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553" w:rsidRPr="00A87EC2" w:rsidRDefault="005C4553" w:rsidP="005C4553">
      <w:pPr>
        <w:pStyle w:val="aff6"/>
        <w:ind w:firstLine="0"/>
        <w:jc w:val="center"/>
        <w:rPr>
          <w:lang w:val="ru-RU"/>
        </w:rPr>
      </w:pPr>
      <w:bookmarkStart w:id="0" w:name="OLE_LINK121"/>
      <w:bookmarkStart w:id="1" w:name="OLE_LINK189"/>
      <w:bookmarkStart w:id="2" w:name="OLE_LINK190"/>
      <w:bookmarkStart w:id="3" w:name="OLE_LINK19"/>
      <w:bookmarkStart w:id="4" w:name="OLE_LINK20"/>
      <w:bookmarkStart w:id="5" w:name="_Toc273554828"/>
      <w:bookmarkStart w:id="6" w:name="_Toc273558607"/>
    </w:p>
    <w:bookmarkEnd w:id="0"/>
    <w:p w:rsidR="005C4553" w:rsidRPr="00A87EC2" w:rsidRDefault="005C4553" w:rsidP="005C4553">
      <w:pPr>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p w:rsidR="006D48A4" w:rsidRPr="00A87EC2" w:rsidRDefault="006D48A4" w:rsidP="00DF701C">
      <w:pPr>
        <w:ind w:firstLine="0"/>
        <w:jc w:val="center"/>
      </w:pPr>
    </w:p>
    <w:tbl>
      <w:tblPr>
        <w:tblW w:w="9464" w:type="dxa"/>
        <w:tblLook w:val="04A0"/>
      </w:tblPr>
      <w:tblGrid>
        <w:gridCol w:w="5778"/>
        <w:gridCol w:w="3686"/>
      </w:tblGrid>
      <w:tr w:rsidR="006D48A4" w:rsidRPr="00A87EC2" w:rsidTr="006D10E6">
        <w:tc>
          <w:tcPr>
            <w:tcW w:w="5778" w:type="dxa"/>
          </w:tcPr>
          <w:p w:rsidR="00526D07" w:rsidRDefault="006D48A4" w:rsidP="001825F7">
            <w:pPr>
              <w:ind w:firstLine="0"/>
              <w:jc w:val="left"/>
              <w:rPr>
                <w:sz w:val="20"/>
                <w:szCs w:val="20"/>
              </w:rPr>
            </w:pPr>
            <w:bookmarkStart w:id="7" w:name="OLE_LINK132"/>
            <w:r w:rsidRPr="00A87EC2">
              <w:rPr>
                <w:sz w:val="20"/>
                <w:szCs w:val="20"/>
              </w:rPr>
              <w:t xml:space="preserve">Заказчик: </w:t>
            </w:r>
            <w:r w:rsidR="00B87017" w:rsidRPr="00526D07">
              <w:rPr>
                <w:sz w:val="20"/>
                <w:szCs w:val="20"/>
              </w:rPr>
              <w:t>Государственное</w:t>
            </w:r>
            <w:r w:rsidR="00526D07" w:rsidRPr="00526D07">
              <w:rPr>
                <w:sz w:val="20"/>
                <w:szCs w:val="20"/>
              </w:rPr>
              <w:t xml:space="preserve"> казенное учреждение </w:t>
            </w:r>
          </w:p>
          <w:p w:rsidR="006D48A4" w:rsidRPr="00A87EC2" w:rsidRDefault="00526D07" w:rsidP="001825F7">
            <w:pPr>
              <w:ind w:firstLine="0"/>
              <w:jc w:val="left"/>
              <w:rPr>
                <w:sz w:val="20"/>
                <w:szCs w:val="20"/>
              </w:rPr>
            </w:pPr>
            <w:r w:rsidRPr="00526D07">
              <w:rPr>
                <w:sz w:val="20"/>
                <w:szCs w:val="20"/>
              </w:rPr>
              <w:t>Республики Ты</w:t>
            </w:r>
            <w:r w:rsidR="003E0679">
              <w:rPr>
                <w:sz w:val="20"/>
                <w:szCs w:val="20"/>
              </w:rPr>
              <w:t>в</w:t>
            </w:r>
            <w:r w:rsidRPr="00526D07">
              <w:rPr>
                <w:sz w:val="20"/>
                <w:szCs w:val="20"/>
              </w:rPr>
              <w:t>а «</w:t>
            </w:r>
            <w:proofErr w:type="spellStart"/>
            <w:r w:rsidRPr="00526D07">
              <w:rPr>
                <w:sz w:val="20"/>
                <w:szCs w:val="20"/>
              </w:rPr>
              <w:t>Госстройзаказ</w:t>
            </w:r>
            <w:proofErr w:type="spellEnd"/>
            <w:r w:rsidRPr="00526D07">
              <w:rPr>
                <w:sz w:val="20"/>
                <w:szCs w:val="20"/>
              </w:rPr>
              <w:t>»</w:t>
            </w:r>
          </w:p>
        </w:tc>
        <w:tc>
          <w:tcPr>
            <w:tcW w:w="3686" w:type="dxa"/>
          </w:tcPr>
          <w:p w:rsidR="006D48A4" w:rsidRPr="00A87EC2" w:rsidRDefault="00B87017" w:rsidP="00526D07">
            <w:pPr>
              <w:ind w:firstLine="0"/>
              <w:jc w:val="right"/>
              <w:rPr>
                <w:sz w:val="20"/>
                <w:szCs w:val="20"/>
              </w:rPr>
            </w:pPr>
            <w:bookmarkStart w:id="8" w:name="OLE_LINK527"/>
            <w:bookmarkStart w:id="9" w:name="OLE_LINK528"/>
            <w:bookmarkStart w:id="10" w:name="OLE_LINK529"/>
            <w:r w:rsidRPr="00A87EC2">
              <w:rPr>
                <w:sz w:val="20"/>
                <w:szCs w:val="20"/>
              </w:rPr>
              <w:t>Государственный</w:t>
            </w:r>
            <w:r w:rsidR="001825F7" w:rsidRPr="00A87EC2">
              <w:rPr>
                <w:sz w:val="20"/>
                <w:szCs w:val="20"/>
              </w:rPr>
              <w:t xml:space="preserve"> </w:t>
            </w:r>
            <w:proofErr w:type="spellStart"/>
            <w:r w:rsidR="001825F7" w:rsidRPr="00A87EC2">
              <w:rPr>
                <w:sz w:val="20"/>
                <w:szCs w:val="20"/>
              </w:rPr>
              <w:t>контракт</w:t>
            </w:r>
            <w:r w:rsidR="00663CB9" w:rsidRPr="00A87EC2">
              <w:rPr>
                <w:sz w:val="20"/>
                <w:szCs w:val="20"/>
              </w:rPr>
              <w:t>№</w:t>
            </w:r>
            <w:proofErr w:type="spellEnd"/>
            <w:r w:rsidR="00663CB9" w:rsidRPr="00A87EC2">
              <w:rPr>
                <w:sz w:val="20"/>
                <w:szCs w:val="20"/>
              </w:rPr>
              <w:t> </w:t>
            </w:r>
            <w:r w:rsidR="00526D07" w:rsidRPr="00526D07">
              <w:rPr>
                <w:sz w:val="20"/>
                <w:szCs w:val="20"/>
              </w:rPr>
              <w:t>55-18</w:t>
            </w:r>
            <w:r w:rsidR="001825F7" w:rsidRPr="00A87EC2">
              <w:rPr>
                <w:sz w:val="20"/>
                <w:szCs w:val="20"/>
              </w:rPr>
              <w:br/>
            </w:r>
            <w:r w:rsidR="005C4553" w:rsidRPr="00A87EC2">
              <w:rPr>
                <w:sz w:val="20"/>
                <w:szCs w:val="20"/>
              </w:rPr>
              <w:t xml:space="preserve">от </w:t>
            </w:r>
            <w:r w:rsidR="00526D07">
              <w:rPr>
                <w:sz w:val="20"/>
                <w:szCs w:val="20"/>
              </w:rPr>
              <w:t>09 а</w:t>
            </w:r>
            <w:r w:rsidR="00185EAD">
              <w:rPr>
                <w:sz w:val="20"/>
                <w:szCs w:val="20"/>
              </w:rPr>
              <w:t>в</w:t>
            </w:r>
            <w:r w:rsidR="00526D07">
              <w:rPr>
                <w:sz w:val="20"/>
                <w:szCs w:val="20"/>
              </w:rPr>
              <w:t>густа</w:t>
            </w:r>
            <w:r w:rsidR="005C4553" w:rsidRPr="00A87EC2">
              <w:rPr>
                <w:sz w:val="20"/>
                <w:szCs w:val="20"/>
              </w:rPr>
              <w:t>201</w:t>
            </w:r>
            <w:r w:rsidR="00526D07">
              <w:rPr>
                <w:sz w:val="20"/>
                <w:szCs w:val="20"/>
              </w:rPr>
              <w:t>8</w:t>
            </w:r>
            <w:r w:rsidR="00182EED" w:rsidRPr="00A87EC2">
              <w:rPr>
                <w:sz w:val="20"/>
                <w:szCs w:val="20"/>
              </w:rPr>
              <w:t xml:space="preserve"> года</w:t>
            </w:r>
            <w:bookmarkEnd w:id="8"/>
            <w:bookmarkEnd w:id="9"/>
            <w:bookmarkEnd w:id="10"/>
          </w:p>
        </w:tc>
      </w:tr>
      <w:bookmarkEnd w:id="1"/>
      <w:bookmarkEnd w:id="2"/>
    </w:tbl>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526D07" w:rsidRPr="00526D07" w:rsidRDefault="00526D07" w:rsidP="00445542">
      <w:pPr>
        <w:ind w:firstLine="0"/>
        <w:jc w:val="center"/>
        <w:rPr>
          <w:b/>
          <w:sz w:val="36"/>
          <w:szCs w:val="36"/>
        </w:rPr>
      </w:pPr>
      <w:bookmarkStart w:id="11" w:name="_Toc487905090"/>
      <w:bookmarkStart w:id="12" w:name="_Toc488054124"/>
      <w:bookmarkStart w:id="13" w:name="_Toc488147800"/>
      <w:bookmarkStart w:id="14" w:name="_Toc488147862"/>
      <w:bookmarkStart w:id="15" w:name="_Toc488147988"/>
      <w:bookmarkStart w:id="16" w:name="_Toc489889770"/>
      <w:bookmarkStart w:id="17" w:name="_Toc489889834"/>
      <w:bookmarkStart w:id="18" w:name="_Toc489889896"/>
      <w:bookmarkStart w:id="19" w:name="_Toc489893646"/>
      <w:bookmarkStart w:id="20" w:name="_Toc490304492"/>
      <w:bookmarkStart w:id="21" w:name="_Toc490309731"/>
      <w:bookmarkStart w:id="22" w:name="_Toc490399343"/>
      <w:bookmarkStart w:id="23" w:name="_Toc490405803"/>
      <w:bookmarkStart w:id="24" w:name="_Toc491440539"/>
      <w:bookmarkStart w:id="25" w:name="_Toc494296284"/>
    </w:p>
    <w:p w:rsidR="006D48A4" w:rsidRPr="00A87EC2" w:rsidRDefault="005947DA" w:rsidP="00445542">
      <w:pPr>
        <w:ind w:firstLine="0"/>
        <w:jc w:val="center"/>
        <w:rPr>
          <w:b/>
          <w:sz w:val="36"/>
          <w:szCs w:val="36"/>
        </w:rPr>
      </w:pPr>
      <w:r w:rsidRPr="00A87EC2">
        <w:rPr>
          <w:b/>
          <w:sz w:val="36"/>
          <w:szCs w:val="36"/>
        </w:rPr>
        <w:t xml:space="preserve">МЕСТНЫЕ </w:t>
      </w:r>
      <w:r w:rsidR="006D48A4" w:rsidRPr="00A87EC2">
        <w:rPr>
          <w:b/>
          <w:sz w:val="36"/>
          <w:szCs w:val="36"/>
        </w:rPr>
        <w:t>НОРМАТИ</w:t>
      </w:r>
      <w:r w:rsidR="00380CD0">
        <w:rPr>
          <w:b/>
          <w:sz w:val="36"/>
          <w:szCs w:val="36"/>
        </w:rPr>
        <w:t>В</w:t>
      </w:r>
      <w:r w:rsidR="006D48A4" w:rsidRPr="00A87EC2">
        <w:rPr>
          <w:b/>
          <w:sz w:val="36"/>
          <w:szCs w:val="36"/>
        </w:rPr>
        <w:t>Ы</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rsidR="006D48A4" w:rsidRPr="00A87EC2" w:rsidRDefault="006D48A4" w:rsidP="00445542">
      <w:pPr>
        <w:ind w:firstLine="0"/>
        <w:jc w:val="center"/>
        <w:rPr>
          <w:b/>
          <w:sz w:val="36"/>
          <w:szCs w:val="36"/>
        </w:rPr>
      </w:pPr>
      <w:bookmarkStart w:id="26" w:name="_Toc487905091"/>
      <w:bookmarkStart w:id="27" w:name="_Toc488054125"/>
      <w:bookmarkStart w:id="28" w:name="_Toc488147801"/>
      <w:bookmarkStart w:id="29" w:name="_Toc488147863"/>
      <w:bookmarkStart w:id="30" w:name="_Toc488147989"/>
      <w:bookmarkStart w:id="31" w:name="_Toc489889771"/>
      <w:bookmarkStart w:id="32" w:name="_Toc489889835"/>
      <w:bookmarkStart w:id="33" w:name="_Toc489889897"/>
      <w:bookmarkStart w:id="34" w:name="_Toc489893647"/>
      <w:bookmarkStart w:id="35" w:name="_Toc490304493"/>
      <w:bookmarkStart w:id="36" w:name="_Toc490309732"/>
      <w:bookmarkStart w:id="37" w:name="_Toc490399344"/>
      <w:bookmarkStart w:id="38" w:name="_Toc490405804"/>
      <w:bookmarkStart w:id="39" w:name="_Toc491440540"/>
      <w:bookmarkStart w:id="40" w:name="_Toc494296285"/>
      <w:r w:rsidRPr="00A87EC2">
        <w:rPr>
          <w:b/>
          <w:sz w:val="36"/>
          <w:szCs w:val="36"/>
        </w:rPr>
        <w:t>ГРАДОСТРОИТЕЛЬНОГО ПРОЕКТИРО</w:t>
      </w:r>
      <w:r w:rsidR="00380CD0">
        <w:rPr>
          <w:b/>
          <w:sz w:val="36"/>
          <w:szCs w:val="36"/>
        </w:rPr>
        <w:t>В</w:t>
      </w:r>
      <w:r w:rsidRPr="00A87EC2">
        <w:rPr>
          <w:b/>
          <w:sz w:val="36"/>
          <w:szCs w:val="36"/>
        </w:rPr>
        <w:t>АНИЯ</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rsidR="006D48A4" w:rsidRPr="00A87EC2" w:rsidRDefault="006D48A4" w:rsidP="006D48A4">
      <w:pPr>
        <w:ind w:firstLine="0"/>
        <w:jc w:val="center"/>
      </w:pPr>
    </w:p>
    <w:p w:rsidR="006D48A4" w:rsidRPr="00445542" w:rsidRDefault="005947DA" w:rsidP="00445542">
      <w:pPr>
        <w:ind w:firstLine="0"/>
        <w:jc w:val="center"/>
        <w:rPr>
          <w:b/>
          <w:sz w:val="32"/>
          <w:szCs w:val="32"/>
        </w:rPr>
      </w:pPr>
      <w:bookmarkStart w:id="41" w:name="_Toc491440541"/>
      <w:bookmarkStart w:id="42" w:name="_Toc494296286"/>
      <w:bookmarkStart w:id="43" w:name="OLE_LINK193"/>
      <w:bookmarkStart w:id="44" w:name="OLE_LINK194"/>
      <w:bookmarkStart w:id="45" w:name="OLE_LINK195"/>
      <w:r w:rsidRPr="00445542">
        <w:rPr>
          <w:b/>
          <w:sz w:val="32"/>
          <w:szCs w:val="32"/>
        </w:rPr>
        <w:t>муниципальн</w:t>
      </w:r>
      <w:r w:rsidR="003E0679">
        <w:rPr>
          <w:b/>
          <w:sz w:val="32"/>
          <w:szCs w:val="32"/>
        </w:rPr>
        <w:t>ого</w:t>
      </w:r>
      <w:r w:rsidRPr="00445542">
        <w:rPr>
          <w:b/>
          <w:sz w:val="32"/>
          <w:szCs w:val="32"/>
        </w:rPr>
        <w:t xml:space="preserve"> район</w:t>
      </w:r>
      <w:bookmarkEnd w:id="41"/>
      <w:bookmarkEnd w:id="42"/>
      <w:r w:rsidR="003E0679">
        <w:rPr>
          <w:b/>
          <w:sz w:val="32"/>
          <w:szCs w:val="32"/>
        </w:rPr>
        <w:t>а</w:t>
      </w:r>
      <w:r w:rsidR="00260584">
        <w:rPr>
          <w:b/>
          <w:sz w:val="32"/>
          <w:szCs w:val="32"/>
        </w:rPr>
        <w:t xml:space="preserve"> «Барун-Хемчикский кожуун</w:t>
      </w:r>
    </w:p>
    <w:p w:rsidR="005947DA" w:rsidRPr="00A87EC2" w:rsidRDefault="005947DA" w:rsidP="00445542">
      <w:pPr>
        <w:ind w:firstLine="0"/>
        <w:jc w:val="center"/>
        <w:rPr>
          <w:b/>
          <w:sz w:val="32"/>
          <w:szCs w:val="32"/>
        </w:rPr>
      </w:pPr>
    </w:p>
    <w:p w:rsidR="006D48A4" w:rsidRPr="00A87EC2" w:rsidRDefault="00526D07" w:rsidP="00445542">
      <w:pPr>
        <w:ind w:firstLine="0"/>
        <w:jc w:val="center"/>
        <w:rPr>
          <w:b/>
          <w:sz w:val="32"/>
          <w:szCs w:val="32"/>
        </w:rPr>
      </w:pPr>
      <w:r>
        <w:rPr>
          <w:b/>
          <w:sz w:val="32"/>
          <w:szCs w:val="32"/>
        </w:rPr>
        <w:t>Республики Ты</w:t>
      </w:r>
      <w:r w:rsidR="003E0679">
        <w:rPr>
          <w:b/>
          <w:sz w:val="32"/>
          <w:szCs w:val="32"/>
        </w:rPr>
        <w:t>в</w:t>
      </w:r>
      <w:r>
        <w:rPr>
          <w:b/>
          <w:sz w:val="32"/>
          <w:szCs w:val="32"/>
        </w:rPr>
        <w:t>а</w:t>
      </w:r>
      <w:r w:rsidR="00260584">
        <w:rPr>
          <w:b/>
          <w:sz w:val="32"/>
          <w:szCs w:val="32"/>
        </w:rPr>
        <w:t>»</w:t>
      </w:r>
    </w:p>
    <w:bookmarkEnd w:id="7"/>
    <w:bookmarkEnd w:id="43"/>
    <w:bookmarkEnd w:id="44"/>
    <w:bookmarkEnd w:id="45"/>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6D48A4" w:rsidP="006D48A4">
      <w:pPr>
        <w:ind w:firstLine="0"/>
        <w:jc w:val="center"/>
      </w:pPr>
    </w:p>
    <w:p w:rsidR="006D48A4" w:rsidRPr="00A87EC2" w:rsidRDefault="00526D07" w:rsidP="006D48A4">
      <w:pPr>
        <w:pStyle w:val="aff6"/>
        <w:ind w:firstLine="0"/>
        <w:jc w:val="center"/>
        <w:rPr>
          <w:b/>
          <w:sz w:val="28"/>
          <w:szCs w:val="28"/>
          <w:lang w:val="ru-RU"/>
        </w:rPr>
      </w:pPr>
      <w:r>
        <w:rPr>
          <w:b/>
          <w:sz w:val="28"/>
          <w:szCs w:val="28"/>
          <w:lang w:val="ru-RU"/>
        </w:rPr>
        <w:t>2018</w:t>
      </w:r>
      <w:r w:rsidR="006D48A4" w:rsidRPr="00A87EC2">
        <w:rPr>
          <w:b/>
          <w:sz w:val="28"/>
          <w:szCs w:val="28"/>
          <w:lang w:val="ru-RU"/>
        </w:rPr>
        <w:t xml:space="preserve"> г.</w:t>
      </w:r>
    </w:p>
    <w:p w:rsidR="00200A6B" w:rsidRPr="00A87EC2" w:rsidRDefault="00200A6B" w:rsidP="00200A6B">
      <w:pPr>
        <w:jc w:val="center"/>
      </w:pPr>
      <w:bookmarkStart w:id="46" w:name="OLE_LINK196"/>
      <w:bookmarkStart w:id="47" w:name="OLE_LINK197"/>
    </w:p>
    <w:p w:rsidR="00200A6B" w:rsidRPr="00A87EC2" w:rsidRDefault="00200A6B" w:rsidP="00200A6B">
      <w:pPr>
        <w:jc w:val="center"/>
      </w:pPr>
    </w:p>
    <w:p w:rsidR="00200A6B" w:rsidRPr="00A87EC2" w:rsidRDefault="00200A6B" w:rsidP="00200A6B">
      <w:pPr>
        <w:jc w:val="center"/>
      </w:pPr>
    </w:p>
    <w:p w:rsidR="006D48A4" w:rsidRPr="00A87EC2" w:rsidRDefault="006D48A4" w:rsidP="00200A6B">
      <w:pPr>
        <w:jc w:val="center"/>
      </w:pPr>
    </w:p>
    <w:p w:rsidR="0059144D" w:rsidRPr="00A87EC2" w:rsidRDefault="0059144D" w:rsidP="00200A6B">
      <w:pPr>
        <w:jc w:val="center"/>
      </w:pPr>
    </w:p>
    <w:p w:rsidR="006D48A4" w:rsidRPr="00A87EC2" w:rsidRDefault="006D48A4"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tbl>
      <w:tblPr>
        <w:tblW w:w="9464" w:type="dxa"/>
        <w:tblLook w:val="04A0"/>
      </w:tblPr>
      <w:tblGrid>
        <w:gridCol w:w="5778"/>
        <w:gridCol w:w="3686"/>
      </w:tblGrid>
      <w:tr w:rsidR="00526D07" w:rsidRPr="00A87EC2" w:rsidTr="00685964">
        <w:tc>
          <w:tcPr>
            <w:tcW w:w="5778" w:type="dxa"/>
          </w:tcPr>
          <w:bookmarkEnd w:id="46"/>
          <w:bookmarkEnd w:id="47"/>
          <w:p w:rsidR="00526D07" w:rsidRDefault="00526D07" w:rsidP="00685964">
            <w:pPr>
              <w:ind w:firstLine="0"/>
              <w:jc w:val="left"/>
              <w:rPr>
                <w:sz w:val="20"/>
                <w:szCs w:val="20"/>
              </w:rPr>
            </w:pPr>
            <w:r w:rsidRPr="00A87EC2">
              <w:rPr>
                <w:sz w:val="20"/>
                <w:szCs w:val="20"/>
              </w:rPr>
              <w:t xml:space="preserve">Заказчик: </w:t>
            </w:r>
            <w:r w:rsidR="00B87017" w:rsidRPr="00526D07">
              <w:rPr>
                <w:sz w:val="20"/>
                <w:szCs w:val="20"/>
              </w:rPr>
              <w:t>Государственное</w:t>
            </w:r>
            <w:r w:rsidRPr="00526D07">
              <w:rPr>
                <w:sz w:val="20"/>
                <w:szCs w:val="20"/>
              </w:rPr>
              <w:t xml:space="preserve"> казенное учреждение </w:t>
            </w:r>
          </w:p>
          <w:p w:rsidR="00526D07" w:rsidRPr="00A87EC2" w:rsidRDefault="00526D07" w:rsidP="00685964">
            <w:pPr>
              <w:ind w:firstLine="0"/>
              <w:jc w:val="left"/>
              <w:rPr>
                <w:sz w:val="20"/>
                <w:szCs w:val="20"/>
              </w:rPr>
            </w:pPr>
            <w:r w:rsidRPr="00526D07">
              <w:rPr>
                <w:sz w:val="20"/>
                <w:szCs w:val="20"/>
              </w:rPr>
              <w:t xml:space="preserve">Республики </w:t>
            </w:r>
            <w:r w:rsidR="00B87017" w:rsidRPr="00526D07">
              <w:rPr>
                <w:sz w:val="20"/>
                <w:szCs w:val="20"/>
              </w:rPr>
              <w:t>Тыва</w:t>
            </w:r>
            <w:r w:rsidRPr="00526D07">
              <w:rPr>
                <w:sz w:val="20"/>
                <w:szCs w:val="20"/>
              </w:rPr>
              <w:t xml:space="preserve"> «</w:t>
            </w:r>
            <w:proofErr w:type="spellStart"/>
            <w:r w:rsidRPr="00526D07">
              <w:rPr>
                <w:sz w:val="20"/>
                <w:szCs w:val="20"/>
              </w:rPr>
              <w:t>Госстройзаказ</w:t>
            </w:r>
            <w:proofErr w:type="spellEnd"/>
            <w:r w:rsidRPr="00526D07">
              <w:rPr>
                <w:sz w:val="20"/>
                <w:szCs w:val="20"/>
              </w:rPr>
              <w:t>»</w:t>
            </w:r>
          </w:p>
        </w:tc>
        <w:tc>
          <w:tcPr>
            <w:tcW w:w="3686" w:type="dxa"/>
          </w:tcPr>
          <w:p w:rsidR="00526D07" w:rsidRPr="00A87EC2" w:rsidRDefault="00B87017" w:rsidP="00685964">
            <w:pPr>
              <w:ind w:firstLine="0"/>
              <w:jc w:val="right"/>
              <w:rPr>
                <w:sz w:val="20"/>
                <w:szCs w:val="20"/>
              </w:rPr>
            </w:pPr>
            <w:r w:rsidRPr="00A87EC2">
              <w:rPr>
                <w:sz w:val="20"/>
                <w:szCs w:val="20"/>
              </w:rPr>
              <w:t>Государственный</w:t>
            </w:r>
            <w:r w:rsidR="00526D07" w:rsidRPr="00A87EC2">
              <w:rPr>
                <w:sz w:val="20"/>
                <w:szCs w:val="20"/>
              </w:rPr>
              <w:t xml:space="preserve"> контракт № </w:t>
            </w:r>
            <w:r w:rsidR="00526D07" w:rsidRPr="00526D07">
              <w:rPr>
                <w:sz w:val="20"/>
                <w:szCs w:val="20"/>
              </w:rPr>
              <w:t>55-18</w:t>
            </w:r>
            <w:r w:rsidR="00526D07" w:rsidRPr="00A87EC2">
              <w:rPr>
                <w:sz w:val="20"/>
                <w:szCs w:val="20"/>
              </w:rPr>
              <w:br/>
              <w:t xml:space="preserve">от </w:t>
            </w:r>
            <w:r w:rsidR="00526D07">
              <w:rPr>
                <w:sz w:val="20"/>
                <w:szCs w:val="20"/>
              </w:rPr>
              <w:t xml:space="preserve">09 </w:t>
            </w:r>
            <w:r>
              <w:rPr>
                <w:sz w:val="20"/>
                <w:szCs w:val="20"/>
              </w:rPr>
              <w:t>августа</w:t>
            </w:r>
            <w:r w:rsidR="00526D07" w:rsidRPr="00A87EC2">
              <w:rPr>
                <w:sz w:val="20"/>
                <w:szCs w:val="20"/>
              </w:rPr>
              <w:t xml:space="preserve"> 201</w:t>
            </w:r>
            <w:r w:rsidR="00526D07">
              <w:rPr>
                <w:sz w:val="20"/>
                <w:szCs w:val="20"/>
              </w:rPr>
              <w:t>8</w:t>
            </w:r>
            <w:r w:rsidR="00526D07" w:rsidRPr="00A87EC2">
              <w:rPr>
                <w:sz w:val="20"/>
                <w:szCs w:val="20"/>
              </w:rPr>
              <w:t xml:space="preserve"> года</w:t>
            </w:r>
          </w:p>
        </w:tc>
      </w:tr>
    </w:tbl>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526D07" w:rsidRPr="00A87EC2" w:rsidRDefault="00526D07" w:rsidP="00526D07">
      <w:pPr>
        <w:ind w:firstLine="0"/>
        <w:jc w:val="center"/>
      </w:pPr>
    </w:p>
    <w:p w:rsidR="00445542" w:rsidRPr="00526D07" w:rsidRDefault="00445542" w:rsidP="00445542">
      <w:pPr>
        <w:ind w:firstLine="0"/>
        <w:jc w:val="center"/>
        <w:rPr>
          <w:b/>
          <w:sz w:val="36"/>
          <w:szCs w:val="36"/>
        </w:rPr>
      </w:pPr>
    </w:p>
    <w:p w:rsidR="00445542" w:rsidRPr="00A87EC2" w:rsidRDefault="00445542" w:rsidP="00445542">
      <w:pPr>
        <w:ind w:firstLine="0"/>
        <w:jc w:val="center"/>
        <w:rPr>
          <w:b/>
          <w:sz w:val="36"/>
          <w:szCs w:val="36"/>
        </w:rPr>
      </w:pPr>
      <w:r w:rsidRPr="00A87EC2">
        <w:rPr>
          <w:b/>
          <w:sz w:val="36"/>
          <w:szCs w:val="36"/>
        </w:rPr>
        <w:t>МЕСТНЫЕ НОРМАТИ</w:t>
      </w:r>
      <w:r w:rsidR="00380CD0">
        <w:rPr>
          <w:b/>
          <w:sz w:val="36"/>
          <w:szCs w:val="36"/>
        </w:rPr>
        <w:t>В</w:t>
      </w:r>
      <w:r w:rsidRPr="00A87EC2">
        <w:rPr>
          <w:b/>
          <w:sz w:val="36"/>
          <w:szCs w:val="36"/>
        </w:rPr>
        <w:t>Ы</w:t>
      </w:r>
    </w:p>
    <w:p w:rsidR="00445542" w:rsidRPr="00A87EC2" w:rsidRDefault="00445542" w:rsidP="00445542">
      <w:pPr>
        <w:ind w:firstLine="0"/>
        <w:jc w:val="center"/>
        <w:rPr>
          <w:b/>
          <w:sz w:val="36"/>
          <w:szCs w:val="36"/>
        </w:rPr>
      </w:pPr>
      <w:r w:rsidRPr="00A87EC2">
        <w:rPr>
          <w:b/>
          <w:sz w:val="36"/>
          <w:szCs w:val="36"/>
        </w:rPr>
        <w:t>ГРАДОСТРОИТЕЛЬНОГО ПРОЕКТИРО</w:t>
      </w:r>
      <w:r w:rsidR="00380CD0">
        <w:rPr>
          <w:b/>
          <w:sz w:val="36"/>
          <w:szCs w:val="36"/>
        </w:rPr>
        <w:t>В</w:t>
      </w:r>
      <w:r w:rsidRPr="00A87EC2">
        <w:rPr>
          <w:b/>
          <w:sz w:val="36"/>
          <w:szCs w:val="36"/>
        </w:rPr>
        <w:t>АНИЯ</w:t>
      </w:r>
    </w:p>
    <w:p w:rsidR="00445542" w:rsidRPr="00A87EC2" w:rsidRDefault="00445542" w:rsidP="00445542">
      <w:pPr>
        <w:ind w:firstLine="0"/>
        <w:jc w:val="center"/>
      </w:pPr>
    </w:p>
    <w:p w:rsidR="00591712" w:rsidRPr="00445542" w:rsidRDefault="00591712" w:rsidP="00591712">
      <w:pPr>
        <w:ind w:firstLine="0"/>
        <w:jc w:val="center"/>
        <w:rPr>
          <w:b/>
          <w:sz w:val="32"/>
          <w:szCs w:val="32"/>
        </w:rPr>
      </w:pPr>
      <w:r w:rsidRPr="00445542">
        <w:rPr>
          <w:b/>
          <w:sz w:val="32"/>
          <w:szCs w:val="32"/>
        </w:rPr>
        <w:t>муниципальн</w:t>
      </w:r>
      <w:r w:rsidR="003E0679">
        <w:rPr>
          <w:b/>
          <w:sz w:val="32"/>
          <w:szCs w:val="32"/>
        </w:rPr>
        <w:t>ого</w:t>
      </w:r>
      <w:r w:rsidRPr="00445542">
        <w:rPr>
          <w:b/>
          <w:sz w:val="32"/>
          <w:szCs w:val="32"/>
        </w:rPr>
        <w:t xml:space="preserve"> район</w:t>
      </w:r>
      <w:r w:rsidR="003E0679">
        <w:rPr>
          <w:b/>
          <w:sz w:val="32"/>
          <w:szCs w:val="32"/>
        </w:rPr>
        <w:t xml:space="preserve">а «Барун-Хемчикский кожуун </w:t>
      </w:r>
    </w:p>
    <w:p w:rsidR="00445542" w:rsidRPr="00A87EC2" w:rsidRDefault="00445542" w:rsidP="00445542">
      <w:pPr>
        <w:ind w:firstLine="0"/>
        <w:jc w:val="center"/>
        <w:rPr>
          <w:b/>
          <w:sz w:val="32"/>
          <w:szCs w:val="32"/>
        </w:rPr>
      </w:pPr>
    </w:p>
    <w:p w:rsidR="00445542" w:rsidRPr="00A87EC2" w:rsidRDefault="00445542" w:rsidP="00445542">
      <w:pPr>
        <w:ind w:firstLine="0"/>
        <w:jc w:val="center"/>
        <w:rPr>
          <w:b/>
          <w:sz w:val="32"/>
          <w:szCs w:val="32"/>
        </w:rPr>
      </w:pPr>
      <w:r>
        <w:rPr>
          <w:b/>
          <w:sz w:val="32"/>
          <w:szCs w:val="32"/>
        </w:rPr>
        <w:t>Республики Ты</w:t>
      </w:r>
      <w:r w:rsidR="003E0679">
        <w:rPr>
          <w:b/>
          <w:sz w:val="32"/>
          <w:szCs w:val="32"/>
        </w:rPr>
        <w:t>в</w:t>
      </w:r>
      <w:r>
        <w:rPr>
          <w:b/>
          <w:sz w:val="32"/>
          <w:szCs w:val="32"/>
        </w:rPr>
        <w:t>а</w:t>
      </w:r>
      <w:r w:rsidR="003E0679">
        <w:rPr>
          <w:b/>
          <w:sz w:val="32"/>
          <w:szCs w:val="32"/>
        </w:rPr>
        <w:t>»</w:t>
      </w:r>
    </w:p>
    <w:p w:rsidR="00200A6B" w:rsidRPr="00A87EC2" w:rsidRDefault="00200A6B" w:rsidP="00200A6B">
      <w:pPr>
        <w:jc w:val="center"/>
      </w:pPr>
    </w:p>
    <w:p w:rsidR="007B1B84" w:rsidRPr="00A87EC2" w:rsidRDefault="007B1B84" w:rsidP="00200A6B">
      <w:pPr>
        <w:jc w:val="center"/>
      </w:pPr>
    </w:p>
    <w:p w:rsidR="007B1B84" w:rsidRPr="00A87EC2" w:rsidRDefault="007B1B84" w:rsidP="00200A6B">
      <w:pPr>
        <w:jc w:val="center"/>
      </w:pPr>
    </w:p>
    <w:p w:rsidR="007B1B84" w:rsidRPr="00A87EC2" w:rsidRDefault="007B1B84" w:rsidP="00200A6B">
      <w:pPr>
        <w:jc w:val="center"/>
      </w:pPr>
    </w:p>
    <w:p w:rsidR="006D48A4" w:rsidRPr="00A87EC2" w:rsidRDefault="006D48A4" w:rsidP="00200A6B">
      <w:pPr>
        <w:jc w:val="center"/>
      </w:pPr>
    </w:p>
    <w:p w:rsidR="006D48A4" w:rsidRPr="00A87EC2" w:rsidRDefault="006D48A4" w:rsidP="00200A6B">
      <w:pPr>
        <w:jc w:val="center"/>
      </w:pPr>
    </w:p>
    <w:p w:rsidR="007B1B84" w:rsidRPr="00A87EC2" w:rsidRDefault="007B1B84" w:rsidP="00200A6B">
      <w:pPr>
        <w:jc w:val="center"/>
      </w:pPr>
    </w:p>
    <w:tbl>
      <w:tblPr>
        <w:tblW w:w="9181" w:type="dxa"/>
        <w:tblInd w:w="392" w:type="dxa"/>
        <w:tblLook w:val="04A0"/>
      </w:tblPr>
      <w:tblGrid>
        <w:gridCol w:w="4503"/>
        <w:gridCol w:w="2126"/>
        <w:gridCol w:w="2552"/>
      </w:tblGrid>
      <w:tr w:rsidR="00200A6B" w:rsidRPr="00A87EC2" w:rsidTr="00182EED">
        <w:tc>
          <w:tcPr>
            <w:tcW w:w="4503" w:type="dxa"/>
          </w:tcPr>
          <w:p w:rsidR="00200A6B" w:rsidRPr="00A87EC2" w:rsidRDefault="00200A6B" w:rsidP="005C4553">
            <w:pPr>
              <w:ind w:firstLine="0"/>
              <w:jc w:val="left"/>
            </w:pPr>
            <w:bookmarkStart w:id="48" w:name="OLE_LINK203"/>
            <w:bookmarkStart w:id="49" w:name="OLE_LINK204"/>
            <w:bookmarkStart w:id="50" w:name="OLE_LINK205"/>
          </w:p>
        </w:tc>
        <w:tc>
          <w:tcPr>
            <w:tcW w:w="2126" w:type="dxa"/>
            <w:tcBorders>
              <w:bottom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5C4553">
            <w:pPr>
              <w:ind w:firstLine="0"/>
              <w:rPr>
                <w:sz w:val="28"/>
                <w:szCs w:val="28"/>
              </w:rPr>
            </w:pPr>
          </w:p>
        </w:tc>
      </w:tr>
      <w:tr w:rsidR="00200A6B" w:rsidRPr="00A87EC2" w:rsidTr="00182EED">
        <w:tc>
          <w:tcPr>
            <w:tcW w:w="4503" w:type="dxa"/>
          </w:tcPr>
          <w:p w:rsidR="00200A6B" w:rsidRPr="00A87EC2" w:rsidRDefault="00200A6B" w:rsidP="00200A6B">
            <w:pPr>
              <w:ind w:firstLine="0"/>
              <w:jc w:val="left"/>
              <w:rPr>
                <w:sz w:val="28"/>
              </w:rPr>
            </w:pPr>
          </w:p>
        </w:tc>
        <w:tc>
          <w:tcPr>
            <w:tcW w:w="2126" w:type="dxa"/>
            <w:tcBorders>
              <w:top w:val="single" w:sz="4" w:space="0" w:color="auto"/>
            </w:tcBorders>
          </w:tcPr>
          <w:p w:rsidR="00200A6B" w:rsidRPr="00A87EC2" w:rsidRDefault="00200A6B" w:rsidP="00200A6B">
            <w:pPr>
              <w:ind w:firstLine="0"/>
              <w:rPr>
                <w:u w:val="single"/>
              </w:rPr>
            </w:pPr>
          </w:p>
        </w:tc>
        <w:tc>
          <w:tcPr>
            <w:tcW w:w="2552" w:type="dxa"/>
          </w:tcPr>
          <w:p w:rsidR="00200A6B" w:rsidRPr="00A87EC2" w:rsidRDefault="00200A6B" w:rsidP="00200A6B">
            <w:pPr>
              <w:ind w:firstLine="0"/>
              <w:rPr>
                <w:sz w:val="28"/>
                <w:szCs w:val="28"/>
              </w:rPr>
            </w:pPr>
          </w:p>
        </w:tc>
      </w:tr>
    </w:tbl>
    <w:p w:rsidR="00200A6B" w:rsidRPr="00A87EC2" w:rsidRDefault="00200A6B" w:rsidP="00200A6B">
      <w:pPr>
        <w:jc w:val="center"/>
      </w:pPr>
    </w:p>
    <w:p w:rsidR="0059144D" w:rsidRPr="00A87EC2" w:rsidRDefault="0059144D" w:rsidP="00200A6B">
      <w:pPr>
        <w:jc w:val="center"/>
      </w:pPr>
    </w:p>
    <w:p w:rsidR="0059144D" w:rsidRPr="00A87EC2" w:rsidRDefault="0059144D" w:rsidP="00200A6B">
      <w:pPr>
        <w:jc w:val="center"/>
      </w:pPr>
    </w:p>
    <w:bookmarkEnd w:id="48"/>
    <w:bookmarkEnd w:id="49"/>
    <w:bookmarkEnd w:id="50"/>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200A6B" w:rsidRPr="00A87EC2" w:rsidRDefault="00200A6B" w:rsidP="00200A6B">
      <w:pPr>
        <w:jc w:val="center"/>
      </w:pPr>
    </w:p>
    <w:p w:rsidR="003E0679" w:rsidRDefault="003E0679" w:rsidP="00200A6B">
      <w:pPr>
        <w:jc w:val="center"/>
        <w:rPr>
          <w:b/>
          <w:sz w:val="28"/>
          <w:szCs w:val="28"/>
        </w:rPr>
      </w:pPr>
    </w:p>
    <w:p w:rsidR="003E0679" w:rsidRDefault="003E0679" w:rsidP="00200A6B">
      <w:pPr>
        <w:jc w:val="center"/>
        <w:rPr>
          <w:b/>
          <w:sz w:val="28"/>
          <w:szCs w:val="28"/>
        </w:rPr>
      </w:pPr>
    </w:p>
    <w:p w:rsidR="00200A6B" w:rsidRPr="00A87EC2" w:rsidRDefault="00526D07" w:rsidP="00200A6B">
      <w:pPr>
        <w:jc w:val="center"/>
        <w:rPr>
          <w:rFonts w:cs="Times New Roman"/>
          <w:b/>
          <w:szCs w:val="24"/>
        </w:rPr>
      </w:pPr>
      <w:r>
        <w:rPr>
          <w:b/>
          <w:sz w:val="28"/>
          <w:szCs w:val="28"/>
        </w:rPr>
        <w:t>2018</w:t>
      </w:r>
      <w:r w:rsidR="00200A6B" w:rsidRPr="00A87EC2">
        <w:rPr>
          <w:b/>
          <w:sz w:val="28"/>
          <w:szCs w:val="28"/>
        </w:rPr>
        <w:t xml:space="preserve"> г.</w:t>
      </w:r>
      <w:bookmarkEnd w:id="3"/>
      <w:bookmarkEnd w:id="4"/>
    </w:p>
    <w:p w:rsidR="00200A6B" w:rsidRPr="00A87EC2" w:rsidRDefault="00200A6B" w:rsidP="004843F4">
      <w:pPr>
        <w:spacing w:after="120"/>
        <w:jc w:val="center"/>
        <w:rPr>
          <w:rFonts w:cs="Times New Roman"/>
          <w:b/>
          <w:szCs w:val="24"/>
        </w:rPr>
        <w:sectPr w:rsidR="00200A6B" w:rsidRPr="00A87EC2" w:rsidSect="009C1F3E">
          <w:pgSz w:w="11906" w:h="16838"/>
          <w:pgMar w:top="1134"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pPr>
    </w:p>
    <w:p w:rsidR="00D4239C" w:rsidRPr="00A87EC2" w:rsidRDefault="00D4239C" w:rsidP="004843F4">
      <w:pPr>
        <w:spacing w:after="120"/>
        <w:jc w:val="center"/>
        <w:rPr>
          <w:rFonts w:cs="Times New Roman"/>
          <w:b/>
          <w:szCs w:val="24"/>
        </w:rPr>
      </w:pPr>
      <w:r w:rsidRPr="00A87EC2">
        <w:rPr>
          <w:rFonts w:cs="Times New Roman"/>
          <w:b/>
          <w:szCs w:val="24"/>
        </w:rPr>
        <w:lastRenderedPageBreak/>
        <w:t>ОГЛА</w:t>
      </w:r>
      <w:r w:rsidR="00380CD0">
        <w:rPr>
          <w:rFonts w:cs="Times New Roman"/>
          <w:b/>
          <w:szCs w:val="24"/>
        </w:rPr>
        <w:t>В</w:t>
      </w:r>
      <w:r w:rsidRPr="00A87EC2">
        <w:rPr>
          <w:rFonts w:cs="Times New Roman"/>
          <w:b/>
          <w:szCs w:val="24"/>
        </w:rPr>
        <w:t>ЛЕНИЕ</w:t>
      </w:r>
    </w:p>
    <w:p w:rsidR="003061D8" w:rsidRPr="00A87EC2" w:rsidRDefault="003061D8" w:rsidP="004843F4">
      <w:pPr>
        <w:spacing w:after="120"/>
        <w:jc w:val="center"/>
        <w:rPr>
          <w:rFonts w:cs="Times New Roman"/>
          <w:b/>
          <w:szCs w:val="24"/>
        </w:rPr>
      </w:pPr>
    </w:p>
    <w:p w:rsidR="0019788B" w:rsidRDefault="003E0679">
      <w:pPr>
        <w:pStyle w:val="16"/>
        <w:tabs>
          <w:tab w:val="right" w:leader="dot" w:pos="9344"/>
        </w:tabs>
        <w:rPr>
          <w:rFonts w:asciiTheme="minorHAnsi" w:eastAsiaTheme="minorEastAsia" w:hAnsiTheme="minorHAnsi" w:cstheme="minorBidi"/>
          <w:b w:val="0"/>
          <w:bCs w:val="0"/>
          <w:caps w:val="0"/>
          <w:noProof/>
          <w:sz w:val="22"/>
          <w:szCs w:val="22"/>
          <w:lang w:eastAsia="ru-RU"/>
        </w:rPr>
      </w:pPr>
      <w:r>
        <w:t>в</w:t>
      </w:r>
      <w:r w:rsidR="00E61D7B" w:rsidRPr="00E61D7B">
        <w:fldChar w:fldCharType="begin"/>
      </w:r>
      <w:r w:rsidR="007F2D50" w:rsidRPr="00A87EC2">
        <w:instrText xml:space="preserve"> TOC \o "1-3" \h \z \u </w:instrText>
      </w:r>
      <w:r w:rsidR="00E61D7B" w:rsidRPr="00E61D7B">
        <w:fldChar w:fldCharType="separate"/>
      </w:r>
      <w:hyperlink w:anchor="_Toc527371634" w:history="1">
        <w:r w:rsidR="0019788B" w:rsidRPr="00902E8B">
          <w:rPr>
            <w:rStyle w:val="a9"/>
            <w:noProof/>
          </w:rPr>
          <w:t>едение</w:t>
        </w:r>
        <w:r w:rsidR="0019788B">
          <w:rPr>
            <w:noProof/>
            <w:webHidden/>
          </w:rPr>
          <w:tab/>
        </w:r>
        <w:r w:rsidR="00E61D7B">
          <w:rPr>
            <w:noProof/>
            <w:webHidden/>
          </w:rPr>
          <w:fldChar w:fldCharType="begin"/>
        </w:r>
        <w:r w:rsidR="0019788B">
          <w:rPr>
            <w:noProof/>
            <w:webHidden/>
          </w:rPr>
          <w:instrText xml:space="preserve"> PAGEREF _Toc527371634 \h </w:instrText>
        </w:r>
        <w:r w:rsidR="00E61D7B">
          <w:rPr>
            <w:noProof/>
            <w:webHidden/>
          </w:rPr>
        </w:r>
        <w:r w:rsidR="00E61D7B">
          <w:rPr>
            <w:noProof/>
            <w:webHidden/>
          </w:rPr>
          <w:fldChar w:fldCharType="separate"/>
        </w:r>
        <w:r w:rsidR="00B87017">
          <w:rPr>
            <w:noProof/>
            <w:webHidden/>
          </w:rPr>
          <w:t>6</w:t>
        </w:r>
        <w:r w:rsidR="00E61D7B">
          <w:rPr>
            <w:noProof/>
            <w:webHidden/>
          </w:rPr>
          <w:fldChar w:fldCharType="end"/>
        </w:r>
      </w:hyperlink>
    </w:p>
    <w:p w:rsidR="0019788B" w:rsidRDefault="00E61D7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35" w:history="1">
        <w:r w:rsidR="0019788B" w:rsidRPr="00902E8B">
          <w:rPr>
            <w:rStyle w:val="a9"/>
            <w:noProof/>
          </w:rPr>
          <w:t>1.</w:t>
        </w:r>
        <w:r w:rsidR="0019788B">
          <w:rPr>
            <w:rFonts w:asciiTheme="minorHAnsi" w:eastAsiaTheme="minorEastAsia" w:hAnsiTheme="minorHAnsi" w:cstheme="minorBidi"/>
            <w:b w:val="0"/>
            <w:bCs w:val="0"/>
            <w:caps w:val="0"/>
            <w:noProof/>
            <w:sz w:val="22"/>
            <w:szCs w:val="22"/>
            <w:lang w:eastAsia="ru-RU"/>
          </w:rPr>
          <w:tab/>
        </w:r>
        <w:r w:rsidR="0019788B" w:rsidRPr="00902E8B">
          <w:rPr>
            <w:rStyle w:val="a9"/>
            <w:noProof/>
          </w:rPr>
          <w:t>Осно</w:t>
        </w:r>
        <w:r w:rsidR="003E0679">
          <w:rPr>
            <w:rStyle w:val="a9"/>
            <w:noProof/>
          </w:rPr>
          <w:t>в</w:t>
        </w:r>
        <w:r w:rsidR="0019788B" w:rsidRPr="00902E8B">
          <w:rPr>
            <w:rStyle w:val="a9"/>
            <w:noProof/>
          </w:rPr>
          <w:t>ная часть. Расчетные показатели минимального допустимого уро</w:t>
        </w:r>
        <w:r w:rsidR="003E0679">
          <w:rPr>
            <w:rStyle w:val="a9"/>
            <w:noProof/>
          </w:rPr>
          <w:t>в</w:t>
        </w:r>
        <w:r w:rsidR="0019788B" w:rsidRPr="00902E8B">
          <w:rPr>
            <w:rStyle w:val="a9"/>
            <w:noProof/>
          </w:rPr>
          <w:t>ня обеспеченности объектами местного значения и показатели максимального допустимого уро</w:t>
        </w:r>
        <w:r w:rsidR="003E0679">
          <w:rPr>
            <w:rStyle w:val="a9"/>
            <w:noProof/>
          </w:rPr>
          <w:t>в</w:t>
        </w:r>
        <w:r w:rsidR="0019788B" w:rsidRPr="00902E8B">
          <w:rPr>
            <w:rStyle w:val="a9"/>
            <w:noProof/>
          </w:rPr>
          <w:t>ня территориальной доступности таких объекто</w:t>
        </w:r>
        <w:r w:rsidR="003E0679">
          <w:rPr>
            <w:rStyle w:val="a9"/>
            <w:noProof/>
          </w:rPr>
          <w:t>в</w:t>
        </w:r>
        <w:r w:rsidR="0019788B" w:rsidRPr="00902E8B">
          <w:rPr>
            <w:rStyle w:val="a9"/>
            <w:noProof/>
          </w:rPr>
          <w:t xml:space="preserve"> для населения муниципального образоания</w:t>
        </w:r>
        <w:r w:rsidR="0019788B">
          <w:rPr>
            <w:noProof/>
            <w:webHidden/>
          </w:rPr>
          <w:tab/>
        </w:r>
        <w:r>
          <w:rPr>
            <w:noProof/>
            <w:webHidden/>
          </w:rPr>
          <w:fldChar w:fldCharType="begin"/>
        </w:r>
        <w:r w:rsidR="0019788B">
          <w:rPr>
            <w:noProof/>
            <w:webHidden/>
          </w:rPr>
          <w:instrText xml:space="preserve"> PAGEREF _Toc527371635 \h </w:instrText>
        </w:r>
        <w:r>
          <w:rPr>
            <w:noProof/>
            <w:webHidden/>
          </w:rPr>
        </w:r>
        <w:r>
          <w:rPr>
            <w:noProof/>
            <w:webHidden/>
          </w:rPr>
          <w:fldChar w:fldCharType="separate"/>
        </w:r>
        <w:r w:rsidR="00B87017">
          <w:rPr>
            <w:noProof/>
            <w:webHidden/>
          </w:rPr>
          <w:t>7</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36" w:history="1">
        <w:r w:rsidR="0019788B" w:rsidRPr="00902E8B">
          <w:rPr>
            <w:rStyle w:val="a9"/>
            <w:noProof/>
          </w:rPr>
          <w:t>1.1.</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«Барун-Хемчикий кожуун Республики Тыва»</w:t>
        </w:r>
        <w:r w:rsidR="0019788B" w:rsidRPr="00902E8B">
          <w:rPr>
            <w:rStyle w:val="a9"/>
            <w:noProof/>
          </w:rPr>
          <w:t xml:space="preserve"> электро- и газоснабжения поселений</w:t>
        </w:r>
        <w:r w:rsidR="0019788B">
          <w:rPr>
            <w:noProof/>
            <w:webHidden/>
          </w:rPr>
          <w:tab/>
        </w:r>
        <w:r>
          <w:rPr>
            <w:noProof/>
            <w:webHidden/>
          </w:rPr>
          <w:fldChar w:fldCharType="begin"/>
        </w:r>
        <w:r w:rsidR="0019788B">
          <w:rPr>
            <w:noProof/>
            <w:webHidden/>
          </w:rPr>
          <w:instrText xml:space="preserve"> PAGEREF _Toc527371636 \h </w:instrText>
        </w:r>
        <w:r>
          <w:rPr>
            <w:noProof/>
            <w:webHidden/>
          </w:rPr>
        </w:r>
        <w:r>
          <w:rPr>
            <w:noProof/>
            <w:webHidden/>
          </w:rPr>
          <w:fldChar w:fldCharType="separate"/>
        </w:r>
        <w:r w:rsidR="00B87017">
          <w:rPr>
            <w:noProof/>
            <w:webHidden/>
          </w:rPr>
          <w:t>7</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37" w:history="1">
        <w:r w:rsidR="0019788B" w:rsidRPr="00902E8B">
          <w:rPr>
            <w:rStyle w:val="a9"/>
            <w:noProof/>
          </w:rPr>
          <w:t>1.2.</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Тыва»</w:t>
        </w:r>
        <w:r w:rsidR="0019788B" w:rsidRPr="00902E8B">
          <w:rPr>
            <w:rStyle w:val="a9"/>
            <w:noProof/>
          </w:rPr>
          <w:t xml:space="preserve"> и а</w:t>
        </w:r>
        <w:r w:rsidR="00B87017">
          <w:rPr>
            <w:rStyle w:val="a9"/>
            <w:noProof/>
          </w:rPr>
          <w:t>в</w:t>
        </w:r>
        <w:r w:rsidR="0019788B" w:rsidRPr="00902E8B">
          <w:rPr>
            <w:rStyle w:val="a9"/>
            <w:noProof/>
          </w:rPr>
          <w:t xml:space="preserve">томобильных дорог местного значения </w:t>
        </w:r>
        <w:r w:rsidR="00B87017">
          <w:rPr>
            <w:rStyle w:val="a9"/>
            <w:noProof/>
          </w:rPr>
          <w:t>в</w:t>
        </w:r>
        <w:r w:rsidR="0019788B" w:rsidRPr="00902E8B">
          <w:rPr>
            <w:rStyle w:val="a9"/>
            <w:noProof/>
          </w:rPr>
          <w:t>не границ населенных пункто</w:t>
        </w:r>
        <w:r w:rsidR="003E0679">
          <w:rPr>
            <w:rStyle w:val="a9"/>
            <w:noProof/>
          </w:rPr>
          <w:t>в</w:t>
        </w:r>
        <w:r w:rsidR="0019788B" w:rsidRPr="00902E8B">
          <w:rPr>
            <w:rStyle w:val="a9"/>
            <w:noProof/>
          </w:rPr>
          <w:t xml:space="preserve">  границах муниципального района</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Pr>
            <w:noProof/>
            <w:webHidden/>
          </w:rPr>
          <w:tab/>
        </w:r>
        <w:r>
          <w:rPr>
            <w:noProof/>
            <w:webHidden/>
          </w:rPr>
          <w:fldChar w:fldCharType="begin"/>
        </w:r>
        <w:r w:rsidR="0019788B">
          <w:rPr>
            <w:noProof/>
            <w:webHidden/>
          </w:rPr>
          <w:instrText xml:space="preserve"> PAGEREF _Toc527371637 \h </w:instrText>
        </w:r>
        <w:r>
          <w:rPr>
            <w:noProof/>
            <w:webHidden/>
          </w:rPr>
        </w:r>
        <w:r>
          <w:rPr>
            <w:noProof/>
            <w:webHidden/>
          </w:rPr>
          <w:fldChar w:fldCharType="separate"/>
        </w:r>
        <w:r w:rsidR="00B87017">
          <w:rPr>
            <w:noProof/>
            <w:webHidden/>
          </w:rPr>
          <w:t>8</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38" w:history="1">
        <w:r w:rsidR="0019788B" w:rsidRPr="00902E8B">
          <w:rPr>
            <w:rStyle w:val="a9"/>
            <w:noProof/>
          </w:rPr>
          <w:t>1.3.</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образо</w:t>
        </w:r>
        <w:r w:rsidR="00185EAD">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_Toc527371638 \h </w:instrText>
        </w:r>
        <w:r>
          <w:rPr>
            <w:noProof/>
            <w:webHidden/>
          </w:rPr>
        </w:r>
        <w:r>
          <w:rPr>
            <w:noProof/>
            <w:webHidden/>
          </w:rPr>
          <w:fldChar w:fldCharType="separate"/>
        </w:r>
        <w:r w:rsidR="00B87017">
          <w:rPr>
            <w:noProof/>
            <w:webHidden/>
          </w:rPr>
          <w:t>9</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39" w:history="1">
        <w:r w:rsidR="0019788B" w:rsidRPr="00902E8B">
          <w:rPr>
            <w:rStyle w:val="a9"/>
            <w:noProof/>
          </w:rPr>
          <w:t>1.4.</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 муниципального ра</w:t>
        </w:r>
        <w:r w:rsidR="003E0679">
          <w:rPr>
            <w:rStyle w:val="a9"/>
            <w:noProof/>
          </w:rPr>
          <w:t xml:space="preserve">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физической культуры и массо</w:t>
        </w:r>
        <w:r w:rsidR="00B87017">
          <w:rPr>
            <w:rStyle w:val="a9"/>
            <w:noProof/>
          </w:rPr>
          <w:t>в</w:t>
        </w:r>
        <w:r w:rsidR="0019788B" w:rsidRPr="00902E8B">
          <w:rPr>
            <w:rStyle w:val="a9"/>
            <w:noProof/>
          </w:rPr>
          <w:t>ого спорта</w:t>
        </w:r>
        <w:r w:rsidR="0019788B">
          <w:rPr>
            <w:noProof/>
            <w:webHidden/>
          </w:rPr>
          <w:tab/>
        </w:r>
        <w:r>
          <w:rPr>
            <w:noProof/>
            <w:webHidden/>
          </w:rPr>
          <w:fldChar w:fldCharType="begin"/>
        </w:r>
        <w:r w:rsidR="0019788B">
          <w:rPr>
            <w:noProof/>
            <w:webHidden/>
          </w:rPr>
          <w:instrText xml:space="preserve"> PAGEREF _Toc527371639 \h </w:instrText>
        </w:r>
        <w:r>
          <w:rPr>
            <w:noProof/>
            <w:webHidden/>
          </w:rPr>
        </w:r>
        <w:r>
          <w:rPr>
            <w:noProof/>
            <w:webHidden/>
          </w:rPr>
          <w:fldChar w:fldCharType="separate"/>
        </w:r>
        <w:r w:rsidR="00B87017">
          <w:rPr>
            <w:noProof/>
            <w:webHidden/>
          </w:rPr>
          <w:t>11</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0" w:history="1">
        <w:r w:rsidR="0019788B" w:rsidRPr="00902E8B">
          <w:rPr>
            <w:rStyle w:val="a9"/>
            <w:noProof/>
          </w:rPr>
          <w:t>1.5.</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обработки, утилизации, обез</w:t>
        </w:r>
        <w:r w:rsidR="00B87017">
          <w:rPr>
            <w:rStyle w:val="a9"/>
            <w:noProof/>
          </w:rPr>
          <w:t>в</w:t>
        </w:r>
        <w:r w:rsidR="0019788B" w:rsidRPr="00902E8B">
          <w:rPr>
            <w:rStyle w:val="a9"/>
            <w:noProof/>
          </w:rPr>
          <w:t>режи</w:t>
        </w:r>
        <w:r w:rsidR="00B87017">
          <w:rPr>
            <w:rStyle w:val="a9"/>
            <w:noProof/>
          </w:rPr>
          <w:t>в</w:t>
        </w:r>
        <w:r w:rsidR="0019788B" w:rsidRPr="00902E8B">
          <w:rPr>
            <w:rStyle w:val="a9"/>
            <w:noProof/>
          </w:rPr>
          <w:t>ании, размещения т</w:t>
        </w:r>
        <w:r w:rsidR="00B87017">
          <w:rPr>
            <w:rStyle w:val="a9"/>
            <w:noProof/>
          </w:rPr>
          <w:t>в</w:t>
        </w:r>
        <w:r w:rsidR="0019788B" w:rsidRPr="00902E8B">
          <w:rPr>
            <w:rStyle w:val="a9"/>
            <w:noProof/>
          </w:rPr>
          <w:t>ердых коммунальных отходо</w:t>
        </w:r>
        <w:r w:rsidR="00B87017">
          <w:rPr>
            <w:rStyle w:val="a9"/>
            <w:noProof/>
          </w:rPr>
          <w:t>в</w:t>
        </w:r>
        <w:r w:rsidR="0019788B">
          <w:rPr>
            <w:noProof/>
            <w:webHidden/>
          </w:rPr>
          <w:tab/>
        </w:r>
        <w:r>
          <w:rPr>
            <w:noProof/>
            <w:webHidden/>
          </w:rPr>
          <w:fldChar w:fldCharType="begin"/>
        </w:r>
        <w:r w:rsidR="0019788B">
          <w:rPr>
            <w:noProof/>
            <w:webHidden/>
          </w:rPr>
          <w:instrText xml:space="preserve"> PAGEREF _Toc527371640 \h </w:instrText>
        </w:r>
        <w:r>
          <w:rPr>
            <w:noProof/>
            <w:webHidden/>
          </w:rPr>
        </w:r>
        <w:r>
          <w:rPr>
            <w:noProof/>
            <w:webHidden/>
          </w:rPr>
          <w:fldChar w:fldCharType="separate"/>
        </w:r>
        <w:r w:rsidR="00B87017">
          <w:rPr>
            <w:noProof/>
            <w:webHidden/>
          </w:rPr>
          <w:t>11</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1" w:history="1">
        <w:r w:rsidR="0019788B" w:rsidRPr="00902E8B">
          <w:rPr>
            <w:rStyle w:val="a9"/>
            <w:noProof/>
          </w:rPr>
          <w:t>1.6.</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w:t>
        </w:r>
        <w:r w:rsidR="003E0679">
          <w:rPr>
            <w:rStyle w:val="a9"/>
            <w:noProof/>
          </w:rPr>
          <w:t xml:space="preserve">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предупреждения чрез</w:t>
        </w:r>
        <w:r w:rsidR="00B87017">
          <w:rPr>
            <w:rStyle w:val="a9"/>
            <w:noProof/>
          </w:rPr>
          <w:t>в</w:t>
        </w:r>
        <w:r w:rsidR="0019788B" w:rsidRPr="00902E8B">
          <w:rPr>
            <w:rStyle w:val="a9"/>
            <w:noProof/>
          </w:rPr>
          <w:t>ычайных ситуаций и лик</w:t>
        </w:r>
        <w:r w:rsidR="00B87017">
          <w:rPr>
            <w:rStyle w:val="a9"/>
            <w:noProof/>
          </w:rPr>
          <w:t>в</w:t>
        </w:r>
        <w:r w:rsidR="0019788B" w:rsidRPr="00902E8B">
          <w:rPr>
            <w:rStyle w:val="a9"/>
            <w:noProof/>
          </w:rPr>
          <w:t>идации их последст</w:t>
        </w:r>
        <w:r w:rsidR="00B87017">
          <w:rPr>
            <w:rStyle w:val="a9"/>
            <w:noProof/>
          </w:rPr>
          <w:t>в</w:t>
        </w:r>
        <w:r w:rsidR="0019788B" w:rsidRPr="00902E8B">
          <w:rPr>
            <w:rStyle w:val="a9"/>
            <w:noProof/>
          </w:rPr>
          <w:t>ий</w:t>
        </w:r>
        <w:r w:rsidR="0019788B">
          <w:rPr>
            <w:noProof/>
            <w:webHidden/>
          </w:rPr>
          <w:tab/>
        </w:r>
        <w:r>
          <w:rPr>
            <w:noProof/>
            <w:webHidden/>
          </w:rPr>
          <w:fldChar w:fldCharType="begin"/>
        </w:r>
        <w:r w:rsidR="0019788B">
          <w:rPr>
            <w:noProof/>
            <w:webHidden/>
          </w:rPr>
          <w:instrText xml:space="preserve"> PAGEREF _Toc527371641 \h </w:instrText>
        </w:r>
        <w:r>
          <w:rPr>
            <w:noProof/>
            <w:webHidden/>
          </w:rPr>
        </w:r>
        <w:r>
          <w:rPr>
            <w:noProof/>
            <w:webHidden/>
          </w:rPr>
          <w:fldChar w:fldCharType="separate"/>
        </w:r>
        <w:r w:rsidR="00B87017">
          <w:rPr>
            <w:noProof/>
            <w:webHidden/>
          </w:rPr>
          <w:t>12</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2" w:history="1">
        <w:r w:rsidR="0019788B" w:rsidRPr="00902E8B">
          <w:rPr>
            <w:rStyle w:val="a9"/>
            <w:noProof/>
          </w:rPr>
          <w:t>1.7.</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B87017">
          <w:rPr>
            <w:rStyle w:val="a9"/>
            <w:noProof/>
          </w:rPr>
          <w:t xml:space="preserve">в </w:t>
        </w:r>
        <w:r w:rsidR="0019788B" w:rsidRPr="00902E8B">
          <w:rPr>
            <w:rStyle w:val="a9"/>
            <w:noProof/>
          </w:rPr>
          <w:t>области ритуальных услуг</w:t>
        </w:r>
        <w:r w:rsidR="0019788B">
          <w:rPr>
            <w:noProof/>
            <w:webHidden/>
          </w:rPr>
          <w:tab/>
        </w:r>
        <w:r w:rsidR="0019788B">
          <w:rPr>
            <w:noProof/>
            <w:webHidden/>
          </w:rPr>
          <w:tab/>
        </w:r>
        <w:r>
          <w:rPr>
            <w:noProof/>
            <w:webHidden/>
          </w:rPr>
          <w:fldChar w:fldCharType="begin"/>
        </w:r>
        <w:r w:rsidR="0019788B">
          <w:rPr>
            <w:noProof/>
            <w:webHidden/>
          </w:rPr>
          <w:instrText xml:space="preserve"> PAGEREF _Toc527371642 \h </w:instrText>
        </w:r>
        <w:r>
          <w:rPr>
            <w:noProof/>
            <w:webHidden/>
          </w:rPr>
        </w:r>
        <w:r>
          <w:rPr>
            <w:noProof/>
            <w:webHidden/>
          </w:rPr>
          <w:fldChar w:fldCharType="separate"/>
        </w:r>
        <w:r w:rsidR="00B87017">
          <w:rPr>
            <w:noProof/>
            <w:webHidden/>
          </w:rPr>
          <w:t>13</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3" w:history="1">
        <w:r w:rsidR="0019788B" w:rsidRPr="00902E8B">
          <w:rPr>
            <w:rStyle w:val="a9"/>
            <w:noProof/>
          </w:rPr>
          <w:t>1.8.</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культуры и искусст</w:t>
        </w:r>
        <w:r w:rsidR="00B87017">
          <w:rPr>
            <w:rStyle w:val="a9"/>
            <w:noProof/>
          </w:rPr>
          <w:t>в</w:t>
        </w:r>
        <w:r w:rsidR="0019788B" w:rsidRPr="00902E8B">
          <w:rPr>
            <w:rStyle w:val="a9"/>
            <w:noProof/>
          </w:rPr>
          <w:t>а</w:t>
        </w:r>
        <w:r w:rsidR="0019788B">
          <w:rPr>
            <w:noProof/>
            <w:webHidden/>
          </w:rPr>
          <w:tab/>
        </w:r>
        <w:r>
          <w:rPr>
            <w:noProof/>
            <w:webHidden/>
          </w:rPr>
          <w:fldChar w:fldCharType="begin"/>
        </w:r>
        <w:r w:rsidR="0019788B">
          <w:rPr>
            <w:noProof/>
            <w:webHidden/>
          </w:rPr>
          <w:instrText xml:space="preserve"> PAGEREF _Toc527371643 \h </w:instrText>
        </w:r>
        <w:r>
          <w:rPr>
            <w:noProof/>
            <w:webHidden/>
          </w:rPr>
        </w:r>
        <w:r>
          <w:rPr>
            <w:noProof/>
            <w:webHidden/>
          </w:rPr>
          <w:fldChar w:fldCharType="separate"/>
        </w:r>
        <w:r w:rsidR="00B87017">
          <w:rPr>
            <w:noProof/>
            <w:webHidden/>
          </w:rPr>
          <w:t>13</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4" w:history="1">
        <w:r w:rsidR="0019788B" w:rsidRPr="00902E8B">
          <w:rPr>
            <w:rStyle w:val="a9"/>
            <w:noProof/>
          </w:rPr>
          <w:t>1.9.</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общестенного питания, торго</w:t>
        </w:r>
        <w:r w:rsidR="00B87017">
          <w:rPr>
            <w:rStyle w:val="a9"/>
            <w:noProof/>
          </w:rPr>
          <w:t>в</w:t>
        </w:r>
        <w:r w:rsidR="0019788B" w:rsidRPr="00902E8B">
          <w:rPr>
            <w:rStyle w:val="a9"/>
            <w:noProof/>
          </w:rPr>
          <w:t>ли и быто</w:t>
        </w:r>
        <w:r w:rsidR="00B87017">
          <w:rPr>
            <w:rStyle w:val="a9"/>
            <w:noProof/>
          </w:rPr>
          <w:t>в</w:t>
        </w:r>
        <w:r w:rsidR="0019788B" w:rsidRPr="00902E8B">
          <w:rPr>
            <w:rStyle w:val="a9"/>
            <w:noProof/>
          </w:rPr>
          <w:t>ого обслужи</w:t>
        </w:r>
        <w:r w:rsidR="00B87017">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_Toc527371644 \h </w:instrText>
        </w:r>
        <w:r>
          <w:rPr>
            <w:noProof/>
            <w:webHidden/>
          </w:rPr>
        </w:r>
        <w:r>
          <w:rPr>
            <w:noProof/>
            <w:webHidden/>
          </w:rPr>
          <w:fldChar w:fldCharType="separate"/>
        </w:r>
        <w:r w:rsidR="00B87017">
          <w:rPr>
            <w:noProof/>
            <w:webHidden/>
          </w:rPr>
          <w:t>14</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5" w:history="1">
        <w:r w:rsidR="0019788B" w:rsidRPr="00902E8B">
          <w:rPr>
            <w:rStyle w:val="a9"/>
            <w:noProof/>
          </w:rPr>
          <w:t>1.10.</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деятельности органо</w:t>
        </w:r>
        <w:r w:rsidR="00B87017">
          <w:rPr>
            <w:rStyle w:val="a9"/>
            <w:noProof/>
          </w:rPr>
          <w:t>в</w:t>
        </w:r>
        <w:r w:rsidR="0019788B" w:rsidRPr="00902E8B">
          <w:rPr>
            <w:rStyle w:val="a9"/>
            <w:noProof/>
          </w:rPr>
          <w:t xml:space="preserve"> местного самоупра</w:t>
        </w:r>
        <w:r w:rsidR="00B87017">
          <w:rPr>
            <w:rStyle w:val="a9"/>
            <w:noProof/>
          </w:rPr>
          <w:t>в</w:t>
        </w:r>
        <w:r w:rsidR="0019788B" w:rsidRPr="00902E8B">
          <w:rPr>
            <w:rStyle w:val="a9"/>
            <w:noProof/>
          </w:rPr>
          <w:t>ления</w:t>
        </w:r>
        <w:r w:rsidR="0019788B">
          <w:rPr>
            <w:noProof/>
            <w:webHidden/>
          </w:rPr>
          <w:tab/>
        </w:r>
        <w:r>
          <w:rPr>
            <w:noProof/>
            <w:webHidden/>
          </w:rPr>
          <w:fldChar w:fldCharType="begin"/>
        </w:r>
        <w:r w:rsidR="0019788B">
          <w:rPr>
            <w:noProof/>
            <w:webHidden/>
          </w:rPr>
          <w:instrText xml:space="preserve"> PAGEREF _Toc527371645 \h </w:instrText>
        </w:r>
        <w:r>
          <w:rPr>
            <w:noProof/>
            <w:webHidden/>
          </w:rPr>
        </w:r>
        <w:r>
          <w:rPr>
            <w:noProof/>
            <w:webHidden/>
          </w:rPr>
          <w:fldChar w:fldCharType="separate"/>
        </w:r>
        <w:r w:rsidR="00B87017">
          <w:rPr>
            <w:noProof/>
            <w:webHidden/>
          </w:rPr>
          <w:t>15</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6" w:history="1">
        <w:r w:rsidR="0019788B" w:rsidRPr="00902E8B">
          <w:rPr>
            <w:rStyle w:val="a9"/>
            <w:noProof/>
          </w:rPr>
          <w:t>1.11.</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архи</w:t>
        </w:r>
        <w:r w:rsidR="00B87017">
          <w:rPr>
            <w:rStyle w:val="a9"/>
            <w:noProof/>
          </w:rPr>
          <w:t>в</w:t>
        </w:r>
        <w:r w:rsidR="0019788B" w:rsidRPr="00902E8B">
          <w:rPr>
            <w:rStyle w:val="a9"/>
            <w:noProof/>
          </w:rPr>
          <w:t xml:space="preserve">ного </w:t>
        </w:r>
        <w:r w:rsidR="0019788B">
          <w:rPr>
            <w:rStyle w:val="a9"/>
            <w:noProof/>
          </w:rPr>
          <w:br/>
        </w:r>
        <w:r w:rsidR="0019788B" w:rsidRPr="00902E8B">
          <w:rPr>
            <w:rStyle w:val="a9"/>
            <w:noProof/>
          </w:rPr>
          <w:t>дела</w:t>
        </w:r>
        <w:r w:rsidR="0019788B">
          <w:rPr>
            <w:noProof/>
            <w:webHidden/>
          </w:rPr>
          <w:tab/>
        </w:r>
        <w:r w:rsidR="0019788B">
          <w:rPr>
            <w:noProof/>
            <w:webHidden/>
          </w:rPr>
          <w:tab/>
        </w:r>
        <w:r>
          <w:rPr>
            <w:noProof/>
            <w:webHidden/>
          </w:rPr>
          <w:fldChar w:fldCharType="begin"/>
        </w:r>
        <w:r w:rsidR="0019788B">
          <w:rPr>
            <w:noProof/>
            <w:webHidden/>
          </w:rPr>
          <w:instrText xml:space="preserve"> PAGEREF _Toc527371646 \h </w:instrText>
        </w:r>
        <w:r>
          <w:rPr>
            <w:noProof/>
            <w:webHidden/>
          </w:rPr>
        </w:r>
        <w:r>
          <w:rPr>
            <w:noProof/>
            <w:webHidden/>
          </w:rPr>
          <w:fldChar w:fldCharType="separate"/>
        </w:r>
        <w:r w:rsidR="00B87017">
          <w:rPr>
            <w:noProof/>
            <w:webHidden/>
          </w:rPr>
          <w:t>15</w:t>
        </w:r>
        <w:r>
          <w:rPr>
            <w:noProof/>
            <w:webHidden/>
          </w:rPr>
          <w:fldChar w:fldCharType="end"/>
        </w:r>
      </w:hyperlink>
    </w:p>
    <w:p w:rsidR="0019788B" w:rsidRDefault="00E61D7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47" w:history="1">
        <w:r w:rsidR="0019788B" w:rsidRPr="00902E8B">
          <w:rPr>
            <w:rStyle w:val="a9"/>
            <w:noProof/>
          </w:rPr>
          <w:t>2.</w:t>
        </w:r>
        <w:r w:rsidR="0019788B">
          <w:rPr>
            <w:rFonts w:asciiTheme="minorHAnsi" w:eastAsiaTheme="minorEastAsia" w:hAnsiTheme="minorHAnsi" w:cstheme="minorBidi"/>
            <w:b w:val="0"/>
            <w:bCs w:val="0"/>
            <w:caps w:val="0"/>
            <w:noProof/>
            <w:sz w:val="22"/>
            <w:szCs w:val="22"/>
            <w:lang w:eastAsia="ru-RU"/>
          </w:rPr>
          <w:tab/>
        </w:r>
        <w:r w:rsidR="0019788B" w:rsidRPr="00902E8B">
          <w:rPr>
            <w:rStyle w:val="a9"/>
            <w:noProof/>
          </w:rPr>
          <w:t>Материалы по обосно</w:t>
        </w:r>
        <w:r w:rsidR="00B87017">
          <w:rPr>
            <w:rStyle w:val="a9"/>
            <w:noProof/>
          </w:rPr>
          <w:t>в</w:t>
        </w:r>
        <w:r w:rsidR="0019788B" w:rsidRPr="00902E8B">
          <w:rPr>
            <w:rStyle w:val="a9"/>
            <w:noProof/>
          </w:rPr>
          <w:t xml:space="preserve">анию расчетных показателей, содержащихся </w:t>
        </w:r>
        <w:r w:rsidR="00B87017">
          <w:rPr>
            <w:rStyle w:val="a9"/>
            <w:noProof/>
          </w:rPr>
          <w:t>В</w:t>
        </w:r>
        <w:r w:rsidR="0019788B" w:rsidRPr="00902E8B">
          <w:rPr>
            <w:rStyle w:val="a9"/>
            <w:noProof/>
          </w:rPr>
          <w:t xml:space="preserve"> осно</w:t>
        </w:r>
        <w:r w:rsidR="00B87017">
          <w:rPr>
            <w:rStyle w:val="a9"/>
            <w:noProof/>
          </w:rPr>
          <w:t>в</w:t>
        </w:r>
        <w:r w:rsidR="0019788B" w:rsidRPr="00902E8B">
          <w:rPr>
            <w:rStyle w:val="a9"/>
            <w:noProof/>
          </w:rPr>
          <w:t>ной части модельных местных нормати</w:t>
        </w:r>
        <w:r w:rsidR="00B87017">
          <w:rPr>
            <w:rStyle w:val="a9"/>
            <w:noProof/>
          </w:rPr>
          <w:t>в</w:t>
        </w:r>
        <w:r w:rsidR="0019788B" w:rsidRPr="00902E8B">
          <w:rPr>
            <w:rStyle w:val="a9"/>
            <w:noProof/>
          </w:rPr>
          <w:t>о</w:t>
        </w:r>
        <w:r w:rsidR="00B87017">
          <w:rPr>
            <w:rStyle w:val="a9"/>
            <w:noProof/>
          </w:rPr>
          <w:t>в</w:t>
        </w:r>
        <w:r w:rsidR="0019788B">
          <w:rPr>
            <w:noProof/>
            <w:webHidden/>
          </w:rPr>
          <w:tab/>
        </w:r>
        <w:r>
          <w:rPr>
            <w:noProof/>
            <w:webHidden/>
          </w:rPr>
          <w:fldChar w:fldCharType="begin"/>
        </w:r>
        <w:r w:rsidR="0019788B">
          <w:rPr>
            <w:noProof/>
            <w:webHidden/>
          </w:rPr>
          <w:instrText xml:space="preserve"> PAGEREF _Toc527371647 \h </w:instrText>
        </w:r>
        <w:r>
          <w:rPr>
            <w:noProof/>
            <w:webHidden/>
          </w:rPr>
        </w:r>
        <w:r>
          <w:rPr>
            <w:noProof/>
            <w:webHidden/>
          </w:rPr>
          <w:fldChar w:fldCharType="separate"/>
        </w:r>
        <w:r w:rsidR="00B87017">
          <w:rPr>
            <w:noProof/>
            <w:webHidden/>
          </w:rPr>
          <w:t>16</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48" w:history="1">
        <w:r w:rsidR="0019788B" w:rsidRPr="00902E8B">
          <w:rPr>
            <w:rStyle w:val="a9"/>
            <w:noProof/>
          </w:rPr>
          <w:t>2.1.</w:t>
        </w:r>
        <w:r w:rsidR="0019788B">
          <w:rPr>
            <w:rFonts w:asciiTheme="minorHAnsi" w:eastAsiaTheme="minorEastAsia" w:hAnsiTheme="minorHAnsi" w:cstheme="minorBidi"/>
            <w:iCs w:val="0"/>
            <w:noProof/>
            <w:sz w:val="22"/>
            <w:szCs w:val="22"/>
            <w:lang w:eastAsia="ru-RU"/>
          </w:rPr>
          <w:tab/>
        </w:r>
        <w:r w:rsidR="0019788B" w:rsidRPr="00902E8B">
          <w:rPr>
            <w:rStyle w:val="a9"/>
            <w:noProof/>
          </w:rPr>
          <w:t>Результаты анализа территориа</w:t>
        </w:r>
        <w:r w:rsidR="003E0679">
          <w:rPr>
            <w:rStyle w:val="a9"/>
            <w:noProof/>
          </w:rPr>
          <w:t xml:space="preserve">льных особенностей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w:t>
        </w:r>
        <w:r w:rsidR="00B87017">
          <w:rPr>
            <w:rStyle w:val="a9"/>
            <w:noProof/>
          </w:rPr>
          <w:t>в</w:t>
        </w:r>
        <w:r w:rsidR="0019788B" w:rsidRPr="00902E8B">
          <w:rPr>
            <w:rStyle w:val="a9"/>
            <w:noProof/>
          </w:rPr>
          <w:t>лияющих на устано</w:t>
        </w:r>
        <w:r w:rsidR="00B87017">
          <w:rPr>
            <w:rStyle w:val="a9"/>
            <w:noProof/>
          </w:rPr>
          <w:t>в</w:t>
        </w:r>
        <w:r w:rsidR="0019788B" w:rsidRPr="00902E8B">
          <w:rPr>
            <w:rStyle w:val="a9"/>
            <w:noProof/>
          </w:rPr>
          <w:t>ление расчетных показателей</w:t>
        </w:r>
        <w:r w:rsidR="0019788B">
          <w:rPr>
            <w:noProof/>
            <w:webHidden/>
          </w:rPr>
          <w:tab/>
        </w:r>
        <w:r>
          <w:rPr>
            <w:noProof/>
            <w:webHidden/>
          </w:rPr>
          <w:fldChar w:fldCharType="begin"/>
        </w:r>
        <w:r w:rsidR="0019788B">
          <w:rPr>
            <w:noProof/>
            <w:webHidden/>
          </w:rPr>
          <w:instrText xml:space="preserve"> PAGEREF _Toc527371648 \h </w:instrText>
        </w:r>
        <w:r>
          <w:rPr>
            <w:noProof/>
            <w:webHidden/>
          </w:rPr>
        </w:r>
        <w:r>
          <w:rPr>
            <w:noProof/>
            <w:webHidden/>
          </w:rPr>
          <w:fldChar w:fldCharType="separate"/>
        </w:r>
        <w:r w:rsidR="00B87017">
          <w:rPr>
            <w:noProof/>
            <w:webHidden/>
          </w:rPr>
          <w:t>16</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49" w:history="1">
        <w:r w:rsidR="0019788B" w:rsidRPr="00902E8B">
          <w:rPr>
            <w:rStyle w:val="a9"/>
            <w:noProof/>
          </w:rPr>
          <w:t>2.1.1.</w:t>
        </w:r>
        <w:r w:rsidR="0019788B">
          <w:rPr>
            <w:rFonts w:asciiTheme="minorHAnsi" w:eastAsiaTheme="minorEastAsia" w:hAnsiTheme="minorHAnsi" w:cstheme="minorBidi"/>
            <w:noProof/>
            <w:sz w:val="22"/>
            <w:szCs w:val="22"/>
            <w:lang w:eastAsia="ru-RU"/>
          </w:rPr>
          <w:tab/>
        </w:r>
        <w:r w:rsidR="0019788B" w:rsidRPr="00902E8B">
          <w:rPr>
            <w:rStyle w:val="a9"/>
            <w:noProof/>
          </w:rPr>
          <w:t>Анализ социально-демографического соста</w:t>
        </w:r>
        <w:r w:rsidR="00B87017">
          <w:rPr>
            <w:rStyle w:val="a9"/>
            <w:noProof/>
          </w:rPr>
          <w:t>в</w:t>
        </w:r>
        <w:r w:rsidR="0019788B" w:rsidRPr="00902E8B">
          <w:rPr>
            <w:rStyle w:val="a9"/>
            <w:noProof/>
          </w:rPr>
          <w:t>а и плотности насел</w:t>
        </w:r>
        <w:r w:rsidR="003E0679">
          <w:rPr>
            <w:rStyle w:val="a9"/>
            <w:noProof/>
          </w:rPr>
          <w:t>ения на территории муниципального района</w:t>
        </w:r>
        <w:r w:rsidR="0019788B" w:rsidRPr="00902E8B">
          <w:rPr>
            <w:rStyle w:val="a9"/>
            <w:noProof/>
          </w:rPr>
          <w:t xml:space="preserve"> </w:t>
        </w:r>
        <w:r w:rsidR="003E0679">
          <w:rPr>
            <w:rStyle w:val="a9"/>
            <w:noProof/>
          </w:rPr>
          <w:t xml:space="preserve">«Барун-Хемчикский кожуун </w:t>
        </w:r>
        <w:r w:rsidR="0019788B" w:rsidRPr="00902E8B">
          <w:rPr>
            <w:rStyle w:val="a9"/>
            <w:noProof/>
          </w:rPr>
          <w:t>Республики Ты</w:t>
        </w:r>
        <w:r w:rsidR="003E0679">
          <w:rPr>
            <w:rStyle w:val="a9"/>
            <w:noProof/>
          </w:rPr>
          <w:t>в</w:t>
        </w:r>
        <w:r w:rsidR="0019788B" w:rsidRPr="00902E8B">
          <w:rPr>
            <w:rStyle w:val="a9"/>
            <w:noProof/>
          </w:rPr>
          <w:t>а</w:t>
        </w:r>
        <w:r w:rsidR="003E0679">
          <w:rPr>
            <w:rStyle w:val="a9"/>
            <w:noProof/>
          </w:rPr>
          <w:t>»</w:t>
        </w:r>
        <w:r w:rsidR="0019788B">
          <w:rPr>
            <w:noProof/>
            <w:webHidden/>
          </w:rPr>
          <w:tab/>
        </w:r>
        <w:r>
          <w:rPr>
            <w:noProof/>
            <w:webHidden/>
          </w:rPr>
          <w:fldChar w:fldCharType="begin"/>
        </w:r>
        <w:r w:rsidR="0019788B">
          <w:rPr>
            <w:noProof/>
            <w:webHidden/>
          </w:rPr>
          <w:instrText xml:space="preserve"> PAGEREF _Toc527371649 \h </w:instrText>
        </w:r>
        <w:r>
          <w:rPr>
            <w:noProof/>
            <w:webHidden/>
          </w:rPr>
        </w:r>
        <w:r>
          <w:rPr>
            <w:noProof/>
            <w:webHidden/>
          </w:rPr>
          <w:fldChar w:fldCharType="separate"/>
        </w:r>
        <w:r w:rsidR="00B87017">
          <w:rPr>
            <w:noProof/>
            <w:webHidden/>
          </w:rPr>
          <w:t>16</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50" w:history="1">
        <w:r w:rsidR="0019788B" w:rsidRPr="00902E8B">
          <w:rPr>
            <w:rStyle w:val="a9"/>
            <w:noProof/>
          </w:rPr>
          <w:t>2.1.2.</w:t>
        </w:r>
        <w:r w:rsidR="0019788B">
          <w:rPr>
            <w:rFonts w:asciiTheme="minorHAnsi" w:eastAsiaTheme="minorEastAsia" w:hAnsiTheme="minorHAnsi" w:cstheme="minorBidi"/>
            <w:noProof/>
            <w:sz w:val="22"/>
            <w:szCs w:val="22"/>
            <w:lang w:eastAsia="ru-RU"/>
          </w:rPr>
          <w:tab/>
        </w:r>
        <w:r w:rsidR="0019788B" w:rsidRPr="00902E8B">
          <w:rPr>
            <w:rStyle w:val="a9"/>
            <w:noProof/>
          </w:rPr>
          <w:t>Дифференциация проектируемой территории для целей разработки местных нормати</w:t>
        </w:r>
        <w:r w:rsidR="00B87017">
          <w:rPr>
            <w:rStyle w:val="a9"/>
            <w:noProof/>
          </w:rPr>
          <w:t>в</w:t>
        </w:r>
        <w:r w:rsidR="0019788B" w:rsidRPr="00902E8B">
          <w:rPr>
            <w:rStyle w:val="a9"/>
            <w:noProof/>
          </w:rPr>
          <w:t>о</w:t>
        </w:r>
        <w:r w:rsidR="00B87017">
          <w:rPr>
            <w:rStyle w:val="a9"/>
            <w:noProof/>
          </w:rPr>
          <w:t>в</w:t>
        </w:r>
        <w:r w:rsidR="0019788B" w:rsidRPr="00902E8B">
          <w:rPr>
            <w:rStyle w:val="a9"/>
            <w:noProof/>
          </w:rPr>
          <w:t xml:space="preserve"> градостроительного проектиро</w:t>
        </w:r>
        <w:r w:rsidR="003E0679">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_Toc527371650 \h </w:instrText>
        </w:r>
        <w:r>
          <w:rPr>
            <w:noProof/>
            <w:webHidden/>
          </w:rPr>
        </w:r>
        <w:r>
          <w:rPr>
            <w:noProof/>
            <w:webHidden/>
          </w:rPr>
          <w:fldChar w:fldCharType="separate"/>
        </w:r>
        <w:r w:rsidR="00B87017">
          <w:rPr>
            <w:noProof/>
            <w:webHidden/>
          </w:rPr>
          <w:t>19</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51" w:history="1">
        <w:r w:rsidR="0019788B" w:rsidRPr="00902E8B">
          <w:rPr>
            <w:rStyle w:val="a9"/>
            <w:noProof/>
          </w:rPr>
          <w:t>2.1.3.</w:t>
        </w:r>
        <w:r w:rsidR="0019788B">
          <w:rPr>
            <w:rFonts w:asciiTheme="minorHAnsi" w:eastAsiaTheme="minorEastAsia" w:hAnsiTheme="minorHAnsi" w:cstheme="minorBidi"/>
            <w:noProof/>
            <w:sz w:val="22"/>
            <w:szCs w:val="22"/>
            <w:lang w:eastAsia="ru-RU"/>
          </w:rPr>
          <w:tab/>
        </w:r>
        <w:r w:rsidR="003E0679">
          <w:rPr>
            <w:rFonts w:asciiTheme="minorHAnsi" w:eastAsiaTheme="minorEastAsia" w:hAnsiTheme="minorHAnsi" w:cstheme="minorBidi"/>
            <w:noProof/>
            <w:sz w:val="22"/>
            <w:szCs w:val="22"/>
            <w:lang w:eastAsia="ru-RU"/>
          </w:rPr>
          <w:t>В</w:t>
        </w:r>
        <w:r w:rsidR="0019788B" w:rsidRPr="00902E8B">
          <w:rPr>
            <w:rStyle w:val="a9"/>
            <w:noProof/>
          </w:rPr>
          <w:t>иды объекто</w:t>
        </w:r>
        <w:r w:rsidR="00B87017">
          <w:rPr>
            <w:rStyle w:val="a9"/>
            <w:noProof/>
          </w:rPr>
          <w:t>в</w:t>
        </w:r>
        <w:r w:rsidR="0019788B" w:rsidRPr="00902E8B">
          <w:rPr>
            <w:rStyle w:val="a9"/>
            <w:noProof/>
          </w:rPr>
          <w:t xml:space="preserve"> местного значения муниципального района</w:t>
        </w:r>
        <w:r w:rsidR="003E0679">
          <w:rPr>
            <w:rStyle w:val="a9"/>
            <w:noProof/>
          </w:rPr>
          <w:t xml:space="preserve">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для которых разрабаты</w:t>
        </w:r>
        <w:r w:rsidR="003E0679">
          <w:rPr>
            <w:rStyle w:val="a9"/>
            <w:noProof/>
          </w:rPr>
          <w:t>в</w:t>
        </w:r>
        <w:r w:rsidR="0019788B" w:rsidRPr="00902E8B">
          <w:rPr>
            <w:rStyle w:val="a9"/>
            <w:noProof/>
          </w:rPr>
          <w:t>аются местные нормати</w:t>
        </w:r>
        <w:r w:rsidR="003E0679">
          <w:rPr>
            <w:rStyle w:val="a9"/>
            <w:noProof/>
          </w:rPr>
          <w:t>в</w:t>
        </w:r>
        <w:r w:rsidR="0019788B" w:rsidRPr="00902E8B">
          <w:rPr>
            <w:rStyle w:val="a9"/>
            <w:noProof/>
          </w:rPr>
          <w:t>ы градостроительного проектиро</w:t>
        </w:r>
        <w:r w:rsidR="00B87017">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_Toc527371651 \h </w:instrText>
        </w:r>
        <w:r>
          <w:rPr>
            <w:noProof/>
            <w:webHidden/>
          </w:rPr>
        </w:r>
        <w:r>
          <w:rPr>
            <w:noProof/>
            <w:webHidden/>
          </w:rPr>
          <w:fldChar w:fldCharType="separate"/>
        </w:r>
        <w:r w:rsidR="00B87017">
          <w:rPr>
            <w:noProof/>
            <w:webHidden/>
          </w:rPr>
          <w:t>20</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2" w:history="1">
        <w:r w:rsidR="0019788B" w:rsidRPr="00902E8B">
          <w:rPr>
            <w:rStyle w:val="a9"/>
            <w:noProof/>
          </w:rPr>
          <w:t>2.2.</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электро- и газоснабжения поселений</w:t>
        </w:r>
        <w:r w:rsidR="0019788B">
          <w:rPr>
            <w:noProof/>
            <w:webHidden/>
          </w:rPr>
          <w:tab/>
        </w:r>
        <w:r>
          <w:rPr>
            <w:noProof/>
            <w:webHidden/>
          </w:rPr>
          <w:fldChar w:fldCharType="begin"/>
        </w:r>
        <w:r w:rsidR="0019788B">
          <w:rPr>
            <w:noProof/>
            <w:webHidden/>
          </w:rPr>
          <w:instrText xml:space="preserve"> PAGEREF _Toc527371652 \h </w:instrText>
        </w:r>
        <w:r>
          <w:rPr>
            <w:noProof/>
            <w:webHidden/>
          </w:rPr>
        </w:r>
        <w:r>
          <w:rPr>
            <w:noProof/>
            <w:webHidden/>
          </w:rPr>
          <w:fldChar w:fldCharType="separate"/>
        </w:r>
        <w:r w:rsidR="00B87017">
          <w:rPr>
            <w:noProof/>
            <w:webHidden/>
          </w:rPr>
          <w:t>21</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3" w:history="1">
        <w:r w:rsidR="0019788B" w:rsidRPr="00902E8B">
          <w:rPr>
            <w:rStyle w:val="a9"/>
            <w:noProof/>
          </w:rPr>
          <w:t>2.3.</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а</w:t>
        </w:r>
        <w:r w:rsidR="00B87017">
          <w:rPr>
            <w:rStyle w:val="a9"/>
            <w:noProof/>
          </w:rPr>
          <w:t>в</w:t>
        </w:r>
        <w:r w:rsidR="0019788B" w:rsidRPr="00902E8B">
          <w:rPr>
            <w:rStyle w:val="a9"/>
            <w:noProof/>
          </w:rPr>
          <w:t xml:space="preserve">томобильных дорог местного значения </w:t>
        </w:r>
        <w:r w:rsidR="00B87017">
          <w:rPr>
            <w:rStyle w:val="a9"/>
            <w:noProof/>
          </w:rPr>
          <w:t>в</w:t>
        </w:r>
        <w:r w:rsidR="0019788B" w:rsidRPr="00902E8B">
          <w:rPr>
            <w:rStyle w:val="a9"/>
            <w:noProof/>
          </w:rPr>
          <w:t>не границ населенных пункто</w:t>
        </w:r>
        <w:r w:rsidR="00B87017">
          <w:rPr>
            <w:rStyle w:val="a9"/>
            <w:noProof/>
          </w:rPr>
          <w:t>в в</w:t>
        </w:r>
        <w:r w:rsidR="0019788B" w:rsidRPr="00902E8B">
          <w:rPr>
            <w:rStyle w:val="a9"/>
            <w:noProof/>
          </w:rPr>
          <w:t xml:space="preserve">  границах муниципального района</w:t>
        </w:r>
        <w:r w:rsidR="0019788B">
          <w:rPr>
            <w:noProof/>
            <w:webHidden/>
          </w:rPr>
          <w:tab/>
        </w:r>
        <w:r>
          <w:rPr>
            <w:noProof/>
            <w:webHidden/>
          </w:rPr>
          <w:fldChar w:fldCharType="begin"/>
        </w:r>
        <w:r w:rsidR="0019788B">
          <w:rPr>
            <w:noProof/>
            <w:webHidden/>
          </w:rPr>
          <w:instrText xml:space="preserve"> PAGEREF _Toc527371653 \h </w:instrText>
        </w:r>
        <w:r>
          <w:rPr>
            <w:noProof/>
            <w:webHidden/>
          </w:rPr>
        </w:r>
        <w:r>
          <w:rPr>
            <w:noProof/>
            <w:webHidden/>
          </w:rPr>
          <w:fldChar w:fldCharType="separate"/>
        </w:r>
        <w:r w:rsidR="00B87017">
          <w:rPr>
            <w:noProof/>
            <w:webHidden/>
          </w:rPr>
          <w:t>21</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4" w:history="1">
        <w:r w:rsidR="0019788B" w:rsidRPr="00902E8B">
          <w:rPr>
            <w:rStyle w:val="a9"/>
            <w:noProof/>
          </w:rPr>
          <w:t>2.4.</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 xml:space="preserve"> </w:t>
        </w:r>
        <w:r w:rsidR="0019788B">
          <w:rPr>
            <w:rStyle w:val="a9"/>
            <w:noProof/>
          </w:rPr>
          <w:br/>
        </w:r>
        <w:r w:rsidR="0019788B" w:rsidRPr="00902E8B">
          <w:rPr>
            <w:rStyle w:val="a9"/>
            <w:noProof/>
          </w:rPr>
          <w:t>образо</w:t>
        </w:r>
        <w:r w:rsidR="00B87017">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_Toc527371654 \h </w:instrText>
        </w:r>
        <w:r>
          <w:rPr>
            <w:noProof/>
            <w:webHidden/>
          </w:rPr>
        </w:r>
        <w:r>
          <w:rPr>
            <w:noProof/>
            <w:webHidden/>
          </w:rPr>
          <w:fldChar w:fldCharType="separate"/>
        </w:r>
        <w:r w:rsidR="00B87017">
          <w:rPr>
            <w:noProof/>
            <w:webHidden/>
          </w:rPr>
          <w:t>23</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5" w:history="1">
        <w:r w:rsidR="0019788B" w:rsidRPr="00902E8B">
          <w:rPr>
            <w:rStyle w:val="a9"/>
            <w:noProof/>
          </w:rPr>
          <w:t>2.5.</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Pr>
            <w:rStyle w:val="a9"/>
            <w:noProof/>
          </w:rPr>
          <w:t xml:space="preserve">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физической культуры и массо</w:t>
        </w:r>
        <w:r w:rsidR="003E0679">
          <w:rPr>
            <w:rStyle w:val="a9"/>
            <w:noProof/>
          </w:rPr>
          <w:t>в</w:t>
        </w:r>
        <w:r w:rsidR="0019788B" w:rsidRPr="00902E8B">
          <w:rPr>
            <w:rStyle w:val="a9"/>
            <w:noProof/>
          </w:rPr>
          <w:t>ого спорта</w:t>
        </w:r>
        <w:r w:rsidR="0019788B">
          <w:rPr>
            <w:noProof/>
            <w:webHidden/>
          </w:rPr>
          <w:tab/>
        </w:r>
        <w:r>
          <w:rPr>
            <w:noProof/>
            <w:webHidden/>
          </w:rPr>
          <w:fldChar w:fldCharType="begin"/>
        </w:r>
        <w:r w:rsidR="0019788B">
          <w:rPr>
            <w:noProof/>
            <w:webHidden/>
          </w:rPr>
          <w:instrText xml:space="preserve"> PAGEREF _Toc527371655 \h </w:instrText>
        </w:r>
        <w:r>
          <w:rPr>
            <w:noProof/>
            <w:webHidden/>
          </w:rPr>
        </w:r>
        <w:r>
          <w:rPr>
            <w:noProof/>
            <w:webHidden/>
          </w:rPr>
          <w:fldChar w:fldCharType="separate"/>
        </w:r>
        <w:r w:rsidR="00B87017">
          <w:rPr>
            <w:noProof/>
            <w:webHidden/>
          </w:rPr>
          <w:t>24</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6" w:history="1">
        <w:r w:rsidR="0019788B" w:rsidRPr="00902E8B">
          <w:rPr>
            <w:rStyle w:val="a9"/>
            <w:noProof/>
          </w:rPr>
          <w:t>2.6.</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обработки, утилизации, обез</w:t>
        </w:r>
        <w:r w:rsidR="00B87017">
          <w:rPr>
            <w:rStyle w:val="a9"/>
            <w:noProof/>
          </w:rPr>
          <w:t>в</w:t>
        </w:r>
        <w:r w:rsidR="0019788B" w:rsidRPr="00902E8B">
          <w:rPr>
            <w:rStyle w:val="a9"/>
            <w:noProof/>
          </w:rPr>
          <w:t>режи</w:t>
        </w:r>
        <w:r w:rsidR="00B87017">
          <w:rPr>
            <w:rStyle w:val="a9"/>
            <w:noProof/>
          </w:rPr>
          <w:t>в</w:t>
        </w:r>
        <w:r w:rsidR="0019788B" w:rsidRPr="00902E8B">
          <w:rPr>
            <w:rStyle w:val="a9"/>
            <w:noProof/>
          </w:rPr>
          <w:t>ании, размещения т</w:t>
        </w:r>
        <w:r w:rsidR="003E0679">
          <w:rPr>
            <w:rStyle w:val="a9"/>
            <w:noProof/>
          </w:rPr>
          <w:t>в</w:t>
        </w:r>
        <w:r w:rsidR="0019788B" w:rsidRPr="00902E8B">
          <w:rPr>
            <w:rStyle w:val="a9"/>
            <w:noProof/>
          </w:rPr>
          <w:t>ердых коммунальных отходо</w:t>
        </w:r>
        <w:r w:rsidR="003E0679">
          <w:rPr>
            <w:rStyle w:val="a9"/>
            <w:noProof/>
          </w:rPr>
          <w:t>в</w:t>
        </w:r>
        <w:r w:rsidR="0019788B">
          <w:rPr>
            <w:noProof/>
            <w:webHidden/>
          </w:rPr>
          <w:tab/>
        </w:r>
        <w:r>
          <w:rPr>
            <w:noProof/>
            <w:webHidden/>
          </w:rPr>
          <w:fldChar w:fldCharType="begin"/>
        </w:r>
        <w:r w:rsidR="0019788B">
          <w:rPr>
            <w:noProof/>
            <w:webHidden/>
          </w:rPr>
          <w:instrText xml:space="preserve"> PAGEREF _Toc527371656 \h </w:instrText>
        </w:r>
        <w:r>
          <w:rPr>
            <w:noProof/>
            <w:webHidden/>
          </w:rPr>
        </w:r>
        <w:r>
          <w:rPr>
            <w:noProof/>
            <w:webHidden/>
          </w:rPr>
          <w:fldChar w:fldCharType="separate"/>
        </w:r>
        <w:r w:rsidR="00B87017">
          <w:rPr>
            <w:noProof/>
            <w:webHidden/>
          </w:rPr>
          <w:t>24</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7" w:history="1">
        <w:r w:rsidR="0019788B" w:rsidRPr="00902E8B">
          <w:rPr>
            <w:rStyle w:val="a9"/>
            <w:noProof/>
          </w:rPr>
          <w:t>2.7.</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предупреждения чрез</w:t>
        </w:r>
        <w:r w:rsidR="00B87017">
          <w:rPr>
            <w:rStyle w:val="a9"/>
            <w:noProof/>
          </w:rPr>
          <w:t>в</w:t>
        </w:r>
        <w:r w:rsidR="0019788B" w:rsidRPr="00902E8B">
          <w:rPr>
            <w:rStyle w:val="a9"/>
            <w:noProof/>
          </w:rPr>
          <w:t>ычайных ситуаций и лик</w:t>
        </w:r>
        <w:r w:rsidR="00B87017">
          <w:rPr>
            <w:rStyle w:val="a9"/>
            <w:noProof/>
          </w:rPr>
          <w:t>в</w:t>
        </w:r>
        <w:r w:rsidR="0019788B" w:rsidRPr="00902E8B">
          <w:rPr>
            <w:rStyle w:val="a9"/>
            <w:noProof/>
          </w:rPr>
          <w:t>идации их последст</w:t>
        </w:r>
        <w:r w:rsidR="003E0679">
          <w:rPr>
            <w:rStyle w:val="a9"/>
            <w:noProof/>
          </w:rPr>
          <w:t>в</w:t>
        </w:r>
        <w:r w:rsidR="0019788B" w:rsidRPr="00902E8B">
          <w:rPr>
            <w:rStyle w:val="a9"/>
            <w:noProof/>
          </w:rPr>
          <w:t>ий</w:t>
        </w:r>
        <w:r w:rsidR="0019788B">
          <w:rPr>
            <w:noProof/>
            <w:webHidden/>
          </w:rPr>
          <w:tab/>
        </w:r>
        <w:r>
          <w:rPr>
            <w:noProof/>
            <w:webHidden/>
          </w:rPr>
          <w:fldChar w:fldCharType="begin"/>
        </w:r>
        <w:r w:rsidR="0019788B">
          <w:rPr>
            <w:noProof/>
            <w:webHidden/>
          </w:rPr>
          <w:instrText xml:space="preserve"> PAGEREF _Toc527371657 \h </w:instrText>
        </w:r>
        <w:r>
          <w:rPr>
            <w:noProof/>
            <w:webHidden/>
          </w:rPr>
        </w:r>
        <w:r>
          <w:rPr>
            <w:noProof/>
            <w:webHidden/>
          </w:rPr>
          <w:fldChar w:fldCharType="separate"/>
        </w:r>
        <w:r w:rsidR="00B87017">
          <w:rPr>
            <w:noProof/>
            <w:webHidden/>
          </w:rPr>
          <w:t>25</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8" w:history="1">
        <w:r w:rsidR="0019788B" w:rsidRPr="00902E8B">
          <w:rPr>
            <w:rStyle w:val="a9"/>
            <w:noProof/>
          </w:rPr>
          <w:t>2.8.</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ритуальных услуг</w:t>
        </w:r>
        <w:r w:rsidR="0019788B">
          <w:rPr>
            <w:noProof/>
            <w:webHidden/>
          </w:rPr>
          <w:tab/>
        </w:r>
        <w:r w:rsidR="0019788B">
          <w:rPr>
            <w:noProof/>
            <w:webHidden/>
          </w:rPr>
          <w:tab/>
        </w:r>
        <w:r>
          <w:rPr>
            <w:noProof/>
            <w:webHidden/>
          </w:rPr>
          <w:fldChar w:fldCharType="begin"/>
        </w:r>
        <w:r w:rsidR="0019788B">
          <w:rPr>
            <w:noProof/>
            <w:webHidden/>
          </w:rPr>
          <w:instrText xml:space="preserve"> PAGEREF _Toc527371658 \h </w:instrText>
        </w:r>
        <w:r>
          <w:rPr>
            <w:noProof/>
            <w:webHidden/>
          </w:rPr>
        </w:r>
        <w:r>
          <w:rPr>
            <w:noProof/>
            <w:webHidden/>
          </w:rPr>
          <w:fldChar w:fldCharType="separate"/>
        </w:r>
        <w:r w:rsidR="00B87017">
          <w:rPr>
            <w:noProof/>
            <w:webHidden/>
          </w:rPr>
          <w:t>26</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59" w:history="1">
        <w:r w:rsidR="0019788B" w:rsidRPr="00902E8B">
          <w:rPr>
            <w:rStyle w:val="a9"/>
            <w:noProof/>
          </w:rPr>
          <w:t>2.9.</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культуры и искусст</w:t>
        </w:r>
        <w:r w:rsidR="00B87017">
          <w:rPr>
            <w:rStyle w:val="a9"/>
            <w:noProof/>
          </w:rPr>
          <w:t>в</w:t>
        </w:r>
        <w:r w:rsidR="0019788B" w:rsidRPr="00902E8B">
          <w:rPr>
            <w:rStyle w:val="a9"/>
            <w:noProof/>
          </w:rPr>
          <w:t>а</w:t>
        </w:r>
        <w:r w:rsidR="0019788B">
          <w:rPr>
            <w:noProof/>
            <w:webHidden/>
          </w:rPr>
          <w:tab/>
        </w:r>
        <w:r>
          <w:rPr>
            <w:noProof/>
            <w:webHidden/>
          </w:rPr>
          <w:fldChar w:fldCharType="begin"/>
        </w:r>
        <w:r w:rsidR="0019788B">
          <w:rPr>
            <w:noProof/>
            <w:webHidden/>
          </w:rPr>
          <w:instrText xml:space="preserve"> PAGEREF _Toc527371659 \h </w:instrText>
        </w:r>
        <w:r>
          <w:rPr>
            <w:noProof/>
            <w:webHidden/>
          </w:rPr>
        </w:r>
        <w:r>
          <w:rPr>
            <w:noProof/>
            <w:webHidden/>
          </w:rPr>
          <w:fldChar w:fldCharType="separate"/>
        </w:r>
        <w:r w:rsidR="00B87017">
          <w:rPr>
            <w:noProof/>
            <w:webHidden/>
          </w:rPr>
          <w:t>26</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60" w:history="1">
        <w:r w:rsidR="0019788B" w:rsidRPr="00902E8B">
          <w:rPr>
            <w:rStyle w:val="a9"/>
            <w:noProof/>
          </w:rPr>
          <w:t>2.10.</w:t>
        </w:r>
        <w:r w:rsidR="0019788B">
          <w:rPr>
            <w:rFonts w:asciiTheme="minorHAnsi" w:eastAsiaTheme="minorEastAsia" w:hAnsiTheme="minorHAnsi" w:cstheme="minorBidi"/>
            <w:iCs w:val="0"/>
            <w:noProof/>
            <w:sz w:val="22"/>
            <w:szCs w:val="22"/>
            <w:lang w:eastAsia="ru-RU"/>
          </w:rPr>
          <w:tab/>
        </w:r>
        <w:r w:rsidR="0019788B" w:rsidRPr="00902E8B">
          <w:rPr>
            <w:rStyle w:val="a9"/>
            <w:noProof/>
          </w:rPr>
          <w:t>Объекты местного значения</w:t>
        </w:r>
        <w:r w:rsidR="003E0679">
          <w:rPr>
            <w:rStyle w:val="a9"/>
            <w:noProof/>
          </w:rPr>
          <w:t xml:space="preserve">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19788B" w:rsidRPr="00902E8B">
          <w:rPr>
            <w:rStyle w:val="a9"/>
            <w:noProof/>
          </w:rPr>
          <w:t xml:space="preserve"> общест</w:t>
        </w:r>
        <w:r w:rsidR="003E0679">
          <w:rPr>
            <w:rStyle w:val="a9"/>
            <w:noProof/>
          </w:rPr>
          <w:t>в</w:t>
        </w:r>
        <w:r w:rsidR="0019788B" w:rsidRPr="00902E8B">
          <w:rPr>
            <w:rStyle w:val="a9"/>
            <w:noProof/>
          </w:rPr>
          <w:t>енного питания, торго</w:t>
        </w:r>
        <w:r w:rsidR="00B87017">
          <w:rPr>
            <w:rStyle w:val="a9"/>
            <w:noProof/>
          </w:rPr>
          <w:t>в</w:t>
        </w:r>
        <w:r w:rsidR="0019788B" w:rsidRPr="00902E8B">
          <w:rPr>
            <w:rStyle w:val="a9"/>
            <w:noProof/>
          </w:rPr>
          <w:t>ли и быто</w:t>
        </w:r>
        <w:r w:rsidR="003E0679">
          <w:rPr>
            <w:rStyle w:val="a9"/>
            <w:noProof/>
          </w:rPr>
          <w:t>в</w:t>
        </w:r>
        <w:r w:rsidR="0019788B" w:rsidRPr="00902E8B">
          <w:rPr>
            <w:rStyle w:val="a9"/>
            <w:noProof/>
          </w:rPr>
          <w:t>ого обслужи</w:t>
        </w:r>
        <w:r w:rsidR="003E0679">
          <w:rPr>
            <w:rStyle w:val="a9"/>
            <w:noProof/>
          </w:rPr>
          <w:t>в</w:t>
        </w:r>
        <w:r w:rsidR="0019788B" w:rsidRPr="00902E8B">
          <w:rPr>
            <w:rStyle w:val="a9"/>
            <w:noProof/>
          </w:rPr>
          <w:t>ания</w:t>
        </w:r>
        <w:r w:rsidR="0019788B">
          <w:rPr>
            <w:noProof/>
            <w:webHidden/>
          </w:rPr>
          <w:tab/>
        </w:r>
        <w:r>
          <w:rPr>
            <w:noProof/>
            <w:webHidden/>
          </w:rPr>
          <w:fldChar w:fldCharType="begin"/>
        </w:r>
        <w:r w:rsidR="0019788B">
          <w:rPr>
            <w:noProof/>
            <w:webHidden/>
          </w:rPr>
          <w:instrText xml:space="preserve"> PAGEREF _Toc527371660 \h </w:instrText>
        </w:r>
        <w:r>
          <w:rPr>
            <w:noProof/>
            <w:webHidden/>
          </w:rPr>
        </w:r>
        <w:r>
          <w:rPr>
            <w:noProof/>
            <w:webHidden/>
          </w:rPr>
          <w:fldChar w:fldCharType="separate"/>
        </w:r>
        <w:r w:rsidR="00B87017">
          <w:rPr>
            <w:noProof/>
            <w:webHidden/>
          </w:rPr>
          <w:t>28</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61" w:history="1">
        <w:r w:rsidR="0019788B" w:rsidRPr="00902E8B">
          <w:rPr>
            <w:rStyle w:val="a9"/>
            <w:noProof/>
          </w:rPr>
          <w:t>2.11.</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«Барун-Хемчикский кожуун Республики Ты</w:t>
        </w:r>
        <w:r w:rsidR="003E0679">
          <w:rPr>
            <w:rStyle w:val="a9"/>
            <w:noProof/>
          </w:rPr>
          <w:t>в</w:t>
        </w:r>
        <w:r w:rsidR="003E0679" w:rsidRPr="003E0679">
          <w:rPr>
            <w:rStyle w:val="a9"/>
            <w:noProof/>
          </w:rPr>
          <w:t>а»</w:t>
        </w:r>
        <w:r w:rsidR="003E0679">
          <w:rPr>
            <w:rStyle w:val="a9"/>
            <w:noProof/>
          </w:rPr>
          <w:t xml:space="preserve"> </w:t>
        </w:r>
        <w:r w:rsidR="0019788B" w:rsidRPr="00902E8B">
          <w:rPr>
            <w:rStyle w:val="a9"/>
            <w:noProof/>
          </w:rPr>
          <w:t>деятельности органо</w:t>
        </w:r>
        <w:r w:rsidR="003E0679">
          <w:rPr>
            <w:rStyle w:val="a9"/>
            <w:noProof/>
          </w:rPr>
          <w:t>в</w:t>
        </w:r>
        <w:r w:rsidR="0019788B" w:rsidRPr="00902E8B">
          <w:rPr>
            <w:rStyle w:val="a9"/>
            <w:noProof/>
          </w:rPr>
          <w:t xml:space="preserve"> местного самоупра</w:t>
        </w:r>
        <w:r w:rsidR="003E0679">
          <w:rPr>
            <w:rStyle w:val="a9"/>
            <w:noProof/>
          </w:rPr>
          <w:t>в</w:t>
        </w:r>
        <w:r w:rsidR="0019788B" w:rsidRPr="00902E8B">
          <w:rPr>
            <w:rStyle w:val="a9"/>
            <w:noProof/>
          </w:rPr>
          <w:t>ления</w:t>
        </w:r>
        <w:r w:rsidR="0019788B">
          <w:rPr>
            <w:noProof/>
            <w:webHidden/>
          </w:rPr>
          <w:tab/>
        </w:r>
        <w:r>
          <w:rPr>
            <w:noProof/>
            <w:webHidden/>
          </w:rPr>
          <w:fldChar w:fldCharType="begin"/>
        </w:r>
        <w:r w:rsidR="0019788B">
          <w:rPr>
            <w:noProof/>
            <w:webHidden/>
          </w:rPr>
          <w:instrText xml:space="preserve"> PAGEREF _Toc527371661 \h </w:instrText>
        </w:r>
        <w:r>
          <w:rPr>
            <w:noProof/>
            <w:webHidden/>
          </w:rPr>
        </w:r>
        <w:r>
          <w:rPr>
            <w:noProof/>
            <w:webHidden/>
          </w:rPr>
          <w:fldChar w:fldCharType="separate"/>
        </w:r>
        <w:r w:rsidR="00B87017">
          <w:rPr>
            <w:noProof/>
            <w:webHidden/>
          </w:rPr>
          <w:t>29</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62" w:history="1">
        <w:r w:rsidR="0019788B" w:rsidRPr="00902E8B">
          <w:rPr>
            <w:rStyle w:val="a9"/>
            <w:noProof/>
          </w:rPr>
          <w:t>2.12.</w:t>
        </w:r>
        <w:r w:rsidR="0019788B">
          <w:rPr>
            <w:rFonts w:asciiTheme="minorHAnsi" w:eastAsiaTheme="minorEastAsia" w:hAnsiTheme="minorHAnsi" w:cstheme="minorBidi"/>
            <w:iCs w:val="0"/>
            <w:noProof/>
            <w:sz w:val="22"/>
            <w:szCs w:val="22"/>
            <w:lang w:eastAsia="ru-RU"/>
          </w:rPr>
          <w:tab/>
        </w:r>
        <w:r w:rsidR="0019788B" w:rsidRPr="00902E8B">
          <w:rPr>
            <w:rStyle w:val="a9"/>
            <w:noProof/>
          </w:rPr>
          <w:t xml:space="preserve">Объекты местного значения муниципального района  </w:t>
        </w:r>
        <w:r w:rsidR="003E0679" w:rsidRPr="003E0679">
          <w:rPr>
            <w:rStyle w:val="a9"/>
            <w:noProof/>
          </w:rPr>
          <w:t xml:space="preserve">«Барун-Хемчикский кожуун Республики </w:t>
        </w:r>
        <w:r w:rsidR="00B87017">
          <w:rPr>
            <w:rStyle w:val="a9"/>
            <w:noProof/>
          </w:rPr>
          <w:t>Тыва</w:t>
        </w:r>
        <w:r w:rsidR="003E0679" w:rsidRPr="003E0679">
          <w:rPr>
            <w:rStyle w:val="a9"/>
            <w:noProof/>
          </w:rPr>
          <w:t>»</w:t>
        </w:r>
        <w:r w:rsidR="003E0679">
          <w:rPr>
            <w:rStyle w:val="a9"/>
            <w:noProof/>
          </w:rPr>
          <w:t xml:space="preserve"> </w:t>
        </w:r>
        <w:r w:rsidR="0019788B" w:rsidRPr="00902E8B">
          <w:rPr>
            <w:rStyle w:val="a9"/>
            <w:noProof/>
          </w:rPr>
          <w:t>архи</w:t>
        </w:r>
        <w:r w:rsidR="003E0679">
          <w:rPr>
            <w:rStyle w:val="a9"/>
            <w:noProof/>
          </w:rPr>
          <w:t>в</w:t>
        </w:r>
        <w:r w:rsidR="0019788B" w:rsidRPr="00902E8B">
          <w:rPr>
            <w:rStyle w:val="a9"/>
            <w:noProof/>
          </w:rPr>
          <w:t xml:space="preserve">ного </w:t>
        </w:r>
        <w:r w:rsidR="0019788B">
          <w:rPr>
            <w:rStyle w:val="a9"/>
            <w:noProof/>
          </w:rPr>
          <w:br/>
        </w:r>
        <w:r w:rsidR="0019788B" w:rsidRPr="00902E8B">
          <w:rPr>
            <w:rStyle w:val="a9"/>
            <w:noProof/>
          </w:rPr>
          <w:t>дела</w:t>
        </w:r>
        <w:r w:rsidR="0019788B">
          <w:rPr>
            <w:noProof/>
            <w:webHidden/>
          </w:rPr>
          <w:tab/>
        </w:r>
        <w:r w:rsidR="0019788B">
          <w:rPr>
            <w:noProof/>
            <w:webHidden/>
          </w:rPr>
          <w:tab/>
        </w:r>
        <w:r>
          <w:rPr>
            <w:noProof/>
            <w:webHidden/>
          </w:rPr>
          <w:fldChar w:fldCharType="begin"/>
        </w:r>
        <w:r w:rsidR="0019788B">
          <w:rPr>
            <w:noProof/>
            <w:webHidden/>
          </w:rPr>
          <w:instrText xml:space="preserve"> PAGEREF _Toc527371662 \h </w:instrText>
        </w:r>
        <w:r>
          <w:rPr>
            <w:noProof/>
            <w:webHidden/>
          </w:rPr>
        </w:r>
        <w:r>
          <w:rPr>
            <w:noProof/>
            <w:webHidden/>
          </w:rPr>
          <w:fldChar w:fldCharType="separate"/>
        </w:r>
        <w:r w:rsidR="00B87017">
          <w:rPr>
            <w:noProof/>
            <w:webHidden/>
          </w:rPr>
          <w:t>29</w:t>
        </w:r>
        <w:r>
          <w:rPr>
            <w:noProof/>
            <w:webHidden/>
          </w:rPr>
          <w:fldChar w:fldCharType="end"/>
        </w:r>
      </w:hyperlink>
    </w:p>
    <w:p w:rsidR="0019788B" w:rsidRDefault="00E61D7B">
      <w:pPr>
        <w:pStyle w:val="16"/>
        <w:tabs>
          <w:tab w:val="left" w:pos="442"/>
          <w:tab w:val="right" w:leader="dot" w:pos="9344"/>
        </w:tabs>
        <w:rPr>
          <w:rFonts w:asciiTheme="minorHAnsi" w:eastAsiaTheme="minorEastAsia" w:hAnsiTheme="minorHAnsi" w:cstheme="minorBidi"/>
          <w:b w:val="0"/>
          <w:bCs w:val="0"/>
          <w:caps w:val="0"/>
          <w:noProof/>
          <w:sz w:val="22"/>
          <w:szCs w:val="22"/>
          <w:lang w:eastAsia="ru-RU"/>
        </w:rPr>
      </w:pPr>
      <w:hyperlink w:anchor="_Toc527371663" w:history="1">
        <w:r w:rsidR="0019788B" w:rsidRPr="00902E8B">
          <w:rPr>
            <w:rStyle w:val="a9"/>
            <w:noProof/>
          </w:rPr>
          <w:t>3.</w:t>
        </w:r>
        <w:r w:rsidR="0019788B">
          <w:rPr>
            <w:rFonts w:asciiTheme="minorHAnsi" w:eastAsiaTheme="minorEastAsia" w:hAnsiTheme="minorHAnsi" w:cstheme="minorBidi"/>
            <w:b w:val="0"/>
            <w:bCs w:val="0"/>
            <w:caps w:val="0"/>
            <w:noProof/>
            <w:sz w:val="22"/>
            <w:szCs w:val="22"/>
            <w:lang w:eastAsia="ru-RU"/>
          </w:rPr>
          <w:tab/>
        </w:r>
        <w:r w:rsidR="0019788B" w:rsidRPr="00902E8B">
          <w:rPr>
            <w:rStyle w:val="a9"/>
            <w:noProof/>
          </w:rPr>
          <w:t>Пра</w:t>
        </w:r>
        <w:r w:rsidR="003E0679">
          <w:rPr>
            <w:rStyle w:val="a9"/>
            <w:noProof/>
          </w:rPr>
          <w:t>в</w:t>
        </w:r>
        <w:r w:rsidR="0019788B" w:rsidRPr="00902E8B">
          <w:rPr>
            <w:rStyle w:val="a9"/>
            <w:noProof/>
          </w:rPr>
          <w:t xml:space="preserve">ила и </w:t>
        </w:r>
        <w:r w:rsidR="003E0679">
          <w:rPr>
            <w:rStyle w:val="a9"/>
            <w:noProof/>
          </w:rPr>
          <w:t>район</w:t>
        </w:r>
        <w:r w:rsidR="0019788B" w:rsidRPr="00902E8B">
          <w:rPr>
            <w:rStyle w:val="a9"/>
            <w:noProof/>
          </w:rPr>
          <w:t xml:space="preserve"> применения расчетных показателей, содержащихся </w:t>
        </w:r>
        <w:r w:rsidR="00B87017">
          <w:rPr>
            <w:rStyle w:val="a9"/>
            <w:noProof/>
          </w:rPr>
          <w:t>В</w:t>
        </w:r>
        <w:r w:rsidR="0019788B" w:rsidRPr="00902E8B">
          <w:rPr>
            <w:rStyle w:val="a9"/>
            <w:noProof/>
          </w:rPr>
          <w:t xml:space="preserve"> осно</w:t>
        </w:r>
        <w:r w:rsidR="00B87017">
          <w:rPr>
            <w:rStyle w:val="a9"/>
            <w:noProof/>
          </w:rPr>
          <w:t>В</w:t>
        </w:r>
        <w:r w:rsidR="0019788B" w:rsidRPr="00902E8B">
          <w:rPr>
            <w:rStyle w:val="a9"/>
            <w:noProof/>
          </w:rPr>
          <w:t>ной части модельных местных нормати</w:t>
        </w:r>
        <w:r w:rsidR="003E0679">
          <w:rPr>
            <w:rStyle w:val="a9"/>
            <w:noProof/>
          </w:rPr>
          <w:t>в</w:t>
        </w:r>
        <w:r w:rsidR="0019788B" w:rsidRPr="00902E8B">
          <w:rPr>
            <w:rStyle w:val="a9"/>
            <w:noProof/>
          </w:rPr>
          <w:t>о</w:t>
        </w:r>
        <w:r w:rsidR="003E0679">
          <w:rPr>
            <w:rStyle w:val="a9"/>
            <w:noProof/>
          </w:rPr>
          <w:t>в</w:t>
        </w:r>
        <w:r w:rsidR="0019788B">
          <w:rPr>
            <w:noProof/>
            <w:webHidden/>
          </w:rPr>
          <w:tab/>
        </w:r>
        <w:r>
          <w:rPr>
            <w:noProof/>
            <w:webHidden/>
          </w:rPr>
          <w:fldChar w:fldCharType="begin"/>
        </w:r>
        <w:r w:rsidR="0019788B">
          <w:rPr>
            <w:noProof/>
            <w:webHidden/>
          </w:rPr>
          <w:instrText xml:space="preserve"> PAGEREF _Toc527371663 \h </w:instrText>
        </w:r>
        <w:r>
          <w:rPr>
            <w:noProof/>
            <w:webHidden/>
          </w:rPr>
        </w:r>
        <w:r>
          <w:rPr>
            <w:noProof/>
            <w:webHidden/>
          </w:rPr>
          <w:fldChar w:fldCharType="separate"/>
        </w:r>
        <w:r w:rsidR="00B87017">
          <w:rPr>
            <w:noProof/>
            <w:webHidden/>
          </w:rPr>
          <w:t>30</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64" w:history="1">
        <w:r w:rsidR="0019788B" w:rsidRPr="00902E8B">
          <w:rPr>
            <w:rStyle w:val="a9"/>
            <w:noProof/>
          </w:rPr>
          <w:t>3.1.</w:t>
        </w:r>
        <w:r w:rsidR="0019788B">
          <w:rPr>
            <w:rFonts w:asciiTheme="minorHAnsi" w:eastAsiaTheme="minorEastAsia" w:hAnsiTheme="minorHAnsi" w:cstheme="minorBidi"/>
            <w:iCs w:val="0"/>
            <w:noProof/>
            <w:sz w:val="22"/>
            <w:szCs w:val="22"/>
            <w:lang w:eastAsia="ru-RU"/>
          </w:rPr>
          <w:tab/>
        </w:r>
        <w:r w:rsidR="0019788B" w:rsidRPr="00902E8B">
          <w:rPr>
            <w:rStyle w:val="a9"/>
            <w:noProof/>
          </w:rPr>
          <w:t>Пра</w:t>
        </w:r>
        <w:r w:rsidR="00B87017">
          <w:rPr>
            <w:rStyle w:val="a9"/>
            <w:noProof/>
          </w:rPr>
          <w:t>в</w:t>
        </w:r>
        <w:r w:rsidR="0019788B" w:rsidRPr="00902E8B">
          <w:rPr>
            <w:rStyle w:val="a9"/>
            <w:noProof/>
          </w:rPr>
          <w:t>ила применения расчетных показателей</w:t>
        </w:r>
        <w:r w:rsidR="0019788B">
          <w:rPr>
            <w:noProof/>
            <w:webHidden/>
          </w:rPr>
          <w:tab/>
        </w:r>
        <w:r>
          <w:rPr>
            <w:noProof/>
            <w:webHidden/>
          </w:rPr>
          <w:fldChar w:fldCharType="begin"/>
        </w:r>
        <w:r w:rsidR="0019788B">
          <w:rPr>
            <w:noProof/>
            <w:webHidden/>
          </w:rPr>
          <w:instrText xml:space="preserve"> PAGEREF _Toc527371664 \h </w:instrText>
        </w:r>
        <w:r>
          <w:rPr>
            <w:noProof/>
            <w:webHidden/>
          </w:rPr>
        </w:r>
        <w:r>
          <w:rPr>
            <w:noProof/>
            <w:webHidden/>
          </w:rPr>
          <w:fldChar w:fldCharType="separate"/>
        </w:r>
        <w:r w:rsidR="00B87017">
          <w:rPr>
            <w:noProof/>
            <w:webHidden/>
          </w:rPr>
          <w:t>30</w:t>
        </w:r>
        <w:r>
          <w:rPr>
            <w:noProof/>
            <w:webHidden/>
          </w:rPr>
          <w:fldChar w:fldCharType="end"/>
        </w:r>
      </w:hyperlink>
    </w:p>
    <w:p w:rsidR="0019788B" w:rsidRDefault="00E61D7B">
      <w:pPr>
        <w:pStyle w:val="22"/>
        <w:rPr>
          <w:rFonts w:asciiTheme="minorHAnsi" w:eastAsiaTheme="minorEastAsia" w:hAnsiTheme="minorHAnsi" w:cstheme="minorBidi"/>
          <w:iCs w:val="0"/>
          <w:noProof/>
          <w:sz w:val="22"/>
          <w:szCs w:val="22"/>
          <w:lang w:eastAsia="ru-RU"/>
        </w:rPr>
      </w:pPr>
      <w:hyperlink w:anchor="_Toc527371665" w:history="1">
        <w:r w:rsidR="0019788B" w:rsidRPr="00902E8B">
          <w:rPr>
            <w:rStyle w:val="a9"/>
            <w:noProof/>
          </w:rPr>
          <w:t>3.2.</w:t>
        </w:r>
        <w:r w:rsidR="0019788B">
          <w:rPr>
            <w:rFonts w:asciiTheme="minorHAnsi" w:eastAsiaTheme="minorEastAsia" w:hAnsiTheme="minorHAnsi" w:cstheme="minorBidi"/>
            <w:iCs w:val="0"/>
            <w:noProof/>
            <w:sz w:val="22"/>
            <w:szCs w:val="22"/>
            <w:lang w:eastAsia="ru-RU"/>
          </w:rPr>
          <w:tab/>
        </w:r>
        <w:r w:rsidR="003E0679" w:rsidRPr="003E0679">
          <w:rPr>
            <w:rStyle w:val="a9"/>
            <w:noProof/>
          </w:rPr>
          <w:t xml:space="preserve">«Барун-Хемчикский кожуун Республики </w:t>
        </w:r>
        <w:r w:rsidR="00B87017">
          <w:rPr>
            <w:rStyle w:val="a9"/>
            <w:noProof/>
          </w:rPr>
          <w:t>Тыва</w:t>
        </w:r>
        <w:r w:rsidR="003E0679" w:rsidRPr="003E0679">
          <w:rPr>
            <w:rStyle w:val="a9"/>
            <w:noProof/>
          </w:rPr>
          <w:t>»</w:t>
        </w:r>
        <w:r w:rsidR="0019788B" w:rsidRPr="00902E8B">
          <w:rPr>
            <w:rStyle w:val="a9"/>
            <w:noProof/>
          </w:rPr>
          <w:t xml:space="preserve"> применения расчетных показателей</w:t>
        </w:r>
        <w:r w:rsidR="0019788B">
          <w:rPr>
            <w:noProof/>
            <w:webHidden/>
          </w:rPr>
          <w:tab/>
        </w:r>
        <w:r>
          <w:rPr>
            <w:noProof/>
            <w:webHidden/>
          </w:rPr>
          <w:fldChar w:fldCharType="begin"/>
        </w:r>
        <w:r w:rsidR="0019788B">
          <w:rPr>
            <w:noProof/>
            <w:webHidden/>
          </w:rPr>
          <w:instrText xml:space="preserve"> PAGEREF _Toc527371665 \h </w:instrText>
        </w:r>
        <w:r>
          <w:rPr>
            <w:noProof/>
            <w:webHidden/>
          </w:rPr>
        </w:r>
        <w:r>
          <w:rPr>
            <w:noProof/>
            <w:webHidden/>
          </w:rPr>
          <w:fldChar w:fldCharType="separate"/>
        </w:r>
        <w:r w:rsidR="00B87017">
          <w:rPr>
            <w:noProof/>
            <w:webHidden/>
          </w:rPr>
          <w:t>31</w:t>
        </w:r>
        <w:r>
          <w:rPr>
            <w:noProof/>
            <w:webHidden/>
          </w:rPr>
          <w:fldChar w:fldCharType="end"/>
        </w:r>
      </w:hyperlink>
    </w:p>
    <w:p w:rsidR="0019788B" w:rsidRDefault="00E61D7B">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666" w:history="1">
        <w:r w:rsidR="0019788B" w:rsidRPr="00902E8B">
          <w:rPr>
            <w:rStyle w:val="a9"/>
            <w:noProof/>
          </w:rPr>
          <w:t>Приложение 1. Норматино-пра</w:t>
        </w:r>
        <w:r w:rsidR="003E0679">
          <w:rPr>
            <w:rStyle w:val="a9"/>
            <w:noProof/>
          </w:rPr>
          <w:t>в</w:t>
        </w:r>
        <w:r w:rsidR="0019788B" w:rsidRPr="00902E8B">
          <w:rPr>
            <w:rStyle w:val="a9"/>
            <w:noProof/>
          </w:rPr>
          <w:t>о</w:t>
        </w:r>
        <w:r w:rsidR="003E0679">
          <w:rPr>
            <w:rStyle w:val="a9"/>
            <w:noProof/>
          </w:rPr>
          <w:t>в</w:t>
        </w:r>
        <w:r w:rsidR="0019788B" w:rsidRPr="00902E8B">
          <w:rPr>
            <w:rStyle w:val="a9"/>
            <w:noProof/>
          </w:rPr>
          <w:t>ая база</w:t>
        </w:r>
        <w:r w:rsidR="0019788B">
          <w:rPr>
            <w:noProof/>
            <w:webHidden/>
          </w:rPr>
          <w:tab/>
        </w:r>
        <w:r>
          <w:rPr>
            <w:noProof/>
            <w:webHidden/>
          </w:rPr>
          <w:fldChar w:fldCharType="begin"/>
        </w:r>
        <w:r w:rsidR="0019788B">
          <w:rPr>
            <w:noProof/>
            <w:webHidden/>
          </w:rPr>
          <w:instrText xml:space="preserve"> PAGEREF _Toc527371666 \h </w:instrText>
        </w:r>
        <w:r>
          <w:rPr>
            <w:noProof/>
            <w:webHidden/>
          </w:rPr>
        </w:r>
        <w:r>
          <w:rPr>
            <w:noProof/>
            <w:webHidden/>
          </w:rPr>
          <w:fldChar w:fldCharType="separate"/>
        </w:r>
        <w:r w:rsidR="00B87017">
          <w:rPr>
            <w:noProof/>
            <w:webHidden/>
          </w:rPr>
          <w:t>33</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67" w:history="1">
        <w:r w:rsidR="0019788B" w:rsidRPr="00902E8B">
          <w:rPr>
            <w:rStyle w:val="a9"/>
            <w:rFonts w:eastAsia="Times New Roman" w:cs="Arial"/>
            <w:bCs/>
            <w:i/>
            <w:noProof/>
          </w:rPr>
          <w:t>Федеральные законы</w:t>
        </w:r>
        <w:r w:rsidR="0019788B">
          <w:rPr>
            <w:noProof/>
            <w:webHidden/>
          </w:rPr>
          <w:tab/>
        </w:r>
        <w:r>
          <w:rPr>
            <w:noProof/>
            <w:webHidden/>
          </w:rPr>
          <w:fldChar w:fldCharType="begin"/>
        </w:r>
        <w:r w:rsidR="0019788B">
          <w:rPr>
            <w:noProof/>
            <w:webHidden/>
          </w:rPr>
          <w:instrText xml:space="preserve"> PAGEREF _Toc527371667 \h </w:instrText>
        </w:r>
        <w:r>
          <w:rPr>
            <w:noProof/>
            <w:webHidden/>
          </w:rPr>
        </w:r>
        <w:r>
          <w:rPr>
            <w:noProof/>
            <w:webHidden/>
          </w:rPr>
          <w:fldChar w:fldCharType="separate"/>
        </w:r>
        <w:r w:rsidR="00B87017">
          <w:rPr>
            <w:noProof/>
            <w:webHidden/>
          </w:rPr>
          <w:t>33</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68" w:history="1">
        <w:r w:rsidR="0019788B" w:rsidRPr="00902E8B">
          <w:rPr>
            <w:rStyle w:val="a9"/>
            <w:rFonts w:eastAsia="Times New Roman" w:cs="Arial"/>
            <w:bCs/>
            <w:i/>
            <w:noProof/>
          </w:rPr>
          <w:t>Иные нормати</w:t>
        </w:r>
        <w:r w:rsidR="003E0679">
          <w:rPr>
            <w:rStyle w:val="a9"/>
            <w:rFonts w:eastAsia="Times New Roman" w:cs="Arial"/>
            <w:bCs/>
            <w:i/>
            <w:noProof/>
          </w:rPr>
          <w:t>в</w:t>
        </w:r>
        <w:r w:rsidR="0019788B" w:rsidRPr="00902E8B">
          <w:rPr>
            <w:rStyle w:val="a9"/>
            <w:rFonts w:eastAsia="Times New Roman" w:cs="Arial"/>
            <w:bCs/>
            <w:i/>
            <w:noProof/>
          </w:rPr>
          <w:t>ные акты Российской Федерации</w:t>
        </w:r>
        <w:r w:rsidR="0019788B">
          <w:rPr>
            <w:noProof/>
            <w:webHidden/>
          </w:rPr>
          <w:tab/>
        </w:r>
        <w:r>
          <w:rPr>
            <w:noProof/>
            <w:webHidden/>
          </w:rPr>
          <w:fldChar w:fldCharType="begin"/>
        </w:r>
        <w:r w:rsidR="0019788B">
          <w:rPr>
            <w:noProof/>
            <w:webHidden/>
          </w:rPr>
          <w:instrText xml:space="preserve"> PAGEREF _Toc527371668 \h </w:instrText>
        </w:r>
        <w:r>
          <w:rPr>
            <w:noProof/>
            <w:webHidden/>
          </w:rPr>
        </w:r>
        <w:r>
          <w:rPr>
            <w:noProof/>
            <w:webHidden/>
          </w:rPr>
          <w:fldChar w:fldCharType="separate"/>
        </w:r>
        <w:r w:rsidR="00B87017">
          <w:rPr>
            <w:noProof/>
            <w:webHidden/>
          </w:rPr>
          <w:t>33</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69" w:history="1">
        <w:r w:rsidR="0019788B" w:rsidRPr="00902E8B">
          <w:rPr>
            <w:rStyle w:val="a9"/>
            <w:rFonts w:eastAsia="Times New Roman" w:cs="Arial"/>
            <w:bCs/>
            <w:i/>
            <w:noProof/>
          </w:rPr>
          <w:t>Нормати</w:t>
        </w:r>
        <w:r w:rsidR="003E0679">
          <w:rPr>
            <w:rStyle w:val="a9"/>
            <w:rFonts w:eastAsia="Times New Roman" w:cs="Arial"/>
            <w:bCs/>
            <w:i/>
            <w:noProof/>
          </w:rPr>
          <w:t>в</w:t>
        </w:r>
        <w:r w:rsidR="0019788B" w:rsidRPr="00902E8B">
          <w:rPr>
            <w:rStyle w:val="a9"/>
            <w:rFonts w:eastAsia="Times New Roman" w:cs="Arial"/>
            <w:bCs/>
            <w:i/>
            <w:noProof/>
          </w:rPr>
          <w:t xml:space="preserve">ные акты Республики </w:t>
        </w:r>
        <w:r w:rsidR="00B87017">
          <w:rPr>
            <w:rStyle w:val="a9"/>
            <w:rFonts w:eastAsia="Times New Roman" w:cs="Arial"/>
            <w:bCs/>
            <w:i/>
            <w:noProof/>
          </w:rPr>
          <w:t>Тыва</w:t>
        </w:r>
        <w:r w:rsidR="0019788B">
          <w:rPr>
            <w:noProof/>
            <w:webHidden/>
          </w:rPr>
          <w:tab/>
        </w:r>
        <w:r>
          <w:rPr>
            <w:noProof/>
            <w:webHidden/>
          </w:rPr>
          <w:fldChar w:fldCharType="begin"/>
        </w:r>
        <w:r w:rsidR="0019788B">
          <w:rPr>
            <w:noProof/>
            <w:webHidden/>
          </w:rPr>
          <w:instrText xml:space="preserve"> PAGEREF _Toc527371669 \h </w:instrText>
        </w:r>
        <w:r>
          <w:rPr>
            <w:noProof/>
            <w:webHidden/>
          </w:rPr>
        </w:r>
        <w:r>
          <w:rPr>
            <w:noProof/>
            <w:webHidden/>
          </w:rPr>
          <w:fldChar w:fldCharType="separate"/>
        </w:r>
        <w:r w:rsidR="00B87017">
          <w:rPr>
            <w:noProof/>
            <w:webHidden/>
          </w:rPr>
          <w:t>33</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70" w:history="1">
        <w:r w:rsidR="0019788B" w:rsidRPr="00902E8B">
          <w:rPr>
            <w:rStyle w:val="a9"/>
            <w:rFonts w:eastAsia="Times New Roman" w:cs="Arial"/>
            <w:bCs/>
            <w:i/>
            <w:noProof/>
          </w:rPr>
          <w:t>Строительные нормы и пра</w:t>
        </w:r>
        <w:r w:rsidR="003E0679">
          <w:rPr>
            <w:rStyle w:val="a9"/>
            <w:rFonts w:eastAsia="Times New Roman" w:cs="Arial"/>
            <w:bCs/>
            <w:i/>
            <w:noProof/>
          </w:rPr>
          <w:t>в</w:t>
        </w:r>
        <w:r w:rsidR="0019788B" w:rsidRPr="00902E8B">
          <w:rPr>
            <w:rStyle w:val="a9"/>
            <w:rFonts w:eastAsia="Times New Roman" w:cs="Arial"/>
            <w:bCs/>
            <w:i/>
            <w:noProof/>
          </w:rPr>
          <w:t>ила (СНиП). С</w:t>
        </w:r>
        <w:r w:rsidR="002A631E">
          <w:rPr>
            <w:rStyle w:val="a9"/>
            <w:rFonts w:eastAsia="Times New Roman" w:cs="Arial"/>
            <w:bCs/>
            <w:i/>
            <w:noProof/>
          </w:rPr>
          <w:t>в</w:t>
        </w:r>
        <w:r w:rsidR="0019788B" w:rsidRPr="00902E8B">
          <w:rPr>
            <w:rStyle w:val="a9"/>
            <w:rFonts w:eastAsia="Times New Roman" w:cs="Arial"/>
            <w:bCs/>
            <w:i/>
            <w:noProof/>
          </w:rPr>
          <w:t>оды пра</w:t>
        </w:r>
        <w:r w:rsidR="003E0679">
          <w:rPr>
            <w:rStyle w:val="a9"/>
            <w:rFonts w:eastAsia="Times New Roman" w:cs="Arial"/>
            <w:bCs/>
            <w:i/>
            <w:noProof/>
          </w:rPr>
          <w:t>в</w:t>
        </w:r>
        <w:r w:rsidR="0019788B" w:rsidRPr="00902E8B">
          <w:rPr>
            <w:rStyle w:val="a9"/>
            <w:rFonts w:eastAsia="Times New Roman" w:cs="Arial"/>
            <w:bCs/>
            <w:i/>
            <w:noProof/>
          </w:rPr>
          <w:t>ил по проектиро</w:t>
        </w:r>
        <w:r w:rsidR="003E0679">
          <w:rPr>
            <w:rStyle w:val="a9"/>
            <w:rFonts w:eastAsia="Times New Roman" w:cs="Arial"/>
            <w:bCs/>
            <w:i/>
            <w:noProof/>
          </w:rPr>
          <w:t>в</w:t>
        </w:r>
        <w:r w:rsidR="0019788B" w:rsidRPr="00902E8B">
          <w:rPr>
            <w:rStyle w:val="a9"/>
            <w:rFonts w:eastAsia="Times New Roman" w:cs="Arial"/>
            <w:bCs/>
            <w:i/>
            <w:noProof/>
          </w:rPr>
          <w:t>анию и строительст</w:t>
        </w:r>
        <w:r w:rsidR="003E0679">
          <w:rPr>
            <w:rStyle w:val="a9"/>
            <w:rFonts w:eastAsia="Times New Roman" w:cs="Arial"/>
            <w:bCs/>
            <w:i/>
            <w:noProof/>
          </w:rPr>
          <w:t>в</w:t>
        </w:r>
        <w:r w:rsidR="0019788B" w:rsidRPr="00902E8B">
          <w:rPr>
            <w:rStyle w:val="a9"/>
            <w:rFonts w:eastAsia="Times New Roman" w:cs="Arial"/>
            <w:bCs/>
            <w:i/>
            <w:noProof/>
          </w:rPr>
          <w:t>у (СП)</w:t>
        </w:r>
        <w:r w:rsidR="0019788B">
          <w:rPr>
            <w:noProof/>
            <w:webHidden/>
          </w:rPr>
          <w:tab/>
        </w:r>
        <w:r>
          <w:rPr>
            <w:noProof/>
            <w:webHidden/>
          </w:rPr>
          <w:fldChar w:fldCharType="begin"/>
        </w:r>
        <w:r w:rsidR="0019788B">
          <w:rPr>
            <w:noProof/>
            <w:webHidden/>
          </w:rPr>
          <w:instrText xml:space="preserve"> PAGEREF _Toc527371670 \h </w:instrText>
        </w:r>
        <w:r>
          <w:rPr>
            <w:noProof/>
            <w:webHidden/>
          </w:rPr>
        </w:r>
        <w:r>
          <w:rPr>
            <w:noProof/>
            <w:webHidden/>
          </w:rPr>
          <w:fldChar w:fldCharType="separate"/>
        </w:r>
        <w:r w:rsidR="00B87017">
          <w:rPr>
            <w:noProof/>
            <w:webHidden/>
          </w:rPr>
          <w:t>34</w:t>
        </w:r>
        <w:r>
          <w:rPr>
            <w:noProof/>
            <w:webHidden/>
          </w:rPr>
          <w:fldChar w:fldCharType="end"/>
        </w:r>
      </w:hyperlink>
    </w:p>
    <w:p w:rsidR="0019788B" w:rsidRDefault="00E61D7B">
      <w:pPr>
        <w:pStyle w:val="31"/>
        <w:rPr>
          <w:rFonts w:asciiTheme="minorHAnsi" w:eastAsiaTheme="minorEastAsia" w:hAnsiTheme="minorHAnsi" w:cstheme="minorBidi"/>
          <w:noProof/>
          <w:sz w:val="22"/>
          <w:szCs w:val="22"/>
          <w:lang w:eastAsia="ru-RU"/>
        </w:rPr>
      </w:pPr>
      <w:hyperlink w:anchor="_Toc527371671" w:history="1">
        <w:r w:rsidR="0019788B" w:rsidRPr="00902E8B">
          <w:rPr>
            <w:rStyle w:val="a9"/>
            <w:rFonts w:eastAsia="Times New Roman" w:cs="Arial"/>
            <w:bCs/>
            <w:i/>
            <w:noProof/>
          </w:rPr>
          <w:t>Иные документы</w:t>
        </w:r>
        <w:r w:rsidR="0019788B">
          <w:rPr>
            <w:noProof/>
            <w:webHidden/>
          </w:rPr>
          <w:tab/>
        </w:r>
        <w:r>
          <w:rPr>
            <w:noProof/>
            <w:webHidden/>
          </w:rPr>
          <w:fldChar w:fldCharType="begin"/>
        </w:r>
        <w:r w:rsidR="0019788B">
          <w:rPr>
            <w:noProof/>
            <w:webHidden/>
          </w:rPr>
          <w:instrText xml:space="preserve"> PAGEREF _Toc527371671 \h </w:instrText>
        </w:r>
        <w:r>
          <w:rPr>
            <w:noProof/>
            <w:webHidden/>
          </w:rPr>
        </w:r>
        <w:r>
          <w:rPr>
            <w:noProof/>
            <w:webHidden/>
          </w:rPr>
          <w:fldChar w:fldCharType="separate"/>
        </w:r>
        <w:r w:rsidR="00B87017">
          <w:rPr>
            <w:noProof/>
            <w:webHidden/>
          </w:rPr>
          <w:t>34</w:t>
        </w:r>
        <w:r>
          <w:rPr>
            <w:noProof/>
            <w:webHidden/>
          </w:rPr>
          <w:fldChar w:fldCharType="end"/>
        </w:r>
      </w:hyperlink>
    </w:p>
    <w:p w:rsidR="0019788B" w:rsidRDefault="00E61D7B">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672" w:history="1">
        <w:r w:rsidR="0019788B" w:rsidRPr="00902E8B">
          <w:rPr>
            <w:rStyle w:val="a9"/>
            <w:noProof/>
          </w:rPr>
          <w:t>Приложение 2. Термины и определения</w:t>
        </w:r>
        <w:r w:rsidR="0019788B">
          <w:rPr>
            <w:noProof/>
            <w:webHidden/>
          </w:rPr>
          <w:tab/>
        </w:r>
        <w:r>
          <w:rPr>
            <w:noProof/>
            <w:webHidden/>
          </w:rPr>
          <w:fldChar w:fldCharType="begin"/>
        </w:r>
        <w:r w:rsidR="0019788B">
          <w:rPr>
            <w:noProof/>
            <w:webHidden/>
          </w:rPr>
          <w:instrText xml:space="preserve"> PAGEREF _Toc527371672 \h </w:instrText>
        </w:r>
        <w:r>
          <w:rPr>
            <w:noProof/>
            <w:webHidden/>
          </w:rPr>
        </w:r>
        <w:r>
          <w:rPr>
            <w:noProof/>
            <w:webHidden/>
          </w:rPr>
          <w:fldChar w:fldCharType="separate"/>
        </w:r>
        <w:r w:rsidR="00B87017">
          <w:rPr>
            <w:noProof/>
            <w:webHidden/>
          </w:rPr>
          <w:t>35</w:t>
        </w:r>
        <w:r>
          <w:rPr>
            <w:noProof/>
            <w:webHidden/>
          </w:rPr>
          <w:fldChar w:fldCharType="end"/>
        </w:r>
      </w:hyperlink>
    </w:p>
    <w:p w:rsidR="0019788B" w:rsidRDefault="00E61D7B">
      <w:pPr>
        <w:pStyle w:val="16"/>
        <w:tabs>
          <w:tab w:val="right" w:leader="dot" w:pos="9344"/>
        </w:tabs>
        <w:rPr>
          <w:rFonts w:asciiTheme="minorHAnsi" w:eastAsiaTheme="minorEastAsia" w:hAnsiTheme="minorHAnsi" w:cstheme="minorBidi"/>
          <w:b w:val="0"/>
          <w:bCs w:val="0"/>
          <w:caps w:val="0"/>
          <w:noProof/>
          <w:sz w:val="22"/>
          <w:szCs w:val="22"/>
          <w:lang w:eastAsia="ru-RU"/>
        </w:rPr>
      </w:pPr>
      <w:hyperlink w:anchor="_Toc527371673" w:history="1">
        <w:r w:rsidR="0019788B" w:rsidRPr="00902E8B">
          <w:rPr>
            <w:rStyle w:val="a9"/>
            <w:noProof/>
          </w:rPr>
          <w:t>Приложение 3. Перечень используемых сокращений</w:t>
        </w:r>
        <w:r w:rsidR="0019788B">
          <w:rPr>
            <w:noProof/>
            <w:webHidden/>
          </w:rPr>
          <w:tab/>
        </w:r>
        <w:r>
          <w:rPr>
            <w:noProof/>
            <w:webHidden/>
          </w:rPr>
          <w:fldChar w:fldCharType="begin"/>
        </w:r>
        <w:r w:rsidR="0019788B">
          <w:rPr>
            <w:noProof/>
            <w:webHidden/>
          </w:rPr>
          <w:instrText xml:space="preserve"> PAGEREF _Toc527371673 \h </w:instrText>
        </w:r>
        <w:r>
          <w:rPr>
            <w:noProof/>
            <w:webHidden/>
          </w:rPr>
        </w:r>
        <w:r>
          <w:rPr>
            <w:noProof/>
            <w:webHidden/>
          </w:rPr>
          <w:fldChar w:fldCharType="separate"/>
        </w:r>
        <w:r w:rsidR="00B87017">
          <w:rPr>
            <w:noProof/>
            <w:webHidden/>
          </w:rPr>
          <w:t>36</w:t>
        </w:r>
        <w:r>
          <w:rPr>
            <w:noProof/>
            <w:webHidden/>
          </w:rPr>
          <w:fldChar w:fldCharType="end"/>
        </w:r>
      </w:hyperlink>
    </w:p>
    <w:p w:rsidR="00BD3893" w:rsidRPr="00A87EC2" w:rsidRDefault="00E61D7B" w:rsidP="000B18F8">
      <w:pPr>
        <w:pStyle w:val="aff6"/>
        <w:rPr>
          <w:lang w:val="ru-RU"/>
        </w:rPr>
      </w:pPr>
      <w:r w:rsidRPr="00A87EC2">
        <w:rPr>
          <w:lang w:val="ru-RU"/>
        </w:rPr>
        <w:fldChar w:fldCharType="end"/>
      </w:r>
    </w:p>
    <w:p w:rsidR="00BD3893" w:rsidRPr="00A87EC2" w:rsidRDefault="00BD3893" w:rsidP="000B18F8">
      <w:pPr>
        <w:pStyle w:val="aff6"/>
        <w:rPr>
          <w:lang w:val="ru-RU"/>
        </w:rPr>
      </w:pPr>
    </w:p>
    <w:p w:rsidR="00F53D97" w:rsidRPr="00A87EC2" w:rsidRDefault="00F53D97">
      <w:pPr>
        <w:spacing w:after="200" w:line="276" w:lineRule="auto"/>
        <w:ind w:firstLine="0"/>
        <w:jc w:val="left"/>
        <w:rPr>
          <w:rFonts w:eastAsia="Times New Roman" w:cs="Times New Roman"/>
          <w:szCs w:val="24"/>
          <w:lang w:eastAsia="ar-SA" w:bidi="en-US"/>
        </w:rPr>
      </w:pPr>
      <w:r w:rsidRPr="00A87EC2">
        <w:br w:type="page"/>
      </w:r>
    </w:p>
    <w:p w:rsidR="000B18F8" w:rsidRPr="00A87EC2" w:rsidRDefault="002A631E" w:rsidP="00F53D97">
      <w:pPr>
        <w:pStyle w:val="11"/>
      </w:pPr>
      <w:bookmarkStart w:id="51" w:name="_Toc483046936"/>
      <w:bookmarkStart w:id="52" w:name="_Toc487905098"/>
      <w:bookmarkStart w:id="53" w:name="_Toc488147808"/>
      <w:bookmarkStart w:id="54" w:name="_Toc488147870"/>
      <w:bookmarkStart w:id="55" w:name="_Toc491440547"/>
      <w:bookmarkStart w:id="56" w:name="_Toc527371634"/>
      <w:r>
        <w:lastRenderedPageBreak/>
        <w:t>В</w:t>
      </w:r>
      <w:r w:rsidR="003E0679">
        <w:t>в</w:t>
      </w:r>
      <w:r w:rsidR="00F53D97" w:rsidRPr="00A87EC2">
        <w:t>едение</w:t>
      </w:r>
      <w:bookmarkEnd w:id="51"/>
      <w:bookmarkEnd w:id="52"/>
      <w:bookmarkEnd w:id="53"/>
      <w:bookmarkEnd w:id="54"/>
      <w:bookmarkEnd w:id="55"/>
      <w:bookmarkEnd w:id="56"/>
    </w:p>
    <w:p w:rsidR="00EC5F7F" w:rsidRPr="00A87EC2" w:rsidRDefault="00526D07" w:rsidP="00EC5F7F">
      <w:pPr>
        <w:pStyle w:val="aff6"/>
        <w:rPr>
          <w:lang w:val="ru-RU"/>
        </w:rPr>
      </w:pPr>
      <w:proofErr w:type="gramStart"/>
      <w:r>
        <w:rPr>
          <w:lang w:val="ru-RU"/>
        </w:rPr>
        <w:t>Модельные</w:t>
      </w:r>
      <w:r w:rsidR="00EC5F7F" w:rsidRPr="00A87EC2">
        <w:rPr>
          <w:lang w:val="ru-RU"/>
        </w:rPr>
        <w:t xml:space="preserve"> нормати</w:t>
      </w:r>
      <w:r w:rsidR="003E0679">
        <w:rPr>
          <w:lang w:val="ru-RU"/>
        </w:rPr>
        <w:t>в</w:t>
      </w:r>
      <w:r w:rsidR="00EC5F7F" w:rsidRPr="00A87EC2">
        <w:rPr>
          <w:lang w:val="ru-RU"/>
        </w:rPr>
        <w:t>ы градостроительного проектиро</w:t>
      </w:r>
      <w:r w:rsidR="003E0679">
        <w:rPr>
          <w:lang w:val="ru-RU"/>
        </w:rPr>
        <w:t>в</w:t>
      </w:r>
      <w:r w:rsidR="00EC5F7F" w:rsidRPr="00A87EC2">
        <w:rPr>
          <w:lang w:val="ru-RU"/>
        </w:rPr>
        <w:t xml:space="preserve">ания </w:t>
      </w:r>
      <w:r w:rsidR="003E0679">
        <w:rPr>
          <w:lang w:val="ru-RU"/>
        </w:rPr>
        <w:t>муниципального ра</w:t>
      </w:r>
      <w:r w:rsidR="003E0679">
        <w:rPr>
          <w:lang w:val="ru-RU"/>
        </w:rPr>
        <w:t>й</w:t>
      </w:r>
      <w:r w:rsidR="003E0679">
        <w:rPr>
          <w:lang w:val="ru-RU"/>
        </w:rPr>
        <w:t>она</w:t>
      </w:r>
      <w:r w:rsidR="00591712">
        <w:rPr>
          <w:lang w:val="ru-RU"/>
        </w:rPr>
        <w:t xml:space="preserve"> </w:t>
      </w:r>
      <w:r w:rsidR="00531EB2">
        <w:rPr>
          <w:lang w:val="ru-RU"/>
        </w:rPr>
        <w:t xml:space="preserve">«Барун-Хемчикский кожуун </w:t>
      </w:r>
      <w:r>
        <w:rPr>
          <w:lang w:val="ru-RU"/>
        </w:rPr>
        <w:t xml:space="preserve">Республики </w:t>
      </w:r>
      <w:r w:rsidR="00B87017">
        <w:rPr>
          <w:lang w:val="ru-RU"/>
        </w:rPr>
        <w:t>Тыва</w:t>
      </w:r>
      <w:r w:rsidR="00531EB2">
        <w:rPr>
          <w:lang w:val="ru-RU"/>
        </w:rPr>
        <w:t>»</w:t>
      </w:r>
      <w:r w:rsidR="00EC5F7F" w:rsidRPr="00A87EC2">
        <w:rPr>
          <w:lang w:val="ru-RU"/>
        </w:rPr>
        <w:t xml:space="preserve"> (далее – </w:t>
      </w:r>
      <w:r>
        <w:rPr>
          <w:lang w:val="ru-RU"/>
        </w:rPr>
        <w:t>Модельные</w:t>
      </w:r>
      <w:r w:rsidR="00185EAD">
        <w:rPr>
          <w:lang w:val="ru-RU"/>
        </w:rPr>
        <w:t xml:space="preserve"> </w:t>
      </w:r>
      <w:r w:rsidR="00A527D1" w:rsidRPr="00A87EC2">
        <w:rPr>
          <w:lang w:val="ru-RU"/>
        </w:rPr>
        <w:t>М</w:t>
      </w:r>
      <w:r w:rsidR="00EC5F7F" w:rsidRPr="00A87EC2">
        <w:rPr>
          <w:lang w:val="ru-RU"/>
        </w:rPr>
        <w:t>НГП</w:t>
      </w:r>
      <w:r w:rsidR="003E0679">
        <w:rPr>
          <w:lang w:val="ru-RU"/>
        </w:rPr>
        <w:t xml:space="preserve"> </w:t>
      </w:r>
      <w:r w:rsidR="00591712">
        <w:rPr>
          <w:lang w:val="ru-RU"/>
        </w:rPr>
        <w:t>районо</w:t>
      </w:r>
      <w:r w:rsidR="003E0679">
        <w:rPr>
          <w:lang w:val="ru-RU"/>
        </w:rPr>
        <w:t xml:space="preserve">в </w:t>
      </w:r>
      <w:r>
        <w:rPr>
          <w:lang w:val="ru-RU"/>
        </w:rPr>
        <w:t>Республики Ты</w:t>
      </w:r>
      <w:r w:rsidR="003E0679">
        <w:rPr>
          <w:lang w:val="ru-RU"/>
        </w:rPr>
        <w:t>в</w:t>
      </w:r>
      <w:r>
        <w:rPr>
          <w:lang w:val="ru-RU"/>
        </w:rPr>
        <w:t>а</w:t>
      </w:r>
      <w:r w:rsidR="00EC5F7F" w:rsidRPr="00A87EC2">
        <w:rPr>
          <w:lang w:val="ru-RU"/>
        </w:rPr>
        <w:t xml:space="preserve">, </w:t>
      </w:r>
      <w:r>
        <w:rPr>
          <w:lang w:val="ru-RU"/>
        </w:rPr>
        <w:t>Модельные</w:t>
      </w:r>
      <w:r w:rsidR="00185EAD">
        <w:rPr>
          <w:lang w:val="ru-RU"/>
        </w:rPr>
        <w:t xml:space="preserve"> </w:t>
      </w:r>
      <w:r w:rsidR="00A527D1" w:rsidRPr="00A87EC2">
        <w:rPr>
          <w:lang w:val="ru-RU"/>
        </w:rPr>
        <w:t>М</w:t>
      </w:r>
      <w:r w:rsidR="00EC5F7F" w:rsidRPr="00A87EC2">
        <w:rPr>
          <w:lang w:val="ru-RU"/>
        </w:rPr>
        <w:t>НГ</w:t>
      </w:r>
      <w:r w:rsidR="00A275FA" w:rsidRPr="00A87EC2">
        <w:rPr>
          <w:lang w:val="ru-RU"/>
        </w:rPr>
        <w:t>П район</w:t>
      </w:r>
      <w:r w:rsidR="00591712">
        <w:rPr>
          <w:lang w:val="ru-RU"/>
        </w:rPr>
        <w:t>о</w:t>
      </w:r>
      <w:r w:rsidR="003E0679">
        <w:rPr>
          <w:lang w:val="ru-RU"/>
        </w:rPr>
        <w:t>в</w:t>
      </w:r>
      <w:r w:rsidR="00EC5F7F" w:rsidRPr="00A87EC2">
        <w:rPr>
          <w:lang w:val="ru-RU"/>
        </w:rPr>
        <w:t>) разработаны  целях реализации полном</w:t>
      </w:r>
      <w:r w:rsidR="00EC5F7F" w:rsidRPr="00A87EC2">
        <w:rPr>
          <w:lang w:val="ru-RU"/>
        </w:rPr>
        <w:t>о</w:t>
      </w:r>
      <w:r w:rsidR="00EC5F7F" w:rsidRPr="00A87EC2">
        <w:rPr>
          <w:lang w:val="ru-RU"/>
        </w:rPr>
        <w:t>чий органо</w:t>
      </w:r>
      <w:r w:rsidR="003E0679">
        <w:rPr>
          <w:lang w:val="ru-RU"/>
        </w:rPr>
        <w:t>в</w:t>
      </w:r>
      <w:r w:rsidR="00EC5F7F" w:rsidRPr="00A87EC2">
        <w:rPr>
          <w:lang w:val="ru-RU"/>
        </w:rPr>
        <w:t xml:space="preserve"> </w:t>
      </w:r>
      <w:r w:rsidR="00185EAD" w:rsidRPr="00A87EC2">
        <w:rPr>
          <w:lang w:val="ru-RU"/>
        </w:rPr>
        <w:t>государственной</w:t>
      </w:r>
      <w:r w:rsidR="00EC5F7F" w:rsidRPr="00A87EC2">
        <w:rPr>
          <w:lang w:val="ru-RU"/>
        </w:rPr>
        <w:t xml:space="preserve"> </w:t>
      </w:r>
      <w:r w:rsidR="003E0679">
        <w:rPr>
          <w:lang w:val="ru-RU"/>
        </w:rPr>
        <w:t>в</w:t>
      </w:r>
      <w:r w:rsidR="00EC5F7F" w:rsidRPr="00A87EC2">
        <w:rPr>
          <w:lang w:val="ru-RU"/>
        </w:rPr>
        <w:t xml:space="preserve">ласти </w:t>
      </w:r>
      <w:r>
        <w:rPr>
          <w:lang w:val="ru-RU"/>
        </w:rPr>
        <w:t>Республики Ты</w:t>
      </w:r>
      <w:r w:rsidR="003E0679">
        <w:rPr>
          <w:lang w:val="ru-RU"/>
        </w:rPr>
        <w:t>в</w:t>
      </w:r>
      <w:r>
        <w:rPr>
          <w:lang w:val="ru-RU"/>
        </w:rPr>
        <w:t>а</w:t>
      </w:r>
      <w:r w:rsidR="00EC5F7F" w:rsidRPr="00A87EC2">
        <w:rPr>
          <w:lang w:val="ru-RU"/>
        </w:rPr>
        <w:t xml:space="preserve">  сфере градостроительной деятел</w:t>
      </w:r>
      <w:r w:rsidR="00EC5F7F" w:rsidRPr="00A87EC2">
        <w:rPr>
          <w:lang w:val="ru-RU"/>
        </w:rPr>
        <w:t>ь</w:t>
      </w:r>
      <w:r w:rsidR="00EC5F7F" w:rsidRPr="00A87EC2">
        <w:rPr>
          <w:lang w:val="ru-RU"/>
        </w:rPr>
        <w:t>ности.</w:t>
      </w:r>
      <w:proofErr w:type="gramEnd"/>
    </w:p>
    <w:p w:rsidR="00EC5F7F" w:rsidRPr="00A87EC2" w:rsidRDefault="00591712" w:rsidP="00EC5F7F">
      <w:pPr>
        <w:pStyle w:val="aff6"/>
        <w:rPr>
          <w:lang w:val="ru-RU"/>
        </w:rPr>
      </w:pPr>
      <w:r>
        <w:rPr>
          <w:lang w:val="ru-RU"/>
        </w:rPr>
        <w:t>Модельные МНГП районо</w:t>
      </w:r>
      <w:r w:rsidR="00531EB2" w:rsidRPr="00531EB2">
        <w:rPr>
          <w:lang w:val="ru-RU"/>
        </w:rPr>
        <w:t xml:space="preserve"> </w:t>
      </w:r>
      <w:r w:rsidR="00531EB2">
        <w:rPr>
          <w:lang w:val="ru-RU"/>
        </w:rPr>
        <w:t xml:space="preserve">Барун-Хемчикский кожуун  </w:t>
      </w:r>
      <w:r w:rsidR="00EC5F7F" w:rsidRPr="00A87EC2">
        <w:rPr>
          <w:lang w:val="ru-RU"/>
        </w:rPr>
        <w:t xml:space="preserve">разработаны  </w:t>
      </w:r>
      <w:r w:rsidR="002A631E">
        <w:rPr>
          <w:lang w:val="ru-RU"/>
        </w:rPr>
        <w:t>соответствии</w:t>
      </w:r>
      <w:r w:rsidR="00EC5F7F" w:rsidRPr="00A87EC2">
        <w:rPr>
          <w:lang w:val="ru-RU"/>
        </w:rPr>
        <w:t xml:space="preserve"> с законодательст</w:t>
      </w:r>
      <w:r w:rsidR="003E0679">
        <w:rPr>
          <w:lang w:val="ru-RU"/>
        </w:rPr>
        <w:t>в</w:t>
      </w:r>
      <w:r w:rsidR="00EC5F7F" w:rsidRPr="00A87EC2">
        <w:rPr>
          <w:lang w:val="ru-RU"/>
        </w:rPr>
        <w:t xml:space="preserve">ом Российской Федерации и </w:t>
      </w:r>
      <w:r w:rsidR="00526D07">
        <w:rPr>
          <w:lang w:val="ru-RU"/>
        </w:rPr>
        <w:t>Республики Ты</w:t>
      </w:r>
      <w:r w:rsidR="003E0679">
        <w:rPr>
          <w:lang w:val="ru-RU"/>
        </w:rPr>
        <w:t>в</w:t>
      </w:r>
      <w:r w:rsidR="00526D07">
        <w:rPr>
          <w:lang w:val="ru-RU"/>
        </w:rPr>
        <w:t>а</w:t>
      </w:r>
      <w:r w:rsidR="00EC5F7F" w:rsidRPr="00A87EC2">
        <w:rPr>
          <w:lang w:val="ru-RU"/>
        </w:rPr>
        <w:t>, нормати</w:t>
      </w:r>
      <w:r w:rsidR="003E0679">
        <w:rPr>
          <w:lang w:val="ru-RU"/>
        </w:rPr>
        <w:t>в</w:t>
      </w:r>
      <w:r w:rsidR="00EC5F7F" w:rsidRPr="00A87EC2">
        <w:rPr>
          <w:lang w:val="ru-RU"/>
        </w:rPr>
        <w:t>но-пра</w:t>
      </w:r>
      <w:r w:rsidR="003E0679">
        <w:rPr>
          <w:lang w:val="ru-RU"/>
        </w:rPr>
        <w:t>в</w:t>
      </w:r>
      <w:r w:rsidR="00EC5F7F" w:rsidRPr="00A87EC2">
        <w:rPr>
          <w:lang w:val="ru-RU"/>
        </w:rPr>
        <w:t>о</w:t>
      </w:r>
      <w:r w:rsidR="003E0679">
        <w:rPr>
          <w:lang w:val="ru-RU"/>
        </w:rPr>
        <w:t>в</w:t>
      </w:r>
      <w:r w:rsidR="00EC5F7F" w:rsidRPr="00A87EC2">
        <w:rPr>
          <w:lang w:val="ru-RU"/>
        </w:rPr>
        <w:t>ыми и нормати</w:t>
      </w:r>
      <w:r w:rsidR="003E0679">
        <w:rPr>
          <w:lang w:val="ru-RU"/>
        </w:rPr>
        <w:t>в</w:t>
      </w:r>
      <w:r w:rsidR="00EC5F7F" w:rsidRPr="00A87EC2">
        <w:rPr>
          <w:lang w:val="ru-RU"/>
        </w:rPr>
        <w:t>но-техническими документами (приложение 1).</w:t>
      </w:r>
    </w:p>
    <w:p w:rsidR="00526D07" w:rsidRDefault="00591712" w:rsidP="00A275FA">
      <w:pPr>
        <w:pStyle w:val="aff6"/>
        <w:rPr>
          <w:lang w:val="ru-RU"/>
        </w:rPr>
      </w:pPr>
      <w:r>
        <w:rPr>
          <w:lang w:val="ru-RU"/>
        </w:rPr>
        <w:t>Модельные МНГП районо</w:t>
      </w:r>
      <w:r w:rsidR="003E0679">
        <w:rPr>
          <w:lang w:val="ru-RU"/>
        </w:rPr>
        <w:t>в</w:t>
      </w:r>
      <w:r w:rsidR="00531EB2">
        <w:rPr>
          <w:lang w:val="ru-RU"/>
        </w:rPr>
        <w:t xml:space="preserve"> Барун-Хемчикский кожуун </w:t>
      </w:r>
      <w:r w:rsidR="00526D07">
        <w:rPr>
          <w:lang w:val="ru-RU"/>
        </w:rPr>
        <w:t>Республики Ты</w:t>
      </w:r>
      <w:r w:rsidR="003E0679">
        <w:rPr>
          <w:lang w:val="ru-RU"/>
        </w:rPr>
        <w:t>в</w:t>
      </w:r>
      <w:r w:rsidR="00526D07">
        <w:rPr>
          <w:lang w:val="ru-RU"/>
        </w:rPr>
        <w:t>а</w:t>
      </w:r>
      <w:r w:rsidR="00531EB2">
        <w:rPr>
          <w:lang w:val="ru-RU"/>
        </w:rPr>
        <w:t xml:space="preserve"> </w:t>
      </w:r>
      <w:r w:rsidR="00EC5F7F" w:rsidRPr="00A87EC2">
        <w:rPr>
          <w:lang w:val="ru-RU"/>
        </w:rPr>
        <w:t>разраб</w:t>
      </w:r>
      <w:r w:rsidR="00EC5F7F" w:rsidRPr="00A87EC2">
        <w:rPr>
          <w:lang w:val="ru-RU"/>
        </w:rPr>
        <w:t>о</w:t>
      </w:r>
      <w:r w:rsidR="00EC5F7F" w:rsidRPr="00A87EC2">
        <w:rPr>
          <w:lang w:val="ru-RU"/>
        </w:rPr>
        <w:t xml:space="preserve">таны </w:t>
      </w:r>
      <w:r w:rsidR="003E0679">
        <w:rPr>
          <w:lang w:val="ru-RU"/>
        </w:rPr>
        <w:t>в</w:t>
      </w:r>
      <w:r w:rsidR="00EC5F7F" w:rsidRPr="00A87EC2">
        <w:rPr>
          <w:lang w:val="ru-RU"/>
        </w:rPr>
        <w:t xml:space="preserve"> целях</w:t>
      </w:r>
      <w:r w:rsidR="00760DBB">
        <w:rPr>
          <w:lang w:val="ru-RU"/>
        </w:rPr>
        <w:t>:</w:t>
      </w:r>
    </w:p>
    <w:p w:rsidR="00526D07" w:rsidRPr="00526D07" w:rsidRDefault="00526D07" w:rsidP="00526D07">
      <w:pPr>
        <w:pStyle w:val="aff6"/>
        <w:rPr>
          <w:lang w:val="ru-RU"/>
        </w:rPr>
      </w:pPr>
      <w:proofErr w:type="gramStart"/>
      <w:r w:rsidRPr="00526D07">
        <w:rPr>
          <w:lang w:val="ru-RU"/>
        </w:rPr>
        <w:t>а) обеспечения безопасности и устойчи</w:t>
      </w:r>
      <w:r w:rsidR="003E0679">
        <w:rPr>
          <w:lang w:val="ru-RU"/>
        </w:rPr>
        <w:t>в</w:t>
      </w:r>
      <w:r w:rsidRPr="00526D07">
        <w:rPr>
          <w:lang w:val="ru-RU"/>
        </w:rPr>
        <w:t xml:space="preserve">ости </w:t>
      </w:r>
      <w:r w:rsidR="00185EAD" w:rsidRPr="00526D07">
        <w:rPr>
          <w:lang w:val="ru-RU"/>
        </w:rPr>
        <w:t>развития</w:t>
      </w:r>
      <w:r w:rsidRPr="00526D07">
        <w:rPr>
          <w:lang w:val="ru-RU"/>
        </w:rPr>
        <w:t xml:space="preserve"> муниципальных </w:t>
      </w:r>
      <w:r w:rsidR="00185EAD" w:rsidRPr="00526D07">
        <w:rPr>
          <w:lang w:val="ru-RU"/>
        </w:rPr>
        <w:t>образов</w:t>
      </w:r>
      <w:r w:rsidR="00185EAD" w:rsidRPr="00526D07">
        <w:rPr>
          <w:lang w:val="ru-RU"/>
        </w:rPr>
        <w:t>а</w:t>
      </w:r>
      <w:r w:rsidR="00185EAD" w:rsidRPr="00526D07">
        <w:rPr>
          <w:lang w:val="ru-RU"/>
        </w:rPr>
        <w:t>ний</w:t>
      </w:r>
      <w:r w:rsidRPr="00526D07">
        <w:rPr>
          <w:lang w:val="ru-RU"/>
        </w:rPr>
        <w:t>, охраны здоро</w:t>
      </w:r>
      <w:r w:rsidR="003E0679">
        <w:rPr>
          <w:lang w:val="ru-RU"/>
        </w:rPr>
        <w:t>в</w:t>
      </w:r>
      <w:r w:rsidRPr="00526D07">
        <w:rPr>
          <w:lang w:val="ru-RU"/>
        </w:rPr>
        <w:t>ья населения, рационального использо</w:t>
      </w:r>
      <w:r w:rsidR="003E0679">
        <w:rPr>
          <w:lang w:val="ru-RU"/>
        </w:rPr>
        <w:t>в</w:t>
      </w:r>
      <w:r w:rsidRPr="00526D07">
        <w:rPr>
          <w:lang w:val="ru-RU"/>
        </w:rPr>
        <w:t>ания природных ресурсо</w:t>
      </w:r>
      <w:r w:rsidR="003E0679">
        <w:rPr>
          <w:lang w:val="ru-RU"/>
        </w:rPr>
        <w:t>в</w:t>
      </w:r>
      <w:r w:rsidRPr="00526D07">
        <w:rPr>
          <w:lang w:val="ru-RU"/>
        </w:rPr>
        <w:t xml:space="preserve"> и о</w:t>
      </w:r>
      <w:r w:rsidRPr="00526D07">
        <w:rPr>
          <w:lang w:val="ru-RU"/>
        </w:rPr>
        <w:t>х</w:t>
      </w:r>
      <w:r w:rsidRPr="00526D07">
        <w:rPr>
          <w:lang w:val="ru-RU"/>
        </w:rPr>
        <w:t>раны окружающей среды, сохранения памятнико</w:t>
      </w:r>
      <w:r w:rsidR="003E0679">
        <w:rPr>
          <w:lang w:val="ru-RU"/>
        </w:rPr>
        <w:t>в</w:t>
      </w:r>
      <w:r w:rsidRPr="00526D07">
        <w:rPr>
          <w:lang w:val="ru-RU"/>
        </w:rPr>
        <w:t xml:space="preserve"> истории и культуры, защиты террит</w:t>
      </w:r>
      <w:r w:rsidRPr="00526D07">
        <w:rPr>
          <w:lang w:val="ru-RU"/>
        </w:rPr>
        <w:t>о</w:t>
      </w:r>
      <w:r w:rsidRPr="00526D07">
        <w:rPr>
          <w:lang w:val="ru-RU"/>
        </w:rPr>
        <w:t xml:space="preserve">рии муниципальных </w:t>
      </w:r>
      <w:r w:rsidR="00185EAD" w:rsidRPr="00526D07">
        <w:rPr>
          <w:lang w:val="ru-RU"/>
        </w:rPr>
        <w:t>образований</w:t>
      </w:r>
      <w:r w:rsidRPr="00526D07">
        <w:rPr>
          <w:lang w:val="ru-RU"/>
        </w:rPr>
        <w:t xml:space="preserve"> от неблагоприятных </w:t>
      </w:r>
      <w:r w:rsidR="00185EAD">
        <w:rPr>
          <w:lang w:val="ru-RU"/>
        </w:rPr>
        <w:t>в</w:t>
      </w:r>
      <w:r w:rsidR="00185EAD" w:rsidRPr="00526D07">
        <w:rPr>
          <w:lang w:val="ru-RU"/>
        </w:rPr>
        <w:t>оздействий</w:t>
      </w:r>
      <w:r w:rsidRPr="00526D07">
        <w:rPr>
          <w:lang w:val="ru-RU"/>
        </w:rPr>
        <w:t xml:space="preserve">  природного и техн</w:t>
      </w:r>
      <w:r w:rsidRPr="00526D07">
        <w:rPr>
          <w:lang w:val="ru-RU"/>
        </w:rPr>
        <w:t>о</w:t>
      </w:r>
      <w:r w:rsidRPr="00526D07">
        <w:rPr>
          <w:lang w:val="ru-RU"/>
        </w:rPr>
        <w:t>генного характера, создания усло</w:t>
      </w:r>
      <w:r w:rsidR="003E0679">
        <w:rPr>
          <w:lang w:val="ru-RU"/>
        </w:rPr>
        <w:t>в</w:t>
      </w:r>
      <w:r w:rsidRPr="00526D07">
        <w:rPr>
          <w:lang w:val="ru-RU"/>
        </w:rPr>
        <w:t xml:space="preserve">ий для реализации гарантий граждан, </w:t>
      </w:r>
      <w:r w:rsidR="003E0679">
        <w:rPr>
          <w:lang w:val="ru-RU"/>
        </w:rPr>
        <w:t>в</w:t>
      </w:r>
      <w:r w:rsidRPr="00526D07">
        <w:rPr>
          <w:lang w:val="ru-RU"/>
        </w:rPr>
        <w:t xml:space="preserve">ключая </w:t>
      </w:r>
      <w:proofErr w:type="spellStart"/>
      <w:r w:rsidRPr="00526D07">
        <w:rPr>
          <w:lang w:val="ru-RU"/>
        </w:rPr>
        <w:t>малом</w:t>
      </w:r>
      <w:r w:rsidRPr="00526D07">
        <w:rPr>
          <w:lang w:val="ru-RU"/>
        </w:rPr>
        <w:t>о</w:t>
      </w:r>
      <w:r w:rsidRPr="00526D07">
        <w:rPr>
          <w:lang w:val="ru-RU"/>
        </w:rPr>
        <w:t>бильные</w:t>
      </w:r>
      <w:proofErr w:type="spellEnd"/>
      <w:r w:rsidRPr="00526D07">
        <w:rPr>
          <w:lang w:val="ru-RU"/>
        </w:rPr>
        <w:t xml:space="preserve"> группы населения  части обеспечения объектами социального и культурно-быто</w:t>
      </w:r>
      <w:r w:rsidR="003E0679">
        <w:rPr>
          <w:lang w:val="ru-RU"/>
        </w:rPr>
        <w:t>в</w:t>
      </w:r>
      <w:r w:rsidRPr="00526D07">
        <w:rPr>
          <w:lang w:val="ru-RU"/>
        </w:rPr>
        <w:t xml:space="preserve">ого </w:t>
      </w:r>
      <w:r w:rsidR="00185EAD" w:rsidRPr="00526D07">
        <w:rPr>
          <w:lang w:val="ru-RU"/>
        </w:rPr>
        <w:t>обслуживания</w:t>
      </w:r>
      <w:r w:rsidRPr="00526D07">
        <w:rPr>
          <w:lang w:val="ru-RU"/>
        </w:rPr>
        <w:t>, инженерной и транспортной инфраструктуры и благоустройст</w:t>
      </w:r>
      <w:r w:rsidR="003E0679">
        <w:rPr>
          <w:lang w:val="ru-RU"/>
        </w:rPr>
        <w:t>в</w:t>
      </w:r>
      <w:r w:rsidRPr="00526D07">
        <w:rPr>
          <w:lang w:val="ru-RU"/>
        </w:rPr>
        <w:t>а;</w:t>
      </w:r>
      <w:proofErr w:type="gramEnd"/>
    </w:p>
    <w:p w:rsidR="00526D07" w:rsidRPr="00526D07" w:rsidRDefault="00526D07" w:rsidP="00526D07">
      <w:pPr>
        <w:pStyle w:val="aff6"/>
        <w:rPr>
          <w:lang w:val="ru-RU"/>
        </w:rPr>
      </w:pPr>
      <w:r w:rsidRPr="00526D07">
        <w:rPr>
          <w:lang w:val="ru-RU"/>
        </w:rPr>
        <w:t xml:space="preserve">б) определения </w:t>
      </w:r>
      <w:r w:rsidR="00185EAD" w:rsidRPr="00526D07">
        <w:rPr>
          <w:lang w:val="ru-RU"/>
        </w:rPr>
        <w:t>совокупности</w:t>
      </w:r>
      <w:r w:rsidRPr="00526D07">
        <w:rPr>
          <w:lang w:val="ru-RU"/>
        </w:rPr>
        <w:t xml:space="preserve"> расчетных показателей минимально допустимого уро</w:t>
      </w:r>
      <w:r w:rsidR="00185EAD">
        <w:rPr>
          <w:lang w:val="ru-RU"/>
        </w:rPr>
        <w:t>в</w:t>
      </w:r>
      <w:r w:rsidRPr="00526D07">
        <w:rPr>
          <w:lang w:val="ru-RU"/>
        </w:rPr>
        <w:t xml:space="preserve">ня обеспеченности </w:t>
      </w:r>
      <w:r w:rsidR="00531EB2">
        <w:rPr>
          <w:lang w:val="ru-RU"/>
        </w:rPr>
        <w:t>района Барун-Хемчикский кожуун</w:t>
      </w:r>
      <w:r w:rsidRPr="00526D07">
        <w:rPr>
          <w:lang w:val="ru-RU"/>
        </w:rPr>
        <w:t xml:space="preserve"> Республики Ты</w:t>
      </w:r>
      <w:r w:rsidR="003E0679">
        <w:rPr>
          <w:lang w:val="ru-RU"/>
        </w:rPr>
        <w:t>в</w:t>
      </w:r>
      <w:r w:rsidRPr="00526D07">
        <w:rPr>
          <w:lang w:val="ru-RU"/>
        </w:rPr>
        <w:t>а объектами местного значения и расчетных показателей максимально допустимого уро</w:t>
      </w:r>
      <w:r w:rsidR="003E0679">
        <w:rPr>
          <w:lang w:val="ru-RU"/>
        </w:rPr>
        <w:t>в</w:t>
      </w:r>
      <w:r w:rsidRPr="00526D07">
        <w:rPr>
          <w:lang w:val="ru-RU"/>
        </w:rPr>
        <w:t>ня территор</w:t>
      </w:r>
      <w:r w:rsidRPr="00526D07">
        <w:rPr>
          <w:lang w:val="ru-RU"/>
        </w:rPr>
        <w:t>и</w:t>
      </w:r>
      <w:r w:rsidRPr="00526D07">
        <w:rPr>
          <w:lang w:val="ru-RU"/>
        </w:rPr>
        <w:t>альной доступности таких объекто</w:t>
      </w:r>
      <w:r w:rsidR="003E0679">
        <w:rPr>
          <w:lang w:val="ru-RU"/>
        </w:rPr>
        <w:t>в</w:t>
      </w:r>
      <w:r w:rsidRPr="00526D07">
        <w:rPr>
          <w:lang w:val="ru-RU"/>
        </w:rPr>
        <w:t xml:space="preserve"> для </w:t>
      </w:r>
      <w:r w:rsidR="00531EB2">
        <w:rPr>
          <w:lang w:val="ru-RU"/>
        </w:rPr>
        <w:t>района Барун-Хемчикский кожуун</w:t>
      </w:r>
      <w:r w:rsidR="00531EB2" w:rsidRPr="00526D07">
        <w:rPr>
          <w:lang w:val="ru-RU"/>
        </w:rPr>
        <w:t xml:space="preserve"> </w:t>
      </w:r>
      <w:r w:rsidRPr="00526D07">
        <w:rPr>
          <w:lang w:val="ru-RU"/>
        </w:rPr>
        <w:t>Республики Ты</w:t>
      </w:r>
      <w:r w:rsidR="003E0679">
        <w:rPr>
          <w:lang w:val="ru-RU"/>
        </w:rPr>
        <w:t>в</w:t>
      </w:r>
      <w:r w:rsidRPr="00526D07">
        <w:rPr>
          <w:lang w:val="ru-RU"/>
        </w:rPr>
        <w:t>а, устано</w:t>
      </w:r>
      <w:r w:rsidR="003E0679">
        <w:rPr>
          <w:lang w:val="ru-RU"/>
        </w:rPr>
        <w:t>в</w:t>
      </w:r>
      <w:r w:rsidRPr="00526D07">
        <w:rPr>
          <w:lang w:val="ru-RU"/>
        </w:rPr>
        <w:t>ленных  целях обеспечения благоприятных усло</w:t>
      </w:r>
      <w:r w:rsidR="003E0679">
        <w:rPr>
          <w:lang w:val="ru-RU"/>
        </w:rPr>
        <w:t>в</w:t>
      </w:r>
      <w:r w:rsidRPr="00526D07">
        <w:rPr>
          <w:lang w:val="ru-RU"/>
        </w:rPr>
        <w:t>ий жизнедеятельности ч</w:t>
      </w:r>
      <w:r w:rsidRPr="00526D07">
        <w:rPr>
          <w:lang w:val="ru-RU"/>
        </w:rPr>
        <w:t>е</w:t>
      </w:r>
      <w:r w:rsidRPr="00526D07">
        <w:rPr>
          <w:lang w:val="ru-RU"/>
        </w:rPr>
        <w:t>ло</w:t>
      </w:r>
      <w:r w:rsidR="003E0679">
        <w:rPr>
          <w:lang w:val="ru-RU"/>
        </w:rPr>
        <w:t>в</w:t>
      </w:r>
      <w:r w:rsidRPr="00526D07">
        <w:rPr>
          <w:lang w:val="ru-RU"/>
        </w:rPr>
        <w:t>ека;</w:t>
      </w:r>
    </w:p>
    <w:p w:rsidR="00526D07" w:rsidRPr="00526D07" w:rsidRDefault="00526D07" w:rsidP="00526D07">
      <w:pPr>
        <w:pStyle w:val="aff6"/>
        <w:rPr>
          <w:lang w:val="ru-RU"/>
        </w:rPr>
      </w:pPr>
      <w:r w:rsidRPr="00526D07">
        <w:rPr>
          <w:lang w:val="ru-RU"/>
        </w:rPr>
        <w:t>) определения требо</w:t>
      </w:r>
      <w:r w:rsidR="003E0679">
        <w:rPr>
          <w:lang w:val="ru-RU"/>
        </w:rPr>
        <w:t>в</w:t>
      </w:r>
      <w:r w:rsidRPr="00526D07">
        <w:rPr>
          <w:lang w:val="ru-RU"/>
        </w:rPr>
        <w:t xml:space="preserve">аний </w:t>
      </w:r>
      <w:proofErr w:type="gramStart"/>
      <w:r w:rsidRPr="00526D07">
        <w:rPr>
          <w:lang w:val="ru-RU"/>
        </w:rPr>
        <w:t>к</w:t>
      </w:r>
      <w:proofErr w:type="gramEnd"/>
      <w:r w:rsidRPr="00526D07">
        <w:rPr>
          <w:lang w:val="ru-RU"/>
        </w:rPr>
        <w:t xml:space="preserve"> </w:t>
      </w:r>
      <w:proofErr w:type="gramStart"/>
      <w:r w:rsidR="00185EAD" w:rsidRPr="00526D07">
        <w:rPr>
          <w:lang w:val="ru-RU"/>
        </w:rPr>
        <w:t>новь</w:t>
      </w:r>
      <w:proofErr w:type="gramEnd"/>
      <w:r w:rsidRPr="00526D07">
        <w:rPr>
          <w:lang w:val="ru-RU"/>
        </w:rPr>
        <w:t xml:space="preserve"> разрабаты</w:t>
      </w:r>
      <w:r w:rsidR="003E0679">
        <w:rPr>
          <w:lang w:val="ru-RU"/>
        </w:rPr>
        <w:t>в</w:t>
      </w:r>
      <w:r w:rsidRPr="00526D07">
        <w:rPr>
          <w:lang w:val="ru-RU"/>
        </w:rPr>
        <w:t>аемой градостроительной и проектной документации, а также к иным</w:t>
      </w:r>
      <w:r w:rsidR="00185EAD">
        <w:rPr>
          <w:lang w:val="ru-RU"/>
        </w:rPr>
        <w:t xml:space="preserve"> </w:t>
      </w:r>
      <w:r w:rsidR="003E0679">
        <w:rPr>
          <w:lang w:val="ru-RU"/>
        </w:rPr>
        <w:t>в</w:t>
      </w:r>
      <w:r w:rsidRPr="00526D07">
        <w:rPr>
          <w:lang w:val="ru-RU"/>
        </w:rPr>
        <w:t>идам деятельности, при</w:t>
      </w:r>
      <w:r w:rsidR="003E0679">
        <w:rPr>
          <w:lang w:val="ru-RU"/>
        </w:rPr>
        <w:t>в</w:t>
      </w:r>
      <w:r w:rsidRPr="00526D07">
        <w:rPr>
          <w:lang w:val="ru-RU"/>
        </w:rPr>
        <w:t>одящим к изменению сложи</w:t>
      </w:r>
      <w:r w:rsidR="003E0679">
        <w:rPr>
          <w:lang w:val="ru-RU"/>
        </w:rPr>
        <w:t>в</w:t>
      </w:r>
      <w:r w:rsidRPr="00526D07">
        <w:rPr>
          <w:lang w:val="ru-RU"/>
        </w:rPr>
        <w:t>ш</w:t>
      </w:r>
      <w:r w:rsidRPr="00526D07">
        <w:rPr>
          <w:lang w:val="ru-RU"/>
        </w:rPr>
        <w:t>е</w:t>
      </w:r>
      <w:r w:rsidRPr="00526D07">
        <w:rPr>
          <w:lang w:val="ru-RU"/>
        </w:rPr>
        <w:t xml:space="preserve">гося состояния территории, </w:t>
      </w:r>
      <w:r w:rsidR="00185EAD" w:rsidRPr="00526D07">
        <w:rPr>
          <w:lang w:val="ru-RU"/>
        </w:rPr>
        <w:t>недвижимости</w:t>
      </w:r>
      <w:r w:rsidRPr="00526D07">
        <w:rPr>
          <w:lang w:val="ru-RU"/>
        </w:rPr>
        <w:t xml:space="preserve"> и среды </w:t>
      </w:r>
      <w:r w:rsidR="00185EAD" w:rsidRPr="00526D07">
        <w:rPr>
          <w:lang w:val="ru-RU"/>
        </w:rPr>
        <w:t>проживания</w:t>
      </w:r>
      <w:r w:rsidRPr="00526D07">
        <w:rPr>
          <w:lang w:val="ru-RU"/>
        </w:rPr>
        <w:t>.</w:t>
      </w:r>
    </w:p>
    <w:p w:rsidR="00EC5F7F" w:rsidRPr="00A87EC2" w:rsidRDefault="00591712" w:rsidP="00EC5F7F">
      <w:pPr>
        <w:pStyle w:val="aff6"/>
        <w:rPr>
          <w:lang w:val="ru-RU"/>
        </w:rPr>
      </w:pPr>
      <w:r>
        <w:rPr>
          <w:lang w:val="ru-RU"/>
        </w:rPr>
        <w:t>Модельные МНГП районо</w:t>
      </w:r>
      <w:r w:rsidR="003E0679">
        <w:rPr>
          <w:lang w:val="ru-RU"/>
        </w:rPr>
        <w:t>в</w:t>
      </w:r>
      <w:r w:rsidR="00EC5F7F" w:rsidRPr="00A87EC2">
        <w:rPr>
          <w:lang w:val="ru-RU"/>
        </w:rPr>
        <w:t xml:space="preserve"> </w:t>
      </w:r>
      <w:r w:rsidR="003E0679" w:rsidRPr="003E0679">
        <w:rPr>
          <w:lang w:val="ru-RU"/>
        </w:rPr>
        <w:t>«Барун-Хемчикский кожуун Республики Ты</w:t>
      </w:r>
      <w:r w:rsidR="003E0679">
        <w:rPr>
          <w:lang w:val="ru-RU"/>
        </w:rPr>
        <w:t>в</w:t>
      </w:r>
      <w:r w:rsidR="003E0679" w:rsidRPr="003E0679">
        <w:rPr>
          <w:lang w:val="ru-RU"/>
        </w:rPr>
        <w:t>а»</w:t>
      </w:r>
      <w:r w:rsidR="003E0679">
        <w:rPr>
          <w:lang w:val="ru-RU"/>
        </w:rPr>
        <w:t xml:space="preserve"> </w:t>
      </w:r>
      <w:r w:rsidR="00EC5F7F" w:rsidRPr="00A87EC2">
        <w:rPr>
          <w:lang w:val="ru-RU"/>
        </w:rPr>
        <w:t>разр</w:t>
      </w:r>
      <w:r w:rsidR="00EC5F7F" w:rsidRPr="00A87EC2">
        <w:rPr>
          <w:lang w:val="ru-RU"/>
        </w:rPr>
        <w:t>а</w:t>
      </w:r>
      <w:r w:rsidR="00EC5F7F" w:rsidRPr="00A87EC2">
        <w:rPr>
          <w:lang w:val="ru-RU"/>
        </w:rPr>
        <w:t>ботаны на осно</w:t>
      </w:r>
      <w:r w:rsidR="003E0679">
        <w:rPr>
          <w:lang w:val="ru-RU"/>
        </w:rPr>
        <w:t>в</w:t>
      </w:r>
      <w:r w:rsidR="00EC5F7F" w:rsidRPr="00A87EC2">
        <w:rPr>
          <w:lang w:val="ru-RU"/>
        </w:rPr>
        <w:t>ании статистических и демографических данных с учетом администр</w:t>
      </w:r>
      <w:r w:rsidR="00EC5F7F" w:rsidRPr="00A87EC2">
        <w:rPr>
          <w:lang w:val="ru-RU"/>
        </w:rPr>
        <w:t>а</w:t>
      </w:r>
      <w:r w:rsidR="00EC5F7F" w:rsidRPr="00A87EC2">
        <w:rPr>
          <w:lang w:val="ru-RU"/>
        </w:rPr>
        <w:t>ти</w:t>
      </w:r>
      <w:r w:rsidR="003E0679">
        <w:rPr>
          <w:lang w:val="ru-RU"/>
        </w:rPr>
        <w:t>в</w:t>
      </w:r>
      <w:r w:rsidR="00EC5F7F" w:rsidRPr="00A87EC2">
        <w:rPr>
          <w:lang w:val="ru-RU"/>
        </w:rPr>
        <w:t>но-территориального устройст</w:t>
      </w:r>
      <w:r w:rsidR="003E0679">
        <w:rPr>
          <w:lang w:val="ru-RU"/>
        </w:rPr>
        <w:t>в</w:t>
      </w:r>
      <w:r w:rsidR="00EC5F7F" w:rsidRPr="00A87EC2">
        <w:rPr>
          <w:lang w:val="ru-RU"/>
        </w:rPr>
        <w:t xml:space="preserve">а </w:t>
      </w:r>
      <w:r w:rsidR="00526D07">
        <w:rPr>
          <w:lang w:val="ru-RU"/>
        </w:rPr>
        <w:t>Республики Ты</w:t>
      </w:r>
      <w:r w:rsidR="003E0679">
        <w:rPr>
          <w:lang w:val="ru-RU"/>
        </w:rPr>
        <w:t>в</w:t>
      </w:r>
      <w:r w:rsidR="00526D07">
        <w:rPr>
          <w:lang w:val="ru-RU"/>
        </w:rPr>
        <w:t>а</w:t>
      </w:r>
      <w:r w:rsidR="00EC5F7F" w:rsidRPr="00A87EC2">
        <w:rPr>
          <w:lang w:val="ru-RU"/>
        </w:rPr>
        <w:t>, социально-демографического с</w:t>
      </w:r>
      <w:r w:rsidR="00EC5F7F" w:rsidRPr="00A87EC2">
        <w:rPr>
          <w:lang w:val="ru-RU"/>
        </w:rPr>
        <w:t>о</w:t>
      </w:r>
      <w:r w:rsidR="00EC5F7F" w:rsidRPr="00A87EC2">
        <w:rPr>
          <w:lang w:val="ru-RU"/>
        </w:rPr>
        <w:t>ста</w:t>
      </w:r>
      <w:r w:rsidR="003E0679">
        <w:rPr>
          <w:lang w:val="ru-RU"/>
        </w:rPr>
        <w:t>в</w:t>
      </w:r>
      <w:r w:rsidR="00EC5F7F" w:rsidRPr="00A87EC2">
        <w:rPr>
          <w:lang w:val="ru-RU"/>
        </w:rPr>
        <w:t xml:space="preserve">а и плотности населения </w:t>
      </w:r>
      <w:r w:rsidR="003E0679">
        <w:rPr>
          <w:lang w:val="ru-RU"/>
        </w:rPr>
        <w:t>муниципального района</w:t>
      </w:r>
      <w:r w:rsidR="00531EB2">
        <w:rPr>
          <w:lang w:val="ru-RU"/>
        </w:rPr>
        <w:t xml:space="preserve"> Барун-Хемчикский кожуун</w:t>
      </w:r>
      <w:r w:rsidR="00531EB2" w:rsidRPr="00526D07">
        <w:rPr>
          <w:lang w:val="ru-RU"/>
        </w:rPr>
        <w:t xml:space="preserve"> </w:t>
      </w:r>
      <w:r w:rsidR="00526D07">
        <w:rPr>
          <w:lang w:val="ru-RU"/>
        </w:rPr>
        <w:t>Респу</w:t>
      </w:r>
      <w:r w:rsidR="00526D07">
        <w:rPr>
          <w:lang w:val="ru-RU"/>
        </w:rPr>
        <w:t>б</w:t>
      </w:r>
      <w:r w:rsidR="00526D07">
        <w:rPr>
          <w:lang w:val="ru-RU"/>
        </w:rPr>
        <w:t>лики Ты</w:t>
      </w:r>
      <w:r w:rsidR="003E0679">
        <w:rPr>
          <w:lang w:val="ru-RU"/>
        </w:rPr>
        <w:t>в</w:t>
      </w:r>
      <w:r w:rsidR="00526D07">
        <w:rPr>
          <w:lang w:val="ru-RU"/>
        </w:rPr>
        <w:t>а</w:t>
      </w:r>
      <w:r w:rsidR="00EC5F7F" w:rsidRPr="00A87EC2">
        <w:rPr>
          <w:lang w:val="ru-RU"/>
        </w:rPr>
        <w:t>, природно-климатических особенностей, стратегий, программ и плано</w:t>
      </w:r>
      <w:r w:rsidR="003E0679">
        <w:rPr>
          <w:lang w:val="ru-RU"/>
        </w:rPr>
        <w:t>в</w:t>
      </w:r>
      <w:r w:rsidR="00EC5F7F" w:rsidRPr="00A87EC2">
        <w:rPr>
          <w:lang w:val="ru-RU"/>
        </w:rPr>
        <w:t xml:space="preserve"> соц</w:t>
      </w:r>
      <w:r w:rsidR="00EC5F7F" w:rsidRPr="00A87EC2">
        <w:rPr>
          <w:lang w:val="ru-RU"/>
        </w:rPr>
        <w:t>и</w:t>
      </w:r>
      <w:r w:rsidR="00EC5F7F" w:rsidRPr="00A87EC2">
        <w:rPr>
          <w:lang w:val="ru-RU"/>
        </w:rPr>
        <w:t xml:space="preserve">ально-экономического </w:t>
      </w:r>
      <w:r w:rsidR="00185EAD" w:rsidRPr="00A87EC2">
        <w:rPr>
          <w:lang w:val="ru-RU"/>
        </w:rPr>
        <w:t>развития</w:t>
      </w:r>
      <w:r w:rsidR="00EC5F7F" w:rsidRPr="00A87EC2">
        <w:rPr>
          <w:lang w:val="ru-RU"/>
        </w:rPr>
        <w:t xml:space="preserve"> </w:t>
      </w:r>
      <w:r w:rsidR="00526D07">
        <w:rPr>
          <w:lang w:val="ru-RU"/>
        </w:rPr>
        <w:t>Республики Ты</w:t>
      </w:r>
      <w:r w:rsidR="003E0679">
        <w:rPr>
          <w:lang w:val="ru-RU"/>
        </w:rPr>
        <w:t>в</w:t>
      </w:r>
      <w:r w:rsidR="00526D07">
        <w:rPr>
          <w:lang w:val="ru-RU"/>
        </w:rPr>
        <w:t>а</w:t>
      </w:r>
      <w:r w:rsidR="00EC5F7F" w:rsidRPr="00A87EC2">
        <w:rPr>
          <w:lang w:val="ru-RU"/>
        </w:rPr>
        <w:t xml:space="preserve">, предложений </w:t>
      </w:r>
      <w:r w:rsidR="00185EAD" w:rsidRPr="00A87EC2">
        <w:rPr>
          <w:lang w:val="ru-RU"/>
        </w:rPr>
        <w:t>органов</w:t>
      </w:r>
      <w:r w:rsidR="00EC5F7F" w:rsidRPr="00A87EC2">
        <w:rPr>
          <w:lang w:val="ru-RU"/>
        </w:rPr>
        <w:t xml:space="preserve"> местного сам</w:t>
      </w:r>
      <w:r w:rsidR="00EC5F7F" w:rsidRPr="00A87EC2">
        <w:rPr>
          <w:lang w:val="ru-RU"/>
        </w:rPr>
        <w:t>о</w:t>
      </w:r>
      <w:r w:rsidR="00EC5F7F" w:rsidRPr="00A87EC2">
        <w:rPr>
          <w:lang w:val="ru-RU"/>
        </w:rPr>
        <w:t>упра</w:t>
      </w:r>
      <w:r w:rsidR="003E0679">
        <w:rPr>
          <w:lang w:val="ru-RU"/>
        </w:rPr>
        <w:t>в</w:t>
      </w:r>
      <w:r w:rsidR="00EC5F7F" w:rsidRPr="00A87EC2">
        <w:rPr>
          <w:lang w:val="ru-RU"/>
        </w:rPr>
        <w:t>ления.</w:t>
      </w:r>
    </w:p>
    <w:p w:rsidR="00EC5F7F" w:rsidRPr="00A87EC2" w:rsidRDefault="00EC5F7F" w:rsidP="00EC5F7F">
      <w:pPr>
        <w:pStyle w:val="aff6"/>
        <w:rPr>
          <w:lang w:val="ru-RU"/>
        </w:rPr>
      </w:pPr>
      <w:r w:rsidRPr="00A87EC2">
        <w:rPr>
          <w:lang w:val="ru-RU"/>
        </w:rPr>
        <w:t xml:space="preserve">Термины и </w:t>
      </w:r>
      <w:proofErr w:type="gramStart"/>
      <w:r w:rsidRPr="00A87EC2">
        <w:rPr>
          <w:lang w:val="ru-RU"/>
        </w:rPr>
        <w:t xml:space="preserve">определения, применяемые  </w:t>
      </w:r>
      <w:r w:rsidR="00FE67B2">
        <w:rPr>
          <w:lang w:val="ru-RU"/>
        </w:rPr>
        <w:t>Модельных</w:t>
      </w:r>
      <w:r w:rsidR="00531EB2">
        <w:rPr>
          <w:lang w:val="ru-RU"/>
        </w:rPr>
        <w:t xml:space="preserve"> </w:t>
      </w:r>
      <w:r w:rsidR="00A527D1" w:rsidRPr="00A87EC2">
        <w:rPr>
          <w:lang w:val="ru-RU"/>
        </w:rPr>
        <w:t>местных</w:t>
      </w:r>
      <w:r w:rsidRPr="00A87EC2">
        <w:rPr>
          <w:lang w:val="ru-RU"/>
        </w:rPr>
        <w:t xml:space="preserve"> нормати</w:t>
      </w:r>
      <w:r w:rsidR="003E0679">
        <w:rPr>
          <w:lang w:val="ru-RU"/>
        </w:rPr>
        <w:t>в</w:t>
      </w:r>
      <w:r w:rsidRPr="00A87EC2">
        <w:rPr>
          <w:lang w:val="ru-RU"/>
        </w:rPr>
        <w:t>ах град</w:t>
      </w:r>
      <w:r w:rsidRPr="00A87EC2">
        <w:rPr>
          <w:lang w:val="ru-RU"/>
        </w:rPr>
        <w:t>о</w:t>
      </w:r>
      <w:r w:rsidRPr="00A87EC2">
        <w:rPr>
          <w:lang w:val="ru-RU"/>
        </w:rPr>
        <w:t>строительного проектиро</w:t>
      </w:r>
      <w:r w:rsidR="003E0679">
        <w:rPr>
          <w:lang w:val="ru-RU"/>
        </w:rPr>
        <w:t>в</w:t>
      </w:r>
      <w:r w:rsidRPr="00A87EC2">
        <w:rPr>
          <w:lang w:val="ru-RU"/>
        </w:rPr>
        <w:t>ания</w:t>
      </w:r>
      <w:r w:rsidR="00A275FA" w:rsidRPr="00A87EC2">
        <w:rPr>
          <w:lang w:val="ru-RU"/>
        </w:rPr>
        <w:t xml:space="preserve"> </w:t>
      </w:r>
      <w:r w:rsidR="003E0679">
        <w:rPr>
          <w:lang w:val="ru-RU"/>
        </w:rPr>
        <w:t>муниципального района</w:t>
      </w:r>
      <w:r w:rsidR="00531EB2">
        <w:rPr>
          <w:lang w:val="ru-RU"/>
        </w:rPr>
        <w:t xml:space="preserve"> </w:t>
      </w:r>
      <w:r w:rsidR="00526D07">
        <w:rPr>
          <w:lang w:val="ru-RU"/>
        </w:rPr>
        <w:t>Республики Ты</w:t>
      </w:r>
      <w:r w:rsidR="003E0679">
        <w:rPr>
          <w:lang w:val="ru-RU"/>
        </w:rPr>
        <w:t>в</w:t>
      </w:r>
      <w:r w:rsidR="00526D07">
        <w:rPr>
          <w:lang w:val="ru-RU"/>
        </w:rPr>
        <w:t>а</w:t>
      </w:r>
      <w:r w:rsidR="00531EB2">
        <w:rPr>
          <w:lang w:val="ru-RU"/>
        </w:rPr>
        <w:t xml:space="preserve"> </w:t>
      </w:r>
      <w:r w:rsidRPr="00A87EC2">
        <w:rPr>
          <w:lang w:val="ru-RU"/>
        </w:rPr>
        <w:t>при</w:t>
      </w:r>
      <w:r w:rsidR="003E0679">
        <w:rPr>
          <w:lang w:val="ru-RU"/>
        </w:rPr>
        <w:t>в</w:t>
      </w:r>
      <w:r w:rsidRPr="00A87EC2">
        <w:rPr>
          <w:lang w:val="ru-RU"/>
        </w:rPr>
        <w:t>едены</w:t>
      </w:r>
      <w:proofErr w:type="gramEnd"/>
      <w:r w:rsidRPr="00A87EC2">
        <w:rPr>
          <w:lang w:val="ru-RU"/>
        </w:rPr>
        <w:t xml:space="preserve">  приложении 2 к</w:t>
      </w:r>
      <w:r w:rsidR="00185EAD">
        <w:rPr>
          <w:lang w:val="ru-RU"/>
        </w:rPr>
        <w:t xml:space="preserve"> </w:t>
      </w:r>
      <w:r w:rsidR="00591712">
        <w:rPr>
          <w:lang w:val="ru-RU"/>
        </w:rPr>
        <w:t>Модельным</w:t>
      </w:r>
      <w:r w:rsidR="00531EB2">
        <w:rPr>
          <w:lang w:val="ru-RU"/>
        </w:rPr>
        <w:t xml:space="preserve"> </w:t>
      </w:r>
      <w:r w:rsidR="00A527D1" w:rsidRPr="00A87EC2">
        <w:rPr>
          <w:lang w:val="ru-RU"/>
        </w:rPr>
        <w:t>МНГП</w:t>
      </w:r>
      <w:r w:rsidR="00531EB2">
        <w:rPr>
          <w:lang w:val="ru-RU"/>
        </w:rPr>
        <w:t xml:space="preserve"> </w:t>
      </w:r>
      <w:r w:rsidR="009556D1" w:rsidRPr="00A87EC2">
        <w:rPr>
          <w:lang w:val="ru-RU"/>
        </w:rPr>
        <w:t>район</w:t>
      </w:r>
      <w:r w:rsidR="00591712">
        <w:rPr>
          <w:lang w:val="ru-RU"/>
        </w:rPr>
        <w:t>о</w:t>
      </w:r>
      <w:r w:rsidR="00531EB2" w:rsidRPr="00531EB2">
        <w:rPr>
          <w:lang w:val="ru-RU"/>
        </w:rPr>
        <w:t xml:space="preserve"> </w:t>
      </w:r>
      <w:r w:rsidR="00531EB2">
        <w:rPr>
          <w:lang w:val="ru-RU"/>
        </w:rPr>
        <w:t xml:space="preserve">Барун-Хемчикский кожуун </w:t>
      </w:r>
      <w:r w:rsidR="00526D07">
        <w:rPr>
          <w:lang w:val="ru-RU"/>
        </w:rPr>
        <w:t>Республики Ты</w:t>
      </w:r>
      <w:r w:rsidR="003E0679">
        <w:rPr>
          <w:lang w:val="ru-RU"/>
        </w:rPr>
        <w:t>в</w:t>
      </w:r>
      <w:r w:rsidR="00526D07">
        <w:rPr>
          <w:lang w:val="ru-RU"/>
        </w:rPr>
        <w:t>а</w:t>
      </w:r>
      <w:r w:rsidRPr="00A87EC2">
        <w:rPr>
          <w:lang w:val="ru-RU"/>
        </w:rPr>
        <w:t>.</w:t>
      </w:r>
    </w:p>
    <w:p w:rsidR="00A275FA" w:rsidRPr="00A87EC2" w:rsidRDefault="00A275FA" w:rsidP="00A275FA">
      <w:pPr>
        <w:pStyle w:val="aff6"/>
        <w:rPr>
          <w:lang w:val="ru-RU"/>
        </w:rPr>
      </w:pPr>
      <w:r w:rsidRPr="00A87EC2">
        <w:rPr>
          <w:lang w:val="ru-RU"/>
        </w:rPr>
        <w:t>Перечень используемых сокращений при</w:t>
      </w:r>
      <w:r w:rsidR="003E0679">
        <w:rPr>
          <w:lang w:val="ru-RU"/>
        </w:rPr>
        <w:t>в</w:t>
      </w:r>
      <w:r w:rsidRPr="00A87EC2">
        <w:rPr>
          <w:lang w:val="ru-RU"/>
        </w:rPr>
        <w:t xml:space="preserve">еден  приложении 3 к </w:t>
      </w:r>
      <w:proofErr w:type="gramStart"/>
      <w:r w:rsidR="00591712">
        <w:rPr>
          <w:lang w:val="ru-RU"/>
        </w:rPr>
        <w:t>Модельным</w:t>
      </w:r>
      <w:proofErr w:type="gramEnd"/>
      <w:r w:rsidR="00591712" w:rsidRPr="00A87EC2">
        <w:rPr>
          <w:lang w:val="ru-RU"/>
        </w:rPr>
        <w:t xml:space="preserve"> МНГП район</w:t>
      </w:r>
      <w:r w:rsidR="00591712">
        <w:rPr>
          <w:lang w:val="ru-RU"/>
        </w:rPr>
        <w:t>о</w:t>
      </w:r>
      <w:r w:rsidR="003E0679">
        <w:rPr>
          <w:lang w:val="ru-RU"/>
        </w:rPr>
        <w:t xml:space="preserve">в </w:t>
      </w:r>
      <w:r w:rsidR="003E0679" w:rsidRPr="003E0679">
        <w:rPr>
          <w:lang w:val="ru-RU"/>
        </w:rPr>
        <w:t>«Барун-Хемчикский кожуун Республики Ты</w:t>
      </w:r>
      <w:r w:rsidR="003E0679">
        <w:rPr>
          <w:lang w:val="ru-RU"/>
        </w:rPr>
        <w:t>в</w:t>
      </w:r>
      <w:r w:rsidR="003E0679" w:rsidRPr="003E0679">
        <w:rPr>
          <w:lang w:val="ru-RU"/>
        </w:rPr>
        <w:t>а»</w:t>
      </w:r>
      <w:r w:rsidRPr="00A87EC2">
        <w:rPr>
          <w:lang w:val="ru-RU"/>
        </w:rPr>
        <w:t>.</w:t>
      </w:r>
    </w:p>
    <w:p w:rsidR="00A275FA" w:rsidRPr="00A87EC2" w:rsidRDefault="00A275FA" w:rsidP="00EC5F7F">
      <w:pPr>
        <w:pStyle w:val="aff6"/>
        <w:rPr>
          <w:lang w:val="ru-RU"/>
        </w:rPr>
      </w:pPr>
    </w:p>
    <w:p w:rsidR="0040669A" w:rsidRPr="00A87EC2" w:rsidRDefault="0040669A">
      <w:pPr>
        <w:spacing w:after="200" w:line="276" w:lineRule="auto"/>
        <w:ind w:firstLine="0"/>
        <w:jc w:val="left"/>
        <w:rPr>
          <w:rFonts w:cs="Times New Roman"/>
          <w:szCs w:val="24"/>
        </w:rPr>
      </w:pPr>
      <w:r w:rsidRPr="00A87EC2">
        <w:rPr>
          <w:rFonts w:cs="Times New Roman"/>
          <w:szCs w:val="24"/>
        </w:rPr>
        <w:br w:type="page"/>
      </w:r>
    </w:p>
    <w:p w:rsidR="00265193" w:rsidRDefault="0040669A" w:rsidP="00473879">
      <w:pPr>
        <w:pStyle w:val="11"/>
        <w:numPr>
          <w:ilvl w:val="0"/>
          <w:numId w:val="13"/>
        </w:numPr>
        <w:ind w:left="0" w:firstLine="0"/>
        <w:rPr>
          <w:rFonts w:eastAsia="Calibri"/>
        </w:rPr>
      </w:pPr>
      <w:bookmarkStart w:id="57" w:name="_Toc527371635"/>
      <w:r w:rsidRPr="00A87EC2">
        <w:lastRenderedPageBreak/>
        <w:t>Осно</w:t>
      </w:r>
      <w:r w:rsidR="003E0679">
        <w:t>в</w:t>
      </w:r>
      <w:r w:rsidRPr="00A87EC2">
        <w:t>ная часть</w:t>
      </w:r>
      <w:r w:rsidR="00473879" w:rsidRPr="00A87EC2">
        <w:t xml:space="preserve">. </w:t>
      </w:r>
      <w:r w:rsidR="00436422" w:rsidRPr="00C7075A">
        <w:t>Расчетные показатели минимального допустимого уро</w:t>
      </w:r>
      <w:r w:rsidR="003E0679">
        <w:t>в</w:t>
      </w:r>
      <w:r w:rsidR="00436422" w:rsidRPr="00C7075A">
        <w:t>ня обеспеченности объектами местного значения и показатели максимального допустимого уро</w:t>
      </w:r>
      <w:r w:rsidR="003E0679">
        <w:t>в</w:t>
      </w:r>
      <w:r w:rsidR="00436422" w:rsidRPr="00C7075A">
        <w:t>ня территориальной доступности таких объекто</w:t>
      </w:r>
      <w:r w:rsidR="003E0679">
        <w:t>в</w:t>
      </w:r>
      <w:r w:rsidR="00436422" w:rsidRPr="00C7075A">
        <w:t xml:space="preserve"> для населения муниципального образоания</w:t>
      </w:r>
      <w:bookmarkEnd w:id="57"/>
    </w:p>
    <w:p w:rsidR="004D4897" w:rsidRDefault="004D4897" w:rsidP="004D4897">
      <w:pPr>
        <w:pStyle w:val="20"/>
        <w:numPr>
          <w:ilvl w:val="1"/>
          <w:numId w:val="13"/>
        </w:numPr>
        <w:ind w:left="0" w:firstLine="0"/>
      </w:pPr>
      <w:bookmarkStart w:id="58" w:name="_Toc498361750"/>
      <w:bookmarkStart w:id="59" w:name="_Toc513541966"/>
      <w:bookmarkStart w:id="60" w:name="_Toc527371636"/>
      <w:bookmarkStart w:id="61" w:name="OLE_LINK183"/>
      <w:bookmarkStart w:id="62" w:name="OLE_LINK184"/>
      <w:r>
        <w:t xml:space="preserve">Объекты местного значения </w:t>
      </w:r>
      <w:bookmarkStart w:id="63" w:name="OLE_LINK253"/>
      <w:bookmarkStart w:id="64" w:name="OLE_LINK254"/>
      <w:r w:rsidR="003E0679">
        <w:t xml:space="preserve">муниципального района  </w:t>
      </w:r>
      <w:r w:rsidR="003E0679" w:rsidRPr="003E0679">
        <w:t>«Барун-Хемчикский кожуун Республики Ты</w:t>
      </w:r>
      <w:r w:rsidR="003E0679">
        <w:t>в</w:t>
      </w:r>
      <w:r w:rsidR="003E0679" w:rsidRPr="003E0679">
        <w:t>а»</w:t>
      </w:r>
      <w:r>
        <w:t xml:space="preserve"> </w:t>
      </w:r>
      <w:bookmarkEnd w:id="58"/>
      <w:bookmarkEnd w:id="63"/>
      <w:bookmarkEnd w:id="64"/>
      <w:proofErr w:type="spellStart"/>
      <w:r w:rsidRPr="00571C62">
        <w:rPr>
          <w:szCs w:val="24"/>
        </w:rPr>
        <w:t>электро</w:t>
      </w:r>
      <w:proofErr w:type="spellEnd"/>
      <w:r w:rsidRPr="00571C62">
        <w:rPr>
          <w:szCs w:val="24"/>
        </w:rPr>
        <w:t xml:space="preserve">- </w:t>
      </w:r>
      <w:r>
        <w:rPr>
          <w:szCs w:val="24"/>
        </w:rPr>
        <w:t>и газоснабжения поселений</w:t>
      </w:r>
      <w:bookmarkEnd w:id="59"/>
      <w:bookmarkEnd w:id="60"/>
    </w:p>
    <w:p w:rsidR="004D4897" w:rsidRPr="00673852" w:rsidRDefault="004D4897" w:rsidP="004D4897">
      <w:pPr>
        <w:spacing w:before="120"/>
        <w:jc w:val="right"/>
        <w:rPr>
          <w:b/>
          <w:i/>
        </w:rPr>
      </w:pPr>
      <w:r w:rsidRPr="00673852">
        <w:rPr>
          <w:b/>
          <w:i/>
        </w:rPr>
        <w:t>Таблица</w:t>
      </w:r>
      <w:r>
        <w:rPr>
          <w:b/>
          <w:i/>
        </w:rPr>
        <w:t xml:space="preserve"> 1.1</w:t>
      </w:r>
    </w:p>
    <w:p w:rsidR="004D4897" w:rsidRDefault="004D4897" w:rsidP="004D4897">
      <w:pPr>
        <w:suppressAutoHyphens/>
        <w:spacing w:after="120"/>
        <w:ind w:firstLine="0"/>
        <w:jc w:val="center"/>
        <w:rPr>
          <w:b/>
          <w:i/>
        </w:rPr>
      </w:pPr>
      <w:r w:rsidRPr="00E434BF">
        <w:rPr>
          <w:b/>
          <w:i/>
        </w:rPr>
        <w:t>Расчетные показатели, устана</w:t>
      </w:r>
      <w:r w:rsidR="003E0679">
        <w:rPr>
          <w:b/>
          <w:i/>
        </w:rPr>
        <w:t>в</w:t>
      </w:r>
      <w:r w:rsidRPr="00E434BF">
        <w:rPr>
          <w:b/>
          <w:i/>
        </w:rPr>
        <w:t>ли</w:t>
      </w:r>
      <w:r w:rsidR="003E0679">
        <w:rPr>
          <w:b/>
          <w:i/>
        </w:rPr>
        <w:t>в</w:t>
      </w:r>
      <w:r w:rsidRPr="00E434BF">
        <w:rPr>
          <w:b/>
          <w:i/>
        </w:rPr>
        <w:t>аемые для объекто</w:t>
      </w:r>
      <w:r w:rsidR="003E0679">
        <w:rPr>
          <w:b/>
          <w:i/>
        </w:rPr>
        <w:t>в</w:t>
      </w:r>
      <w:r w:rsidRPr="00E434BF">
        <w:rPr>
          <w:b/>
          <w:i/>
        </w:rPr>
        <w:t xml:space="preserve"> </w:t>
      </w:r>
      <w:r w:rsidRPr="00B50753">
        <w:rPr>
          <w:b/>
          <w:i/>
        </w:rPr>
        <w:t xml:space="preserve">местного значения </w:t>
      </w:r>
      <w:r>
        <w:rPr>
          <w:b/>
          <w:i/>
        </w:rPr>
        <w:t>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Pr="003C4854">
        <w:rPr>
          <w:b/>
          <w:i/>
        </w:rPr>
        <w:t xml:space="preserve"> </w:t>
      </w:r>
      <w:proofErr w:type="spellStart"/>
      <w:r w:rsidRPr="00BD4D75">
        <w:rPr>
          <w:b/>
          <w:i/>
        </w:rPr>
        <w:t>электро</w:t>
      </w:r>
      <w:proofErr w:type="spellEnd"/>
      <w:r w:rsidRPr="00BD4D75">
        <w:rPr>
          <w:b/>
          <w:i/>
        </w:rPr>
        <w:t>- и газоснабжения</w:t>
      </w:r>
      <w:r w:rsidR="003E0679">
        <w:rPr>
          <w:b/>
          <w:i/>
        </w:rPr>
        <w:t xml:space="preserve"> </w:t>
      </w:r>
      <w:r w:rsidR="00E434EF">
        <w:rPr>
          <w:b/>
          <w:i/>
        </w:rPr>
        <w:t>поселений</w:t>
      </w:r>
    </w:p>
    <w:tbl>
      <w:tblPr>
        <w:tblStyle w:val="af1"/>
        <w:tblW w:w="9340"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162"/>
        <w:gridCol w:w="2225"/>
        <w:gridCol w:w="1843"/>
        <w:gridCol w:w="851"/>
        <w:gridCol w:w="2409"/>
        <w:gridCol w:w="850"/>
      </w:tblGrid>
      <w:tr w:rsidR="004D4897" w:rsidRPr="004532CA" w:rsidTr="00BC4042">
        <w:trPr>
          <w:cantSplit/>
          <w:trHeight w:val="40"/>
          <w:tblHeader/>
          <w:jc w:val="center"/>
        </w:trPr>
        <w:tc>
          <w:tcPr>
            <w:tcW w:w="1162"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w:t>
            </w:r>
            <w:r w:rsidR="003E0679">
              <w:rPr>
                <w:b/>
                <w:i/>
                <w:sz w:val="20"/>
                <w:szCs w:val="20"/>
                <w:lang w:val="ru-RU"/>
              </w:rPr>
              <w:t>в</w:t>
            </w:r>
            <w:r w:rsidRPr="004532CA">
              <w:rPr>
                <w:b/>
                <w:i/>
                <w:sz w:val="20"/>
                <w:szCs w:val="20"/>
                <w:lang w:val="ru-RU"/>
              </w:rPr>
              <w:t>а</w:t>
            </w:r>
            <w:r w:rsidRPr="004532CA">
              <w:rPr>
                <w:b/>
                <w:i/>
                <w:sz w:val="20"/>
                <w:szCs w:val="20"/>
                <w:lang w:val="ru-RU"/>
              </w:rPr>
              <w:t xml:space="preserve">ние </w:t>
            </w:r>
            <w:r w:rsidR="003E0679">
              <w:rPr>
                <w:b/>
                <w:i/>
                <w:sz w:val="20"/>
                <w:szCs w:val="20"/>
                <w:lang w:val="ru-RU"/>
              </w:rPr>
              <w:t>в</w:t>
            </w:r>
            <w:r w:rsidRPr="004532CA">
              <w:rPr>
                <w:b/>
                <w:i/>
                <w:sz w:val="20"/>
                <w:szCs w:val="20"/>
                <w:lang w:val="ru-RU"/>
              </w:rPr>
              <w:t>ида объекта</w:t>
            </w:r>
          </w:p>
        </w:tc>
        <w:tc>
          <w:tcPr>
            <w:tcW w:w="2225"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Тип расчетного пок</w:t>
            </w:r>
            <w:r w:rsidRPr="004532CA">
              <w:rPr>
                <w:b/>
                <w:i/>
                <w:sz w:val="20"/>
                <w:szCs w:val="20"/>
                <w:lang w:val="ru-RU"/>
              </w:rPr>
              <w:t>а</w:t>
            </w:r>
            <w:r w:rsidRPr="004532CA">
              <w:rPr>
                <w:b/>
                <w:i/>
                <w:sz w:val="20"/>
                <w:szCs w:val="20"/>
                <w:lang w:val="ru-RU"/>
              </w:rPr>
              <w:t>зателя</w:t>
            </w:r>
          </w:p>
        </w:tc>
        <w:tc>
          <w:tcPr>
            <w:tcW w:w="1843" w:type="dxa"/>
            <w:shd w:val="clear" w:color="auto" w:fill="D9D9D9" w:themeFill="background1" w:themeFillShade="D9"/>
          </w:tcPr>
          <w:p w:rsidR="004D4897" w:rsidRPr="004532CA" w:rsidRDefault="004D4897" w:rsidP="00AC3503">
            <w:pPr>
              <w:pStyle w:val="aff6"/>
              <w:ind w:firstLine="0"/>
              <w:jc w:val="center"/>
              <w:rPr>
                <w:b/>
                <w:i/>
                <w:sz w:val="20"/>
                <w:szCs w:val="20"/>
                <w:lang w:val="ru-RU"/>
              </w:rPr>
            </w:pPr>
            <w:r w:rsidRPr="004532CA">
              <w:rPr>
                <w:b/>
                <w:i/>
                <w:sz w:val="20"/>
                <w:szCs w:val="20"/>
                <w:lang w:val="ru-RU"/>
              </w:rPr>
              <w:t>Наимено</w:t>
            </w:r>
            <w:r w:rsidR="003E0679">
              <w:rPr>
                <w:b/>
                <w:i/>
                <w:sz w:val="20"/>
                <w:szCs w:val="20"/>
                <w:lang w:val="ru-RU"/>
              </w:rPr>
              <w:t>в</w:t>
            </w:r>
            <w:r w:rsidRPr="004532CA">
              <w:rPr>
                <w:b/>
                <w:i/>
                <w:sz w:val="20"/>
                <w:szCs w:val="20"/>
                <w:lang w:val="ru-RU"/>
              </w:rPr>
              <w:t>ание ра</w:t>
            </w:r>
            <w:r w:rsidRPr="004532CA">
              <w:rPr>
                <w:b/>
                <w:i/>
                <w:sz w:val="20"/>
                <w:szCs w:val="20"/>
                <w:lang w:val="ru-RU"/>
              </w:rPr>
              <w:t>с</w:t>
            </w:r>
            <w:r w:rsidRPr="004532CA">
              <w:rPr>
                <w:b/>
                <w:i/>
                <w:sz w:val="20"/>
                <w:szCs w:val="20"/>
                <w:lang w:val="ru-RU"/>
              </w:rPr>
              <w:t>четного показат</w:t>
            </w:r>
            <w:r w:rsidRPr="004532CA">
              <w:rPr>
                <w:b/>
                <w:i/>
                <w:sz w:val="20"/>
                <w:szCs w:val="20"/>
                <w:lang w:val="ru-RU"/>
              </w:rPr>
              <w:t>е</w:t>
            </w:r>
            <w:r w:rsidRPr="004532CA">
              <w:rPr>
                <w:b/>
                <w:i/>
                <w:sz w:val="20"/>
                <w:szCs w:val="20"/>
                <w:lang w:val="ru-RU"/>
              </w:rPr>
              <w:t>ля, единица изм</w:t>
            </w:r>
            <w:r w:rsidRPr="004532CA">
              <w:rPr>
                <w:b/>
                <w:i/>
                <w:sz w:val="20"/>
                <w:szCs w:val="20"/>
                <w:lang w:val="ru-RU"/>
              </w:rPr>
              <w:t>е</w:t>
            </w:r>
            <w:r w:rsidRPr="004532CA">
              <w:rPr>
                <w:b/>
                <w:i/>
                <w:sz w:val="20"/>
                <w:szCs w:val="20"/>
                <w:lang w:val="ru-RU"/>
              </w:rPr>
              <w:t>рения</w:t>
            </w:r>
          </w:p>
        </w:tc>
        <w:tc>
          <w:tcPr>
            <w:tcW w:w="4110" w:type="dxa"/>
            <w:gridSpan w:val="3"/>
            <w:shd w:val="clear" w:color="auto" w:fill="D9D9D9" w:themeFill="background1" w:themeFillShade="D9"/>
          </w:tcPr>
          <w:p w:rsidR="004D4897" w:rsidRPr="004532CA" w:rsidRDefault="004D4897" w:rsidP="00AC3503">
            <w:pPr>
              <w:pStyle w:val="aff6"/>
              <w:ind w:firstLine="0"/>
              <w:jc w:val="center"/>
              <w:rPr>
                <w:sz w:val="20"/>
                <w:szCs w:val="20"/>
                <w:lang w:val="ru-RU"/>
              </w:rPr>
            </w:pPr>
            <w:r w:rsidRPr="004532CA">
              <w:rPr>
                <w:b/>
                <w:i/>
                <w:sz w:val="20"/>
                <w:szCs w:val="20"/>
                <w:lang w:val="ru-RU"/>
              </w:rPr>
              <w:t>Значение расчетного показателя</w:t>
            </w:r>
          </w:p>
        </w:tc>
      </w:tr>
      <w:tr w:rsidR="00C9207B" w:rsidRPr="004532CA" w:rsidTr="00BC4042">
        <w:trPr>
          <w:cantSplit/>
          <w:jc w:val="center"/>
        </w:trPr>
        <w:tc>
          <w:tcPr>
            <w:tcW w:w="1162" w:type="dxa"/>
            <w:vMerge w:val="restart"/>
            <w:shd w:val="clear" w:color="auto" w:fill="F2F2F2" w:themeFill="background1" w:themeFillShade="F2"/>
          </w:tcPr>
          <w:p w:rsidR="00C9207B" w:rsidRDefault="00185EAD" w:rsidP="00116BCC">
            <w:pPr>
              <w:pStyle w:val="aff6"/>
              <w:ind w:firstLine="0"/>
              <w:rPr>
                <w:sz w:val="20"/>
                <w:szCs w:val="20"/>
                <w:lang w:val="ru-RU"/>
              </w:rPr>
            </w:pPr>
            <w:r>
              <w:rPr>
                <w:sz w:val="20"/>
                <w:szCs w:val="20"/>
                <w:lang w:val="ru-RU"/>
              </w:rPr>
              <w:t>Объекты электр</w:t>
            </w:r>
            <w:r>
              <w:rPr>
                <w:sz w:val="20"/>
                <w:szCs w:val="20"/>
                <w:lang w:val="ru-RU"/>
              </w:rPr>
              <w:t>о</w:t>
            </w:r>
            <w:r>
              <w:rPr>
                <w:sz w:val="20"/>
                <w:szCs w:val="20"/>
                <w:lang w:val="ru-RU"/>
              </w:rPr>
              <w:t>снабжения</w:t>
            </w:r>
            <w:r w:rsidR="00C9207B">
              <w:rPr>
                <w:sz w:val="20"/>
                <w:szCs w:val="20"/>
                <w:lang w:val="ru-RU"/>
              </w:rPr>
              <w:t xml:space="preserve"> посел</w:t>
            </w:r>
            <w:r w:rsidR="00C9207B">
              <w:rPr>
                <w:sz w:val="20"/>
                <w:szCs w:val="20"/>
                <w:lang w:val="ru-RU"/>
              </w:rPr>
              <w:t>е</w:t>
            </w:r>
            <w:r w:rsidR="00C9207B">
              <w:rPr>
                <w:sz w:val="20"/>
                <w:szCs w:val="20"/>
                <w:lang w:val="ru-RU"/>
              </w:rPr>
              <w:t>ний</w:t>
            </w:r>
            <w:r w:rsidR="00116BCC" w:rsidRPr="004E0A13">
              <w:rPr>
                <w:sz w:val="20"/>
                <w:szCs w:val="20"/>
                <w:lang w:val="ru-RU"/>
              </w:rPr>
              <w:t>[</w:t>
            </w:r>
            <w:r w:rsidR="00116BCC">
              <w:rPr>
                <w:sz w:val="20"/>
                <w:szCs w:val="20"/>
              </w:rPr>
              <w:t>2</w:t>
            </w:r>
            <w:r w:rsidR="00116BCC" w:rsidRPr="004E0A13">
              <w:rPr>
                <w:sz w:val="20"/>
                <w:szCs w:val="20"/>
                <w:lang w:val="ru-RU"/>
              </w:rPr>
              <w:t>]</w:t>
            </w:r>
          </w:p>
        </w:tc>
        <w:tc>
          <w:tcPr>
            <w:tcW w:w="2225" w:type="dxa"/>
            <w:vMerge w:val="restart"/>
          </w:tcPr>
          <w:p w:rsidR="00C9207B" w:rsidRPr="004E0A13" w:rsidRDefault="00C9207B" w:rsidP="00116BCC">
            <w:pPr>
              <w:pStyle w:val="aff6"/>
              <w:ind w:firstLine="0"/>
              <w:rPr>
                <w:sz w:val="20"/>
                <w:szCs w:val="20"/>
                <w:lang w:val="ru-RU"/>
              </w:rPr>
            </w:pPr>
            <w:r w:rsidRPr="004532CA">
              <w:rPr>
                <w:sz w:val="20"/>
                <w:szCs w:val="20"/>
                <w:lang w:val="ru-RU"/>
              </w:rPr>
              <w:t>Расчетный показатель минимально допустим</w:t>
            </w:r>
            <w:r w:rsidRPr="004532CA">
              <w:rPr>
                <w:sz w:val="20"/>
                <w:szCs w:val="20"/>
                <w:lang w:val="ru-RU"/>
              </w:rPr>
              <w:t>о</w:t>
            </w:r>
            <w:r w:rsidRPr="004532CA">
              <w:rPr>
                <w:sz w:val="20"/>
                <w:szCs w:val="20"/>
                <w:lang w:val="ru-RU"/>
              </w:rPr>
              <w:t>го уро</w:t>
            </w:r>
            <w:r w:rsidR="003E0679">
              <w:rPr>
                <w:sz w:val="20"/>
                <w:szCs w:val="20"/>
                <w:lang w:val="ru-RU"/>
              </w:rPr>
              <w:t>в</w:t>
            </w:r>
            <w:r w:rsidRPr="004532CA">
              <w:rPr>
                <w:sz w:val="20"/>
                <w:szCs w:val="20"/>
                <w:lang w:val="ru-RU"/>
              </w:rPr>
              <w:t>ня обеспеченн</w:t>
            </w:r>
            <w:r w:rsidRPr="004532CA">
              <w:rPr>
                <w:sz w:val="20"/>
                <w:szCs w:val="20"/>
                <w:lang w:val="ru-RU"/>
              </w:rPr>
              <w:t>о</w:t>
            </w:r>
            <w:r w:rsidRPr="004532CA">
              <w:rPr>
                <w:sz w:val="20"/>
                <w:szCs w:val="20"/>
                <w:lang w:val="ru-RU"/>
              </w:rPr>
              <w:t>сти</w:t>
            </w:r>
          </w:p>
        </w:tc>
        <w:tc>
          <w:tcPr>
            <w:tcW w:w="1843" w:type="dxa"/>
            <w:vMerge w:val="restart"/>
          </w:tcPr>
          <w:p w:rsidR="00C9207B" w:rsidRPr="004D4897" w:rsidRDefault="00C9207B" w:rsidP="00F25021">
            <w:pPr>
              <w:pStyle w:val="aff6"/>
              <w:ind w:firstLine="0"/>
              <w:rPr>
                <w:sz w:val="20"/>
                <w:szCs w:val="20"/>
                <w:lang w:val="ru-RU"/>
              </w:rPr>
            </w:pPr>
            <w:r w:rsidRPr="00813E04">
              <w:rPr>
                <w:sz w:val="20"/>
                <w:szCs w:val="20"/>
                <w:lang w:val="ru-RU"/>
              </w:rPr>
              <w:t>Объем электроп</w:t>
            </w:r>
            <w:r w:rsidRPr="00813E04">
              <w:rPr>
                <w:sz w:val="20"/>
                <w:szCs w:val="20"/>
                <w:lang w:val="ru-RU"/>
              </w:rPr>
              <w:t>о</w:t>
            </w:r>
            <w:r w:rsidRPr="00813E04">
              <w:rPr>
                <w:sz w:val="20"/>
                <w:szCs w:val="20"/>
                <w:lang w:val="ru-RU"/>
              </w:rPr>
              <w:t>требления, кт</w:t>
            </w:r>
            <w:r>
              <w:rPr>
                <w:sz w:val="20"/>
                <w:szCs w:val="20"/>
                <w:lang w:val="ru-RU"/>
              </w:rPr>
              <w:sym w:font="Symbol" w:char="F0D7"/>
            </w:r>
            <w:r w:rsidRPr="00813E04">
              <w:rPr>
                <w:sz w:val="20"/>
                <w:szCs w:val="20"/>
                <w:lang w:val="ru-RU"/>
              </w:rPr>
              <w:t>ч/ чел.  год</w:t>
            </w:r>
          </w:p>
        </w:tc>
        <w:tc>
          <w:tcPr>
            <w:tcW w:w="3260" w:type="dxa"/>
            <w:gridSpan w:val="2"/>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sidRPr="00E434EF">
              <w:rPr>
                <w:sz w:val="20"/>
                <w:szCs w:val="20"/>
                <w:lang w:val="ru-RU"/>
              </w:rPr>
              <w:t>2170</w:t>
            </w:r>
          </w:p>
        </w:tc>
      </w:tr>
      <w:tr w:rsidR="00C9207B" w:rsidRPr="004532CA" w:rsidTr="00BC4042">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2225" w:type="dxa"/>
            <w:vMerge/>
          </w:tcPr>
          <w:p w:rsidR="00C9207B" w:rsidRPr="004532CA" w:rsidRDefault="00C9207B" w:rsidP="00F25021">
            <w:pPr>
              <w:pStyle w:val="aff6"/>
              <w:ind w:firstLine="0"/>
              <w:rPr>
                <w:sz w:val="20"/>
                <w:szCs w:val="20"/>
                <w:lang w:val="ru-RU"/>
              </w:rPr>
            </w:pPr>
          </w:p>
        </w:tc>
        <w:tc>
          <w:tcPr>
            <w:tcW w:w="1843" w:type="dxa"/>
            <w:vMerge/>
          </w:tcPr>
          <w:p w:rsidR="00C9207B" w:rsidRPr="00813E04" w:rsidRDefault="00C9207B" w:rsidP="00F25021">
            <w:pPr>
              <w:pStyle w:val="aff6"/>
              <w:ind w:firstLine="0"/>
              <w:rPr>
                <w:sz w:val="20"/>
                <w:szCs w:val="20"/>
                <w:lang w:val="ru-RU"/>
              </w:rPr>
            </w:pPr>
          </w:p>
        </w:tc>
        <w:tc>
          <w:tcPr>
            <w:tcW w:w="3260" w:type="dxa"/>
            <w:gridSpan w:val="2"/>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2750</w:t>
            </w:r>
          </w:p>
        </w:tc>
      </w:tr>
      <w:tr w:rsidR="00C9207B" w:rsidRPr="004532CA" w:rsidTr="00BC4042">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2225" w:type="dxa"/>
            <w:vMerge/>
          </w:tcPr>
          <w:p w:rsidR="00C9207B" w:rsidRPr="004532CA" w:rsidRDefault="00C9207B" w:rsidP="00F25021">
            <w:pPr>
              <w:pStyle w:val="aff6"/>
              <w:ind w:firstLine="0"/>
              <w:rPr>
                <w:sz w:val="20"/>
                <w:szCs w:val="20"/>
                <w:lang w:val="ru-RU"/>
              </w:rPr>
            </w:pPr>
          </w:p>
        </w:tc>
        <w:tc>
          <w:tcPr>
            <w:tcW w:w="1843" w:type="dxa"/>
            <w:vMerge w:val="restart"/>
          </w:tcPr>
          <w:p w:rsidR="00C9207B" w:rsidRPr="00E434EF" w:rsidRDefault="00C9207B" w:rsidP="00F25021">
            <w:pPr>
              <w:pStyle w:val="aff6"/>
              <w:ind w:firstLine="0"/>
              <w:rPr>
                <w:sz w:val="20"/>
                <w:szCs w:val="20"/>
                <w:lang w:val="ru-RU"/>
              </w:rPr>
            </w:pPr>
            <w:r>
              <w:rPr>
                <w:sz w:val="20"/>
                <w:szCs w:val="20"/>
                <w:lang w:val="ru-RU"/>
              </w:rPr>
              <w:t>Г</w:t>
            </w:r>
            <w:r w:rsidRPr="00E434EF">
              <w:rPr>
                <w:sz w:val="20"/>
                <w:szCs w:val="20"/>
                <w:lang w:val="ru-RU"/>
              </w:rPr>
              <w:t>одо</w:t>
            </w:r>
            <w:r w:rsidR="003E0679">
              <w:rPr>
                <w:sz w:val="20"/>
                <w:szCs w:val="20"/>
                <w:lang w:val="ru-RU"/>
              </w:rPr>
              <w:t>в</w:t>
            </w:r>
            <w:r w:rsidRPr="00E434EF">
              <w:rPr>
                <w:sz w:val="20"/>
                <w:szCs w:val="20"/>
                <w:lang w:val="ru-RU"/>
              </w:rPr>
              <w:t xml:space="preserve">ое число </w:t>
            </w:r>
            <w:r w:rsidR="00185EAD" w:rsidRPr="00E434EF">
              <w:rPr>
                <w:sz w:val="20"/>
                <w:szCs w:val="20"/>
                <w:lang w:val="ru-RU"/>
              </w:rPr>
              <w:t>часов</w:t>
            </w:r>
            <w:r w:rsidRPr="00E434EF">
              <w:rPr>
                <w:sz w:val="20"/>
                <w:szCs w:val="20"/>
                <w:lang w:val="ru-RU"/>
              </w:rPr>
              <w:t xml:space="preserve"> </w:t>
            </w:r>
            <w:r w:rsidR="00185EAD" w:rsidRPr="00E434EF">
              <w:rPr>
                <w:sz w:val="20"/>
                <w:szCs w:val="20"/>
                <w:lang w:val="ru-RU"/>
              </w:rPr>
              <w:t>использования</w:t>
            </w:r>
            <w:r w:rsidRPr="00E434EF">
              <w:rPr>
                <w:sz w:val="20"/>
                <w:szCs w:val="20"/>
                <w:lang w:val="ru-RU"/>
              </w:rPr>
              <w:t xml:space="preserve"> ма</w:t>
            </w:r>
            <w:r w:rsidRPr="00E434EF">
              <w:rPr>
                <w:sz w:val="20"/>
                <w:szCs w:val="20"/>
                <w:lang w:val="ru-RU"/>
              </w:rPr>
              <w:t>к</w:t>
            </w:r>
            <w:r w:rsidRPr="00E434EF">
              <w:rPr>
                <w:sz w:val="20"/>
                <w:szCs w:val="20"/>
                <w:lang w:val="ru-RU"/>
              </w:rPr>
              <w:t>симума электрич</w:t>
            </w:r>
            <w:r w:rsidRPr="00E434EF">
              <w:rPr>
                <w:sz w:val="20"/>
                <w:szCs w:val="20"/>
                <w:lang w:val="ru-RU"/>
              </w:rPr>
              <w:t>е</w:t>
            </w:r>
            <w:r w:rsidRPr="00E434EF">
              <w:rPr>
                <w:sz w:val="20"/>
                <w:szCs w:val="20"/>
                <w:lang w:val="ru-RU"/>
              </w:rPr>
              <w:t>ской нагрузки</w:t>
            </w:r>
            <w:r>
              <w:rPr>
                <w:sz w:val="20"/>
                <w:szCs w:val="20"/>
                <w:lang w:val="ru-RU"/>
              </w:rPr>
              <w:t xml:space="preserve">, </w:t>
            </w:r>
            <w:proofErr w:type="gramStart"/>
            <w:r>
              <w:rPr>
                <w:sz w:val="20"/>
                <w:szCs w:val="20"/>
                <w:lang w:val="ru-RU"/>
              </w:rPr>
              <w:t>ч</w:t>
            </w:r>
            <w:proofErr w:type="gramEnd"/>
            <w:r>
              <w:rPr>
                <w:sz w:val="20"/>
                <w:szCs w:val="20"/>
                <w:lang w:val="ru-RU"/>
              </w:rPr>
              <w:t>/год</w:t>
            </w:r>
          </w:p>
        </w:tc>
        <w:tc>
          <w:tcPr>
            <w:tcW w:w="3260" w:type="dxa"/>
            <w:gridSpan w:val="2"/>
          </w:tcPr>
          <w:p w:rsidR="00C9207B" w:rsidRPr="00B93857" w:rsidRDefault="00C9207B" w:rsidP="00F25021">
            <w:pPr>
              <w:pStyle w:val="aff6"/>
              <w:ind w:firstLine="0"/>
              <w:rPr>
                <w:sz w:val="20"/>
                <w:szCs w:val="20"/>
                <w:lang w:val="ru-RU"/>
              </w:rPr>
            </w:pPr>
            <w:r w:rsidRPr="00E434EF">
              <w:rPr>
                <w:sz w:val="20"/>
                <w:szCs w:val="20"/>
                <w:lang w:val="ru-RU"/>
              </w:rPr>
              <w:t>без стационарных электроплит</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5300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F25021">
            <w:pPr>
              <w:pStyle w:val="aff6"/>
              <w:ind w:firstLine="0"/>
              <w:rPr>
                <w:sz w:val="20"/>
                <w:szCs w:val="20"/>
                <w:lang w:val="ru-RU"/>
              </w:rPr>
            </w:pPr>
          </w:p>
        </w:tc>
        <w:tc>
          <w:tcPr>
            <w:tcW w:w="2225" w:type="dxa"/>
            <w:vMerge/>
          </w:tcPr>
          <w:p w:rsidR="00C9207B" w:rsidRPr="004532CA" w:rsidRDefault="00C9207B" w:rsidP="00F25021">
            <w:pPr>
              <w:pStyle w:val="aff6"/>
              <w:ind w:firstLine="0"/>
              <w:rPr>
                <w:sz w:val="20"/>
                <w:szCs w:val="20"/>
                <w:lang w:val="ru-RU"/>
              </w:rPr>
            </w:pPr>
          </w:p>
        </w:tc>
        <w:tc>
          <w:tcPr>
            <w:tcW w:w="1843" w:type="dxa"/>
            <w:vMerge/>
          </w:tcPr>
          <w:p w:rsidR="00C9207B" w:rsidRPr="00813E04" w:rsidRDefault="00C9207B" w:rsidP="00F25021">
            <w:pPr>
              <w:pStyle w:val="aff6"/>
              <w:ind w:firstLine="0"/>
              <w:rPr>
                <w:sz w:val="20"/>
                <w:szCs w:val="20"/>
                <w:lang w:val="ru-RU"/>
              </w:rPr>
            </w:pPr>
          </w:p>
        </w:tc>
        <w:tc>
          <w:tcPr>
            <w:tcW w:w="3260" w:type="dxa"/>
            <w:gridSpan w:val="2"/>
          </w:tcPr>
          <w:p w:rsidR="00C9207B" w:rsidRPr="00B93857" w:rsidRDefault="00C9207B" w:rsidP="00F25021">
            <w:pPr>
              <w:pStyle w:val="aff6"/>
              <w:ind w:firstLine="0"/>
              <w:rPr>
                <w:sz w:val="20"/>
                <w:szCs w:val="20"/>
                <w:lang w:val="ru-RU"/>
              </w:rPr>
            </w:pPr>
            <w:r w:rsidRPr="00E434EF">
              <w:rPr>
                <w:sz w:val="20"/>
                <w:szCs w:val="20"/>
                <w:lang w:val="ru-RU"/>
              </w:rPr>
              <w:t>со стационарными электроплитами</w:t>
            </w:r>
          </w:p>
        </w:tc>
        <w:tc>
          <w:tcPr>
            <w:tcW w:w="850" w:type="dxa"/>
          </w:tcPr>
          <w:p w:rsidR="00C9207B" w:rsidRPr="00E434EF" w:rsidRDefault="00C9207B" w:rsidP="00F25021">
            <w:pPr>
              <w:pStyle w:val="aff6"/>
              <w:ind w:firstLine="0"/>
              <w:jc w:val="center"/>
              <w:rPr>
                <w:sz w:val="20"/>
                <w:szCs w:val="20"/>
                <w:lang w:val="ru-RU"/>
              </w:rPr>
            </w:pPr>
            <w:r>
              <w:rPr>
                <w:sz w:val="20"/>
                <w:szCs w:val="20"/>
                <w:lang w:val="ru-RU"/>
              </w:rPr>
              <w:t>5500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vMerge/>
          </w:tcPr>
          <w:p w:rsidR="00C9207B" w:rsidRPr="004532CA" w:rsidRDefault="00C9207B" w:rsidP="00C9207B">
            <w:pPr>
              <w:pStyle w:val="aff6"/>
              <w:ind w:firstLine="0"/>
              <w:rPr>
                <w:sz w:val="20"/>
                <w:szCs w:val="20"/>
                <w:lang w:val="ru-RU"/>
              </w:rPr>
            </w:pPr>
          </w:p>
        </w:tc>
        <w:tc>
          <w:tcPr>
            <w:tcW w:w="1843" w:type="dxa"/>
            <w:vMerge w:val="restart"/>
          </w:tcPr>
          <w:p w:rsidR="00C9207B" w:rsidRPr="00813E04" w:rsidRDefault="00C9207B" w:rsidP="00C9207B">
            <w:pPr>
              <w:pStyle w:val="aff6"/>
              <w:ind w:firstLine="0"/>
              <w:rPr>
                <w:sz w:val="20"/>
                <w:szCs w:val="20"/>
                <w:lang w:val="ru-RU"/>
              </w:rPr>
            </w:pPr>
            <w:r w:rsidRPr="00C9207B">
              <w:rPr>
                <w:sz w:val="20"/>
                <w:szCs w:val="20"/>
                <w:lang w:val="ru-RU"/>
              </w:rPr>
              <w:t>Удельные расче</w:t>
            </w:r>
            <w:r w:rsidRPr="00C9207B">
              <w:rPr>
                <w:sz w:val="20"/>
                <w:szCs w:val="20"/>
                <w:lang w:val="ru-RU"/>
              </w:rPr>
              <w:t>т</w:t>
            </w:r>
            <w:r w:rsidRPr="00C9207B">
              <w:rPr>
                <w:sz w:val="20"/>
                <w:szCs w:val="20"/>
                <w:lang w:val="ru-RU"/>
              </w:rPr>
              <w:t>ные электрические нагрузки, кт/чел.  год</w:t>
            </w:r>
            <w:r>
              <w:rPr>
                <w:sz w:val="20"/>
                <w:szCs w:val="20"/>
                <w:lang w:val="ru-RU"/>
              </w:rPr>
              <w:t xml:space="preserve"> на среднесро</w:t>
            </w:r>
            <w:r>
              <w:rPr>
                <w:sz w:val="20"/>
                <w:szCs w:val="20"/>
                <w:lang w:val="ru-RU"/>
              </w:rPr>
              <w:t>ч</w:t>
            </w:r>
            <w:r>
              <w:rPr>
                <w:sz w:val="20"/>
                <w:szCs w:val="20"/>
                <w:lang w:val="ru-RU"/>
              </w:rPr>
              <w:t xml:space="preserve">ную </w:t>
            </w:r>
            <w:r w:rsidR="00185EAD">
              <w:rPr>
                <w:sz w:val="20"/>
                <w:szCs w:val="20"/>
                <w:lang w:val="ru-RU"/>
              </w:rPr>
              <w:t>перспективу</w:t>
            </w:r>
            <w:r>
              <w:rPr>
                <w:sz w:val="20"/>
                <w:szCs w:val="20"/>
                <w:lang w:val="ru-RU"/>
              </w:rPr>
              <w:t xml:space="preserve"> </w:t>
            </w:r>
            <w:r w:rsidRPr="00C9207B">
              <w:rPr>
                <w:sz w:val="20"/>
                <w:szCs w:val="20"/>
                <w:lang w:val="ru-RU"/>
              </w:rPr>
              <w:t>и на расчетный срок</w:t>
            </w:r>
          </w:p>
        </w:tc>
        <w:tc>
          <w:tcPr>
            <w:tcW w:w="851" w:type="dxa"/>
            <w:vMerge w:val="restart"/>
          </w:tcPr>
          <w:p w:rsidR="00C9207B" w:rsidRPr="00E434EF" w:rsidRDefault="00C9207B" w:rsidP="00C9207B">
            <w:pPr>
              <w:pStyle w:val="aff6"/>
              <w:ind w:firstLine="0"/>
              <w:rPr>
                <w:sz w:val="20"/>
                <w:szCs w:val="20"/>
                <w:lang w:val="ru-RU"/>
              </w:rPr>
            </w:pPr>
            <w:r>
              <w:rPr>
                <w:sz w:val="20"/>
                <w:szCs w:val="20"/>
                <w:lang w:val="ru-RU"/>
              </w:rPr>
              <w:t>2020 год</w:t>
            </w:r>
          </w:p>
        </w:tc>
        <w:tc>
          <w:tcPr>
            <w:tcW w:w="2409" w:type="dxa"/>
          </w:tcPr>
          <w:p w:rsidR="00C9207B" w:rsidRPr="004E0A13" w:rsidRDefault="00770C5F" w:rsidP="00C9207B">
            <w:pPr>
              <w:pStyle w:val="aff6"/>
              <w:ind w:firstLine="0"/>
              <w:rPr>
                <w:sz w:val="20"/>
                <w:szCs w:val="20"/>
                <w:lang w:val="ru-RU"/>
              </w:rPr>
            </w:pPr>
            <w:r>
              <w:rPr>
                <w:sz w:val="20"/>
                <w:szCs w:val="20"/>
                <w:lang w:val="ru-RU"/>
              </w:rPr>
              <w:t xml:space="preserve">для </w:t>
            </w:r>
            <w:r w:rsidR="00185EAD">
              <w:rPr>
                <w:sz w:val="20"/>
                <w:szCs w:val="20"/>
                <w:lang w:val="ru-RU"/>
              </w:rPr>
              <w:t>городов</w:t>
            </w:r>
            <w:r>
              <w:rPr>
                <w:sz w:val="20"/>
                <w:szCs w:val="20"/>
                <w:lang w:val="ru-RU"/>
              </w:rPr>
              <w:t xml:space="preserve"> </w:t>
            </w:r>
            <w:r w:rsidRPr="00770C5F">
              <w:rPr>
                <w:sz w:val="20"/>
                <w:szCs w:val="20"/>
                <w:lang w:val="ru-RU"/>
              </w:rPr>
              <w:t xml:space="preserve">Чадан, </w:t>
            </w:r>
            <w:proofErr w:type="spellStart"/>
            <w:r w:rsidRPr="00770C5F">
              <w:rPr>
                <w:sz w:val="20"/>
                <w:szCs w:val="20"/>
                <w:lang w:val="ru-RU"/>
              </w:rPr>
              <w:t>Шаг</w:t>
            </w:r>
            <w:r w:rsidRPr="00770C5F">
              <w:rPr>
                <w:sz w:val="20"/>
                <w:szCs w:val="20"/>
                <w:lang w:val="ru-RU"/>
              </w:rPr>
              <w:t>о</w:t>
            </w:r>
            <w:r w:rsidRPr="00770C5F">
              <w:rPr>
                <w:sz w:val="20"/>
                <w:szCs w:val="20"/>
                <w:lang w:val="ru-RU"/>
              </w:rPr>
              <w:t>нар</w:t>
            </w:r>
            <w:proofErr w:type="spellEnd"/>
            <w:r w:rsidRPr="00770C5F">
              <w:rPr>
                <w:sz w:val="20"/>
                <w:szCs w:val="20"/>
                <w:lang w:val="ru-RU"/>
              </w:rPr>
              <w:t xml:space="preserve">, поселка городского типа </w:t>
            </w:r>
            <w:proofErr w:type="spellStart"/>
            <w:r w:rsidRPr="00770C5F">
              <w:rPr>
                <w:sz w:val="20"/>
                <w:szCs w:val="20"/>
                <w:lang w:val="ru-RU"/>
              </w:rPr>
              <w:t>Каа-Хем</w:t>
            </w:r>
            <w:proofErr w:type="spellEnd"/>
            <w:r w:rsidRPr="00770C5F">
              <w:rPr>
                <w:sz w:val="20"/>
                <w:szCs w:val="20"/>
                <w:lang w:val="ru-RU"/>
              </w:rPr>
              <w:t xml:space="preserve"> и села </w:t>
            </w:r>
            <w:r w:rsidR="00185EAD" w:rsidRPr="00770C5F">
              <w:rPr>
                <w:sz w:val="20"/>
                <w:szCs w:val="20"/>
                <w:lang w:val="ru-RU"/>
              </w:rPr>
              <w:t>Хову-Аксы</w:t>
            </w:r>
          </w:p>
        </w:tc>
        <w:tc>
          <w:tcPr>
            <w:tcW w:w="850" w:type="dxa"/>
          </w:tcPr>
          <w:p w:rsidR="00C9207B" w:rsidRDefault="00C9207B" w:rsidP="00C9207B">
            <w:pPr>
              <w:pStyle w:val="aff6"/>
              <w:ind w:firstLine="0"/>
              <w:jc w:val="center"/>
              <w:rPr>
                <w:sz w:val="20"/>
                <w:szCs w:val="20"/>
                <w:lang w:val="ru-RU"/>
              </w:rPr>
            </w:pPr>
            <w:r>
              <w:rPr>
                <w:sz w:val="20"/>
                <w:szCs w:val="20"/>
                <w:lang w:val="ru-RU"/>
              </w:rPr>
              <w:t>2200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vMerge/>
          </w:tcPr>
          <w:p w:rsidR="00C9207B" w:rsidRPr="004532CA" w:rsidRDefault="00C9207B" w:rsidP="00C9207B">
            <w:pPr>
              <w:pStyle w:val="aff6"/>
              <w:ind w:firstLine="0"/>
              <w:rPr>
                <w:sz w:val="20"/>
                <w:szCs w:val="20"/>
                <w:lang w:val="ru-RU"/>
              </w:rPr>
            </w:pPr>
          </w:p>
        </w:tc>
        <w:tc>
          <w:tcPr>
            <w:tcW w:w="1843" w:type="dxa"/>
            <w:vMerge/>
          </w:tcPr>
          <w:p w:rsidR="00C9207B" w:rsidRPr="00813E04" w:rsidRDefault="00C9207B" w:rsidP="00C9207B">
            <w:pPr>
              <w:pStyle w:val="aff6"/>
              <w:ind w:firstLine="0"/>
              <w:rPr>
                <w:sz w:val="20"/>
                <w:szCs w:val="20"/>
                <w:lang w:val="ru-RU"/>
              </w:rPr>
            </w:pPr>
          </w:p>
        </w:tc>
        <w:tc>
          <w:tcPr>
            <w:tcW w:w="851" w:type="dxa"/>
            <w:vMerge/>
          </w:tcPr>
          <w:p w:rsidR="00C9207B" w:rsidRPr="00E434EF" w:rsidRDefault="00C9207B" w:rsidP="00C9207B">
            <w:pPr>
              <w:pStyle w:val="aff6"/>
              <w:ind w:firstLine="0"/>
              <w:rPr>
                <w:sz w:val="20"/>
                <w:szCs w:val="20"/>
                <w:lang w:val="ru-RU"/>
              </w:rPr>
            </w:pPr>
          </w:p>
        </w:tc>
        <w:tc>
          <w:tcPr>
            <w:tcW w:w="2409" w:type="dxa"/>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населенных пункто</w:t>
            </w:r>
            <w:r w:rsidR="003E0679">
              <w:rPr>
                <w:sz w:val="20"/>
                <w:szCs w:val="20"/>
                <w:lang w:val="ru-RU"/>
              </w:rPr>
              <w:t>в</w:t>
            </w:r>
          </w:p>
        </w:tc>
        <w:tc>
          <w:tcPr>
            <w:tcW w:w="850" w:type="dxa"/>
          </w:tcPr>
          <w:p w:rsidR="00C9207B" w:rsidRDefault="00C9207B" w:rsidP="00C9207B">
            <w:pPr>
              <w:pStyle w:val="aff6"/>
              <w:ind w:firstLine="0"/>
              <w:jc w:val="center"/>
              <w:rPr>
                <w:sz w:val="20"/>
                <w:szCs w:val="20"/>
                <w:lang w:val="ru-RU"/>
              </w:rPr>
            </w:pPr>
            <w:r>
              <w:rPr>
                <w:sz w:val="20"/>
                <w:szCs w:val="20"/>
                <w:lang w:val="ru-RU"/>
              </w:rPr>
              <w:t>1400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vMerge/>
          </w:tcPr>
          <w:p w:rsidR="00C9207B" w:rsidRPr="004532CA" w:rsidRDefault="00C9207B" w:rsidP="00C9207B">
            <w:pPr>
              <w:pStyle w:val="aff6"/>
              <w:ind w:firstLine="0"/>
              <w:rPr>
                <w:sz w:val="20"/>
                <w:szCs w:val="20"/>
                <w:lang w:val="ru-RU"/>
              </w:rPr>
            </w:pPr>
          </w:p>
        </w:tc>
        <w:tc>
          <w:tcPr>
            <w:tcW w:w="1843" w:type="dxa"/>
            <w:vMerge/>
          </w:tcPr>
          <w:p w:rsidR="00C9207B" w:rsidRPr="00813E04" w:rsidRDefault="00C9207B" w:rsidP="00C9207B">
            <w:pPr>
              <w:pStyle w:val="aff6"/>
              <w:ind w:firstLine="0"/>
              <w:rPr>
                <w:sz w:val="20"/>
                <w:szCs w:val="20"/>
                <w:lang w:val="ru-RU"/>
              </w:rPr>
            </w:pPr>
          </w:p>
        </w:tc>
        <w:tc>
          <w:tcPr>
            <w:tcW w:w="851" w:type="dxa"/>
            <w:vMerge w:val="restart"/>
          </w:tcPr>
          <w:p w:rsidR="00C9207B" w:rsidRPr="00E434EF" w:rsidRDefault="00C9207B" w:rsidP="00C9207B">
            <w:pPr>
              <w:pStyle w:val="aff6"/>
              <w:ind w:firstLine="0"/>
              <w:rPr>
                <w:sz w:val="20"/>
                <w:szCs w:val="20"/>
                <w:lang w:val="ru-RU"/>
              </w:rPr>
            </w:pPr>
            <w:r>
              <w:rPr>
                <w:sz w:val="20"/>
                <w:szCs w:val="20"/>
                <w:lang w:val="ru-RU"/>
              </w:rPr>
              <w:t>2030 год</w:t>
            </w:r>
          </w:p>
        </w:tc>
        <w:tc>
          <w:tcPr>
            <w:tcW w:w="2409" w:type="dxa"/>
          </w:tcPr>
          <w:p w:rsidR="00C9207B" w:rsidRPr="004E0A13" w:rsidRDefault="00770C5F" w:rsidP="00C9207B">
            <w:pPr>
              <w:pStyle w:val="aff6"/>
              <w:ind w:firstLine="0"/>
              <w:rPr>
                <w:sz w:val="20"/>
                <w:szCs w:val="20"/>
                <w:lang w:val="ru-RU"/>
              </w:rPr>
            </w:pPr>
            <w:r>
              <w:rPr>
                <w:sz w:val="20"/>
                <w:szCs w:val="20"/>
                <w:lang w:val="ru-RU"/>
              </w:rPr>
              <w:t>для городо</w:t>
            </w:r>
            <w:r w:rsidR="003E0679">
              <w:rPr>
                <w:sz w:val="20"/>
                <w:szCs w:val="20"/>
                <w:lang w:val="ru-RU"/>
              </w:rPr>
              <w:t>в</w:t>
            </w:r>
            <w:r>
              <w:rPr>
                <w:sz w:val="20"/>
                <w:szCs w:val="20"/>
                <w:lang w:val="ru-RU"/>
              </w:rPr>
              <w:t xml:space="preserve"> </w:t>
            </w:r>
            <w:r w:rsidRPr="00770C5F">
              <w:rPr>
                <w:sz w:val="20"/>
                <w:szCs w:val="20"/>
                <w:lang w:val="ru-RU"/>
              </w:rPr>
              <w:t xml:space="preserve">Чадан, </w:t>
            </w:r>
            <w:proofErr w:type="spellStart"/>
            <w:r w:rsidRPr="00770C5F">
              <w:rPr>
                <w:sz w:val="20"/>
                <w:szCs w:val="20"/>
                <w:lang w:val="ru-RU"/>
              </w:rPr>
              <w:t>Шаг</w:t>
            </w:r>
            <w:r w:rsidRPr="00770C5F">
              <w:rPr>
                <w:sz w:val="20"/>
                <w:szCs w:val="20"/>
                <w:lang w:val="ru-RU"/>
              </w:rPr>
              <w:t>о</w:t>
            </w:r>
            <w:r w:rsidRPr="00770C5F">
              <w:rPr>
                <w:sz w:val="20"/>
                <w:szCs w:val="20"/>
                <w:lang w:val="ru-RU"/>
              </w:rPr>
              <w:t>нар</w:t>
            </w:r>
            <w:proofErr w:type="spellEnd"/>
            <w:r w:rsidRPr="00770C5F">
              <w:rPr>
                <w:sz w:val="20"/>
                <w:szCs w:val="20"/>
                <w:lang w:val="ru-RU"/>
              </w:rPr>
              <w:t xml:space="preserve">, поселка городского типа </w:t>
            </w:r>
            <w:proofErr w:type="spellStart"/>
            <w:r w:rsidRPr="00770C5F">
              <w:rPr>
                <w:sz w:val="20"/>
                <w:szCs w:val="20"/>
                <w:lang w:val="ru-RU"/>
              </w:rPr>
              <w:t>Каа-Хем</w:t>
            </w:r>
            <w:proofErr w:type="spellEnd"/>
            <w:r w:rsidRPr="00770C5F">
              <w:rPr>
                <w:sz w:val="20"/>
                <w:szCs w:val="20"/>
                <w:lang w:val="ru-RU"/>
              </w:rPr>
              <w:t xml:space="preserve"> и села Хо</w:t>
            </w:r>
            <w:r w:rsidR="003E0679">
              <w:rPr>
                <w:sz w:val="20"/>
                <w:szCs w:val="20"/>
                <w:lang w:val="ru-RU"/>
              </w:rPr>
              <w:t>в</w:t>
            </w:r>
            <w:r w:rsidRPr="00770C5F">
              <w:rPr>
                <w:sz w:val="20"/>
                <w:szCs w:val="20"/>
                <w:lang w:val="ru-RU"/>
              </w:rPr>
              <w:t>у-Аксы</w:t>
            </w:r>
          </w:p>
        </w:tc>
        <w:tc>
          <w:tcPr>
            <w:tcW w:w="850" w:type="dxa"/>
          </w:tcPr>
          <w:p w:rsidR="00C9207B" w:rsidRDefault="00C9207B" w:rsidP="00C9207B">
            <w:pPr>
              <w:pStyle w:val="aff6"/>
              <w:ind w:firstLine="0"/>
              <w:jc w:val="center"/>
              <w:rPr>
                <w:sz w:val="20"/>
                <w:szCs w:val="20"/>
                <w:lang w:val="ru-RU"/>
              </w:rPr>
            </w:pPr>
            <w:r>
              <w:rPr>
                <w:sz w:val="20"/>
                <w:szCs w:val="20"/>
                <w:lang w:val="ru-RU"/>
              </w:rPr>
              <w:t>2600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vMerge/>
          </w:tcPr>
          <w:p w:rsidR="00C9207B" w:rsidRPr="004532CA" w:rsidRDefault="00C9207B" w:rsidP="00C9207B">
            <w:pPr>
              <w:pStyle w:val="aff6"/>
              <w:ind w:firstLine="0"/>
              <w:rPr>
                <w:sz w:val="20"/>
                <w:szCs w:val="20"/>
                <w:lang w:val="ru-RU"/>
              </w:rPr>
            </w:pPr>
          </w:p>
        </w:tc>
        <w:tc>
          <w:tcPr>
            <w:tcW w:w="1843" w:type="dxa"/>
            <w:vMerge/>
          </w:tcPr>
          <w:p w:rsidR="00C9207B" w:rsidRPr="00813E04" w:rsidRDefault="00C9207B" w:rsidP="00C9207B">
            <w:pPr>
              <w:pStyle w:val="aff6"/>
              <w:ind w:firstLine="0"/>
              <w:rPr>
                <w:sz w:val="20"/>
                <w:szCs w:val="20"/>
                <w:lang w:val="ru-RU"/>
              </w:rPr>
            </w:pPr>
          </w:p>
        </w:tc>
        <w:tc>
          <w:tcPr>
            <w:tcW w:w="851" w:type="dxa"/>
            <w:vMerge/>
          </w:tcPr>
          <w:p w:rsidR="00C9207B" w:rsidRPr="00E434EF" w:rsidRDefault="00C9207B" w:rsidP="00C9207B">
            <w:pPr>
              <w:pStyle w:val="aff6"/>
              <w:ind w:firstLine="0"/>
              <w:rPr>
                <w:sz w:val="20"/>
                <w:szCs w:val="20"/>
                <w:lang w:val="ru-RU"/>
              </w:rPr>
            </w:pPr>
          </w:p>
        </w:tc>
        <w:tc>
          <w:tcPr>
            <w:tcW w:w="2409" w:type="dxa"/>
          </w:tcPr>
          <w:p w:rsidR="00C9207B" w:rsidRPr="004E0A13" w:rsidRDefault="00770C5F" w:rsidP="00C9207B">
            <w:pPr>
              <w:pStyle w:val="aff6"/>
              <w:ind w:firstLine="0"/>
              <w:rPr>
                <w:sz w:val="20"/>
                <w:szCs w:val="20"/>
                <w:lang w:val="ru-RU"/>
              </w:rPr>
            </w:pPr>
            <w:r>
              <w:rPr>
                <w:sz w:val="20"/>
                <w:szCs w:val="20"/>
                <w:lang w:val="ru-RU"/>
              </w:rPr>
              <w:t>для остальных населенных пункто</w:t>
            </w:r>
            <w:r w:rsidR="003E0679">
              <w:rPr>
                <w:sz w:val="20"/>
                <w:szCs w:val="20"/>
                <w:lang w:val="ru-RU"/>
              </w:rPr>
              <w:t>в</w:t>
            </w:r>
          </w:p>
        </w:tc>
        <w:tc>
          <w:tcPr>
            <w:tcW w:w="850" w:type="dxa"/>
          </w:tcPr>
          <w:p w:rsidR="00C9207B" w:rsidRDefault="00C9207B" w:rsidP="00C9207B">
            <w:pPr>
              <w:pStyle w:val="aff6"/>
              <w:ind w:firstLine="0"/>
              <w:jc w:val="center"/>
              <w:rPr>
                <w:sz w:val="20"/>
                <w:szCs w:val="20"/>
                <w:lang w:val="ru-RU"/>
              </w:rPr>
            </w:pPr>
            <w:r>
              <w:rPr>
                <w:sz w:val="20"/>
                <w:szCs w:val="20"/>
                <w:lang w:val="ru-RU"/>
              </w:rPr>
              <w:t>2000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tcPr>
          <w:p w:rsidR="00C9207B" w:rsidRPr="004532CA" w:rsidRDefault="00C9207B" w:rsidP="00C9207B">
            <w:pPr>
              <w:pStyle w:val="aff6"/>
              <w:ind w:firstLine="0"/>
              <w:rPr>
                <w:sz w:val="20"/>
                <w:szCs w:val="20"/>
                <w:lang w:val="ru-RU"/>
              </w:rPr>
            </w:pPr>
            <w:r w:rsidRPr="004532CA">
              <w:rPr>
                <w:sz w:val="20"/>
                <w:szCs w:val="20"/>
                <w:lang w:val="ru-RU"/>
              </w:rPr>
              <w:t xml:space="preserve">Расчетный показатель максимально </w:t>
            </w:r>
            <w:proofErr w:type="gramStart"/>
            <w:r w:rsidRPr="004532CA">
              <w:rPr>
                <w:sz w:val="20"/>
                <w:szCs w:val="20"/>
                <w:lang w:val="ru-RU"/>
              </w:rPr>
              <w:t>допуст</w:t>
            </w:r>
            <w:r w:rsidRPr="004532CA">
              <w:rPr>
                <w:sz w:val="20"/>
                <w:szCs w:val="20"/>
                <w:lang w:val="ru-RU"/>
              </w:rPr>
              <w:t>и</w:t>
            </w:r>
            <w:r w:rsidRPr="004532CA">
              <w:rPr>
                <w:sz w:val="20"/>
                <w:szCs w:val="20"/>
                <w:lang w:val="ru-RU"/>
              </w:rPr>
              <w:t>мого</w:t>
            </w:r>
            <w:proofErr w:type="gramEnd"/>
            <w:r w:rsidRPr="004532CA">
              <w:rPr>
                <w:sz w:val="20"/>
                <w:szCs w:val="20"/>
                <w:lang w:val="ru-RU"/>
              </w:rPr>
              <w:t xml:space="preserve"> </w:t>
            </w:r>
            <w:proofErr w:type="spellStart"/>
            <w:r w:rsidRPr="004532CA">
              <w:rPr>
                <w:sz w:val="20"/>
                <w:szCs w:val="20"/>
                <w:lang w:val="ru-RU"/>
              </w:rPr>
              <w:t>уроня</w:t>
            </w:r>
            <w:proofErr w:type="spellEnd"/>
            <w:r w:rsidRPr="004532CA">
              <w:rPr>
                <w:sz w:val="20"/>
                <w:szCs w:val="20"/>
                <w:lang w:val="ru-RU"/>
              </w:rPr>
              <w:t xml:space="preserve"> территор</w:t>
            </w:r>
            <w:r w:rsidRPr="004532CA">
              <w:rPr>
                <w:sz w:val="20"/>
                <w:szCs w:val="20"/>
                <w:lang w:val="ru-RU"/>
              </w:rPr>
              <w:t>и</w:t>
            </w:r>
            <w:r w:rsidRPr="004532CA">
              <w:rPr>
                <w:sz w:val="20"/>
                <w:szCs w:val="20"/>
                <w:lang w:val="ru-RU"/>
              </w:rPr>
              <w:t>альной доступности</w:t>
            </w:r>
          </w:p>
        </w:tc>
        <w:tc>
          <w:tcPr>
            <w:tcW w:w="5953" w:type="dxa"/>
            <w:gridSpan w:val="4"/>
          </w:tcPr>
          <w:p w:rsidR="00C9207B" w:rsidRPr="004E0A13" w:rsidRDefault="00C9207B" w:rsidP="00C9207B">
            <w:pPr>
              <w:pStyle w:val="aff6"/>
              <w:ind w:firstLine="0"/>
              <w:jc w:val="center"/>
              <w:rPr>
                <w:sz w:val="20"/>
                <w:szCs w:val="20"/>
                <w:lang w:val="ru-RU"/>
              </w:rPr>
            </w:pPr>
            <w:r>
              <w:rPr>
                <w:sz w:val="20"/>
                <w:szCs w:val="20"/>
                <w:lang w:val="ru-RU"/>
              </w:rPr>
              <w:t>Не нормируется</w:t>
            </w:r>
          </w:p>
        </w:tc>
      </w:tr>
      <w:tr w:rsidR="00C9207B" w:rsidRPr="004532CA" w:rsidTr="00BC4042">
        <w:trPr>
          <w:cantSplit/>
          <w:jc w:val="center"/>
        </w:trPr>
        <w:tc>
          <w:tcPr>
            <w:tcW w:w="1162" w:type="dxa"/>
            <w:vMerge w:val="restart"/>
            <w:shd w:val="clear" w:color="auto" w:fill="F2F2F2" w:themeFill="background1" w:themeFillShade="F2"/>
          </w:tcPr>
          <w:p w:rsidR="00C9207B" w:rsidRPr="00116BCC" w:rsidRDefault="00C9207B" w:rsidP="00C9207B">
            <w:pPr>
              <w:pStyle w:val="aff6"/>
              <w:ind w:firstLine="0"/>
              <w:rPr>
                <w:sz w:val="20"/>
                <w:szCs w:val="20"/>
              </w:rPr>
            </w:pPr>
            <w:r w:rsidRPr="00C85A47">
              <w:rPr>
                <w:sz w:val="20"/>
                <w:szCs w:val="20"/>
                <w:lang w:val="ru-RU"/>
              </w:rPr>
              <w:t xml:space="preserve">Объекты </w:t>
            </w:r>
            <w:r>
              <w:rPr>
                <w:sz w:val="20"/>
                <w:szCs w:val="20"/>
                <w:lang w:val="ru-RU"/>
              </w:rPr>
              <w:t>газоснабж</w:t>
            </w:r>
            <w:r>
              <w:rPr>
                <w:sz w:val="20"/>
                <w:szCs w:val="20"/>
                <w:lang w:val="ru-RU"/>
              </w:rPr>
              <w:t>е</w:t>
            </w:r>
            <w:r>
              <w:rPr>
                <w:sz w:val="20"/>
                <w:szCs w:val="20"/>
                <w:lang w:val="ru-RU"/>
              </w:rPr>
              <w:t>ния посел</w:t>
            </w:r>
            <w:r>
              <w:rPr>
                <w:sz w:val="20"/>
                <w:szCs w:val="20"/>
                <w:lang w:val="ru-RU"/>
              </w:rPr>
              <w:t>е</w:t>
            </w:r>
            <w:r>
              <w:rPr>
                <w:sz w:val="20"/>
                <w:szCs w:val="20"/>
                <w:lang w:val="ru-RU"/>
              </w:rPr>
              <w:t>ний</w:t>
            </w:r>
            <w:r w:rsidR="00116BCC">
              <w:rPr>
                <w:sz w:val="20"/>
                <w:szCs w:val="20"/>
              </w:rPr>
              <w:t xml:space="preserve"> [3]</w:t>
            </w:r>
          </w:p>
        </w:tc>
        <w:tc>
          <w:tcPr>
            <w:tcW w:w="2225" w:type="dxa"/>
            <w:vMerge w:val="restart"/>
          </w:tcPr>
          <w:p w:rsidR="00C9207B" w:rsidRPr="004532CA" w:rsidRDefault="00C9207B" w:rsidP="00C9207B">
            <w:pPr>
              <w:pStyle w:val="aff6"/>
              <w:ind w:firstLine="0"/>
              <w:rPr>
                <w:sz w:val="20"/>
                <w:szCs w:val="20"/>
                <w:lang w:val="ru-RU"/>
              </w:rPr>
            </w:pPr>
            <w:r w:rsidRPr="004532CA">
              <w:rPr>
                <w:sz w:val="20"/>
                <w:szCs w:val="20"/>
                <w:lang w:val="ru-RU"/>
              </w:rPr>
              <w:t>Расчетный показатель минимально допустим</w:t>
            </w:r>
            <w:r w:rsidRPr="004532CA">
              <w:rPr>
                <w:sz w:val="20"/>
                <w:szCs w:val="20"/>
                <w:lang w:val="ru-RU"/>
              </w:rPr>
              <w:t>о</w:t>
            </w:r>
            <w:r w:rsidRPr="004532CA">
              <w:rPr>
                <w:sz w:val="20"/>
                <w:szCs w:val="20"/>
                <w:lang w:val="ru-RU"/>
              </w:rPr>
              <w:t>го уро</w:t>
            </w:r>
            <w:r w:rsidR="003E0679">
              <w:rPr>
                <w:sz w:val="20"/>
                <w:szCs w:val="20"/>
                <w:lang w:val="ru-RU"/>
              </w:rPr>
              <w:t>в</w:t>
            </w:r>
            <w:r w:rsidRPr="004532CA">
              <w:rPr>
                <w:sz w:val="20"/>
                <w:szCs w:val="20"/>
                <w:lang w:val="ru-RU"/>
              </w:rPr>
              <w:t>ня обеспеченн</w:t>
            </w:r>
            <w:r w:rsidRPr="004532CA">
              <w:rPr>
                <w:sz w:val="20"/>
                <w:szCs w:val="20"/>
                <w:lang w:val="ru-RU"/>
              </w:rPr>
              <w:t>о</w:t>
            </w:r>
            <w:r w:rsidRPr="004532CA">
              <w:rPr>
                <w:sz w:val="20"/>
                <w:szCs w:val="20"/>
                <w:lang w:val="ru-RU"/>
              </w:rPr>
              <w:t>сти</w:t>
            </w:r>
          </w:p>
        </w:tc>
        <w:tc>
          <w:tcPr>
            <w:tcW w:w="1843" w:type="dxa"/>
            <w:vMerge w:val="restart"/>
          </w:tcPr>
          <w:p w:rsidR="00C9207B" w:rsidRPr="00116BCC" w:rsidRDefault="00C9207B" w:rsidP="00C9207B">
            <w:pPr>
              <w:pStyle w:val="aff6"/>
              <w:ind w:firstLine="0"/>
              <w:rPr>
                <w:sz w:val="20"/>
                <w:szCs w:val="20"/>
              </w:rPr>
            </w:pPr>
            <w:r w:rsidRPr="004E0A13">
              <w:rPr>
                <w:sz w:val="20"/>
                <w:szCs w:val="20"/>
                <w:lang w:val="ru-RU"/>
              </w:rPr>
              <w:t xml:space="preserve">Объем потребления природного </w:t>
            </w:r>
            <w:r w:rsidR="00185EAD" w:rsidRPr="004E0A13">
              <w:rPr>
                <w:sz w:val="20"/>
                <w:szCs w:val="20"/>
                <w:lang w:val="ru-RU"/>
              </w:rPr>
              <w:t>газа</w:t>
            </w:r>
            <w:r w:rsidR="00185EAD" w:rsidRPr="003E0013">
              <w:rPr>
                <w:sz w:val="20"/>
                <w:szCs w:val="20"/>
                <w:lang w:val="ru-RU"/>
              </w:rPr>
              <w:t xml:space="preserve"> потребителями</w:t>
            </w:r>
            <w:r w:rsidR="003E0013" w:rsidRPr="003E0013">
              <w:rPr>
                <w:sz w:val="20"/>
                <w:szCs w:val="20"/>
                <w:lang w:val="ru-RU"/>
              </w:rPr>
              <w:t xml:space="preserve"> ж</w:t>
            </w:r>
            <w:r w:rsidR="003E0013" w:rsidRPr="003E0013">
              <w:rPr>
                <w:sz w:val="20"/>
                <w:szCs w:val="20"/>
                <w:lang w:val="ru-RU"/>
              </w:rPr>
              <w:t>и</w:t>
            </w:r>
            <w:r w:rsidR="003E0013" w:rsidRPr="003E0013">
              <w:rPr>
                <w:sz w:val="20"/>
                <w:szCs w:val="20"/>
                <w:lang w:val="ru-RU"/>
              </w:rPr>
              <w:t>лищно-коммунального се</w:t>
            </w:r>
            <w:r w:rsidR="003E0013" w:rsidRPr="003E0013">
              <w:rPr>
                <w:sz w:val="20"/>
                <w:szCs w:val="20"/>
                <w:lang w:val="ru-RU"/>
              </w:rPr>
              <w:t>к</w:t>
            </w:r>
            <w:r w:rsidR="003E0013" w:rsidRPr="003E0013">
              <w:rPr>
                <w:sz w:val="20"/>
                <w:szCs w:val="20"/>
                <w:lang w:val="ru-RU"/>
              </w:rPr>
              <w:t>тора</w:t>
            </w:r>
            <w:r w:rsidRPr="004E0A13">
              <w:rPr>
                <w:sz w:val="20"/>
                <w:szCs w:val="20"/>
                <w:lang w:val="ru-RU"/>
              </w:rPr>
              <w:t>, м</w:t>
            </w:r>
            <w:r w:rsidRPr="004E0A13">
              <w:rPr>
                <w:sz w:val="20"/>
                <w:szCs w:val="20"/>
                <w:vertAlign w:val="superscript"/>
                <w:lang w:val="ru-RU"/>
              </w:rPr>
              <w:t>3</w:t>
            </w:r>
            <w:r w:rsidRPr="004E0A13">
              <w:rPr>
                <w:sz w:val="20"/>
                <w:szCs w:val="20"/>
                <w:lang w:val="ru-RU"/>
              </w:rPr>
              <w:t>/</w:t>
            </w:r>
            <w:r>
              <w:rPr>
                <w:sz w:val="20"/>
                <w:szCs w:val="20"/>
                <w:lang w:val="ru-RU"/>
              </w:rPr>
              <w:t>год</w:t>
            </w:r>
            <w:r w:rsidRPr="004E0A13">
              <w:rPr>
                <w:sz w:val="20"/>
                <w:szCs w:val="20"/>
                <w:lang w:val="ru-RU"/>
              </w:rPr>
              <w:t xml:space="preserve"> на 1 чел.</w:t>
            </w:r>
            <w:r w:rsidR="00116BCC" w:rsidRPr="00116BCC">
              <w:rPr>
                <w:sz w:val="20"/>
                <w:szCs w:val="20"/>
                <w:lang w:val="ru-RU"/>
              </w:rPr>
              <w:t xml:space="preserve"> [</w:t>
            </w:r>
            <w:r w:rsidR="00116BCC">
              <w:rPr>
                <w:sz w:val="20"/>
                <w:szCs w:val="20"/>
              </w:rPr>
              <w:t>4]</w:t>
            </w:r>
          </w:p>
        </w:tc>
        <w:tc>
          <w:tcPr>
            <w:tcW w:w="3260" w:type="dxa"/>
            <w:gridSpan w:val="2"/>
          </w:tcPr>
          <w:p w:rsidR="00C9207B" w:rsidRPr="00770C5F" w:rsidRDefault="00C9207B" w:rsidP="00770C5F">
            <w:pPr>
              <w:pStyle w:val="aff6"/>
              <w:ind w:firstLine="0"/>
              <w:rPr>
                <w:sz w:val="20"/>
                <w:szCs w:val="20"/>
                <w:lang w:val="ru-RU"/>
              </w:rPr>
            </w:pPr>
            <w:r>
              <w:rPr>
                <w:sz w:val="20"/>
                <w:szCs w:val="20"/>
                <w:lang w:val="ru-RU"/>
              </w:rPr>
              <w:t xml:space="preserve">для </w:t>
            </w:r>
            <w:r w:rsidR="00185EAD">
              <w:rPr>
                <w:sz w:val="20"/>
                <w:szCs w:val="20"/>
                <w:lang w:val="ru-RU"/>
              </w:rPr>
              <w:t>городов</w:t>
            </w:r>
            <w:r w:rsidR="00770C5F">
              <w:rPr>
                <w:sz w:val="20"/>
                <w:szCs w:val="20"/>
                <w:lang w:val="ru-RU"/>
              </w:rPr>
              <w:t xml:space="preserve"> </w:t>
            </w:r>
            <w:r w:rsidR="00770C5F" w:rsidRPr="00770C5F">
              <w:rPr>
                <w:sz w:val="20"/>
                <w:szCs w:val="20"/>
                <w:lang w:val="ru-RU"/>
              </w:rPr>
              <w:t xml:space="preserve">Чадан, </w:t>
            </w:r>
            <w:proofErr w:type="spellStart"/>
            <w:r w:rsidR="00770C5F" w:rsidRPr="00770C5F">
              <w:rPr>
                <w:sz w:val="20"/>
                <w:szCs w:val="20"/>
                <w:lang w:val="ru-RU"/>
              </w:rPr>
              <w:t>Шагонар</w:t>
            </w:r>
            <w:proofErr w:type="spellEnd"/>
            <w:r w:rsidR="00770C5F" w:rsidRPr="00770C5F">
              <w:rPr>
                <w:sz w:val="20"/>
                <w:szCs w:val="20"/>
                <w:lang w:val="ru-RU"/>
              </w:rPr>
              <w:t>, посе</w:t>
            </w:r>
            <w:r w:rsidR="00770C5F" w:rsidRPr="00770C5F">
              <w:rPr>
                <w:sz w:val="20"/>
                <w:szCs w:val="20"/>
                <w:lang w:val="ru-RU"/>
              </w:rPr>
              <w:t>л</w:t>
            </w:r>
            <w:r w:rsidR="00770C5F" w:rsidRPr="00770C5F">
              <w:rPr>
                <w:sz w:val="20"/>
                <w:szCs w:val="20"/>
                <w:lang w:val="ru-RU"/>
              </w:rPr>
              <w:t xml:space="preserve">ка городского типа </w:t>
            </w:r>
            <w:proofErr w:type="spellStart"/>
            <w:r w:rsidR="00770C5F" w:rsidRPr="00770C5F">
              <w:rPr>
                <w:sz w:val="20"/>
                <w:szCs w:val="20"/>
                <w:lang w:val="ru-RU"/>
              </w:rPr>
              <w:t>Каа-Хем</w:t>
            </w:r>
            <w:proofErr w:type="spellEnd"/>
            <w:r w:rsidR="00770C5F" w:rsidRPr="00770C5F">
              <w:rPr>
                <w:sz w:val="20"/>
                <w:szCs w:val="20"/>
                <w:lang w:val="ru-RU"/>
              </w:rPr>
              <w:t xml:space="preserve"> и села Хо</w:t>
            </w:r>
            <w:r w:rsidR="003E0679">
              <w:rPr>
                <w:sz w:val="20"/>
                <w:szCs w:val="20"/>
                <w:lang w:val="ru-RU"/>
              </w:rPr>
              <w:t>в</w:t>
            </w:r>
            <w:r w:rsidR="00770C5F" w:rsidRPr="00770C5F">
              <w:rPr>
                <w:sz w:val="20"/>
                <w:szCs w:val="20"/>
                <w:lang w:val="ru-RU"/>
              </w:rPr>
              <w:t>у-Аксы</w:t>
            </w:r>
          </w:p>
        </w:tc>
        <w:tc>
          <w:tcPr>
            <w:tcW w:w="850" w:type="dxa"/>
          </w:tcPr>
          <w:p w:rsidR="00C9207B" w:rsidRPr="004E0A13" w:rsidRDefault="00C9207B" w:rsidP="00C9207B">
            <w:pPr>
              <w:pStyle w:val="aff6"/>
              <w:ind w:firstLine="0"/>
              <w:jc w:val="center"/>
              <w:rPr>
                <w:sz w:val="20"/>
                <w:szCs w:val="20"/>
                <w:lang w:val="ru-RU"/>
              </w:rPr>
            </w:pPr>
            <w:r>
              <w:rPr>
                <w:sz w:val="20"/>
                <w:szCs w:val="20"/>
                <w:lang w:val="ru-RU"/>
              </w:rPr>
              <w:t>110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vMerge/>
          </w:tcPr>
          <w:p w:rsidR="00C9207B" w:rsidRPr="004532CA" w:rsidRDefault="00C9207B" w:rsidP="00C9207B">
            <w:pPr>
              <w:pStyle w:val="aff6"/>
              <w:ind w:firstLine="0"/>
              <w:rPr>
                <w:sz w:val="20"/>
                <w:szCs w:val="20"/>
                <w:lang w:val="ru-RU"/>
              </w:rPr>
            </w:pPr>
          </w:p>
        </w:tc>
        <w:tc>
          <w:tcPr>
            <w:tcW w:w="1843" w:type="dxa"/>
            <w:vMerge/>
          </w:tcPr>
          <w:p w:rsidR="00C9207B" w:rsidRPr="00C85A47" w:rsidRDefault="00C9207B" w:rsidP="00C9207B">
            <w:pPr>
              <w:pStyle w:val="aff6"/>
              <w:ind w:firstLine="0"/>
              <w:rPr>
                <w:sz w:val="20"/>
                <w:szCs w:val="20"/>
                <w:lang w:val="ru-RU"/>
              </w:rPr>
            </w:pPr>
          </w:p>
        </w:tc>
        <w:tc>
          <w:tcPr>
            <w:tcW w:w="3260" w:type="dxa"/>
            <w:gridSpan w:val="2"/>
          </w:tcPr>
          <w:p w:rsidR="00C9207B" w:rsidRPr="004E0A13" w:rsidRDefault="00C9207B" w:rsidP="00770C5F">
            <w:pPr>
              <w:pStyle w:val="aff6"/>
              <w:ind w:firstLine="0"/>
              <w:rPr>
                <w:sz w:val="20"/>
                <w:szCs w:val="20"/>
                <w:lang w:val="ru-RU"/>
              </w:rPr>
            </w:pPr>
            <w:r>
              <w:rPr>
                <w:sz w:val="20"/>
                <w:szCs w:val="20"/>
                <w:lang w:val="ru-RU"/>
              </w:rPr>
              <w:t xml:space="preserve">для </w:t>
            </w:r>
            <w:r w:rsidR="00770C5F">
              <w:rPr>
                <w:sz w:val="20"/>
                <w:szCs w:val="20"/>
                <w:lang w:val="ru-RU"/>
              </w:rPr>
              <w:t>остальных</w:t>
            </w:r>
            <w:r>
              <w:rPr>
                <w:sz w:val="20"/>
                <w:szCs w:val="20"/>
                <w:lang w:val="ru-RU"/>
              </w:rPr>
              <w:t xml:space="preserve"> населенных пункто</w:t>
            </w:r>
            <w:r w:rsidR="003E0679">
              <w:rPr>
                <w:sz w:val="20"/>
                <w:szCs w:val="20"/>
                <w:lang w:val="ru-RU"/>
              </w:rPr>
              <w:t>в</w:t>
            </w:r>
          </w:p>
        </w:tc>
        <w:tc>
          <w:tcPr>
            <w:tcW w:w="850" w:type="dxa"/>
          </w:tcPr>
          <w:p w:rsidR="00C9207B" w:rsidRPr="004E0A13" w:rsidRDefault="00C9207B" w:rsidP="00C9207B">
            <w:pPr>
              <w:pStyle w:val="aff6"/>
              <w:ind w:firstLine="0"/>
              <w:jc w:val="center"/>
              <w:rPr>
                <w:sz w:val="20"/>
                <w:szCs w:val="20"/>
                <w:lang w:val="ru-RU"/>
              </w:rPr>
            </w:pPr>
            <w:r>
              <w:rPr>
                <w:sz w:val="20"/>
                <w:szCs w:val="20"/>
                <w:lang w:val="ru-RU"/>
              </w:rPr>
              <w:t>150</w:t>
            </w:r>
          </w:p>
        </w:tc>
      </w:tr>
      <w:tr w:rsidR="00C9207B" w:rsidRPr="004532CA" w:rsidTr="00BC4042">
        <w:trPr>
          <w:cantSplit/>
          <w:jc w:val="center"/>
        </w:trPr>
        <w:tc>
          <w:tcPr>
            <w:tcW w:w="1162" w:type="dxa"/>
            <w:vMerge/>
            <w:shd w:val="clear" w:color="auto" w:fill="F2F2F2" w:themeFill="background1" w:themeFillShade="F2"/>
          </w:tcPr>
          <w:p w:rsidR="00C9207B" w:rsidRDefault="00C9207B" w:rsidP="00C9207B">
            <w:pPr>
              <w:pStyle w:val="aff6"/>
              <w:ind w:firstLine="0"/>
              <w:rPr>
                <w:sz w:val="20"/>
                <w:szCs w:val="20"/>
                <w:lang w:val="ru-RU"/>
              </w:rPr>
            </w:pPr>
          </w:p>
        </w:tc>
        <w:tc>
          <w:tcPr>
            <w:tcW w:w="2225" w:type="dxa"/>
          </w:tcPr>
          <w:p w:rsidR="00C9207B" w:rsidRPr="004532CA" w:rsidRDefault="00C9207B" w:rsidP="00C9207B">
            <w:pPr>
              <w:pStyle w:val="aff6"/>
              <w:ind w:firstLine="0"/>
              <w:rPr>
                <w:sz w:val="20"/>
                <w:szCs w:val="20"/>
                <w:lang w:val="ru-RU"/>
              </w:rPr>
            </w:pPr>
            <w:r w:rsidRPr="004532CA">
              <w:rPr>
                <w:sz w:val="20"/>
                <w:szCs w:val="20"/>
                <w:lang w:val="ru-RU"/>
              </w:rPr>
              <w:t xml:space="preserve">Расчетный показатель максимально </w:t>
            </w:r>
            <w:proofErr w:type="gramStart"/>
            <w:r w:rsidRPr="004532CA">
              <w:rPr>
                <w:sz w:val="20"/>
                <w:szCs w:val="20"/>
                <w:lang w:val="ru-RU"/>
              </w:rPr>
              <w:t>допуст</w:t>
            </w:r>
            <w:r w:rsidRPr="004532CA">
              <w:rPr>
                <w:sz w:val="20"/>
                <w:szCs w:val="20"/>
                <w:lang w:val="ru-RU"/>
              </w:rPr>
              <w:t>и</w:t>
            </w:r>
            <w:r w:rsidRPr="004532CA">
              <w:rPr>
                <w:sz w:val="20"/>
                <w:szCs w:val="20"/>
                <w:lang w:val="ru-RU"/>
              </w:rPr>
              <w:t>мого</w:t>
            </w:r>
            <w:proofErr w:type="gramEnd"/>
            <w:r w:rsidRPr="004532CA">
              <w:rPr>
                <w:sz w:val="20"/>
                <w:szCs w:val="20"/>
                <w:lang w:val="ru-RU"/>
              </w:rPr>
              <w:t xml:space="preserve"> </w:t>
            </w:r>
            <w:proofErr w:type="spellStart"/>
            <w:r w:rsidRPr="004532CA">
              <w:rPr>
                <w:sz w:val="20"/>
                <w:szCs w:val="20"/>
                <w:lang w:val="ru-RU"/>
              </w:rPr>
              <w:t>уроня</w:t>
            </w:r>
            <w:proofErr w:type="spellEnd"/>
            <w:r w:rsidRPr="004532CA">
              <w:rPr>
                <w:sz w:val="20"/>
                <w:szCs w:val="20"/>
                <w:lang w:val="ru-RU"/>
              </w:rPr>
              <w:t xml:space="preserve"> территор</w:t>
            </w:r>
            <w:r w:rsidRPr="004532CA">
              <w:rPr>
                <w:sz w:val="20"/>
                <w:szCs w:val="20"/>
                <w:lang w:val="ru-RU"/>
              </w:rPr>
              <w:t>и</w:t>
            </w:r>
            <w:r w:rsidRPr="004532CA">
              <w:rPr>
                <w:sz w:val="20"/>
                <w:szCs w:val="20"/>
                <w:lang w:val="ru-RU"/>
              </w:rPr>
              <w:t>альной доступности</w:t>
            </w:r>
          </w:p>
        </w:tc>
        <w:tc>
          <w:tcPr>
            <w:tcW w:w="5953" w:type="dxa"/>
            <w:gridSpan w:val="4"/>
          </w:tcPr>
          <w:p w:rsidR="00C9207B" w:rsidRPr="00C85A47" w:rsidRDefault="00C9207B" w:rsidP="00C9207B">
            <w:pPr>
              <w:pStyle w:val="aff6"/>
              <w:widowControl w:val="0"/>
              <w:ind w:firstLine="0"/>
              <w:jc w:val="center"/>
              <w:rPr>
                <w:sz w:val="20"/>
                <w:szCs w:val="20"/>
                <w:lang w:val="ru-RU"/>
              </w:rPr>
            </w:pPr>
            <w:r>
              <w:rPr>
                <w:sz w:val="20"/>
                <w:szCs w:val="20"/>
                <w:lang w:val="ru-RU"/>
              </w:rPr>
              <w:t>Не нормируется</w:t>
            </w:r>
          </w:p>
        </w:tc>
      </w:tr>
      <w:tr w:rsidR="00C9207B" w:rsidRPr="004532CA" w:rsidTr="00BC4042">
        <w:trPr>
          <w:cantSplit/>
          <w:jc w:val="center"/>
        </w:trPr>
        <w:tc>
          <w:tcPr>
            <w:tcW w:w="9340" w:type="dxa"/>
            <w:gridSpan w:val="6"/>
            <w:shd w:val="clear" w:color="auto" w:fill="F2F2F2" w:themeFill="background1" w:themeFillShade="F2"/>
          </w:tcPr>
          <w:p w:rsidR="00C9207B" w:rsidRPr="004E0A13" w:rsidRDefault="00C9207B" w:rsidP="00C9207B">
            <w:pPr>
              <w:pStyle w:val="aff6"/>
              <w:ind w:firstLine="0"/>
              <w:rPr>
                <w:b/>
                <w:sz w:val="20"/>
                <w:szCs w:val="20"/>
                <w:lang w:val="ru-RU"/>
              </w:rPr>
            </w:pPr>
            <w:r w:rsidRPr="004E0A13">
              <w:rPr>
                <w:b/>
                <w:sz w:val="20"/>
                <w:szCs w:val="20"/>
                <w:lang w:val="ru-RU"/>
              </w:rPr>
              <w:lastRenderedPageBreak/>
              <w:t>Примечания:</w:t>
            </w:r>
          </w:p>
          <w:p w:rsidR="00C9207B" w:rsidRDefault="00C9207B" w:rsidP="00C9207B">
            <w:pPr>
              <w:pStyle w:val="aff6"/>
              <w:ind w:firstLine="0"/>
              <w:rPr>
                <w:sz w:val="20"/>
                <w:szCs w:val="20"/>
                <w:lang w:val="ru-RU"/>
              </w:rPr>
            </w:pPr>
            <w:r w:rsidRPr="004E0A13">
              <w:rPr>
                <w:sz w:val="20"/>
                <w:szCs w:val="20"/>
                <w:lang w:val="ru-RU"/>
              </w:rPr>
              <w:t xml:space="preserve">1. Для определения  </w:t>
            </w:r>
            <w:proofErr w:type="gramStart"/>
            <w:r w:rsidRPr="004E0A13">
              <w:rPr>
                <w:sz w:val="20"/>
                <w:szCs w:val="20"/>
                <w:lang w:val="ru-RU"/>
              </w:rPr>
              <w:t>целях</w:t>
            </w:r>
            <w:proofErr w:type="gramEnd"/>
            <w:r w:rsidRPr="004E0A13">
              <w:rPr>
                <w:sz w:val="20"/>
                <w:szCs w:val="20"/>
                <w:lang w:val="ru-RU"/>
              </w:rPr>
              <w:t xml:space="preserve"> градостроительного </w:t>
            </w:r>
            <w:r w:rsidR="00185EAD" w:rsidRPr="004E0A13">
              <w:rPr>
                <w:sz w:val="20"/>
                <w:szCs w:val="20"/>
                <w:lang w:val="ru-RU"/>
              </w:rPr>
              <w:t>проектирования</w:t>
            </w:r>
            <w:r w:rsidRPr="004E0A13">
              <w:rPr>
                <w:sz w:val="20"/>
                <w:szCs w:val="20"/>
                <w:lang w:val="ru-RU"/>
              </w:rPr>
              <w:t xml:space="preserve"> минимально допустимого уро</w:t>
            </w:r>
            <w:r w:rsidR="00185EAD">
              <w:rPr>
                <w:sz w:val="20"/>
                <w:szCs w:val="20"/>
                <w:lang w:val="ru-RU"/>
              </w:rPr>
              <w:t>в</w:t>
            </w:r>
            <w:r w:rsidRPr="004E0A13">
              <w:rPr>
                <w:sz w:val="20"/>
                <w:szCs w:val="20"/>
                <w:lang w:val="ru-RU"/>
              </w:rPr>
              <w:t>ня обесп</w:t>
            </w:r>
            <w:r w:rsidRPr="004E0A13">
              <w:rPr>
                <w:sz w:val="20"/>
                <w:szCs w:val="20"/>
                <w:lang w:val="ru-RU"/>
              </w:rPr>
              <w:t>е</w:t>
            </w:r>
            <w:r w:rsidRPr="004E0A13">
              <w:rPr>
                <w:sz w:val="20"/>
                <w:szCs w:val="20"/>
                <w:lang w:val="ru-RU"/>
              </w:rPr>
              <w:t xml:space="preserve">ченности объектами, следует </w:t>
            </w:r>
            <w:r w:rsidR="00185EAD" w:rsidRPr="004E0A13">
              <w:rPr>
                <w:sz w:val="20"/>
                <w:szCs w:val="20"/>
                <w:lang w:val="ru-RU"/>
              </w:rPr>
              <w:t>использовать</w:t>
            </w:r>
            <w:r w:rsidRPr="004E0A13">
              <w:rPr>
                <w:sz w:val="20"/>
                <w:szCs w:val="20"/>
                <w:lang w:val="ru-RU"/>
              </w:rPr>
              <w:t xml:space="preserve"> норму минимальной обеспеченности населения (территории) </w:t>
            </w:r>
            <w:r w:rsidR="00185EAD" w:rsidRPr="004E0A13">
              <w:rPr>
                <w:sz w:val="20"/>
                <w:szCs w:val="20"/>
                <w:lang w:val="ru-RU"/>
              </w:rPr>
              <w:t>соответствующим</w:t>
            </w:r>
            <w:r w:rsidRPr="004E0A13">
              <w:rPr>
                <w:sz w:val="20"/>
                <w:szCs w:val="20"/>
                <w:lang w:val="ru-RU"/>
              </w:rPr>
              <w:t xml:space="preserve"> ресурсом и характеристики планируемых к размещению объекто</w:t>
            </w:r>
            <w:r w:rsidR="00185EAD">
              <w:rPr>
                <w:sz w:val="20"/>
                <w:szCs w:val="20"/>
                <w:lang w:val="ru-RU"/>
              </w:rPr>
              <w:t>в</w:t>
            </w:r>
            <w:r w:rsidRPr="004E0A13">
              <w:rPr>
                <w:sz w:val="20"/>
                <w:szCs w:val="20"/>
                <w:lang w:val="ru-RU"/>
              </w:rPr>
              <w:t>.</w:t>
            </w:r>
          </w:p>
          <w:p w:rsidR="00C9207B" w:rsidRDefault="00C9207B" w:rsidP="00C9207B">
            <w:pPr>
              <w:pStyle w:val="aff6"/>
              <w:ind w:firstLine="0"/>
              <w:rPr>
                <w:sz w:val="20"/>
                <w:szCs w:val="20"/>
                <w:lang w:val="ru-RU"/>
              </w:rPr>
            </w:pPr>
            <w:r w:rsidRPr="00072CFB">
              <w:rPr>
                <w:sz w:val="20"/>
                <w:szCs w:val="20"/>
                <w:lang w:val="ru-RU"/>
              </w:rPr>
              <w:t xml:space="preserve">2. </w:t>
            </w:r>
            <w:r w:rsidR="00185EAD" w:rsidRPr="00072CFB">
              <w:rPr>
                <w:sz w:val="20"/>
                <w:szCs w:val="20"/>
                <w:lang w:val="ru-RU"/>
              </w:rPr>
              <w:t>Проектирование</w:t>
            </w:r>
            <w:r w:rsidRPr="00072CFB">
              <w:rPr>
                <w:sz w:val="20"/>
                <w:szCs w:val="20"/>
                <w:lang w:val="ru-RU"/>
              </w:rPr>
              <w:t xml:space="preserve"> систем электроснабжения следует </w:t>
            </w:r>
            <w:r w:rsidR="00185EAD" w:rsidRPr="00072CFB">
              <w:rPr>
                <w:sz w:val="20"/>
                <w:szCs w:val="20"/>
                <w:lang w:val="ru-RU"/>
              </w:rPr>
              <w:t>осуществлять</w:t>
            </w:r>
            <w:r w:rsidRPr="00072CFB">
              <w:rPr>
                <w:sz w:val="20"/>
                <w:szCs w:val="20"/>
                <w:lang w:val="ru-RU"/>
              </w:rPr>
              <w:t xml:space="preserve"> с учетом </w:t>
            </w:r>
            <w:r w:rsidR="00185EAD" w:rsidRPr="00072CFB">
              <w:rPr>
                <w:sz w:val="20"/>
                <w:szCs w:val="20"/>
                <w:lang w:val="ru-RU"/>
              </w:rPr>
              <w:t>требований</w:t>
            </w:r>
            <w:r w:rsidRPr="00072CFB">
              <w:rPr>
                <w:sz w:val="20"/>
                <w:szCs w:val="20"/>
                <w:lang w:val="ru-RU"/>
              </w:rPr>
              <w:t xml:space="preserve"> </w:t>
            </w:r>
            <w:r>
              <w:rPr>
                <w:sz w:val="20"/>
                <w:szCs w:val="20"/>
                <w:lang w:val="ru-RU"/>
              </w:rPr>
              <w:t xml:space="preserve">раздела 8.8 РНГП Республики </w:t>
            </w:r>
            <w:r w:rsidR="00B87017">
              <w:rPr>
                <w:sz w:val="20"/>
                <w:szCs w:val="20"/>
                <w:lang w:val="ru-RU"/>
              </w:rPr>
              <w:t>Тыва</w:t>
            </w:r>
            <w:r>
              <w:rPr>
                <w:sz w:val="20"/>
                <w:szCs w:val="20"/>
                <w:lang w:val="ru-RU"/>
              </w:rPr>
              <w:t>.</w:t>
            </w:r>
          </w:p>
          <w:p w:rsidR="00116BCC" w:rsidRPr="004E0A13" w:rsidRDefault="00116BCC" w:rsidP="00C9207B">
            <w:pPr>
              <w:pStyle w:val="aff6"/>
              <w:ind w:firstLine="0"/>
              <w:rPr>
                <w:sz w:val="20"/>
                <w:szCs w:val="20"/>
                <w:lang w:val="ru-RU"/>
              </w:rPr>
            </w:pPr>
            <w:r>
              <w:rPr>
                <w:sz w:val="20"/>
                <w:szCs w:val="20"/>
                <w:lang w:val="ru-RU"/>
              </w:rPr>
              <w:t xml:space="preserve">3. </w:t>
            </w:r>
            <w:r w:rsidR="00185EAD" w:rsidRPr="00072CFB">
              <w:rPr>
                <w:sz w:val="20"/>
                <w:szCs w:val="20"/>
                <w:lang w:val="ru-RU"/>
              </w:rPr>
              <w:t>Проектирование</w:t>
            </w:r>
            <w:r w:rsidRPr="00072CFB">
              <w:rPr>
                <w:sz w:val="20"/>
                <w:szCs w:val="20"/>
                <w:lang w:val="ru-RU"/>
              </w:rPr>
              <w:t xml:space="preserve"> систем </w:t>
            </w:r>
            <w:r>
              <w:rPr>
                <w:sz w:val="20"/>
                <w:szCs w:val="20"/>
                <w:lang w:val="ru-RU"/>
              </w:rPr>
              <w:t>газоснабжения</w:t>
            </w:r>
            <w:r w:rsidRPr="00072CFB">
              <w:rPr>
                <w:sz w:val="20"/>
                <w:szCs w:val="20"/>
                <w:lang w:val="ru-RU"/>
              </w:rPr>
              <w:t xml:space="preserve"> следует </w:t>
            </w:r>
            <w:r w:rsidR="00185EAD" w:rsidRPr="00072CFB">
              <w:rPr>
                <w:sz w:val="20"/>
                <w:szCs w:val="20"/>
                <w:lang w:val="ru-RU"/>
              </w:rPr>
              <w:t>осуществлять</w:t>
            </w:r>
            <w:r w:rsidRPr="00072CFB">
              <w:rPr>
                <w:sz w:val="20"/>
                <w:szCs w:val="20"/>
                <w:lang w:val="ru-RU"/>
              </w:rPr>
              <w:t xml:space="preserve"> с учетом </w:t>
            </w:r>
            <w:r w:rsidR="00185EAD" w:rsidRPr="00072CFB">
              <w:rPr>
                <w:sz w:val="20"/>
                <w:szCs w:val="20"/>
                <w:lang w:val="ru-RU"/>
              </w:rPr>
              <w:t>требований</w:t>
            </w:r>
            <w:r w:rsidRPr="00072CFB">
              <w:rPr>
                <w:sz w:val="20"/>
                <w:szCs w:val="20"/>
                <w:lang w:val="ru-RU"/>
              </w:rPr>
              <w:t xml:space="preserve"> </w:t>
            </w:r>
            <w:r>
              <w:rPr>
                <w:sz w:val="20"/>
                <w:szCs w:val="20"/>
                <w:lang w:val="ru-RU"/>
              </w:rPr>
              <w:t xml:space="preserve">раздела 8.7 РНГП Республики </w:t>
            </w:r>
            <w:r w:rsidR="00B87017">
              <w:rPr>
                <w:sz w:val="20"/>
                <w:szCs w:val="20"/>
                <w:lang w:val="ru-RU"/>
              </w:rPr>
              <w:t>Тыва</w:t>
            </w:r>
            <w:r>
              <w:rPr>
                <w:sz w:val="20"/>
                <w:szCs w:val="20"/>
                <w:lang w:val="ru-RU"/>
              </w:rPr>
              <w:t>.</w:t>
            </w:r>
          </w:p>
          <w:p w:rsidR="003E0013" w:rsidRPr="004E0A13" w:rsidRDefault="00116BCC" w:rsidP="00116BCC">
            <w:pPr>
              <w:pStyle w:val="aff6"/>
              <w:ind w:firstLine="0"/>
              <w:rPr>
                <w:sz w:val="20"/>
                <w:szCs w:val="20"/>
                <w:lang w:val="ru-RU"/>
              </w:rPr>
            </w:pPr>
            <w:r w:rsidRPr="00167B34">
              <w:rPr>
                <w:sz w:val="20"/>
                <w:szCs w:val="20"/>
                <w:lang w:val="ru-RU"/>
              </w:rPr>
              <w:t>4</w:t>
            </w:r>
            <w:r w:rsidR="00C9207B">
              <w:rPr>
                <w:sz w:val="20"/>
                <w:szCs w:val="20"/>
                <w:lang w:val="ru-RU"/>
              </w:rPr>
              <w:t xml:space="preserve">. </w:t>
            </w:r>
            <w:r w:rsidR="00C9207B" w:rsidRPr="004E0A13">
              <w:rPr>
                <w:sz w:val="20"/>
                <w:szCs w:val="20"/>
                <w:lang w:val="ru-RU"/>
              </w:rPr>
              <w:t xml:space="preserve">Нормы расхода природного газа следует </w:t>
            </w:r>
            <w:r w:rsidR="00185EAD" w:rsidRPr="004E0A13">
              <w:rPr>
                <w:sz w:val="20"/>
                <w:szCs w:val="20"/>
                <w:lang w:val="ru-RU"/>
              </w:rPr>
              <w:t>использовать</w:t>
            </w:r>
            <w:r w:rsidR="00C9207B" w:rsidRPr="004E0A13">
              <w:rPr>
                <w:sz w:val="20"/>
                <w:szCs w:val="20"/>
                <w:lang w:val="ru-RU"/>
              </w:rPr>
              <w:t xml:space="preserve">  </w:t>
            </w:r>
            <w:proofErr w:type="gramStart"/>
            <w:r w:rsidR="00C9207B" w:rsidRPr="004E0A13">
              <w:rPr>
                <w:sz w:val="20"/>
                <w:szCs w:val="20"/>
                <w:lang w:val="ru-RU"/>
              </w:rPr>
              <w:t>целях</w:t>
            </w:r>
            <w:proofErr w:type="gramEnd"/>
            <w:r w:rsidR="00C9207B" w:rsidRPr="004E0A13">
              <w:rPr>
                <w:sz w:val="20"/>
                <w:szCs w:val="20"/>
                <w:lang w:val="ru-RU"/>
              </w:rPr>
              <w:t xml:space="preserve"> градостроительного </w:t>
            </w:r>
            <w:r w:rsidR="00185EAD" w:rsidRPr="004E0A13">
              <w:rPr>
                <w:sz w:val="20"/>
                <w:szCs w:val="20"/>
                <w:lang w:val="ru-RU"/>
              </w:rPr>
              <w:t>проектирования</w:t>
            </w:r>
            <w:r w:rsidR="00C9207B" w:rsidRPr="004E0A13">
              <w:rPr>
                <w:sz w:val="20"/>
                <w:szCs w:val="20"/>
                <w:lang w:val="ru-RU"/>
              </w:rPr>
              <w:t xml:space="preserve">  </w:t>
            </w:r>
            <w:r w:rsidR="00185EAD" w:rsidRPr="004E0A13">
              <w:rPr>
                <w:sz w:val="20"/>
                <w:szCs w:val="20"/>
                <w:lang w:val="ru-RU"/>
              </w:rPr>
              <w:t>кач</w:t>
            </w:r>
            <w:r w:rsidR="00185EAD" w:rsidRPr="004E0A13">
              <w:rPr>
                <w:sz w:val="20"/>
                <w:szCs w:val="20"/>
                <w:lang w:val="ru-RU"/>
              </w:rPr>
              <w:t>е</w:t>
            </w:r>
            <w:r w:rsidR="00185EAD" w:rsidRPr="004E0A13">
              <w:rPr>
                <w:sz w:val="20"/>
                <w:szCs w:val="20"/>
                <w:lang w:val="ru-RU"/>
              </w:rPr>
              <w:t>стве</w:t>
            </w:r>
            <w:r w:rsidR="00C9207B" w:rsidRPr="004E0A13">
              <w:rPr>
                <w:sz w:val="20"/>
                <w:szCs w:val="20"/>
                <w:lang w:val="ru-RU"/>
              </w:rPr>
              <w:t xml:space="preserve"> укрупнённых показателей расхода (потребления) газа при расчётной теплоте сгорания 34 МДж/м</w:t>
            </w:r>
            <w:r w:rsidR="00C9207B" w:rsidRPr="004E0A13">
              <w:rPr>
                <w:sz w:val="20"/>
                <w:szCs w:val="20"/>
                <w:vertAlign w:val="superscript"/>
                <w:lang w:val="ru-RU"/>
              </w:rPr>
              <w:t>3</w:t>
            </w:r>
            <w:r w:rsidR="00C9207B" w:rsidRPr="004E0A13">
              <w:rPr>
                <w:sz w:val="20"/>
                <w:szCs w:val="20"/>
                <w:lang w:val="ru-RU"/>
              </w:rPr>
              <w:t xml:space="preserve"> (8000 ккал/м</w:t>
            </w:r>
            <w:r w:rsidR="00C9207B" w:rsidRPr="004E0A13">
              <w:rPr>
                <w:sz w:val="20"/>
                <w:szCs w:val="20"/>
                <w:vertAlign w:val="superscript"/>
                <w:lang w:val="ru-RU"/>
              </w:rPr>
              <w:t>3</w:t>
            </w:r>
            <w:r w:rsidR="00C9207B" w:rsidRPr="004E0A13">
              <w:rPr>
                <w:sz w:val="20"/>
                <w:szCs w:val="20"/>
                <w:lang w:val="ru-RU"/>
              </w:rPr>
              <w:t>)</w:t>
            </w:r>
            <w:r w:rsidR="00C9207B">
              <w:rPr>
                <w:sz w:val="20"/>
                <w:szCs w:val="20"/>
                <w:lang w:val="ru-RU"/>
              </w:rPr>
              <w:t>.</w:t>
            </w:r>
          </w:p>
        </w:tc>
      </w:tr>
    </w:tbl>
    <w:p w:rsidR="004D4897" w:rsidRPr="00A87EC2" w:rsidRDefault="004D4897" w:rsidP="00275CC4">
      <w:pPr>
        <w:pStyle w:val="20"/>
        <w:numPr>
          <w:ilvl w:val="1"/>
          <w:numId w:val="13"/>
        </w:numPr>
        <w:ind w:left="0" w:firstLine="0"/>
      </w:pPr>
      <w:bookmarkStart w:id="65" w:name="_Toc527371637"/>
      <w:bookmarkStart w:id="66" w:name="OLE_LINK141"/>
      <w:bookmarkStart w:id="67" w:name="OLE_LINK142"/>
      <w:r w:rsidRPr="00A87EC2">
        <w:t xml:space="preserve">Объекты местного значения </w:t>
      </w:r>
      <w:bookmarkStart w:id="68" w:name="OLE_LINK143"/>
      <w:bookmarkStart w:id="69" w:name="OLE_LINK144"/>
      <w:bookmarkStart w:id="70" w:name="OLE_LINK145"/>
      <w:r w:rsidR="003E0679">
        <w:t xml:space="preserve">муниципального района </w:t>
      </w:r>
      <w:r w:rsidRPr="00A87EC2">
        <w:t xml:space="preserve"> </w:t>
      </w:r>
      <w:r w:rsidR="003E0679" w:rsidRPr="003E0679">
        <w:t xml:space="preserve">«Барун-Хемчикский кожуун Республики </w:t>
      </w:r>
      <w:r w:rsidR="00B87017">
        <w:t>Тыва</w:t>
      </w:r>
      <w:r w:rsidR="003E0679" w:rsidRPr="003E0679">
        <w:t>»</w:t>
      </w:r>
      <w:r w:rsidR="00A427B0">
        <w:t xml:space="preserve"> </w:t>
      </w:r>
      <w:bookmarkStart w:id="71" w:name="_GoBack"/>
      <w:bookmarkEnd w:id="71"/>
      <w:r w:rsidRPr="00A87EC2">
        <w:t>и а</w:t>
      </w:r>
      <w:r w:rsidR="00185EAD">
        <w:t>в</w:t>
      </w:r>
      <w:r w:rsidRPr="00A87EC2">
        <w:t>томобильных дорог местного значения</w:t>
      </w:r>
      <w:bookmarkEnd w:id="68"/>
      <w:bookmarkEnd w:id="69"/>
      <w:bookmarkEnd w:id="70"/>
      <w:r w:rsidR="00185EAD">
        <w:t xml:space="preserve"> </w:t>
      </w:r>
      <w:r w:rsidR="00F76918" w:rsidRPr="00722162">
        <w:rPr>
          <w:szCs w:val="23"/>
        </w:rPr>
        <w:t>не границ населенных пункто</w:t>
      </w:r>
      <w:r w:rsidR="00185EAD">
        <w:rPr>
          <w:szCs w:val="23"/>
        </w:rPr>
        <w:t>в</w:t>
      </w:r>
      <w:r w:rsidR="00F76918" w:rsidRPr="00722162">
        <w:rPr>
          <w:szCs w:val="23"/>
        </w:rPr>
        <w:t xml:space="preserve">  </w:t>
      </w:r>
      <w:proofErr w:type="gramStart"/>
      <w:r w:rsidR="00F76918" w:rsidRPr="00722162">
        <w:rPr>
          <w:szCs w:val="23"/>
        </w:rPr>
        <w:t>границах</w:t>
      </w:r>
      <w:proofErr w:type="gramEnd"/>
      <w:r w:rsidR="00F76918" w:rsidRPr="00722162">
        <w:rPr>
          <w:szCs w:val="23"/>
        </w:rPr>
        <w:t xml:space="preserve"> муниципального района</w:t>
      </w:r>
      <w:bookmarkEnd w:id="65"/>
    </w:p>
    <w:p w:rsidR="004D4897" w:rsidRPr="00A87EC2" w:rsidRDefault="00AA17A3" w:rsidP="004D4897">
      <w:pPr>
        <w:spacing w:before="120"/>
        <w:jc w:val="right"/>
        <w:rPr>
          <w:b/>
          <w:i/>
        </w:rPr>
      </w:pPr>
      <w:bookmarkStart w:id="72" w:name="OLE_LINK185"/>
      <w:bookmarkStart w:id="73" w:name="OLE_LINK186"/>
      <w:r>
        <w:rPr>
          <w:b/>
          <w:i/>
        </w:rPr>
        <w:t>Таблица 1.2</w:t>
      </w:r>
    </w:p>
    <w:p w:rsidR="004D4897" w:rsidRPr="00A87EC2" w:rsidRDefault="004D4897" w:rsidP="004D4897">
      <w:pPr>
        <w:suppressAutoHyphens/>
        <w:spacing w:after="120"/>
        <w:ind w:firstLine="0"/>
        <w:jc w:val="center"/>
        <w:rPr>
          <w:b/>
          <w:i/>
        </w:rPr>
      </w:pPr>
      <w:r w:rsidRPr="00A87EC2">
        <w:rPr>
          <w:b/>
          <w:i/>
        </w:rPr>
        <w:t xml:space="preserve">Объекты </w:t>
      </w:r>
      <w:bookmarkStart w:id="74" w:name="OLE_LINK151"/>
      <w:bookmarkStart w:id="75" w:name="OLE_LINK152"/>
      <w:r w:rsidRPr="00A87EC2">
        <w:rPr>
          <w:b/>
          <w:i/>
        </w:rPr>
        <w:t>местного значения</w:t>
      </w:r>
      <w:r w:rsidR="003E0679">
        <w:rPr>
          <w:b/>
          <w:i/>
        </w:rPr>
        <w:t xml:space="preserve"> муниципального района  «Барун-Хемчикский кожуун Республики </w:t>
      </w:r>
      <w:r w:rsidR="00B87017">
        <w:rPr>
          <w:b/>
          <w:i/>
        </w:rPr>
        <w:t>Тыва</w:t>
      </w:r>
      <w:r w:rsidR="003E0679">
        <w:rPr>
          <w:b/>
          <w:i/>
        </w:rPr>
        <w:t>»</w:t>
      </w:r>
      <w:r w:rsidRPr="00A87EC2">
        <w:rPr>
          <w:b/>
          <w:i/>
        </w:rPr>
        <w:t xml:space="preserve"> </w:t>
      </w:r>
      <w:r w:rsidR="00185EAD" w:rsidRPr="00A87EC2">
        <w:rPr>
          <w:b/>
          <w:i/>
        </w:rPr>
        <w:t>автомобильных</w:t>
      </w:r>
      <w:r w:rsidRPr="00A87EC2">
        <w:rPr>
          <w:b/>
          <w:i/>
        </w:rPr>
        <w:t xml:space="preserve"> дорог местного значения</w:t>
      </w:r>
      <w:bookmarkEnd w:id="74"/>
      <w:bookmarkEnd w:id="75"/>
      <w:r w:rsidR="00F76918" w:rsidRPr="00F76918">
        <w:rPr>
          <w:b/>
          <w:i/>
        </w:rPr>
        <w:t xml:space="preserve"> не границ населенных пункто</w:t>
      </w:r>
      <w:r w:rsidR="00185EAD">
        <w:rPr>
          <w:b/>
          <w:i/>
        </w:rPr>
        <w:t>в</w:t>
      </w:r>
      <w:r w:rsidR="00F76918" w:rsidRPr="00F76918">
        <w:rPr>
          <w:b/>
          <w:i/>
        </w:rPr>
        <w:t xml:space="preserve">  </w:t>
      </w:r>
      <w:proofErr w:type="gramStart"/>
      <w:r w:rsidR="00F76918" w:rsidRPr="00F76918">
        <w:rPr>
          <w:b/>
          <w:i/>
        </w:rPr>
        <w:t>границах</w:t>
      </w:r>
      <w:proofErr w:type="gramEnd"/>
      <w:r w:rsidR="00F76918" w:rsidRPr="00F76918">
        <w:rPr>
          <w:b/>
          <w:i/>
        </w:rPr>
        <w:t xml:space="preserve"> муниципального района</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367"/>
        <w:gridCol w:w="1984"/>
        <w:gridCol w:w="2126"/>
        <w:gridCol w:w="1701"/>
      </w:tblGrid>
      <w:tr w:rsidR="004D4897" w:rsidRPr="00A87EC2" w:rsidTr="00D83F0D">
        <w:trPr>
          <w:tblHeader/>
          <w:jc w:val="center"/>
        </w:trPr>
        <w:tc>
          <w:tcPr>
            <w:tcW w:w="1304" w:type="dxa"/>
            <w:shd w:val="clear" w:color="auto" w:fill="D9D9D9" w:themeFill="background1" w:themeFillShade="D9"/>
          </w:tcPr>
          <w:p w:rsidR="004D4897" w:rsidRPr="00A87EC2" w:rsidRDefault="00185EAD" w:rsidP="00AC3503">
            <w:pPr>
              <w:pStyle w:val="aff6"/>
              <w:ind w:firstLine="0"/>
              <w:jc w:val="center"/>
              <w:rPr>
                <w:b/>
                <w:i/>
                <w:sz w:val="20"/>
                <w:szCs w:val="20"/>
                <w:lang w:val="ru-RU"/>
              </w:rPr>
            </w:pPr>
            <w:bookmarkStart w:id="76" w:name="OLE_LINK373"/>
            <w:bookmarkStart w:id="77" w:name="OLE_LINK139"/>
            <w:bookmarkStart w:id="78" w:name="OLE_LINK140"/>
            <w:bookmarkEnd w:id="72"/>
            <w:bookmarkEnd w:id="73"/>
            <w:r w:rsidRPr="00A87EC2">
              <w:rPr>
                <w:b/>
                <w:i/>
                <w:sz w:val="20"/>
                <w:szCs w:val="20"/>
                <w:lang w:val="ru-RU"/>
              </w:rPr>
              <w:t>Наименов</w:t>
            </w:r>
            <w:r w:rsidRPr="00A87EC2">
              <w:rPr>
                <w:b/>
                <w:i/>
                <w:sz w:val="20"/>
                <w:szCs w:val="20"/>
                <w:lang w:val="ru-RU"/>
              </w:rPr>
              <w:t>а</w:t>
            </w:r>
            <w:r w:rsidRPr="00A87EC2">
              <w:rPr>
                <w:b/>
                <w:i/>
                <w:sz w:val="20"/>
                <w:szCs w:val="20"/>
                <w:lang w:val="ru-RU"/>
              </w:rPr>
              <w:t>ние</w:t>
            </w:r>
            <w:r w:rsidR="004D4897" w:rsidRPr="00A87EC2">
              <w:rPr>
                <w:b/>
                <w:i/>
                <w:sz w:val="20"/>
                <w:szCs w:val="20"/>
                <w:lang w:val="ru-RU"/>
              </w:rPr>
              <w:t xml:space="preserve"> </w:t>
            </w:r>
            <w:r w:rsidR="00FD57FE">
              <w:rPr>
                <w:b/>
                <w:i/>
                <w:sz w:val="20"/>
                <w:szCs w:val="20"/>
                <w:lang w:val="ru-RU"/>
              </w:rPr>
              <w:t>в</w:t>
            </w:r>
            <w:r w:rsidR="004D4897" w:rsidRPr="00A87EC2">
              <w:rPr>
                <w:b/>
                <w:i/>
                <w:sz w:val="20"/>
                <w:szCs w:val="20"/>
                <w:lang w:val="ru-RU"/>
              </w:rPr>
              <w:t>ида об</w:t>
            </w:r>
            <w:r w:rsidR="004D4897" w:rsidRPr="00A87EC2">
              <w:rPr>
                <w:b/>
                <w:i/>
                <w:sz w:val="20"/>
                <w:szCs w:val="20"/>
                <w:lang w:val="ru-RU"/>
              </w:rPr>
              <w:t>ъ</w:t>
            </w:r>
            <w:r w:rsidR="004D4897" w:rsidRPr="00A87EC2">
              <w:rPr>
                <w:b/>
                <w:i/>
                <w:sz w:val="20"/>
                <w:szCs w:val="20"/>
                <w:lang w:val="ru-RU"/>
              </w:rPr>
              <w:t>екта</w:t>
            </w:r>
          </w:p>
        </w:tc>
        <w:tc>
          <w:tcPr>
            <w:tcW w:w="2367" w:type="dxa"/>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Тип расчетного показ</w:t>
            </w:r>
            <w:r w:rsidRPr="00A87EC2">
              <w:rPr>
                <w:b/>
                <w:i/>
                <w:sz w:val="20"/>
                <w:szCs w:val="20"/>
                <w:lang w:val="ru-RU"/>
              </w:rPr>
              <w:t>а</w:t>
            </w:r>
            <w:r w:rsidRPr="00A87EC2">
              <w:rPr>
                <w:b/>
                <w:i/>
                <w:sz w:val="20"/>
                <w:szCs w:val="20"/>
                <w:lang w:val="ru-RU"/>
              </w:rPr>
              <w:t>теля</w:t>
            </w:r>
          </w:p>
        </w:tc>
        <w:tc>
          <w:tcPr>
            <w:tcW w:w="1984" w:type="dxa"/>
            <w:shd w:val="clear" w:color="auto" w:fill="D9D9D9" w:themeFill="background1" w:themeFillShade="D9"/>
          </w:tcPr>
          <w:p w:rsidR="004D4897" w:rsidRPr="00A87EC2" w:rsidRDefault="00185EAD" w:rsidP="00AC3503">
            <w:pPr>
              <w:pStyle w:val="aff6"/>
              <w:ind w:firstLine="0"/>
              <w:jc w:val="center"/>
              <w:rPr>
                <w:b/>
                <w:i/>
                <w:sz w:val="20"/>
                <w:szCs w:val="20"/>
                <w:lang w:val="ru-RU"/>
              </w:rPr>
            </w:pPr>
            <w:r w:rsidRPr="00A87EC2">
              <w:rPr>
                <w:b/>
                <w:i/>
                <w:sz w:val="20"/>
                <w:szCs w:val="20"/>
                <w:lang w:val="ru-RU"/>
              </w:rPr>
              <w:t>Наименование</w:t>
            </w:r>
            <w:r w:rsidR="004D4897" w:rsidRPr="00A87EC2">
              <w:rPr>
                <w:b/>
                <w:i/>
                <w:sz w:val="20"/>
                <w:szCs w:val="20"/>
                <w:lang w:val="ru-RU"/>
              </w:rPr>
              <w:t xml:space="preserve"> ра</w:t>
            </w:r>
            <w:r w:rsidR="004D4897" w:rsidRPr="00A87EC2">
              <w:rPr>
                <w:b/>
                <w:i/>
                <w:sz w:val="20"/>
                <w:szCs w:val="20"/>
                <w:lang w:val="ru-RU"/>
              </w:rPr>
              <w:t>с</w:t>
            </w:r>
            <w:r w:rsidR="004D4897" w:rsidRPr="00A87EC2">
              <w:rPr>
                <w:b/>
                <w:i/>
                <w:sz w:val="20"/>
                <w:szCs w:val="20"/>
                <w:lang w:val="ru-RU"/>
              </w:rPr>
              <w:t>четного показателя, единица измерения</w:t>
            </w:r>
          </w:p>
        </w:tc>
        <w:tc>
          <w:tcPr>
            <w:tcW w:w="3827" w:type="dxa"/>
            <w:gridSpan w:val="2"/>
            <w:shd w:val="clear" w:color="auto" w:fill="D9D9D9" w:themeFill="background1" w:themeFillShade="D9"/>
          </w:tcPr>
          <w:p w:rsidR="004D4897" w:rsidRPr="00A87EC2" w:rsidRDefault="004D4897" w:rsidP="00AC3503">
            <w:pPr>
              <w:pStyle w:val="aff6"/>
              <w:ind w:firstLine="0"/>
              <w:jc w:val="center"/>
              <w:rPr>
                <w:b/>
                <w:i/>
                <w:sz w:val="20"/>
                <w:szCs w:val="20"/>
                <w:lang w:val="ru-RU"/>
              </w:rPr>
            </w:pPr>
            <w:r w:rsidRPr="00A87EC2">
              <w:rPr>
                <w:b/>
                <w:i/>
                <w:sz w:val="20"/>
                <w:szCs w:val="20"/>
                <w:lang w:val="ru-RU"/>
              </w:rPr>
              <w:t>Значение показателя</w:t>
            </w:r>
          </w:p>
        </w:tc>
      </w:tr>
      <w:bookmarkEnd w:id="76"/>
      <w:tr w:rsidR="00AA17A3" w:rsidRPr="00A87EC2" w:rsidTr="00D83F0D">
        <w:trPr>
          <w:jc w:val="center"/>
        </w:trPr>
        <w:tc>
          <w:tcPr>
            <w:tcW w:w="1304" w:type="dxa"/>
            <w:vMerge w:val="restart"/>
            <w:shd w:val="clear" w:color="auto" w:fill="F2F2F2" w:themeFill="background1" w:themeFillShade="F2"/>
          </w:tcPr>
          <w:p w:rsidR="00AA17A3" w:rsidRPr="00A87EC2" w:rsidRDefault="00185EAD" w:rsidP="009936C5">
            <w:pPr>
              <w:pStyle w:val="aff6"/>
              <w:ind w:firstLine="0"/>
              <w:rPr>
                <w:sz w:val="20"/>
                <w:szCs w:val="20"/>
                <w:lang w:val="ru-RU"/>
              </w:rPr>
            </w:pPr>
            <w:r w:rsidRPr="00722162">
              <w:rPr>
                <w:sz w:val="20"/>
                <w:szCs w:val="20"/>
                <w:lang w:val="ru-RU"/>
              </w:rPr>
              <w:t>Автомобил</w:t>
            </w:r>
            <w:r w:rsidRPr="00722162">
              <w:rPr>
                <w:sz w:val="20"/>
                <w:szCs w:val="20"/>
                <w:lang w:val="ru-RU"/>
              </w:rPr>
              <w:t>ь</w:t>
            </w:r>
            <w:r w:rsidRPr="00722162">
              <w:rPr>
                <w:sz w:val="20"/>
                <w:szCs w:val="20"/>
                <w:lang w:val="ru-RU"/>
              </w:rPr>
              <w:t>ные</w:t>
            </w:r>
            <w:r w:rsidR="00AA17A3" w:rsidRPr="00722162">
              <w:rPr>
                <w:sz w:val="20"/>
                <w:szCs w:val="20"/>
                <w:lang w:val="ru-RU"/>
              </w:rPr>
              <w:t xml:space="preserve"> доро</w:t>
            </w:r>
            <w:r w:rsidR="00AA17A3">
              <w:rPr>
                <w:sz w:val="20"/>
                <w:szCs w:val="20"/>
                <w:lang w:val="ru-RU"/>
              </w:rPr>
              <w:t xml:space="preserve">ги местного </w:t>
            </w:r>
            <w:r>
              <w:rPr>
                <w:sz w:val="20"/>
                <w:szCs w:val="20"/>
                <w:lang w:val="ru-RU"/>
              </w:rPr>
              <w:t>зн</w:t>
            </w:r>
            <w:r>
              <w:rPr>
                <w:sz w:val="20"/>
                <w:szCs w:val="20"/>
                <w:lang w:val="ru-RU"/>
              </w:rPr>
              <w:t>а</w:t>
            </w:r>
            <w:r>
              <w:rPr>
                <w:sz w:val="20"/>
                <w:szCs w:val="20"/>
                <w:lang w:val="ru-RU"/>
              </w:rPr>
              <w:t>чения</w:t>
            </w:r>
            <w:r w:rsidRPr="00002803">
              <w:rPr>
                <w:sz w:val="20"/>
                <w:szCs w:val="20"/>
                <w:lang w:val="ru-RU"/>
              </w:rPr>
              <w:t xml:space="preserve"> не</w:t>
            </w:r>
            <w:r w:rsidR="00AA17A3" w:rsidRPr="00002803">
              <w:rPr>
                <w:sz w:val="20"/>
                <w:szCs w:val="20"/>
                <w:lang w:val="ru-RU"/>
              </w:rPr>
              <w:t xml:space="preserve"> гр</w:t>
            </w:r>
            <w:r w:rsidR="00AA17A3" w:rsidRPr="00002803">
              <w:rPr>
                <w:sz w:val="20"/>
                <w:szCs w:val="20"/>
                <w:lang w:val="ru-RU"/>
              </w:rPr>
              <w:t>а</w:t>
            </w:r>
            <w:r w:rsidR="00AA17A3" w:rsidRPr="00002803">
              <w:rPr>
                <w:sz w:val="20"/>
                <w:szCs w:val="20"/>
                <w:lang w:val="ru-RU"/>
              </w:rPr>
              <w:t>ниц населе</w:t>
            </w:r>
            <w:r w:rsidR="00AA17A3" w:rsidRPr="00002803">
              <w:rPr>
                <w:sz w:val="20"/>
                <w:szCs w:val="20"/>
                <w:lang w:val="ru-RU"/>
              </w:rPr>
              <w:t>н</w:t>
            </w:r>
            <w:r w:rsidR="00AA17A3" w:rsidRPr="00002803">
              <w:rPr>
                <w:sz w:val="20"/>
                <w:szCs w:val="20"/>
                <w:lang w:val="ru-RU"/>
              </w:rPr>
              <w:t>ных пункто</w:t>
            </w:r>
            <w:r>
              <w:rPr>
                <w:sz w:val="20"/>
                <w:szCs w:val="20"/>
                <w:lang w:val="ru-RU"/>
              </w:rPr>
              <w:t>в</w:t>
            </w:r>
            <w:r w:rsidR="00AA17A3" w:rsidRPr="00002803">
              <w:rPr>
                <w:sz w:val="20"/>
                <w:szCs w:val="20"/>
                <w:lang w:val="ru-RU"/>
              </w:rPr>
              <w:t xml:space="preserve">  </w:t>
            </w:r>
            <w:proofErr w:type="gramStart"/>
            <w:r w:rsidR="00AA17A3" w:rsidRPr="00002803">
              <w:rPr>
                <w:sz w:val="20"/>
                <w:szCs w:val="20"/>
                <w:lang w:val="ru-RU"/>
              </w:rPr>
              <w:t>границах</w:t>
            </w:r>
            <w:proofErr w:type="gramEnd"/>
            <w:r w:rsidR="00AA17A3" w:rsidRPr="00002803">
              <w:rPr>
                <w:sz w:val="20"/>
                <w:szCs w:val="20"/>
                <w:lang w:val="ru-RU"/>
              </w:rPr>
              <w:t xml:space="preserve"> м</w:t>
            </w:r>
            <w:r w:rsidR="00AA17A3" w:rsidRPr="00002803">
              <w:rPr>
                <w:sz w:val="20"/>
                <w:szCs w:val="20"/>
                <w:lang w:val="ru-RU"/>
              </w:rPr>
              <w:t>у</w:t>
            </w:r>
            <w:r w:rsidR="00AA17A3" w:rsidRPr="00002803">
              <w:rPr>
                <w:sz w:val="20"/>
                <w:szCs w:val="20"/>
                <w:lang w:val="ru-RU"/>
              </w:rPr>
              <w:t>ниципального района</w:t>
            </w:r>
          </w:p>
        </w:tc>
        <w:tc>
          <w:tcPr>
            <w:tcW w:w="2367" w:type="dxa"/>
          </w:tcPr>
          <w:p w:rsidR="00AA17A3" w:rsidRPr="00A87EC2" w:rsidRDefault="00AA17A3" w:rsidP="009936C5">
            <w:pPr>
              <w:pStyle w:val="aff6"/>
              <w:ind w:firstLine="0"/>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185EAD">
              <w:rPr>
                <w:sz w:val="20"/>
                <w:szCs w:val="20"/>
                <w:lang w:val="ru-RU"/>
              </w:rPr>
              <w:t>в</w:t>
            </w:r>
            <w:r w:rsidRPr="00A87EC2">
              <w:rPr>
                <w:sz w:val="20"/>
                <w:szCs w:val="20"/>
                <w:lang w:val="ru-RU"/>
              </w:rPr>
              <w:t>ня обеспеченности</w:t>
            </w:r>
          </w:p>
        </w:tc>
        <w:tc>
          <w:tcPr>
            <w:tcW w:w="1984" w:type="dxa"/>
          </w:tcPr>
          <w:p w:rsidR="00AA17A3" w:rsidRPr="00AA17A3" w:rsidRDefault="00AA17A3" w:rsidP="009936C5">
            <w:pPr>
              <w:pStyle w:val="aff6"/>
              <w:ind w:firstLine="0"/>
              <w:rPr>
                <w:sz w:val="20"/>
                <w:szCs w:val="20"/>
                <w:lang w:val="ru-RU"/>
              </w:rPr>
            </w:pPr>
            <w:r w:rsidRPr="00722162">
              <w:rPr>
                <w:sz w:val="20"/>
                <w:szCs w:val="20"/>
                <w:lang w:val="ru-RU"/>
              </w:rPr>
              <w:t xml:space="preserve">Плотность </w:t>
            </w:r>
            <w:r w:rsidR="00185EAD" w:rsidRPr="00722162">
              <w:rPr>
                <w:sz w:val="20"/>
                <w:szCs w:val="20"/>
                <w:lang w:val="ru-RU"/>
              </w:rPr>
              <w:t>автом</w:t>
            </w:r>
            <w:r w:rsidR="00185EAD" w:rsidRPr="00722162">
              <w:rPr>
                <w:sz w:val="20"/>
                <w:szCs w:val="20"/>
                <w:lang w:val="ru-RU"/>
              </w:rPr>
              <w:t>о</w:t>
            </w:r>
            <w:r w:rsidR="00185EAD" w:rsidRPr="00722162">
              <w:rPr>
                <w:sz w:val="20"/>
                <w:szCs w:val="20"/>
                <w:lang w:val="ru-RU"/>
              </w:rPr>
              <w:t>бильных</w:t>
            </w:r>
            <w:r w:rsidRPr="00722162">
              <w:rPr>
                <w:sz w:val="20"/>
                <w:szCs w:val="20"/>
                <w:lang w:val="ru-RU"/>
              </w:rPr>
              <w:t xml:space="preserve"> дорог мес</w:t>
            </w:r>
            <w:r w:rsidRPr="00722162">
              <w:rPr>
                <w:sz w:val="20"/>
                <w:szCs w:val="20"/>
                <w:lang w:val="ru-RU"/>
              </w:rPr>
              <w:t>т</w:t>
            </w:r>
            <w:r w:rsidRPr="00722162">
              <w:rPr>
                <w:sz w:val="20"/>
                <w:szCs w:val="20"/>
                <w:lang w:val="ru-RU"/>
              </w:rPr>
              <w:t>ного значения, км/км</w:t>
            </w:r>
            <w:proofErr w:type="gramStart"/>
            <w:r w:rsidRPr="00722162">
              <w:rPr>
                <w:sz w:val="20"/>
                <w:szCs w:val="20"/>
                <w:vertAlign w:val="superscript"/>
                <w:lang w:val="ru-RU"/>
              </w:rPr>
              <w:t>2</w:t>
            </w:r>
            <w:proofErr w:type="gramEnd"/>
            <w:r w:rsidRPr="00AA17A3">
              <w:rPr>
                <w:sz w:val="20"/>
                <w:szCs w:val="20"/>
                <w:lang w:val="ru-RU"/>
              </w:rPr>
              <w:t>[1]</w:t>
            </w:r>
          </w:p>
        </w:tc>
        <w:tc>
          <w:tcPr>
            <w:tcW w:w="3827" w:type="dxa"/>
            <w:gridSpan w:val="2"/>
          </w:tcPr>
          <w:p w:rsidR="00AA17A3" w:rsidRDefault="00AA17A3" w:rsidP="00AA17A3">
            <w:pPr>
              <w:pStyle w:val="aff6"/>
              <w:ind w:firstLine="0"/>
              <w:jc w:val="center"/>
              <w:rPr>
                <w:sz w:val="20"/>
                <w:szCs w:val="20"/>
                <w:lang w:val="ru-RU"/>
              </w:rPr>
            </w:pPr>
            <w:r>
              <w:rPr>
                <w:sz w:val="20"/>
                <w:szCs w:val="20"/>
                <w:lang w:val="ru-RU"/>
              </w:rPr>
              <w:t>0,03</w:t>
            </w:r>
          </w:p>
        </w:tc>
      </w:tr>
      <w:tr w:rsidR="00AA17A3" w:rsidRPr="00A87EC2" w:rsidTr="00D83F0D">
        <w:trPr>
          <w:jc w:val="center"/>
        </w:trPr>
        <w:tc>
          <w:tcPr>
            <w:tcW w:w="1304" w:type="dxa"/>
            <w:vMerge/>
            <w:shd w:val="clear" w:color="auto" w:fill="F2F2F2" w:themeFill="background1" w:themeFillShade="F2"/>
          </w:tcPr>
          <w:p w:rsidR="00AA17A3" w:rsidRPr="00A87EC2" w:rsidRDefault="00AA17A3" w:rsidP="009936C5">
            <w:pPr>
              <w:pStyle w:val="aff6"/>
              <w:ind w:firstLine="0"/>
              <w:rPr>
                <w:sz w:val="20"/>
                <w:szCs w:val="20"/>
                <w:lang w:val="ru-RU"/>
              </w:rPr>
            </w:pPr>
          </w:p>
        </w:tc>
        <w:tc>
          <w:tcPr>
            <w:tcW w:w="2367" w:type="dxa"/>
          </w:tcPr>
          <w:p w:rsidR="00AA17A3" w:rsidRPr="00A87EC2" w:rsidRDefault="00AA17A3" w:rsidP="009936C5">
            <w:pPr>
              <w:pStyle w:val="aff6"/>
              <w:ind w:firstLine="0"/>
              <w:rPr>
                <w:sz w:val="20"/>
                <w:szCs w:val="20"/>
                <w:lang w:val="ru-RU"/>
              </w:rPr>
            </w:pPr>
            <w:r w:rsidRPr="00A87EC2">
              <w:rPr>
                <w:sz w:val="20"/>
                <w:szCs w:val="20"/>
                <w:lang w:val="ru-RU"/>
              </w:rPr>
              <w:t>Расчетный показатель максимально допустимого уро</w:t>
            </w:r>
            <w:r w:rsidR="00FD57FE">
              <w:rPr>
                <w:sz w:val="20"/>
                <w:szCs w:val="20"/>
                <w:lang w:val="ru-RU"/>
              </w:rPr>
              <w:t>в</w:t>
            </w:r>
            <w:r w:rsidRPr="00A87EC2">
              <w:rPr>
                <w:sz w:val="20"/>
                <w:szCs w:val="20"/>
                <w:lang w:val="ru-RU"/>
              </w:rPr>
              <w:t>ня территориальной доступности</w:t>
            </w:r>
          </w:p>
        </w:tc>
        <w:tc>
          <w:tcPr>
            <w:tcW w:w="5811" w:type="dxa"/>
            <w:gridSpan w:val="3"/>
          </w:tcPr>
          <w:p w:rsidR="00AA17A3" w:rsidRPr="00A87EC2" w:rsidRDefault="00AA17A3" w:rsidP="00AA17A3">
            <w:pPr>
              <w:pStyle w:val="aff6"/>
              <w:ind w:firstLine="0"/>
              <w:jc w:val="center"/>
              <w:rPr>
                <w:sz w:val="20"/>
                <w:szCs w:val="20"/>
                <w:lang w:val="ru-RU"/>
              </w:rPr>
            </w:pPr>
          </w:p>
        </w:tc>
      </w:tr>
      <w:tr w:rsidR="00AA17A3" w:rsidRPr="00A87EC2" w:rsidTr="00D83F0D">
        <w:trPr>
          <w:jc w:val="center"/>
        </w:trPr>
        <w:tc>
          <w:tcPr>
            <w:tcW w:w="1304" w:type="dxa"/>
            <w:vMerge w:val="restart"/>
            <w:shd w:val="clear" w:color="auto" w:fill="F2F2F2" w:themeFill="background1" w:themeFillShade="F2"/>
          </w:tcPr>
          <w:p w:rsidR="00AA17A3" w:rsidRPr="00A87EC2" w:rsidRDefault="00FD57FE" w:rsidP="009936C5">
            <w:pPr>
              <w:pStyle w:val="aff6"/>
              <w:ind w:firstLine="0"/>
              <w:rPr>
                <w:sz w:val="20"/>
                <w:szCs w:val="20"/>
                <w:lang w:val="ru-RU"/>
              </w:rPr>
            </w:pPr>
            <w:r w:rsidRPr="00A87EC2">
              <w:rPr>
                <w:sz w:val="20"/>
                <w:szCs w:val="20"/>
                <w:lang w:val="ru-RU"/>
              </w:rPr>
              <w:t>Автостанция</w:t>
            </w:r>
          </w:p>
        </w:tc>
        <w:tc>
          <w:tcPr>
            <w:tcW w:w="2367" w:type="dxa"/>
          </w:tcPr>
          <w:p w:rsidR="00AA17A3" w:rsidRPr="00A87EC2" w:rsidRDefault="00AA17A3" w:rsidP="009936C5">
            <w:pPr>
              <w:pStyle w:val="aff6"/>
              <w:ind w:firstLine="0"/>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FD57FE">
              <w:rPr>
                <w:sz w:val="20"/>
                <w:szCs w:val="20"/>
                <w:lang w:val="ru-RU"/>
              </w:rPr>
              <w:t>в</w:t>
            </w:r>
            <w:r w:rsidRPr="00A87EC2">
              <w:rPr>
                <w:sz w:val="20"/>
                <w:szCs w:val="20"/>
                <w:lang w:val="ru-RU"/>
              </w:rPr>
              <w:t>ня обеспеченности</w:t>
            </w:r>
          </w:p>
        </w:tc>
        <w:tc>
          <w:tcPr>
            <w:tcW w:w="1984" w:type="dxa"/>
          </w:tcPr>
          <w:p w:rsidR="00AA17A3" w:rsidRPr="00FD3487" w:rsidRDefault="00FD57FE" w:rsidP="009936C5">
            <w:pPr>
              <w:pStyle w:val="aff6"/>
              <w:ind w:firstLine="0"/>
              <w:rPr>
                <w:sz w:val="20"/>
                <w:szCs w:val="20"/>
                <w:lang w:val="ru-RU"/>
              </w:rPr>
            </w:pPr>
            <w:bookmarkStart w:id="79" w:name="OLE_LINK136"/>
            <w:bookmarkStart w:id="80" w:name="OLE_LINK137"/>
            <w:bookmarkStart w:id="81" w:name="OLE_LINK138"/>
            <w:r w:rsidRPr="00A87EC2">
              <w:rPr>
                <w:sz w:val="20"/>
                <w:szCs w:val="20"/>
                <w:lang w:val="ru-RU"/>
              </w:rPr>
              <w:t>Количество</w:t>
            </w:r>
            <w:r w:rsidR="00AA17A3" w:rsidRPr="00A87EC2">
              <w:rPr>
                <w:sz w:val="20"/>
                <w:szCs w:val="20"/>
                <w:lang w:val="ru-RU"/>
              </w:rPr>
              <w:t xml:space="preserve"> </w:t>
            </w:r>
            <w:r w:rsidRPr="00A87EC2">
              <w:rPr>
                <w:sz w:val="20"/>
                <w:szCs w:val="20"/>
                <w:lang w:val="ru-RU"/>
              </w:rPr>
              <w:t>объектов</w:t>
            </w:r>
            <w:r w:rsidR="00AA17A3" w:rsidRPr="00A87EC2">
              <w:rPr>
                <w:sz w:val="20"/>
                <w:szCs w:val="20"/>
                <w:lang w:val="ru-RU"/>
              </w:rPr>
              <w:t xml:space="preserve"> </w:t>
            </w:r>
            <w:bookmarkEnd w:id="79"/>
            <w:bookmarkEnd w:id="80"/>
            <w:bookmarkEnd w:id="81"/>
            <w:r w:rsidR="00AA17A3" w:rsidRPr="00A87EC2">
              <w:rPr>
                <w:sz w:val="20"/>
                <w:szCs w:val="20"/>
                <w:lang w:val="ru-RU"/>
              </w:rPr>
              <w:t>на муниципальный район</w:t>
            </w:r>
            <w:r w:rsidR="00AA17A3">
              <w:rPr>
                <w:sz w:val="20"/>
                <w:szCs w:val="20"/>
                <w:lang w:val="ru-RU"/>
              </w:rPr>
              <w:t xml:space="preserve"> (к 2020 году), ед.</w:t>
            </w:r>
          </w:p>
        </w:tc>
        <w:tc>
          <w:tcPr>
            <w:tcW w:w="3827" w:type="dxa"/>
            <w:gridSpan w:val="2"/>
          </w:tcPr>
          <w:p w:rsidR="00AA17A3" w:rsidRPr="00A87EC2" w:rsidRDefault="00AA17A3" w:rsidP="00AA17A3">
            <w:pPr>
              <w:pStyle w:val="aff6"/>
              <w:ind w:firstLine="0"/>
              <w:jc w:val="center"/>
              <w:rPr>
                <w:sz w:val="20"/>
                <w:szCs w:val="20"/>
                <w:lang w:val="ru-RU"/>
              </w:rPr>
            </w:pPr>
            <w:r w:rsidRPr="00A87EC2">
              <w:rPr>
                <w:sz w:val="20"/>
                <w:szCs w:val="20"/>
                <w:lang w:val="ru-RU"/>
              </w:rPr>
              <w:t>1</w:t>
            </w:r>
          </w:p>
        </w:tc>
      </w:tr>
      <w:tr w:rsidR="00AA17A3" w:rsidRPr="00A87EC2" w:rsidTr="00D83F0D">
        <w:trPr>
          <w:jc w:val="center"/>
        </w:trPr>
        <w:tc>
          <w:tcPr>
            <w:tcW w:w="1304" w:type="dxa"/>
            <w:vMerge/>
            <w:shd w:val="clear" w:color="auto" w:fill="F2F2F2" w:themeFill="background1" w:themeFillShade="F2"/>
          </w:tcPr>
          <w:p w:rsidR="00AA17A3" w:rsidRPr="00A87EC2" w:rsidRDefault="00AA17A3" w:rsidP="009936C5">
            <w:pPr>
              <w:pStyle w:val="aff6"/>
              <w:ind w:firstLine="0"/>
              <w:rPr>
                <w:sz w:val="21"/>
                <w:szCs w:val="21"/>
                <w:lang w:val="ru-RU"/>
              </w:rPr>
            </w:pPr>
          </w:p>
        </w:tc>
        <w:tc>
          <w:tcPr>
            <w:tcW w:w="2367" w:type="dxa"/>
          </w:tcPr>
          <w:p w:rsidR="00AA17A3" w:rsidRPr="00A87EC2" w:rsidRDefault="00AA17A3" w:rsidP="009936C5">
            <w:pPr>
              <w:pStyle w:val="aff6"/>
              <w:ind w:firstLine="0"/>
              <w:rPr>
                <w:sz w:val="20"/>
                <w:szCs w:val="20"/>
                <w:lang w:val="ru-RU"/>
              </w:rPr>
            </w:pPr>
            <w:bookmarkStart w:id="82" w:name="OLE_LINK17"/>
            <w:r w:rsidRPr="00A87EC2">
              <w:rPr>
                <w:sz w:val="20"/>
                <w:szCs w:val="20"/>
                <w:lang w:val="ru-RU"/>
              </w:rPr>
              <w:t>Расчетный показатель максимально допустимого уро</w:t>
            </w:r>
            <w:r w:rsidR="00FD57FE">
              <w:rPr>
                <w:sz w:val="20"/>
                <w:szCs w:val="20"/>
                <w:lang w:val="ru-RU"/>
              </w:rPr>
              <w:t>в</w:t>
            </w:r>
            <w:r w:rsidRPr="00A87EC2">
              <w:rPr>
                <w:sz w:val="20"/>
                <w:szCs w:val="20"/>
                <w:lang w:val="ru-RU"/>
              </w:rPr>
              <w:t>ня территориальной доступности</w:t>
            </w:r>
            <w:bookmarkEnd w:id="82"/>
          </w:p>
        </w:tc>
        <w:tc>
          <w:tcPr>
            <w:tcW w:w="5811" w:type="dxa"/>
            <w:gridSpan w:val="3"/>
          </w:tcPr>
          <w:p w:rsidR="00AA17A3" w:rsidRPr="00A87EC2" w:rsidRDefault="00AA17A3" w:rsidP="00AA17A3">
            <w:pPr>
              <w:pStyle w:val="aff6"/>
              <w:ind w:firstLine="0"/>
              <w:jc w:val="center"/>
              <w:rPr>
                <w:sz w:val="20"/>
                <w:szCs w:val="20"/>
                <w:lang w:val="ru-RU"/>
              </w:rPr>
            </w:pPr>
            <w:r>
              <w:rPr>
                <w:sz w:val="20"/>
                <w:szCs w:val="20"/>
                <w:lang w:val="ru-RU"/>
              </w:rPr>
              <w:t>Не нормируется</w:t>
            </w:r>
          </w:p>
        </w:tc>
      </w:tr>
      <w:tr w:rsidR="005869E2" w:rsidRPr="00A87EC2" w:rsidTr="0048308E">
        <w:trPr>
          <w:trHeight w:val="231"/>
          <w:jc w:val="center"/>
        </w:trPr>
        <w:tc>
          <w:tcPr>
            <w:tcW w:w="1304" w:type="dxa"/>
            <w:vMerge w:val="restart"/>
            <w:shd w:val="clear" w:color="auto" w:fill="F2F2F2" w:themeFill="background1" w:themeFillShade="F2"/>
          </w:tcPr>
          <w:p w:rsidR="005869E2" w:rsidRPr="0034431B" w:rsidRDefault="005869E2" w:rsidP="009936C5">
            <w:pPr>
              <w:pStyle w:val="aff6"/>
              <w:ind w:firstLine="0"/>
              <w:rPr>
                <w:sz w:val="20"/>
                <w:szCs w:val="20"/>
                <w:lang w:val="ru-RU"/>
              </w:rPr>
            </w:pPr>
            <w:r w:rsidRPr="00632535">
              <w:rPr>
                <w:sz w:val="20"/>
                <w:szCs w:val="20"/>
                <w:lang w:val="ru-RU"/>
              </w:rPr>
              <w:t xml:space="preserve">Площадки отдыха, </w:t>
            </w:r>
            <w:r w:rsidR="00FD57FE" w:rsidRPr="00632535">
              <w:rPr>
                <w:sz w:val="20"/>
                <w:szCs w:val="20"/>
                <w:lang w:val="ru-RU"/>
              </w:rPr>
              <w:t>ост</w:t>
            </w:r>
            <w:r w:rsidR="00FD57FE" w:rsidRPr="00632535">
              <w:rPr>
                <w:sz w:val="20"/>
                <w:szCs w:val="20"/>
                <w:lang w:val="ru-RU"/>
              </w:rPr>
              <w:t>а</w:t>
            </w:r>
            <w:r w:rsidR="00FD57FE" w:rsidRPr="00632535">
              <w:rPr>
                <w:sz w:val="20"/>
                <w:szCs w:val="20"/>
                <w:lang w:val="ru-RU"/>
              </w:rPr>
              <w:t>новки</w:t>
            </w:r>
            <w:r w:rsidRPr="00632535">
              <w:rPr>
                <w:sz w:val="20"/>
                <w:szCs w:val="20"/>
                <w:lang w:val="ru-RU"/>
              </w:rPr>
              <w:t xml:space="preserve"> турис</w:t>
            </w:r>
            <w:r w:rsidRPr="00632535">
              <w:rPr>
                <w:sz w:val="20"/>
                <w:szCs w:val="20"/>
                <w:lang w:val="ru-RU"/>
              </w:rPr>
              <w:t>т</w:t>
            </w:r>
            <w:r w:rsidRPr="00632535">
              <w:rPr>
                <w:sz w:val="20"/>
                <w:szCs w:val="20"/>
                <w:lang w:val="ru-RU"/>
              </w:rPr>
              <w:t>ского тран</w:t>
            </w:r>
            <w:r w:rsidRPr="00632535">
              <w:rPr>
                <w:sz w:val="20"/>
                <w:szCs w:val="20"/>
                <w:lang w:val="ru-RU"/>
              </w:rPr>
              <w:t>с</w:t>
            </w:r>
            <w:r w:rsidRPr="00632535">
              <w:rPr>
                <w:sz w:val="20"/>
                <w:szCs w:val="20"/>
                <w:lang w:val="ru-RU"/>
              </w:rPr>
              <w:t>порта</w:t>
            </w:r>
            <w:r w:rsidR="0034431B" w:rsidRPr="0034431B">
              <w:rPr>
                <w:sz w:val="20"/>
                <w:szCs w:val="20"/>
                <w:lang w:val="ru-RU"/>
              </w:rPr>
              <w:t xml:space="preserve"> [2]</w:t>
            </w:r>
          </w:p>
        </w:tc>
        <w:tc>
          <w:tcPr>
            <w:tcW w:w="2367" w:type="dxa"/>
          </w:tcPr>
          <w:p w:rsidR="005869E2" w:rsidRPr="00A87EC2" w:rsidRDefault="005869E2" w:rsidP="009936C5">
            <w:pPr>
              <w:pStyle w:val="aff6"/>
              <w:ind w:firstLine="0"/>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FD57FE">
              <w:rPr>
                <w:sz w:val="20"/>
                <w:szCs w:val="20"/>
                <w:lang w:val="ru-RU"/>
              </w:rPr>
              <w:t>в</w:t>
            </w:r>
            <w:r w:rsidRPr="00A87EC2">
              <w:rPr>
                <w:sz w:val="20"/>
                <w:szCs w:val="20"/>
                <w:lang w:val="ru-RU"/>
              </w:rPr>
              <w:t>ня обеспеченности</w:t>
            </w:r>
          </w:p>
        </w:tc>
        <w:tc>
          <w:tcPr>
            <w:tcW w:w="5811" w:type="dxa"/>
            <w:gridSpan w:val="3"/>
          </w:tcPr>
          <w:p w:rsidR="005869E2" w:rsidRPr="00062A84" w:rsidRDefault="005869E2" w:rsidP="00B93240">
            <w:pPr>
              <w:pStyle w:val="aff6"/>
              <w:ind w:firstLine="0"/>
              <w:jc w:val="center"/>
              <w:rPr>
                <w:sz w:val="20"/>
                <w:szCs w:val="20"/>
                <w:lang w:val="ru-RU"/>
              </w:rPr>
            </w:pPr>
            <w:r>
              <w:rPr>
                <w:sz w:val="20"/>
                <w:szCs w:val="20"/>
                <w:lang w:val="ru-RU"/>
              </w:rPr>
              <w:t>Не нормируется</w:t>
            </w:r>
          </w:p>
        </w:tc>
      </w:tr>
      <w:tr w:rsidR="005869E2" w:rsidRPr="00A87EC2" w:rsidTr="005869E2">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val="restart"/>
          </w:tcPr>
          <w:p w:rsidR="005869E2" w:rsidRPr="00A87EC2" w:rsidRDefault="005869E2" w:rsidP="009936C5">
            <w:pPr>
              <w:pStyle w:val="aff6"/>
              <w:ind w:firstLine="0"/>
              <w:rPr>
                <w:sz w:val="20"/>
                <w:szCs w:val="20"/>
                <w:lang w:val="ru-RU"/>
              </w:rPr>
            </w:pPr>
            <w:r w:rsidRPr="00A87EC2">
              <w:rPr>
                <w:sz w:val="20"/>
                <w:szCs w:val="20"/>
                <w:lang w:val="ru-RU"/>
              </w:rPr>
              <w:t>Расчетный показатель максимально допустимого уро</w:t>
            </w:r>
            <w:r w:rsidR="00FD57FE">
              <w:rPr>
                <w:sz w:val="20"/>
                <w:szCs w:val="20"/>
                <w:lang w:val="ru-RU"/>
              </w:rPr>
              <w:t>в</w:t>
            </w:r>
            <w:r w:rsidRPr="00A87EC2">
              <w:rPr>
                <w:sz w:val="20"/>
                <w:szCs w:val="20"/>
                <w:lang w:val="ru-RU"/>
              </w:rPr>
              <w:t>ня территориальной доступности</w:t>
            </w:r>
          </w:p>
        </w:tc>
        <w:tc>
          <w:tcPr>
            <w:tcW w:w="1984" w:type="dxa"/>
            <w:vMerge w:val="restart"/>
          </w:tcPr>
          <w:p w:rsidR="005869E2" w:rsidRDefault="005869E2" w:rsidP="009936C5">
            <w:pPr>
              <w:pStyle w:val="aff6"/>
              <w:ind w:firstLine="0"/>
              <w:rPr>
                <w:sz w:val="20"/>
                <w:szCs w:val="20"/>
                <w:lang w:val="ru-RU"/>
              </w:rPr>
            </w:pPr>
            <w:r w:rsidRPr="005869E2">
              <w:rPr>
                <w:sz w:val="20"/>
                <w:szCs w:val="20"/>
                <w:lang w:val="ru-RU"/>
              </w:rPr>
              <w:t>Расстояния между площадками</w:t>
            </w:r>
            <w:r>
              <w:rPr>
                <w:sz w:val="20"/>
                <w:szCs w:val="20"/>
                <w:lang w:val="ru-RU"/>
              </w:rPr>
              <w:t xml:space="preserve">, </w:t>
            </w:r>
            <w:proofErr w:type="gramStart"/>
            <w:r>
              <w:rPr>
                <w:sz w:val="20"/>
                <w:szCs w:val="20"/>
                <w:lang w:val="ru-RU"/>
              </w:rPr>
              <w:t>км</w:t>
            </w:r>
            <w:proofErr w:type="gramEnd"/>
          </w:p>
        </w:tc>
        <w:tc>
          <w:tcPr>
            <w:tcW w:w="2126" w:type="dxa"/>
          </w:tcPr>
          <w:p w:rsidR="005869E2" w:rsidRPr="005869E2" w:rsidRDefault="005869E2" w:rsidP="005869E2">
            <w:pPr>
              <w:pStyle w:val="aff6"/>
              <w:ind w:firstLine="0"/>
              <w:jc w:val="center"/>
              <w:rPr>
                <w:sz w:val="20"/>
                <w:szCs w:val="20"/>
                <w:lang w:val="ru-RU"/>
              </w:rPr>
            </w:pPr>
            <w:r w:rsidRPr="005869E2">
              <w:rPr>
                <w:sz w:val="20"/>
                <w:szCs w:val="20"/>
                <w:lang w:val="ru-RU"/>
              </w:rPr>
              <w:t xml:space="preserve">Категории </w:t>
            </w:r>
            <w:r w:rsidR="00FD57FE" w:rsidRPr="005869E2">
              <w:rPr>
                <w:sz w:val="20"/>
                <w:szCs w:val="20"/>
                <w:lang w:val="ru-RU"/>
              </w:rPr>
              <w:t>автомобил</w:t>
            </w:r>
            <w:r w:rsidR="00FD57FE" w:rsidRPr="005869E2">
              <w:rPr>
                <w:sz w:val="20"/>
                <w:szCs w:val="20"/>
                <w:lang w:val="ru-RU"/>
              </w:rPr>
              <w:t>ь</w:t>
            </w:r>
            <w:r w:rsidR="00FD57FE" w:rsidRPr="005869E2">
              <w:rPr>
                <w:sz w:val="20"/>
                <w:szCs w:val="20"/>
                <w:lang w:val="ru-RU"/>
              </w:rPr>
              <w:t>ных</w:t>
            </w:r>
            <w:r w:rsidRPr="005869E2">
              <w:rPr>
                <w:sz w:val="20"/>
                <w:szCs w:val="20"/>
                <w:lang w:val="ru-RU"/>
              </w:rPr>
              <w:t xml:space="preserve"> дорог</w:t>
            </w:r>
          </w:p>
        </w:tc>
        <w:tc>
          <w:tcPr>
            <w:tcW w:w="1701" w:type="dxa"/>
          </w:tcPr>
          <w:p w:rsidR="005869E2" w:rsidRPr="005869E2" w:rsidRDefault="005869E2" w:rsidP="005869E2">
            <w:pPr>
              <w:pStyle w:val="aff6"/>
              <w:ind w:firstLine="0"/>
              <w:jc w:val="center"/>
              <w:rPr>
                <w:sz w:val="20"/>
                <w:szCs w:val="20"/>
                <w:lang w:val="ru-RU"/>
              </w:rPr>
            </w:pPr>
            <w:r w:rsidRPr="005869E2">
              <w:rPr>
                <w:sz w:val="20"/>
                <w:szCs w:val="20"/>
                <w:lang w:val="ru-RU"/>
              </w:rPr>
              <w:t xml:space="preserve">Расстояния между площадками, </w:t>
            </w:r>
            <w:proofErr w:type="gramStart"/>
            <w:r w:rsidRPr="005869E2">
              <w:rPr>
                <w:sz w:val="20"/>
                <w:szCs w:val="20"/>
                <w:lang w:val="ru-RU"/>
              </w:rPr>
              <w:t>км</w:t>
            </w:r>
            <w:proofErr w:type="gramEnd"/>
          </w:p>
        </w:tc>
      </w:tr>
      <w:tr w:rsidR="005869E2" w:rsidRPr="00A87EC2" w:rsidTr="005869E2">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tcPr>
          <w:p w:rsidR="005869E2" w:rsidRPr="005869E2" w:rsidRDefault="005869E2" w:rsidP="005869E2">
            <w:pPr>
              <w:pStyle w:val="aff6"/>
              <w:ind w:firstLine="0"/>
              <w:jc w:val="center"/>
              <w:rPr>
                <w:sz w:val="20"/>
                <w:szCs w:val="20"/>
                <w:lang w:val="ru-RU"/>
              </w:rPr>
            </w:pPr>
            <w:r w:rsidRPr="005869E2">
              <w:rPr>
                <w:sz w:val="20"/>
                <w:szCs w:val="20"/>
                <w:lang w:val="ru-RU"/>
              </w:rPr>
              <w:t>I, II</w:t>
            </w:r>
          </w:p>
        </w:tc>
        <w:tc>
          <w:tcPr>
            <w:tcW w:w="1701" w:type="dxa"/>
          </w:tcPr>
          <w:p w:rsidR="005869E2" w:rsidRPr="005869E2" w:rsidRDefault="005869E2" w:rsidP="005869E2">
            <w:pPr>
              <w:pStyle w:val="aff6"/>
              <w:ind w:firstLine="0"/>
              <w:jc w:val="center"/>
              <w:rPr>
                <w:sz w:val="20"/>
                <w:szCs w:val="20"/>
                <w:lang w:val="ru-RU"/>
              </w:rPr>
            </w:pPr>
            <w:r w:rsidRPr="005869E2">
              <w:rPr>
                <w:sz w:val="20"/>
                <w:szCs w:val="20"/>
                <w:lang w:val="ru-RU"/>
              </w:rPr>
              <w:t>15-20</w:t>
            </w:r>
          </w:p>
        </w:tc>
      </w:tr>
      <w:tr w:rsidR="005869E2" w:rsidRPr="00A87EC2" w:rsidTr="005869E2">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tcPr>
          <w:p w:rsidR="005869E2" w:rsidRPr="005869E2" w:rsidRDefault="005869E2" w:rsidP="005869E2">
            <w:pPr>
              <w:pStyle w:val="aff6"/>
              <w:ind w:firstLine="0"/>
              <w:jc w:val="center"/>
              <w:rPr>
                <w:sz w:val="20"/>
                <w:szCs w:val="20"/>
                <w:lang w:val="ru-RU"/>
              </w:rPr>
            </w:pPr>
            <w:r w:rsidRPr="005869E2">
              <w:rPr>
                <w:sz w:val="20"/>
                <w:szCs w:val="20"/>
                <w:lang w:val="ru-RU"/>
              </w:rPr>
              <w:t>III</w:t>
            </w:r>
          </w:p>
        </w:tc>
        <w:tc>
          <w:tcPr>
            <w:tcW w:w="1701" w:type="dxa"/>
          </w:tcPr>
          <w:p w:rsidR="005869E2" w:rsidRPr="005869E2" w:rsidRDefault="005869E2" w:rsidP="005869E2">
            <w:pPr>
              <w:pStyle w:val="aff6"/>
              <w:ind w:firstLine="0"/>
              <w:jc w:val="center"/>
              <w:rPr>
                <w:sz w:val="20"/>
                <w:szCs w:val="20"/>
                <w:lang w:val="ru-RU"/>
              </w:rPr>
            </w:pPr>
            <w:r w:rsidRPr="005869E2">
              <w:rPr>
                <w:sz w:val="20"/>
                <w:szCs w:val="20"/>
                <w:lang w:val="ru-RU"/>
              </w:rPr>
              <w:t>25-35</w:t>
            </w:r>
          </w:p>
        </w:tc>
      </w:tr>
      <w:tr w:rsidR="005869E2" w:rsidRPr="00A87EC2" w:rsidTr="005869E2">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tcPr>
          <w:p w:rsidR="005869E2" w:rsidRPr="005869E2" w:rsidRDefault="005869E2" w:rsidP="005869E2">
            <w:pPr>
              <w:pStyle w:val="aff6"/>
              <w:ind w:firstLine="0"/>
              <w:jc w:val="center"/>
              <w:rPr>
                <w:sz w:val="20"/>
                <w:szCs w:val="20"/>
                <w:lang w:val="ru-RU"/>
              </w:rPr>
            </w:pPr>
            <w:r w:rsidRPr="005869E2">
              <w:rPr>
                <w:sz w:val="20"/>
                <w:szCs w:val="20"/>
                <w:lang w:val="ru-RU"/>
              </w:rPr>
              <w:t>IV</w:t>
            </w:r>
          </w:p>
        </w:tc>
        <w:tc>
          <w:tcPr>
            <w:tcW w:w="1701" w:type="dxa"/>
          </w:tcPr>
          <w:p w:rsidR="005869E2" w:rsidRPr="005869E2" w:rsidRDefault="005869E2" w:rsidP="005869E2">
            <w:pPr>
              <w:pStyle w:val="aff6"/>
              <w:ind w:firstLine="0"/>
              <w:jc w:val="center"/>
              <w:rPr>
                <w:sz w:val="20"/>
                <w:szCs w:val="20"/>
                <w:lang w:val="ru-RU"/>
              </w:rPr>
            </w:pPr>
            <w:r w:rsidRPr="005869E2">
              <w:rPr>
                <w:sz w:val="20"/>
                <w:szCs w:val="20"/>
                <w:lang w:val="ru-RU"/>
              </w:rPr>
              <w:t>45-55</w:t>
            </w:r>
          </w:p>
        </w:tc>
      </w:tr>
      <w:tr w:rsidR="005869E2" w:rsidRPr="00A87EC2" w:rsidTr="00D83F0D">
        <w:trPr>
          <w:trHeight w:val="231"/>
          <w:jc w:val="center"/>
        </w:trPr>
        <w:tc>
          <w:tcPr>
            <w:tcW w:w="1304" w:type="dxa"/>
            <w:vMerge w:val="restart"/>
            <w:shd w:val="clear" w:color="auto" w:fill="F2F2F2" w:themeFill="background1" w:themeFillShade="F2"/>
          </w:tcPr>
          <w:p w:rsidR="005869E2" w:rsidRPr="0034431B" w:rsidRDefault="00FD57FE" w:rsidP="009936C5">
            <w:pPr>
              <w:pStyle w:val="aff6"/>
              <w:ind w:firstLine="0"/>
              <w:rPr>
                <w:sz w:val="20"/>
                <w:szCs w:val="20"/>
              </w:rPr>
            </w:pPr>
            <w:r>
              <w:rPr>
                <w:sz w:val="20"/>
                <w:szCs w:val="20"/>
                <w:lang w:val="ru-RU"/>
              </w:rPr>
              <w:t>Автозапр</w:t>
            </w:r>
            <w:r>
              <w:rPr>
                <w:sz w:val="20"/>
                <w:szCs w:val="20"/>
                <w:lang w:val="ru-RU"/>
              </w:rPr>
              <w:t>а</w:t>
            </w:r>
            <w:r>
              <w:rPr>
                <w:sz w:val="20"/>
                <w:szCs w:val="20"/>
                <w:lang w:val="ru-RU"/>
              </w:rPr>
              <w:t>вочные</w:t>
            </w:r>
            <w:r w:rsidR="005869E2">
              <w:rPr>
                <w:sz w:val="20"/>
                <w:szCs w:val="20"/>
                <w:lang w:val="ru-RU"/>
              </w:rPr>
              <w:t xml:space="preserve"> ста</w:t>
            </w:r>
            <w:r w:rsidR="005869E2">
              <w:rPr>
                <w:sz w:val="20"/>
                <w:szCs w:val="20"/>
                <w:lang w:val="ru-RU"/>
              </w:rPr>
              <w:t>н</w:t>
            </w:r>
            <w:r w:rsidR="005869E2">
              <w:rPr>
                <w:sz w:val="20"/>
                <w:szCs w:val="20"/>
                <w:lang w:val="ru-RU"/>
              </w:rPr>
              <w:t>ции</w:t>
            </w:r>
            <w:r w:rsidR="0034431B">
              <w:rPr>
                <w:sz w:val="20"/>
                <w:szCs w:val="20"/>
              </w:rPr>
              <w:t xml:space="preserve"> [3]</w:t>
            </w:r>
          </w:p>
        </w:tc>
        <w:tc>
          <w:tcPr>
            <w:tcW w:w="2367" w:type="dxa"/>
            <w:vMerge w:val="restart"/>
          </w:tcPr>
          <w:p w:rsidR="005869E2" w:rsidRPr="00A87EC2" w:rsidRDefault="005869E2" w:rsidP="009936C5">
            <w:pPr>
              <w:pStyle w:val="aff6"/>
              <w:ind w:firstLine="0"/>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FD57FE">
              <w:rPr>
                <w:sz w:val="20"/>
                <w:szCs w:val="20"/>
                <w:lang w:val="ru-RU"/>
              </w:rPr>
              <w:t>в</w:t>
            </w:r>
            <w:r w:rsidRPr="00A87EC2">
              <w:rPr>
                <w:sz w:val="20"/>
                <w:szCs w:val="20"/>
                <w:lang w:val="ru-RU"/>
              </w:rPr>
              <w:t>ня обеспеченности</w:t>
            </w:r>
          </w:p>
        </w:tc>
        <w:tc>
          <w:tcPr>
            <w:tcW w:w="1984" w:type="dxa"/>
            <w:vMerge w:val="restart"/>
          </w:tcPr>
          <w:p w:rsidR="005869E2" w:rsidRPr="0034431B" w:rsidRDefault="005869E2" w:rsidP="009936C5">
            <w:pPr>
              <w:pStyle w:val="aff6"/>
              <w:ind w:firstLine="0"/>
              <w:rPr>
                <w:sz w:val="20"/>
                <w:szCs w:val="20"/>
                <w:lang w:val="ru-RU"/>
              </w:rPr>
            </w:pPr>
            <w:r>
              <w:rPr>
                <w:sz w:val="20"/>
                <w:szCs w:val="20"/>
                <w:lang w:val="ru-RU"/>
              </w:rPr>
              <w:t>Мощность АЗС, з</w:t>
            </w:r>
            <w:r>
              <w:rPr>
                <w:sz w:val="20"/>
                <w:szCs w:val="20"/>
                <w:lang w:val="ru-RU"/>
              </w:rPr>
              <w:t>а</w:t>
            </w:r>
            <w:r>
              <w:rPr>
                <w:sz w:val="20"/>
                <w:szCs w:val="20"/>
                <w:lang w:val="ru-RU"/>
              </w:rPr>
              <w:t>пра</w:t>
            </w:r>
            <w:r w:rsidR="00FD57FE">
              <w:rPr>
                <w:sz w:val="20"/>
                <w:szCs w:val="20"/>
                <w:lang w:val="ru-RU"/>
              </w:rPr>
              <w:t>в</w:t>
            </w:r>
            <w:r>
              <w:rPr>
                <w:sz w:val="20"/>
                <w:szCs w:val="20"/>
                <w:lang w:val="ru-RU"/>
              </w:rPr>
              <w:t>ок  сутки</w:t>
            </w:r>
            <w:r w:rsidR="0034431B" w:rsidRPr="0034431B">
              <w:rPr>
                <w:sz w:val="20"/>
                <w:szCs w:val="20"/>
                <w:lang w:val="ru-RU"/>
              </w:rPr>
              <w:t xml:space="preserve"> [4]</w:t>
            </w:r>
          </w:p>
        </w:tc>
        <w:tc>
          <w:tcPr>
            <w:tcW w:w="2126" w:type="dxa"/>
          </w:tcPr>
          <w:p w:rsidR="005869E2" w:rsidRPr="00A87EC2" w:rsidRDefault="00FD57FE" w:rsidP="005869E2">
            <w:pPr>
              <w:pStyle w:val="aff6"/>
              <w:ind w:firstLine="0"/>
              <w:jc w:val="center"/>
              <w:rPr>
                <w:sz w:val="20"/>
                <w:szCs w:val="20"/>
                <w:lang w:val="ru-RU"/>
              </w:rPr>
            </w:pPr>
            <w:r w:rsidRPr="00062A84">
              <w:rPr>
                <w:sz w:val="20"/>
                <w:szCs w:val="20"/>
                <w:lang w:val="ru-RU"/>
              </w:rPr>
              <w:t>Интенсивность</w:t>
            </w:r>
            <w:r w:rsidR="005869E2" w:rsidRPr="00062A84">
              <w:rPr>
                <w:sz w:val="20"/>
                <w:szCs w:val="20"/>
                <w:lang w:val="ru-RU"/>
              </w:rPr>
              <w:t xml:space="preserve"> д</w:t>
            </w:r>
            <w:r>
              <w:rPr>
                <w:sz w:val="20"/>
                <w:szCs w:val="20"/>
                <w:lang w:val="ru-RU"/>
              </w:rPr>
              <w:t>в</w:t>
            </w:r>
            <w:r w:rsidR="005869E2" w:rsidRPr="00062A84">
              <w:rPr>
                <w:sz w:val="20"/>
                <w:szCs w:val="20"/>
                <w:lang w:val="ru-RU"/>
              </w:rPr>
              <w:t>иж</w:t>
            </w:r>
            <w:r w:rsidR="005869E2" w:rsidRPr="00062A84">
              <w:rPr>
                <w:sz w:val="20"/>
                <w:szCs w:val="20"/>
                <w:lang w:val="ru-RU"/>
              </w:rPr>
              <w:t>е</w:t>
            </w:r>
            <w:r w:rsidR="005869E2" w:rsidRPr="00062A84">
              <w:rPr>
                <w:sz w:val="20"/>
                <w:szCs w:val="20"/>
                <w:lang w:val="ru-RU"/>
              </w:rPr>
              <w:t>ния,</w:t>
            </w:r>
            <w:r w:rsidR="00A427B0">
              <w:rPr>
                <w:sz w:val="20"/>
                <w:szCs w:val="20"/>
                <w:lang w:val="ru-RU"/>
              </w:rPr>
              <w:t xml:space="preserve"> </w:t>
            </w:r>
            <w:r w:rsidR="005869E2" w:rsidRPr="00062A84">
              <w:rPr>
                <w:sz w:val="20"/>
                <w:szCs w:val="20"/>
                <w:lang w:val="ru-RU"/>
              </w:rPr>
              <w:t>трансп. ед./</w:t>
            </w:r>
            <w:proofErr w:type="spellStart"/>
            <w:r w:rsidR="005869E2" w:rsidRPr="00062A84">
              <w:rPr>
                <w:sz w:val="20"/>
                <w:szCs w:val="20"/>
                <w:lang w:val="ru-RU"/>
              </w:rPr>
              <w:t>сут</w:t>
            </w:r>
            <w:proofErr w:type="spellEnd"/>
            <w:r w:rsidR="005869E2" w:rsidRPr="00062A84">
              <w:rPr>
                <w:sz w:val="20"/>
                <w:szCs w:val="20"/>
                <w:lang w:val="ru-RU"/>
              </w:rPr>
              <w:t>.</w:t>
            </w:r>
          </w:p>
        </w:tc>
        <w:tc>
          <w:tcPr>
            <w:tcW w:w="1701" w:type="dxa"/>
          </w:tcPr>
          <w:p w:rsidR="005869E2" w:rsidRPr="00A87EC2" w:rsidRDefault="005869E2" w:rsidP="005869E2">
            <w:pPr>
              <w:pStyle w:val="aff6"/>
              <w:ind w:firstLine="0"/>
              <w:jc w:val="center"/>
              <w:rPr>
                <w:sz w:val="20"/>
                <w:szCs w:val="20"/>
                <w:lang w:val="ru-RU"/>
              </w:rPr>
            </w:pPr>
            <w:r w:rsidRPr="00062A84">
              <w:rPr>
                <w:sz w:val="20"/>
                <w:szCs w:val="20"/>
                <w:lang w:val="ru-RU"/>
              </w:rPr>
              <w:t>Мощность АЗС, запра</w:t>
            </w:r>
            <w:r w:rsidR="00FD57FE">
              <w:rPr>
                <w:sz w:val="20"/>
                <w:szCs w:val="20"/>
                <w:lang w:val="ru-RU"/>
              </w:rPr>
              <w:t>в</w:t>
            </w:r>
            <w:r w:rsidRPr="00062A84">
              <w:rPr>
                <w:sz w:val="20"/>
                <w:szCs w:val="20"/>
                <w:lang w:val="ru-RU"/>
              </w:rPr>
              <w:t>ок  сутки</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1000 до 2000</w:t>
            </w:r>
          </w:p>
        </w:tc>
        <w:tc>
          <w:tcPr>
            <w:tcW w:w="1701" w:type="dxa"/>
            <w:vAlign w:val="center"/>
          </w:tcPr>
          <w:p w:rsidR="005869E2" w:rsidRPr="00062A84" w:rsidRDefault="005869E2" w:rsidP="005869E2">
            <w:pPr>
              <w:pStyle w:val="aff6"/>
              <w:ind w:firstLine="0"/>
              <w:jc w:val="center"/>
              <w:rPr>
                <w:sz w:val="20"/>
                <w:szCs w:val="20"/>
                <w:lang w:val="ru-RU"/>
              </w:rPr>
            </w:pPr>
            <w:r w:rsidRPr="00062A84">
              <w:rPr>
                <w:sz w:val="20"/>
                <w:szCs w:val="20"/>
                <w:lang w:val="ru-RU"/>
              </w:rPr>
              <w:t>250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2000 до 3000</w:t>
            </w:r>
          </w:p>
        </w:tc>
        <w:tc>
          <w:tcPr>
            <w:tcW w:w="1701" w:type="dxa"/>
            <w:vAlign w:val="center"/>
          </w:tcPr>
          <w:p w:rsidR="005869E2" w:rsidRPr="00062A84" w:rsidRDefault="005869E2" w:rsidP="005869E2">
            <w:pPr>
              <w:pStyle w:val="aff6"/>
              <w:ind w:firstLine="0"/>
              <w:jc w:val="center"/>
              <w:rPr>
                <w:sz w:val="20"/>
                <w:szCs w:val="20"/>
                <w:lang w:val="ru-RU"/>
              </w:rPr>
            </w:pPr>
            <w:r w:rsidRPr="00062A84">
              <w:rPr>
                <w:sz w:val="20"/>
                <w:szCs w:val="20"/>
                <w:lang w:val="ru-RU"/>
              </w:rPr>
              <w:t>500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3000 до 5000</w:t>
            </w:r>
          </w:p>
        </w:tc>
        <w:tc>
          <w:tcPr>
            <w:tcW w:w="1701" w:type="dxa"/>
            <w:vAlign w:val="center"/>
          </w:tcPr>
          <w:p w:rsidR="005869E2" w:rsidRPr="00062A84" w:rsidRDefault="005869E2" w:rsidP="005869E2">
            <w:pPr>
              <w:pStyle w:val="aff6"/>
              <w:ind w:firstLine="0"/>
              <w:jc w:val="center"/>
              <w:rPr>
                <w:sz w:val="20"/>
                <w:szCs w:val="20"/>
                <w:lang w:val="ru-RU"/>
              </w:rPr>
            </w:pPr>
            <w:r w:rsidRPr="00062A84">
              <w:rPr>
                <w:sz w:val="20"/>
                <w:szCs w:val="20"/>
                <w:lang w:val="ru-RU"/>
              </w:rPr>
              <w:t>750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5000 до 7000</w:t>
            </w:r>
          </w:p>
        </w:tc>
        <w:tc>
          <w:tcPr>
            <w:tcW w:w="1701" w:type="dxa"/>
            <w:vAlign w:val="center"/>
          </w:tcPr>
          <w:p w:rsidR="005869E2" w:rsidRPr="00062A84" w:rsidRDefault="005869E2" w:rsidP="005869E2">
            <w:pPr>
              <w:pStyle w:val="aff6"/>
              <w:ind w:firstLine="0"/>
              <w:jc w:val="center"/>
              <w:rPr>
                <w:sz w:val="20"/>
                <w:szCs w:val="20"/>
                <w:lang w:val="ru-RU"/>
              </w:rPr>
            </w:pPr>
            <w:r w:rsidRPr="00062A84">
              <w:rPr>
                <w:sz w:val="20"/>
                <w:szCs w:val="20"/>
                <w:lang w:val="ru-RU"/>
              </w:rPr>
              <w:t>750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9936C5">
            <w:pPr>
              <w:pStyle w:val="aff6"/>
              <w:ind w:firstLine="0"/>
              <w:rPr>
                <w:sz w:val="20"/>
                <w:szCs w:val="20"/>
                <w:lang w:val="ru-RU"/>
              </w:rPr>
            </w:pPr>
          </w:p>
        </w:tc>
        <w:tc>
          <w:tcPr>
            <w:tcW w:w="1984" w:type="dxa"/>
            <w:vMerge/>
          </w:tcPr>
          <w:p w:rsidR="005869E2" w:rsidRDefault="005869E2" w:rsidP="009936C5">
            <w:pPr>
              <w:pStyle w:val="aff6"/>
              <w:ind w:firstLine="0"/>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7000 до 20000</w:t>
            </w:r>
          </w:p>
        </w:tc>
        <w:tc>
          <w:tcPr>
            <w:tcW w:w="1701" w:type="dxa"/>
            <w:vAlign w:val="center"/>
          </w:tcPr>
          <w:p w:rsidR="005869E2" w:rsidRPr="00062A84" w:rsidRDefault="005869E2" w:rsidP="005869E2">
            <w:pPr>
              <w:pStyle w:val="aff6"/>
              <w:ind w:firstLine="0"/>
              <w:jc w:val="center"/>
              <w:rPr>
                <w:sz w:val="20"/>
                <w:szCs w:val="20"/>
                <w:lang w:val="ru-RU"/>
              </w:rPr>
            </w:pPr>
            <w:r w:rsidRPr="00062A84">
              <w:rPr>
                <w:sz w:val="20"/>
                <w:szCs w:val="20"/>
                <w:lang w:val="ru-RU"/>
              </w:rPr>
              <w:t>1000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val="restart"/>
          </w:tcPr>
          <w:p w:rsidR="005869E2" w:rsidRPr="00A87EC2" w:rsidRDefault="005869E2" w:rsidP="009936C5">
            <w:pPr>
              <w:pStyle w:val="aff6"/>
              <w:ind w:firstLine="0"/>
              <w:rPr>
                <w:sz w:val="20"/>
                <w:szCs w:val="20"/>
                <w:lang w:val="ru-RU"/>
              </w:rPr>
            </w:pPr>
            <w:r w:rsidRPr="00A87EC2">
              <w:rPr>
                <w:sz w:val="20"/>
                <w:szCs w:val="20"/>
                <w:lang w:val="ru-RU"/>
              </w:rPr>
              <w:t>Расчетный показатель максимально допустимого уро</w:t>
            </w:r>
            <w:r w:rsidR="00FD57FE">
              <w:rPr>
                <w:sz w:val="20"/>
                <w:szCs w:val="20"/>
                <w:lang w:val="ru-RU"/>
              </w:rPr>
              <w:t>в</w:t>
            </w:r>
            <w:r w:rsidRPr="00A87EC2">
              <w:rPr>
                <w:sz w:val="20"/>
                <w:szCs w:val="20"/>
                <w:lang w:val="ru-RU"/>
              </w:rPr>
              <w:t>ня территориальной доступности</w:t>
            </w:r>
          </w:p>
        </w:tc>
        <w:tc>
          <w:tcPr>
            <w:tcW w:w="1984" w:type="dxa"/>
            <w:vMerge w:val="restart"/>
          </w:tcPr>
          <w:p w:rsidR="005869E2" w:rsidRDefault="005869E2" w:rsidP="009936C5">
            <w:pPr>
              <w:pStyle w:val="aff6"/>
              <w:ind w:firstLine="0"/>
              <w:rPr>
                <w:sz w:val="20"/>
                <w:szCs w:val="20"/>
                <w:lang w:val="ru-RU"/>
              </w:rPr>
            </w:pPr>
            <w:bookmarkStart w:id="83" w:name="OLE_LINK5"/>
            <w:bookmarkStart w:id="84" w:name="OLE_LINK6"/>
            <w:r w:rsidRPr="00112A54">
              <w:rPr>
                <w:sz w:val="20"/>
                <w:szCs w:val="20"/>
                <w:lang w:val="ru-RU"/>
              </w:rPr>
              <w:t>Расстояние между АЗС</w:t>
            </w:r>
            <w:bookmarkEnd w:id="83"/>
            <w:bookmarkEnd w:id="84"/>
            <w:r w:rsidRPr="00112A54">
              <w:rPr>
                <w:sz w:val="20"/>
                <w:szCs w:val="20"/>
                <w:lang w:val="ru-RU"/>
              </w:rPr>
              <w:t>, км</w:t>
            </w:r>
          </w:p>
        </w:tc>
        <w:tc>
          <w:tcPr>
            <w:tcW w:w="2126" w:type="dxa"/>
          </w:tcPr>
          <w:p w:rsidR="005869E2" w:rsidRPr="00A87EC2" w:rsidRDefault="00FD57FE" w:rsidP="005869E2">
            <w:pPr>
              <w:pStyle w:val="aff6"/>
              <w:ind w:firstLine="0"/>
              <w:jc w:val="center"/>
              <w:rPr>
                <w:sz w:val="20"/>
                <w:szCs w:val="20"/>
                <w:lang w:val="ru-RU"/>
              </w:rPr>
            </w:pPr>
            <w:r w:rsidRPr="00062A84">
              <w:rPr>
                <w:sz w:val="20"/>
                <w:szCs w:val="20"/>
                <w:lang w:val="ru-RU"/>
              </w:rPr>
              <w:t>Интенсивность</w:t>
            </w:r>
            <w:r w:rsidR="005869E2" w:rsidRPr="00062A84">
              <w:rPr>
                <w:sz w:val="20"/>
                <w:szCs w:val="20"/>
                <w:lang w:val="ru-RU"/>
              </w:rPr>
              <w:t xml:space="preserve"> д</w:t>
            </w:r>
            <w:r>
              <w:rPr>
                <w:sz w:val="20"/>
                <w:szCs w:val="20"/>
                <w:lang w:val="ru-RU"/>
              </w:rPr>
              <w:t>в</w:t>
            </w:r>
            <w:r w:rsidR="005869E2" w:rsidRPr="00062A84">
              <w:rPr>
                <w:sz w:val="20"/>
                <w:szCs w:val="20"/>
                <w:lang w:val="ru-RU"/>
              </w:rPr>
              <w:t>иж</w:t>
            </w:r>
            <w:r w:rsidR="005869E2" w:rsidRPr="00062A84">
              <w:rPr>
                <w:sz w:val="20"/>
                <w:szCs w:val="20"/>
                <w:lang w:val="ru-RU"/>
              </w:rPr>
              <w:t>е</w:t>
            </w:r>
            <w:r w:rsidR="005869E2" w:rsidRPr="00062A84">
              <w:rPr>
                <w:sz w:val="20"/>
                <w:szCs w:val="20"/>
                <w:lang w:val="ru-RU"/>
              </w:rPr>
              <w:t>ния,</w:t>
            </w:r>
            <w:r>
              <w:rPr>
                <w:sz w:val="20"/>
                <w:szCs w:val="20"/>
                <w:lang w:val="ru-RU"/>
              </w:rPr>
              <w:t xml:space="preserve"> </w:t>
            </w:r>
            <w:r w:rsidR="005869E2" w:rsidRPr="00062A84">
              <w:rPr>
                <w:sz w:val="20"/>
                <w:szCs w:val="20"/>
                <w:lang w:val="ru-RU"/>
              </w:rPr>
              <w:t>трансп. ед./</w:t>
            </w:r>
            <w:proofErr w:type="spellStart"/>
            <w:r w:rsidR="005869E2" w:rsidRPr="00062A84">
              <w:rPr>
                <w:sz w:val="20"/>
                <w:szCs w:val="20"/>
                <w:lang w:val="ru-RU"/>
              </w:rPr>
              <w:t>сут</w:t>
            </w:r>
            <w:proofErr w:type="spellEnd"/>
            <w:r w:rsidR="005869E2" w:rsidRPr="00062A84">
              <w:rPr>
                <w:sz w:val="20"/>
                <w:szCs w:val="20"/>
                <w:lang w:val="ru-RU"/>
              </w:rPr>
              <w:t>.</w:t>
            </w:r>
          </w:p>
        </w:tc>
        <w:tc>
          <w:tcPr>
            <w:tcW w:w="1701" w:type="dxa"/>
          </w:tcPr>
          <w:p w:rsidR="005869E2" w:rsidRPr="00062A84" w:rsidRDefault="005869E2" w:rsidP="005869E2">
            <w:pPr>
              <w:pStyle w:val="aff6"/>
              <w:ind w:firstLine="0"/>
              <w:jc w:val="center"/>
              <w:rPr>
                <w:sz w:val="20"/>
                <w:szCs w:val="20"/>
                <w:lang w:val="ru-RU"/>
              </w:rPr>
            </w:pPr>
            <w:r w:rsidRPr="00112A54">
              <w:rPr>
                <w:sz w:val="20"/>
                <w:szCs w:val="20"/>
                <w:lang w:val="ru-RU"/>
              </w:rPr>
              <w:t>Расстояние между АЗС</w:t>
            </w:r>
            <w:r>
              <w:rPr>
                <w:sz w:val="20"/>
                <w:szCs w:val="20"/>
                <w:lang w:val="ru-RU"/>
              </w:rPr>
              <w:t>, км</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5869E2">
            <w:pPr>
              <w:pStyle w:val="aff6"/>
              <w:ind w:firstLine="0"/>
              <w:jc w:val="left"/>
              <w:rPr>
                <w:sz w:val="20"/>
                <w:szCs w:val="20"/>
                <w:lang w:val="ru-RU"/>
              </w:rPr>
            </w:pPr>
          </w:p>
        </w:tc>
        <w:tc>
          <w:tcPr>
            <w:tcW w:w="1984" w:type="dxa"/>
            <w:vMerge/>
          </w:tcPr>
          <w:p w:rsidR="005869E2" w:rsidRDefault="005869E2" w:rsidP="005869E2">
            <w:pPr>
              <w:pStyle w:val="aff6"/>
              <w:ind w:firstLine="0"/>
              <w:jc w:val="left"/>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1000 до 2000</w:t>
            </w:r>
          </w:p>
        </w:tc>
        <w:tc>
          <w:tcPr>
            <w:tcW w:w="1701" w:type="dxa"/>
            <w:vAlign w:val="center"/>
          </w:tcPr>
          <w:p w:rsidR="005869E2" w:rsidRPr="00B93240" w:rsidRDefault="005869E2" w:rsidP="005869E2">
            <w:pPr>
              <w:pStyle w:val="aff6"/>
              <w:ind w:firstLine="0"/>
              <w:jc w:val="center"/>
              <w:rPr>
                <w:sz w:val="20"/>
                <w:szCs w:val="20"/>
                <w:lang w:val="ru-RU"/>
              </w:rPr>
            </w:pPr>
            <w:r w:rsidRPr="00B93240">
              <w:rPr>
                <w:sz w:val="20"/>
                <w:szCs w:val="20"/>
                <w:lang w:val="ru-RU"/>
              </w:rPr>
              <w:t>30-40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5869E2">
            <w:pPr>
              <w:pStyle w:val="aff6"/>
              <w:ind w:firstLine="0"/>
              <w:jc w:val="left"/>
              <w:rPr>
                <w:sz w:val="20"/>
                <w:szCs w:val="20"/>
                <w:lang w:val="ru-RU"/>
              </w:rPr>
            </w:pPr>
          </w:p>
        </w:tc>
        <w:tc>
          <w:tcPr>
            <w:tcW w:w="1984" w:type="dxa"/>
            <w:vMerge/>
          </w:tcPr>
          <w:p w:rsidR="005869E2" w:rsidRDefault="005869E2" w:rsidP="005869E2">
            <w:pPr>
              <w:pStyle w:val="aff6"/>
              <w:ind w:firstLine="0"/>
              <w:jc w:val="left"/>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2000 до 3000</w:t>
            </w:r>
          </w:p>
        </w:tc>
        <w:tc>
          <w:tcPr>
            <w:tcW w:w="1701" w:type="dxa"/>
            <w:vAlign w:val="center"/>
          </w:tcPr>
          <w:p w:rsidR="005869E2" w:rsidRPr="00B93240" w:rsidRDefault="005869E2" w:rsidP="005869E2">
            <w:pPr>
              <w:pStyle w:val="aff6"/>
              <w:ind w:firstLine="0"/>
              <w:jc w:val="center"/>
              <w:rPr>
                <w:sz w:val="20"/>
                <w:szCs w:val="20"/>
                <w:lang w:val="ru-RU"/>
              </w:rPr>
            </w:pPr>
            <w:r w:rsidRPr="00B93240">
              <w:rPr>
                <w:sz w:val="20"/>
                <w:szCs w:val="20"/>
                <w:lang w:val="ru-RU"/>
              </w:rPr>
              <w:t>40-50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5869E2">
            <w:pPr>
              <w:pStyle w:val="aff6"/>
              <w:ind w:firstLine="0"/>
              <w:jc w:val="left"/>
              <w:rPr>
                <w:sz w:val="20"/>
                <w:szCs w:val="20"/>
                <w:lang w:val="ru-RU"/>
              </w:rPr>
            </w:pPr>
          </w:p>
        </w:tc>
        <w:tc>
          <w:tcPr>
            <w:tcW w:w="1984" w:type="dxa"/>
            <w:vMerge/>
          </w:tcPr>
          <w:p w:rsidR="005869E2" w:rsidRDefault="005869E2" w:rsidP="005869E2">
            <w:pPr>
              <w:pStyle w:val="aff6"/>
              <w:ind w:firstLine="0"/>
              <w:jc w:val="left"/>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3000 до 5000</w:t>
            </w:r>
          </w:p>
        </w:tc>
        <w:tc>
          <w:tcPr>
            <w:tcW w:w="1701" w:type="dxa"/>
            <w:vAlign w:val="center"/>
          </w:tcPr>
          <w:p w:rsidR="005869E2" w:rsidRPr="00B93240" w:rsidRDefault="005869E2" w:rsidP="005869E2">
            <w:pPr>
              <w:pStyle w:val="aff6"/>
              <w:ind w:firstLine="0"/>
              <w:jc w:val="center"/>
              <w:rPr>
                <w:sz w:val="20"/>
                <w:szCs w:val="20"/>
                <w:lang w:val="ru-RU"/>
              </w:rPr>
            </w:pPr>
            <w:r w:rsidRPr="00B93240">
              <w:rPr>
                <w:sz w:val="20"/>
                <w:szCs w:val="20"/>
                <w:lang w:val="ru-RU"/>
              </w:rPr>
              <w:t>40-50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5869E2">
            <w:pPr>
              <w:pStyle w:val="aff6"/>
              <w:ind w:firstLine="0"/>
              <w:jc w:val="left"/>
              <w:rPr>
                <w:sz w:val="20"/>
                <w:szCs w:val="20"/>
                <w:lang w:val="ru-RU"/>
              </w:rPr>
            </w:pPr>
          </w:p>
        </w:tc>
        <w:tc>
          <w:tcPr>
            <w:tcW w:w="1984" w:type="dxa"/>
            <w:vMerge/>
          </w:tcPr>
          <w:p w:rsidR="005869E2" w:rsidRDefault="005869E2" w:rsidP="005869E2">
            <w:pPr>
              <w:pStyle w:val="aff6"/>
              <w:ind w:firstLine="0"/>
              <w:jc w:val="left"/>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5000 до 7000</w:t>
            </w:r>
          </w:p>
        </w:tc>
        <w:tc>
          <w:tcPr>
            <w:tcW w:w="1701" w:type="dxa"/>
            <w:vAlign w:val="center"/>
          </w:tcPr>
          <w:p w:rsidR="005869E2" w:rsidRPr="00B93240" w:rsidRDefault="005869E2" w:rsidP="005869E2">
            <w:pPr>
              <w:pStyle w:val="aff6"/>
              <w:ind w:firstLine="0"/>
              <w:jc w:val="center"/>
              <w:rPr>
                <w:sz w:val="20"/>
                <w:szCs w:val="20"/>
                <w:lang w:val="ru-RU"/>
              </w:rPr>
            </w:pPr>
            <w:r w:rsidRPr="00B93240">
              <w:rPr>
                <w:sz w:val="20"/>
                <w:szCs w:val="20"/>
                <w:lang w:val="ru-RU"/>
              </w:rPr>
              <w:t>50-60</w:t>
            </w:r>
          </w:p>
        </w:tc>
      </w:tr>
      <w:tr w:rsidR="005869E2" w:rsidRPr="00A87EC2" w:rsidTr="00D83F0D">
        <w:trPr>
          <w:trHeight w:val="231"/>
          <w:jc w:val="center"/>
        </w:trPr>
        <w:tc>
          <w:tcPr>
            <w:tcW w:w="1304" w:type="dxa"/>
            <w:vMerge/>
            <w:shd w:val="clear" w:color="auto" w:fill="F2F2F2" w:themeFill="background1" w:themeFillShade="F2"/>
          </w:tcPr>
          <w:p w:rsidR="005869E2" w:rsidRDefault="005869E2" w:rsidP="009936C5">
            <w:pPr>
              <w:pStyle w:val="aff6"/>
              <w:ind w:firstLine="0"/>
              <w:rPr>
                <w:sz w:val="20"/>
                <w:szCs w:val="20"/>
                <w:lang w:val="ru-RU"/>
              </w:rPr>
            </w:pPr>
          </w:p>
        </w:tc>
        <w:tc>
          <w:tcPr>
            <w:tcW w:w="2367" w:type="dxa"/>
            <w:vMerge/>
          </w:tcPr>
          <w:p w:rsidR="005869E2" w:rsidRPr="00A87EC2" w:rsidRDefault="005869E2" w:rsidP="005869E2">
            <w:pPr>
              <w:pStyle w:val="aff6"/>
              <w:ind w:firstLine="0"/>
              <w:jc w:val="left"/>
              <w:rPr>
                <w:sz w:val="20"/>
                <w:szCs w:val="20"/>
                <w:lang w:val="ru-RU"/>
              </w:rPr>
            </w:pPr>
          </w:p>
        </w:tc>
        <w:tc>
          <w:tcPr>
            <w:tcW w:w="1984" w:type="dxa"/>
            <w:vMerge/>
          </w:tcPr>
          <w:p w:rsidR="005869E2" w:rsidRDefault="005869E2" w:rsidP="005869E2">
            <w:pPr>
              <w:pStyle w:val="aff6"/>
              <w:ind w:firstLine="0"/>
              <w:jc w:val="left"/>
              <w:rPr>
                <w:sz w:val="20"/>
                <w:szCs w:val="20"/>
                <w:lang w:val="ru-RU"/>
              </w:rPr>
            </w:pPr>
          </w:p>
        </w:tc>
        <w:tc>
          <w:tcPr>
            <w:tcW w:w="2126" w:type="dxa"/>
            <w:vAlign w:val="center"/>
          </w:tcPr>
          <w:p w:rsidR="005869E2" w:rsidRPr="00062A84" w:rsidRDefault="00FD57FE" w:rsidP="005869E2">
            <w:pPr>
              <w:pStyle w:val="aff6"/>
              <w:ind w:firstLine="0"/>
              <w:jc w:val="center"/>
              <w:rPr>
                <w:sz w:val="20"/>
                <w:szCs w:val="20"/>
                <w:lang w:val="ru-RU"/>
              </w:rPr>
            </w:pPr>
            <w:r w:rsidRPr="00062A84">
              <w:rPr>
                <w:sz w:val="20"/>
                <w:szCs w:val="20"/>
                <w:lang w:val="ru-RU"/>
              </w:rPr>
              <w:t>свыше</w:t>
            </w:r>
            <w:r w:rsidR="005869E2" w:rsidRPr="00062A84">
              <w:rPr>
                <w:sz w:val="20"/>
                <w:szCs w:val="20"/>
                <w:lang w:val="ru-RU"/>
              </w:rPr>
              <w:t xml:space="preserve"> 7000 до 20000</w:t>
            </w:r>
          </w:p>
        </w:tc>
        <w:tc>
          <w:tcPr>
            <w:tcW w:w="1701" w:type="dxa"/>
            <w:vAlign w:val="center"/>
          </w:tcPr>
          <w:p w:rsidR="005869E2" w:rsidRPr="00B93240" w:rsidRDefault="005869E2" w:rsidP="005869E2">
            <w:pPr>
              <w:pStyle w:val="aff6"/>
              <w:ind w:firstLine="0"/>
              <w:jc w:val="center"/>
              <w:rPr>
                <w:sz w:val="20"/>
                <w:szCs w:val="20"/>
                <w:lang w:val="ru-RU"/>
              </w:rPr>
            </w:pPr>
            <w:r w:rsidRPr="00B93240">
              <w:rPr>
                <w:sz w:val="20"/>
                <w:szCs w:val="20"/>
                <w:lang w:val="ru-RU"/>
              </w:rPr>
              <w:t>40-50</w:t>
            </w:r>
          </w:p>
        </w:tc>
      </w:tr>
      <w:tr w:rsidR="0034431B" w:rsidRPr="00A87EC2" w:rsidTr="0048308E">
        <w:trPr>
          <w:trHeight w:val="93"/>
          <w:jc w:val="center"/>
        </w:trPr>
        <w:tc>
          <w:tcPr>
            <w:tcW w:w="1304" w:type="dxa"/>
            <w:vMerge w:val="restart"/>
            <w:shd w:val="clear" w:color="auto" w:fill="F2F2F2" w:themeFill="background1" w:themeFillShade="F2"/>
          </w:tcPr>
          <w:p w:rsidR="0034431B" w:rsidRPr="0034431B" w:rsidRDefault="0034431B" w:rsidP="009936C5">
            <w:pPr>
              <w:pStyle w:val="aff6"/>
              <w:ind w:firstLine="0"/>
              <w:rPr>
                <w:sz w:val="20"/>
                <w:szCs w:val="20"/>
              </w:rPr>
            </w:pPr>
            <w:r w:rsidRPr="00EC307A">
              <w:rPr>
                <w:sz w:val="20"/>
                <w:szCs w:val="20"/>
                <w:lang w:val="ru-RU"/>
              </w:rPr>
              <w:t>Станции те</w:t>
            </w:r>
            <w:r w:rsidRPr="00EC307A">
              <w:rPr>
                <w:sz w:val="20"/>
                <w:szCs w:val="20"/>
                <w:lang w:val="ru-RU"/>
              </w:rPr>
              <w:t>х</w:t>
            </w:r>
            <w:r w:rsidRPr="00EC307A">
              <w:rPr>
                <w:sz w:val="20"/>
                <w:szCs w:val="20"/>
                <w:lang w:val="ru-RU"/>
              </w:rPr>
              <w:t xml:space="preserve">нического </w:t>
            </w:r>
            <w:r w:rsidR="00FD57FE" w:rsidRPr="00EC307A">
              <w:rPr>
                <w:sz w:val="20"/>
                <w:szCs w:val="20"/>
                <w:lang w:val="ru-RU"/>
              </w:rPr>
              <w:t>обслуживания</w:t>
            </w:r>
            <w:r>
              <w:rPr>
                <w:sz w:val="20"/>
                <w:szCs w:val="20"/>
              </w:rPr>
              <w:t xml:space="preserve"> [5]</w:t>
            </w:r>
          </w:p>
        </w:tc>
        <w:tc>
          <w:tcPr>
            <w:tcW w:w="2367" w:type="dxa"/>
          </w:tcPr>
          <w:p w:rsidR="0034431B" w:rsidRPr="00A87EC2" w:rsidRDefault="0034431B" w:rsidP="009936C5">
            <w:pPr>
              <w:pStyle w:val="aff6"/>
              <w:ind w:firstLine="0"/>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FD57FE">
              <w:rPr>
                <w:sz w:val="20"/>
                <w:szCs w:val="20"/>
                <w:lang w:val="ru-RU"/>
              </w:rPr>
              <w:t>в</w:t>
            </w:r>
            <w:r w:rsidRPr="00A87EC2">
              <w:rPr>
                <w:sz w:val="20"/>
                <w:szCs w:val="20"/>
                <w:lang w:val="ru-RU"/>
              </w:rPr>
              <w:t>ня обеспеченности</w:t>
            </w:r>
          </w:p>
        </w:tc>
        <w:tc>
          <w:tcPr>
            <w:tcW w:w="1984" w:type="dxa"/>
          </w:tcPr>
          <w:p w:rsidR="0034431B" w:rsidRPr="0034431B" w:rsidRDefault="00FD57FE" w:rsidP="009936C5">
            <w:pPr>
              <w:pStyle w:val="aff6"/>
              <w:ind w:firstLine="0"/>
              <w:rPr>
                <w:sz w:val="20"/>
                <w:szCs w:val="20"/>
                <w:lang w:val="ru-RU"/>
              </w:rPr>
            </w:pPr>
            <w:r>
              <w:rPr>
                <w:sz w:val="20"/>
                <w:szCs w:val="20"/>
                <w:lang w:val="ru-RU"/>
              </w:rPr>
              <w:t>Количество</w:t>
            </w:r>
            <w:r w:rsidR="0034431B">
              <w:rPr>
                <w:sz w:val="20"/>
                <w:szCs w:val="20"/>
                <w:lang w:val="ru-RU"/>
              </w:rPr>
              <w:t xml:space="preserve"> посто</w:t>
            </w:r>
            <w:r w:rsidR="00A427B0">
              <w:rPr>
                <w:sz w:val="20"/>
                <w:szCs w:val="20"/>
                <w:lang w:val="ru-RU"/>
              </w:rPr>
              <w:t>в</w:t>
            </w:r>
            <w:r w:rsidR="0034431B">
              <w:rPr>
                <w:sz w:val="20"/>
                <w:szCs w:val="20"/>
                <w:lang w:val="ru-RU"/>
              </w:rPr>
              <w:t xml:space="preserve"> </w:t>
            </w:r>
            <w:r w:rsidR="0034431B" w:rsidRPr="0034431B">
              <w:rPr>
                <w:sz w:val="20"/>
                <w:szCs w:val="20"/>
                <w:lang w:val="ru-RU"/>
              </w:rPr>
              <w:t>на 200 легко</w:t>
            </w:r>
            <w:r>
              <w:rPr>
                <w:sz w:val="20"/>
                <w:szCs w:val="20"/>
                <w:lang w:val="ru-RU"/>
              </w:rPr>
              <w:t>в</w:t>
            </w:r>
            <w:r w:rsidR="0034431B" w:rsidRPr="0034431B">
              <w:rPr>
                <w:sz w:val="20"/>
                <w:szCs w:val="20"/>
                <w:lang w:val="ru-RU"/>
              </w:rPr>
              <w:t>ых а</w:t>
            </w:r>
            <w:r>
              <w:rPr>
                <w:sz w:val="20"/>
                <w:szCs w:val="20"/>
                <w:lang w:val="ru-RU"/>
              </w:rPr>
              <w:t>в</w:t>
            </w:r>
            <w:r w:rsidR="0034431B" w:rsidRPr="0034431B">
              <w:rPr>
                <w:sz w:val="20"/>
                <w:szCs w:val="20"/>
                <w:lang w:val="ru-RU"/>
              </w:rPr>
              <w:t>том</w:t>
            </w:r>
            <w:r w:rsidR="0034431B" w:rsidRPr="0034431B">
              <w:rPr>
                <w:sz w:val="20"/>
                <w:szCs w:val="20"/>
                <w:lang w:val="ru-RU"/>
              </w:rPr>
              <w:t>о</w:t>
            </w:r>
            <w:r w:rsidR="0034431B" w:rsidRPr="0034431B">
              <w:rPr>
                <w:sz w:val="20"/>
                <w:szCs w:val="20"/>
                <w:lang w:val="ru-RU"/>
              </w:rPr>
              <w:t>билей, ед.</w:t>
            </w:r>
          </w:p>
        </w:tc>
        <w:tc>
          <w:tcPr>
            <w:tcW w:w="3827" w:type="dxa"/>
            <w:gridSpan w:val="2"/>
          </w:tcPr>
          <w:p w:rsidR="0034431B" w:rsidRPr="00A87EC2" w:rsidRDefault="0034431B" w:rsidP="005869E2">
            <w:pPr>
              <w:pStyle w:val="aff6"/>
              <w:ind w:firstLine="0"/>
              <w:jc w:val="center"/>
              <w:rPr>
                <w:sz w:val="20"/>
                <w:szCs w:val="20"/>
                <w:lang w:val="ru-RU"/>
              </w:rPr>
            </w:pPr>
            <w:r>
              <w:rPr>
                <w:sz w:val="20"/>
                <w:szCs w:val="20"/>
                <w:lang w:val="ru-RU"/>
              </w:rPr>
              <w:t>1</w:t>
            </w:r>
          </w:p>
        </w:tc>
      </w:tr>
      <w:tr w:rsidR="0034431B" w:rsidRPr="00A87EC2" w:rsidTr="0048308E">
        <w:trPr>
          <w:trHeight w:val="93"/>
          <w:jc w:val="center"/>
        </w:trPr>
        <w:tc>
          <w:tcPr>
            <w:tcW w:w="1304" w:type="dxa"/>
            <w:vMerge/>
            <w:shd w:val="clear" w:color="auto" w:fill="F2F2F2" w:themeFill="background1" w:themeFillShade="F2"/>
          </w:tcPr>
          <w:p w:rsidR="0034431B" w:rsidRPr="00EC307A" w:rsidRDefault="0034431B" w:rsidP="0034431B">
            <w:pPr>
              <w:pStyle w:val="aff6"/>
              <w:ind w:firstLine="0"/>
              <w:jc w:val="left"/>
              <w:rPr>
                <w:sz w:val="20"/>
                <w:szCs w:val="20"/>
                <w:lang w:val="ru-RU"/>
              </w:rPr>
            </w:pPr>
          </w:p>
        </w:tc>
        <w:tc>
          <w:tcPr>
            <w:tcW w:w="2367" w:type="dxa"/>
          </w:tcPr>
          <w:p w:rsidR="0034431B" w:rsidRPr="00A87EC2" w:rsidRDefault="0034431B" w:rsidP="009936C5">
            <w:pPr>
              <w:pStyle w:val="aff6"/>
              <w:ind w:firstLine="0"/>
              <w:rPr>
                <w:sz w:val="20"/>
                <w:szCs w:val="20"/>
                <w:lang w:val="ru-RU"/>
              </w:rPr>
            </w:pPr>
            <w:r w:rsidRPr="00A87EC2">
              <w:rPr>
                <w:sz w:val="20"/>
                <w:szCs w:val="20"/>
                <w:lang w:val="ru-RU"/>
              </w:rPr>
              <w:t>Расчетный показатель максимально допустимого уро</w:t>
            </w:r>
            <w:r w:rsidR="00FD57FE">
              <w:rPr>
                <w:sz w:val="20"/>
                <w:szCs w:val="20"/>
                <w:lang w:val="ru-RU"/>
              </w:rPr>
              <w:t>в</w:t>
            </w:r>
            <w:r w:rsidRPr="00A87EC2">
              <w:rPr>
                <w:sz w:val="20"/>
                <w:szCs w:val="20"/>
                <w:lang w:val="ru-RU"/>
              </w:rPr>
              <w:t>ня территориальной доступности</w:t>
            </w:r>
          </w:p>
        </w:tc>
        <w:tc>
          <w:tcPr>
            <w:tcW w:w="1984" w:type="dxa"/>
          </w:tcPr>
          <w:p w:rsidR="0034431B" w:rsidRDefault="0034431B" w:rsidP="009936C5">
            <w:pPr>
              <w:pStyle w:val="aff6"/>
              <w:ind w:firstLine="0"/>
              <w:rPr>
                <w:sz w:val="20"/>
                <w:szCs w:val="20"/>
                <w:lang w:val="ru-RU"/>
              </w:rPr>
            </w:pPr>
            <w:r w:rsidRPr="00112A54">
              <w:rPr>
                <w:sz w:val="20"/>
                <w:szCs w:val="20"/>
                <w:lang w:val="ru-RU"/>
              </w:rPr>
              <w:t xml:space="preserve">Расстояние между </w:t>
            </w:r>
            <w:r>
              <w:rPr>
                <w:sz w:val="20"/>
                <w:szCs w:val="20"/>
                <w:lang w:val="ru-RU"/>
              </w:rPr>
              <w:t>станциями технич</w:t>
            </w:r>
            <w:r>
              <w:rPr>
                <w:sz w:val="20"/>
                <w:szCs w:val="20"/>
                <w:lang w:val="ru-RU"/>
              </w:rPr>
              <w:t>е</w:t>
            </w:r>
            <w:r>
              <w:rPr>
                <w:sz w:val="20"/>
                <w:szCs w:val="20"/>
                <w:lang w:val="ru-RU"/>
              </w:rPr>
              <w:t>ского обслужи</w:t>
            </w:r>
            <w:r w:rsidR="00FD57FE">
              <w:rPr>
                <w:sz w:val="20"/>
                <w:szCs w:val="20"/>
                <w:lang w:val="ru-RU"/>
              </w:rPr>
              <w:t>в</w:t>
            </w:r>
            <w:r>
              <w:rPr>
                <w:sz w:val="20"/>
                <w:szCs w:val="20"/>
                <w:lang w:val="ru-RU"/>
              </w:rPr>
              <w:t>ания</w:t>
            </w:r>
            <w:r w:rsidRPr="00112A54">
              <w:rPr>
                <w:sz w:val="20"/>
                <w:szCs w:val="20"/>
                <w:lang w:val="ru-RU"/>
              </w:rPr>
              <w:t xml:space="preserve">, </w:t>
            </w:r>
            <w:proofErr w:type="gramStart"/>
            <w:r w:rsidRPr="00112A54">
              <w:rPr>
                <w:sz w:val="20"/>
                <w:szCs w:val="20"/>
                <w:lang w:val="ru-RU"/>
              </w:rPr>
              <w:t>км</w:t>
            </w:r>
            <w:proofErr w:type="gramEnd"/>
          </w:p>
        </w:tc>
        <w:tc>
          <w:tcPr>
            <w:tcW w:w="3827" w:type="dxa"/>
            <w:gridSpan w:val="2"/>
          </w:tcPr>
          <w:p w:rsidR="0034431B" w:rsidRDefault="0034431B" w:rsidP="0034431B">
            <w:pPr>
              <w:pStyle w:val="aff6"/>
              <w:ind w:firstLine="0"/>
              <w:jc w:val="center"/>
              <w:rPr>
                <w:sz w:val="20"/>
                <w:szCs w:val="20"/>
                <w:lang w:val="ru-RU"/>
              </w:rPr>
            </w:pPr>
            <w:r>
              <w:rPr>
                <w:sz w:val="20"/>
                <w:szCs w:val="20"/>
                <w:lang w:val="ru-RU"/>
              </w:rPr>
              <w:t>250</w:t>
            </w:r>
          </w:p>
        </w:tc>
      </w:tr>
      <w:tr w:rsidR="0034431B" w:rsidRPr="00A87EC2" w:rsidTr="00D83F0D">
        <w:trPr>
          <w:jc w:val="center"/>
        </w:trPr>
        <w:tc>
          <w:tcPr>
            <w:tcW w:w="9482" w:type="dxa"/>
            <w:gridSpan w:val="5"/>
            <w:shd w:val="clear" w:color="auto" w:fill="F2F2F2" w:themeFill="background1" w:themeFillShade="F2"/>
          </w:tcPr>
          <w:p w:rsidR="0034431B" w:rsidRPr="00FD3487" w:rsidRDefault="0034431B" w:rsidP="009936C5">
            <w:pPr>
              <w:pStyle w:val="aff6"/>
              <w:ind w:firstLine="0"/>
              <w:rPr>
                <w:b/>
                <w:sz w:val="20"/>
                <w:szCs w:val="20"/>
                <w:lang w:val="ru-RU"/>
              </w:rPr>
            </w:pPr>
            <w:r w:rsidRPr="00FD3487">
              <w:rPr>
                <w:b/>
                <w:sz w:val="20"/>
                <w:szCs w:val="20"/>
                <w:lang w:val="ru-RU"/>
              </w:rPr>
              <w:t>Примечания:</w:t>
            </w:r>
          </w:p>
          <w:p w:rsidR="0034431B" w:rsidRDefault="0034431B" w:rsidP="009936C5">
            <w:pPr>
              <w:pStyle w:val="aff6"/>
              <w:ind w:firstLine="0"/>
              <w:rPr>
                <w:sz w:val="20"/>
                <w:szCs w:val="20"/>
                <w:lang w:val="ru-RU"/>
              </w:rPr>
            </w:pPr>
            <w:r>
              <w:rPr>
                <w:sz w:val="20"/>
                <w:szCs w:val="20"/>
                <w:lang w:val="ru-RU"/>
              </w:rPr>
              <w:t xml:space="preserve">1. </w:t>
            </w:r>
            <w:r w:rsidRPr="00722162">
              <w:rPr>
                <w:sz w:val="20"/>
                <w:szCs w:val="20"/>
                <w:lang w:val="ru-RU"/>
              </w:rPr>
              <w:t>Плотность а</w:t>
            </w:r>
            <w:r w:rsidR="00FD57FE">
              <w:rPr>
                <w:sz w:val="20"/>
                <w:szCs w:val="20"/>
                <w:lang w:val="ru-RU"/>
              </w:rPr>
              <w:t>в</w:t>
            </w:r>
            <w:r w:rsidRPr="00722162">
              <w:rPr>
                <w:sz w:val="20"/>
                <w:szCs w:val="20"/>
                <w:lang w:val="ru-RU"/>
              </w:rPr>
              <w:t>томобильных дорог местного значения</w:t>
            </w:r>
            <w:r>
              <w:rPr>
                <w:sz w:val="20"/>
                <w:szCs w:val="20"/>
                <w:lang w:val="ru-RU"/>
              </w:rPr>
              <w:t xml:space="preserve"> допускается </w:t>
            </w:r>
            <w:proofErr w:type="gramStart"/>
            <w:r>
              <w:rPr>
                <w:sz w:val="20"/>
                <w:szCs w:val="20"/>
                <w:lang w:val="ru-RU"/>
              </w:rPr>
              <w:t>уменьшать</w:t>
            </w:r>
            <w:proofErr w:type="gramEnd"/>
            <w:r>
              <w:rPr>
                <w:sz w:val="20"/>
                <w:szCs w:val="20"/>
                <w:lang w:val="ru-RU"/>
              </w:rPr>
              <w:t xml:space="preserve"> учи</w:t>
            </w:r>
            <w:r w:rsidR="00FD57FE">
              <w:rPr>
                <w:sz w:val="20"/>
                <w:szCs w:val="20"/>
                <w:lang w:val="ru-RU"/>
              </w:rPr>
              <w:t>т</w:t>
            </w:r>
            <w:r w:rsidR="00B87017">
              <w:rPr>
                <w:sz w:val="20"/>
                <w:szCs w:val="20"/>
                <w:lang w:val="ru-RU"/>
              </w:rPr>
              <w:t>ыва</w:t>
            </w:r>
            <w:r>
              <w:rPr>
                <w:sz w:val="20"/>
                <w:szCs w:val="20"/>
                <w:lang w:val="ru-RU"/>
              </w:rPr>
              <w:t>я территориальные особенности муниципального района.</w:t>
            </w:r>
          </w:p>
          <w:p w:rsidR="0034431B" w:rsidRPr="00632535" w:rsidRDefault="0034431B" w:rsidP="009936C5">
            <w:pPr>
              <w:pStyle w:val="aff6"/>
              <w:ind w:firstLine="0"/>
              <w:rPr>
                <w:sz w:val="20"/>
                <w:szCs w:val="20"/>
                <w:lang w:val="ru-RU"/>
              </w:rPr>
            </w:pPr>
            <w:bookmarkStart w:id="85" w:name="OLE_LINK10"/>
            <w:bookmarkStart w:id="86" w:name="OLE_LINK13"/>
            <w:bookmarkStart w:id="87" w:name="OLE_LINK14"/>
            <w:r>
              <w:rPr>
                <w:sz w:val="20"/>
                <w:szCs w:val="20"/>
                <w:lang w:val="ru-RU"/>
              </w:rPr>
              <w:t xml:space="preserve">2. </w:t>
            </w:r>
            <w:r w:rsidRPr="005869E2">
              <w:rPr>
                <w:sz w:val="20"/>
                <w:szCs w:val="20"/>
                <w:lang w:val="ru-RU"/>
              </w:rPr>
              <w:t>Площадки отдыха, остано</w:t>
            </w:r>
            <w:r w:rsidR="00FD57FE">
              <w:rPr>
                <w:sz w:val="20"/>
                <w:szCs w:val="20"/>
                <w:lang w:val="ru-RU"/>
              </w:rPr>
              <w:t>в</w:t>
            </w:r>
            <w:r w:rsidRPr="005869E2">
              <w:rPr>
                <w:sz w:val="20"/>
                <w:szCs w:val="20"/>
                <w:lang w:val="ru-RU"/>
              </w:rPr>
              <w:t xml:space="preserve">ки туристского транспорта </w:t>
            </w:r>
            <w:bookmarkEnd w:id="85"/>
            <w:bookmarkEnd w:id="86"/>
            <w:bookmarkEnd w:id="87"/>
            <w:r w:rsidRPr="005869E2">
              <w:rPr>
                <w:sz w:val="20"/>
                <w:szCs w:val="20"/>
                <w:lang w:val="ru-RU"/>
              </w:rPr>
              <w:t>должны быть благоустроены.</w:t>
            </w:r>
          </w:p>
          <w:p w:rsidR="0034431B" w:rsidRDefault="0034431B" w:rsidP="009936C5">
            <w:pPr>
              <w:pStyle w:val="aff6"/>
              <w:ind w:firstLine="0"/>
              <w:rPr>
                <w:sz w:val="20"/>
                <w:szCs w:val="20"/>
                <w:lang w:val="ru-RU"/>
              </w:rPr>
            </w:pPr>
            <w:r>
              <w:rPr>
                <w:sz w:val="20"/>
                <w:szCs w:val="20"/>
                <w:lang w:val="ru-RU"/>
              </w:rPr>
              <w:t>3. Размещение АЗС при интенси</w:t>
            </w:r>
            <w:r w:rsidR="00FD57FE">
              <w:rPr>
                <w:sz w:val="20"/>
                <w:szCs w:val="20"/>
                <w:lang w:val="ru-RU"/>
              </w:rPr>
              <w:t>в</w:t>
            </w:r>
            <w:r>
              <w:rPr>
                <w:sz w:val="20"/>
                <w:szCs w:val="20"/>
                <w:lang w:val="ru-RU"/>
              </w:rPr>
              <w:t>ности д</w:t>
            </w:r>
            <w:r w:rsidR="00FD57FE">
              <w:rPr>
                <w:sz w:val="20"/>
                <w:szCs w:val="20"/>
                <w:lang w:val="ru-RU"/>
              </w:rPr>
              <w:t>в</w:t>
            </w:r>
            <w:r>
              <w:rPr>
                <w:sz w:val="20"/>
                <w:szCs w:val="20"/>
                <w:lang w:val="ru-RU"/>
              </w:rPr>
              <w:t xml:space="preserve">ижения до 5000 </w:t>
            </w:r>
            <w:r w:rsidRPr="00062A84">
              <w:rPr>
                <w:sz w:val="20"/>
                <w:szCs w:val="20"/>
                <w:lang w:val="ru-RU"/>
              </w:rPr>
              <w:t>трансп. ед./</w:t>
            </w:r>
            <w:proofErr w:type="spellStart"/>
            <w:r w:rsidRPr="00062A84">
              <w:rPr>
                <w:sz w:val="20"/>
                <w:szCs w:val="20"/>
                <w:lang w:val="ru-RU"/>
              </w:rPr>
              <w:t>сут</w:t>
            </w:r>
            <w:proofErr w:type="spellEnd"/>
            <w:r w:rsidRPr="00062A84">
              <w:rPr>
                <w:sz w:val="20"/>
                <w:szCs w:val="20"/>
                <w:lang w:val="ru-RU"/>
              </w:rPr>
              <w:t>.</w:t>
            </w:r>
            <w:r>
              <w:rPr>
                <w:sz w:val="20"/>
                <w:szCs w:val="20"/>
                <w:lang w:val="ru-RU"/>
              </w:rPr>
              <w:t xml:space="preserve"> – одностороннее, </w:t>
            </w:r>
            <w:r w:rsidR="00FD57FE">
              <w:rPr>
                <w:sz w:val="20"/>
                <w:szCs w:val="20"/>
                <w:lang w:val="ru-RU"/>
              </w:rPr>
              <w:t>свыше</w:t>
            </w:r>
            <w:r>
              <w:rPr>
                <w:sz w:val="20"/>
                <w:szCs w:val="20"/>
                <w:lang w:val="ru-RU"/>
              </w:rPr>
              <w:t xml:space="preserve"> 5000 </w:t>
            </w:r>
            <w:r w:rsidRPr="00062A84">
              <w:rPr>
                <w:sz w:val="20"/>
                <w:szCs w:val="20"/>
                <w:lang w:val="ru-RU"/>
              </w:rPr>
              <w:t>трансп. ед./</w:t>
            </w:r>
            <w:proofErr w:type="spellStart"/>
            <w:r w:rsidRPr="00062A84">
              <w:rPr>
                <w:sz w:val="20"/>
                <w:szCs w:val="20"/>
                <w:lang w:val="ru-RU"/>
              </w:rPr>
              <w:t>сут</w:t>
            </w:r>
            <w:proofErr w:type="spellEnd"/>
            <w:r w:rsidRPr="00062A84">
              <w:rPr>
                <w:sz w:val="20"/>
                <w:szCs w:val="20"/>
                <w:lang w:val="ru-RU"/>
              </w:rPr>
              <w:t>.</w:t>
            </w:r>
            <w:r>
              <w:rPr>
                <w:sz w:val="20"/>
                <w:szCs w:val="20"/>
                <w:lang w:val="ru-RU"/>
              </w:rPr>
              <w:t xml:space="preserve"> – д</w:t>
            </w:r>
            <w:r w:rsidR="00FD57FE">
              <w:rPr>
                <w:sz w:val="20"/>
                <w:szCs w:val="20"/>
                <w:lang w:val="ru-RU"/>
              </w:rPr>
              <w:t>в</w:t>
            </w:r>
            <w:r>
              <w:rPr>
                <w:sz w:val="20"/>
                <w:szCs w:val="20"/>
                <w:lang w:val="ru-RU"/>
              </w:rPr>
              <w:t>устороннее.</w:t>
            </w:r>
          </w:p>
          <w:p w:rsidR="0034431B" w:rsidRDefault="0034431B" w:rsidP="009936C5">
            <w:pPr>
              <w:pStyle w:val="aff6"/>
              <w:ind w:firstLine="0"/>
              <w:rPr>
                <w:sz w:val="20"/>
                <w:szCs w:val="20"/>
                <w:lang w:val="ru-RU"/>
              </w:rPr>
            </w:pPr>
            <w:r>
              <w:rPr>
                <w:sz w:val="20"/>
                <w:szCs w:val="20"/>
                <w:lang w:val="ru-RU"/>
              </w:rPr>
              <w:t xml:space="preserve">4. </w:t>
            </w:r>
            <w:r w:rsidRPr="00632535">
              <w:rPr>
                <w:sz w:val="20"/>
                <w:szCs w:val="20"/>
                <w:lang w:val="ru-RU"/>
              </w:rPr>
              <w:t>При расположении АЗС  зоне пересечения а</w:t>
            </w:r>
            <w:r w:rsidR="00FD57FE">
              <w:rPr>
                <w:sz w:val="20"/>
                <w:szCs w:val="20"/>
                <w:lang w:val="ru-RU"/>
              </w:rPr>
              <w:t>в</w:t>
            </w:r>
            <w:r w:rsidRPr="00632535">
              <w:rPr>
                <w:sz w:val="20"/>
                <w:szCs w:val="20"/>
                <w:lang w:val="ru-RU"/>
              </w:rPr>
              <w:t xml:space="preserve">томобильных дорог ее мощность должна быть уточнена с учетом протяженности </w:t>
            </w:r>
            <w:r w:rsidR="00FD57FE">
              <w:rPr>
                <w:sz w:val="20"/>
                <w:szCs w:val="20"/>
                <w:lang w:val="ru-RU"/>
              </w:rPr>
              <w:t>в</w:t>
            </w:r>
            <w:r w:rsidRPr="00632535">
              <w:rPr>
                <w:sz w:val="20"/>
                <w:szCs w:val="20"/>
                <w:lang w:val="ru-RU"/>
              </w:rPr>
              <w:t>сех обслужи</w:t>
            </w:r>
            <w:r w:rsidR="00FD57FE">
              <w:rPr>
                <w:sz w:val="20"/>
                <w:szCs w:val="20"/>
                <w:lang w:val="ru-RU"/>
              </w:rPr>
              <w:t>в</w:t>
            </w:r>
            <w:r w:rsidRPr="00632535">
              <w:rPr>
                <w:sz w:val="20"/>
                <w:szCs w:val="20"/>
                <w:lang w:val="ru-RU"/>
              </w:rPr>
              <w:t>аемых прилегающих дорог, интенси</w:t>
            </w:r>
            <w:r w:rsidR="00FD57FE">
              <w:rPr>
                <w:sz w:val="20"/>
                <w:szCs w:val="20"/>
                <w:lang w:val="ru-RU"/>
              </w:rPr>
              <w:t>в</w:t>
            </w:r>
            <w:r w:rsidRPr="00632535">
              <w:rPr>
                <w:sz w:val="20"/>
                <w:szCs w:val="20"/>
                <w:lang w:val="ru-RU"/>
              </w:rPr>
              <w:t>ности д</w:t>
            </w:r>
            <w:r w:rsidR="00FD57FE">
              <w:rPr>
                <w:sz w:val="20"/>
                <w:szCs w:val="20"/>
                <w:lang w:val="ru-RU"/>
              </w:rPr>
              <w:t>в</w:t>
            </w:r>
            <w:r w:rsidRPr="00632535">
              <w:rPr>
                <w:sz w:val="20"/>
                <w:szCs w:val="20"/>
                <w:lang w:val="ru-RU"/>
              </w:rPr>
              <w:t>ижения и других расче</w:t>
            </w:r>
            <w:r w:rsidRPr="00632535">
              <w:rPr>
                <w:sz w:val="20"/>
                <w:szCs w:val="20"/>
                <w:lang w:val="ru-RU"/>
              </w:rPr>
              <w:t>т</w:t>
            </w:r>
            <w:r w:rsidRPr="00632535">
              <w:rPr>
                <w:sz w:val="20"/>
                <w:szCs w:val="20"/>
                <w:lang w:val="ru-RU"/>
              </w:rPr>
              <w:t>ных показателей на этих участках.</w:t>
            </w:r>
          </w:p>
          <w:p w:rsidR="0034431B" w:rsidRDefault="0034431B" w:rsidP="009936C5">
            <w:pPr>
              <w:pStyle w:val="aff6"/>
              <w:ind w:firstLine="0"/>
              <w:rPr>
                <w:sz w:val="20"/>
                <w:szCs w:val="20"/>
                <w:lang w:val="ru-RU"/>
              </w:rPr>
            </w:pPr>
            <w:r>
              <w:rPr>
                <w:sz w:val="20"/>
                <w:szCs w:val="20"/>
                <w:lang w:val="ru-RU"/>
              </w:rPr>
              <w:t xml:space="preserve">5. </w:t>
            </w:r>
            <w:r w:rsidRPr="0034431B">
              <w:rPr>
                <w:sz w:val="20"/>
                <w:szCs w:val="20"/>
                <w:lang w:val="ru-RU"/>
              </w:rPr>
              <w:t>Количест</w:t>
            </w:r>
            <w:r w:rsidR="00FD57FE">
              <w:rPr>
                <w:sz w:val="20"/>
                <w:szCs w:val="20"/>
                <w:lang w:val="ru-RU"/>
              </w:rPr>
              <w:t>в</w:t>
            </w:r>
            <w:r w:rsidRPr="0034431B">
              <w:rPr>
                <w:sz w:val="20"/>
                <w:szCs w:val="20"/>
                <w:lang w:val="ru-RU"/>
              </w:rPr>
              <w:t>о посто</w:t>
            </w:r>
            <w:r w:rsidR="00FD57FE">
              <w:rPr>
                <w:sz w:val="20"/>
                <w:szCs w:val="20"/>
                <w:lang w:val="ru-RU"/>
              </w:rPr>
              <w:t>в</w:t>
            </w:r>
            <w:r w:rsidRPr="0034431B">
              <w:rPr>
                <w:sz w:val="20"/>
                <w:szCs w:val="20"/>
                <w:lang w:val="ru-RU"/>
              </w:rPr>
              <w:t xml:space="preserve"> на дорожных станциях технического </w:t>
            </w:r>
            <w:r w:rsidR="00FD57FE" w:rsidRPr="0034431B">
              <w:rPr>
                <w:sz w:val="20"/>
                <w:szCs w:val="20"/>
                <w:lang w:val="ru-RU"/>
              </w:rPr>
              <w:t>обслуживания</w:t>
            </w:r>
            <w:r w:rsidRPr="0034431B">
              <w:rPr>
                <w:sz w:val="20"/>
                <w:szCs w:val="20"/>
                <w:lang w:val="ru-RU"/>
              </w:rPr>
              <w:t xml:space="preserve">  </w:t>
            </w:r>
            <w:r w:rsidR="00FD57FE" w:rsidRPr="0034431B">
              <w:rPr>
                <w:sz w:val="20"/>
                <w:szCs w:val="20"/>
                <w:lang w:val="ru-RU"/>
              </w:rPr>
              <w:t>зависимости</w:t>
            </w:r>
            <w:r w:rsidRPr="0034431B">
              <w:rPr>
                <w:sz w:val="20"/>
                <w:szCs w:val="20"/>
                <w:lang w:val="ru-RU"/>
              </w:rPr>
              <w:t xml:space="preserve"> от расстояния между ними и </w:t>
            </w:r>
            <w:r w:rsidR="00FD57FE" w:rsidRPr="0034431B">
              <w:rPr>
                <w:sz w:val="20"/>
                <w:szCs w:val="20"/>
                <w:lang w:val="ru-RU"/>
              </w:rPr>
              <w:t>интенсивности</w:t>
            </w:r>
            <w:r w:rsidRPr="0034431B">
              <w:rPr>
                <w:sz w:val="20"/>
                <w:szCs w:val="20"/>
                <w:lang w:val="ru-RU"/>
              </w:rPr>
              <w:t xml:space="preserve"> д</w:t>
            </w:r>
            <w:r w:rsidR="00FD57FE">
              <w:rPr>
                <w:sz w:val="20"/>
                <w:szCs w:val="20"/>
                <w:lang w:val="ru-RU"/>
              </w:rPr>
              <w:t>в</w:t>
            </w:r>
            <w:r w:rsidRPr="0034431B">
              <w:rPr>
                <w:sz w:val="20"/>
                <w:szCs w:val="20"/>
                <w:lang w:val="ru-RU"/>
              </w:rPr>
              <w:t>ижения рекомендуется</w:t>
            </w:r>
            <w:r>
              <w:rPr>
                <w:sz w:val="20"/>
                <w:szCs w:val="20"/>
                <w:lang w:val="ru-RU"/>
              </w:rPr>
              <w:t xml:space="preserve"> принимать по таблице 89 РНГП Республики </w:t>
            </w:r>
            <w:r w:rsidR="00B87017">
              <w:rPr>
                <w:sz w:val="20"/>
                <w:szCs w:val="20"/>
                <w:lang w:val="ru-RU"/>
              </w:rPr>
              <w:t>Тыва</w:t>
            </w:r>
            <w:r w:rsidR="009936C5">
              <w:rPr>
                <w:sz w:val="20"/>
                <w:szCs w:val="20"/>
                <w:lang w:val="ru-RU"/>
              </w:rPr>
              <w:t>.</w:t>
            </w:r>
          </w:p>
        </w:tc>
      </w:tr>
    </w:tbl>
    <w:p w:rsidR="00F76918" w:rsidRPr="00F76918" w:rsidRDefault="00F76918" w:rsidP="00F76918">
      <w:pPr>
        <w:pStyle w:val="20"/>
        <w:numPr>
          <w:ilvl w:val="1"/>
          <w:numId w:val="13"/>
        </w:numPr>
        <w:ind w:left="0" w:firstLine="0"/>
        <w:rPr>
          <w:szCs w:val="23"/>
        </w:rPr>
      </w:pPr>
      <w:bookmarkStart w:id="88" w:name="_Toc527371638"/>
      <w:bookmarkStart w:id="89" w:name="OLE_LINK217"/>
      <w:bookmarkEnd w:id="66"/>
      <w:bookmarkEnd w:id="67"/>
      <w:bookmarkEnd w:id="77"/>
      <w:bookmarkEnd w:id="78"/>
      <w:r w:rsidRPr="00F76918">
        <w:rPr>
          <w:szCs w:val="23"/>
        </w:rPr>
        <w:t xml:space="preserve">Объекты местного </w:t>
      </w:r>
      <w:r w:rsidR="003E0679">
        <w:rPr>
          <w:szCs w:val="23"/>
        </w:rPr>
        <w:t xml:space="preserve">значения муниципального района  </w:t>
      </w:r>
      <w:r w:rsidRPr="00F76918">
        <w:rPr>
          <w:szCs w:val="23"/>
        </w:rPr>
        <w:t xml:space="preserve"> </w:t>
      </w:r>
      <w:r w:rsidR="003E0679" w:rsidRPr="003E0679">
        <w:rPr>
          <w:szCs w:val="23"/>
        </w:rPr>
        <w:t xml:space="preserve">«Барун-Хемчикский кожуун Республики </w:t>
      </w:r>
      <w:r w:rsidR="00B87017">
        <w:rPr>
          <w:szCs w:val="23"/>
        </w:rPr>
        <w:t>Тыва</w:t>
      </w:r>
      <w:r w:rsidR="003E0679" w:rsidRPr="003E0679">
        <w:rPr>
          <w:szCs w:val="23"/>
        </w:rPr>
        <w:t>»</w:t>
      </w:r>
      <w:r w:rsidR="003E0679">
        <w:rPr>
          <w:szCs w:val="23"/>
        </w:rPr>
        <w:t xml:space="preserve"> </w:t>
      </w:r>
      <w:bookmarkEnd w:id="88"/>
    </w:p>
    <w:p w:rsidR="00F76918" w:rsidRPr="00A87EC2" w:rsidRDefault="00F76918" w:rsidP="00F76918">
      <w:pPr>
        <w:spacing w:before="120"/>
        <w:jc w:val="right"/>
        <w:rPr>
          <w:b/>
          <w:i/>
        </w:rPr>
      </w:pPr>
      <w:r w:rsidRPr="00A87EC2">
        <w:rPr>
          <w:b/>
          <w:i/>
        </w:rPr>
        <w:t>Таблица 1.</w:t>
      </w:r>
      <w:r>
        <w:rPr>
          <w:b/>
          <w:i/>
        </w:rPr>
        <w:t>3</w:t>
      </w:r>
    </w:p>
    <w:p w:rsidR="00F76918" w:rsidRPr="00A87EC2" w:rsidRDefault="00F76918" w:rsidP="00F76918">
      <w:pPr>
        <w:suppressAutoHyphens/>
        <w:spacing w:after="120"/>
        <w:ind w:firstLine="0"/>
        <w:jc w:val="center"/>
        <w:rPr>
          <w:b/>
          <w:i/>
        </w:rPr>
      </w:pPr>
      <w:r w:rsidRPr="00A87EC2">
        <w:rPr>
          <w:b/>
          <w:i/>
        </w:rPr>
        <w:t xml:space="preserve">Объекты местного </w:t>
      </w:r>
      <w:r w:rsidR="003E0679">
        <w:rPr>
          <w:b/>
          <w:i/>
        </w:rPr>
        <w:t xml:space="preserve">значения муниципального района  </w:t>
      </w:r>
      <w:r w:rsidRPr="00A87EC2">
        <w:rPr>
          <w:b/>
          <w:i/>
        </w:rPr>
        <w:t xml:space="preserve"> </w:t>
      </w:r>
      <w:r w:rsidR="003E0679" w:rsidRPr="003E0679">
        <w:rPr>
          <w:b/>
          <w:i/>
        </w:rPr>
        <w:t>«Барун-Хемчикский кожуун Республики Ты</w:t>
      </w:r>
      <w:r w:rsidR="00D10F65">
        <w:rPr>
          <w:b/>
          <w:i/>
        </w:rPr>
        <w:t>в</w:t>
      </w:r>
      <w:r w:rsidR="003E0679" w:rsidRPr="003E0679">
        <w:rPr>
          <w:b/>
          <w:i/>
        </w:rPr>
        <w:t>а»</w:t>
      </w:r>
    </w:p>
    <w:tbl>
      <w:tblPr>
        <w:tblStyle w:val="af1"/>
        <w:tblW w:w="948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559"/>
        <w:gridCol w:w="1134"/>
        <w:gridCol w:w="1701"/>
        <w:gridCol w:w="1559"/>
        <w:gridCol w:w="709"/>
        <w:gridCol w:w="852"/>
        <w:gridCol w:w="566"/>
      </w:tblGrid>
      <w:tr w:rsidR="00F76918" w:rsidRPr="00A87EC2" w:rsidTr="00BE26ED">
        <w:trPr>
          <w:tblHeader/>
          <w:jc w:val="center"/>
        </w:trPr>
        <w:tc>
          <w:tcPr>
            <w:tcW w:w="1403" w:type="dxa"/>
            <w:shd w:val="clear" w:color="auto" w:fill="D9D9D9" w:themeFill="background1" w:themeFillShade="D9"/>
          </w:tcPr>
          <w:p w:rsidR="00F76918" w:rsidRPr="00A87EC2" w:rsidRDefault="00FD57FE" w:rsidP="0048308E">
            <w:pPr>
              <w:pStyle w:val="aff6"/>
              <w:ind w:firstLine="0"/>
              <w:jc w:val="center"/>
              <w:rPr>
                <w:b/>
                <w:i/>
                <w:sz w:val="20"/>
                <w:szCs w:val="20"/>
                <w:lang w:val="ru-RU"/>
              </w:rPr>
            </w:pPr>
            <w:r w:rsidRPr="00A87EC2">
              <w:rPr>
                <w:b/>
                <w:i/>
                <w:sz w:val="20"/>
                <w:szCs w:val="20"/>
                <w:lang w:val="ru-RU"/>
              </w:rPr>
              <w:t>Наименование</w:t>
            </w:r>
            <w:r w:rsidR="00F76918" w:rsidRPr="00A87EC2">
              <w:rPr>
                <w:b/>
                <w:i/>
                <w:sz w:val="20"/>
                <w:szCs w:val="20"/>
                <w:lang w:val="ru-RU"/>
              </w:rPr>
              <w:t xml:space="preserve"> </w:t>
            </w:r>
            <w:r>
              <w:rPr>
                <w:b/>
                <w:i/>
                <w:sz w:val="20"/>
                <w:szCs w:val="20"/>
                <w:lang w:val="ru-RU"/>
              </w:rPr>
              <w:t>в</w:t>
            </w:r>
            <w:r w:rsidR="00F76918" w:rsidRPr="00A87EC2">
              <w:rPr>
                <w:b/>
                <w:i/>
                <w:sz w:val="20"/>
                <w:szCs w:val="20"/>
                <w:lang w:val="ru-RU"/>
              </w:rPr>
              <w:t>ида объекта</w:t>
            </w:r>
          </w:p>
        </w:tc>
        <w:tc>
          <w:tcPr>
            <w:tcW w:w="1559" w:type="dxa"/>
            <w:shd w:val="clear" w:color="auto" w:fill="D9D9D9" w:themeFill="background1" w:themeFillShade="D9"/>
          </w:tcPr>
          <w:p w:rsidR="00F76918" w:rsidRPr="00A87EC2" w:rsidRDefault="00F76918" w:rsidP="0048308E">
            <w:pPr>
              <w:pStyle w:val="aff6"/>
              <w:ind w:firstLine="0"/>
              <w:jc w:val="center"/>
              <w:rPr>
                <w:b/>
                <w:i/>
                <w:sz w:val="20"/>
                <w:szCs w:val="20"/>
                <w:lang w:val="ru-RU"/>
              </w:rPr>
            </w:pPr>
            <w:r w:rsidRPr="00A87EC2">
              <w:rPr>
                <w:b/>
                <w:i/>
                <w:sz w:val="20"/>
                <w:szCs w:val="20"/>
                <w:lang w:val="ru-RU"/>
              </w:rPr>
              <w:t>Тип расчетного показателя</w:t>
            </w:r>
          </w:p>
        </w:tc>
        <w:tc>
          <w:tcPr>
            <w:tcW w:w="2835" w:type="dxa"/>
            <w:gridSpan w:val="2"/>
            <w:shd w:val="clear" w:color="auto" w:fill="D9D9D9" w:themeFill="background1" w:themeFillShade="D9"/>
          </w:tcPr>
          <w:p w:rsidR="00F76918" w:rsidRPr="00A87EC2" w:rsidRDefault="00FD57FE" w:rsidP="0048308E">
            <w:pPr>
              <w:pStyle w:val="aff6"/>
              <w:ind w:firstLine="0"/>
              <w:jc w:val="center"/>
              <w:rPr>
                <w:b/>
                <w:i/>
                <w:sz w:val="20"/>
                <w:szCs w:val="20"/>
                <w:lang w:val="ru-RU"/>
              </w:rPr>
            </w:pPr>
            <w:r w:rsidRPr="00A87EC2">
              <w:rPr>
                <w:b/>
                <w:i/>
                <w:sz w:val="20"/>
                <w:szCs w:val="20"/>
                <w:lang w:val="ru-RU"/>
              </w:rPr>
              <w:t>Наименование</w:t>
            </w:r>
            <w:r w:rsidR="00F76918" w:rsidRPr="00A87EC2">
              <w:rPr>
                <w:b/>
                <w:i/>
                <w:sz w:val="20"/>
                <w:szCs w:val="20"/>
                <w:lang w:val="ru-RU"/>
              </w:rPr>
              <w:t xml:space="preserve"> расчетного показателя, единица измер</w:t>
            </w:r>
            <w:r w:rsidR="00F76918" w:rsidRPr="00A87EC2">
              <w:rPr>
                <w:b/>
                <w:i/>
                <w:sz w:val="20"/>
                <w:szCs w:val="20"/>
                <w:lang w:val="ru-RU"/>
              </w:rPr>
              <w:t>е</w:t>
            </w:r>
            <w:r w:rsidR="00F76918" w:rsidRPr="00A87EC2">
              <w:rPr>
                <w:b/>
                <w:i/>
                <w:sz w:val="20"/>
                <w:szCs w:val="20"/>
                <w:lang w:val="ru-RU"/>
              </w:rPr>
              <w:t>ния</w:t>
            </w:r>
          </w:p>
        </w:tc>
        <w:tc>
          <w:tcPr>
            <w:tcW w:w="3686" w:type="dxa"/>
            <w:gridSpan w:val="4"/>
            <w:shd w:val="clear" w:color="auto" w:fill="D9D9D9" w:themeFill="background1" w:themeFillShade="D9"/>
          </w:tcPr>
          <w:p w:rsidR="00F76918" w:rsidRPr="00A87EC2" w:rsidRDefault="00F76918" w:rsidP="0048308E">
            <w:pPr>
              <w:pStyle w:val="aff6"/>
              <w:ind w:firstLine="0"/>
              <w:jc w:val="center"/>
              <w:rPr>
                <w:sz w:val="20"/>
                <w:szCs w:val="20"/>
                <w:lang w:val="ru-RU"/>
              </w:rPr>
            </w:pPr>
            <w:r w:rsidRPr="00A87EC2">
              <w:rPr>
                <w:b/>
                <w:i/>
                <w:sz w:val="20"/>
                <w:szCs w:val="20"/>
                <w:lang w:val="ru-RU"/>
              </w:rPr>
              <w:t>Значение расчетного показателя</w:t>
            </w:r>
          </w:p>
        </w:tc>
      </w:tr>
      <w:tr w:rsidR="009F6F46" w:rsidRPr="00A87EC2" w:rsidTr="00BE26ED">
        <w:trPr>
          <w:trHeight w:val="212"/>
          <w:jc w:val="center"/>
        </w:trPr>
        <w:tc>
          <w:tcPr>
            <w:tcW w:w="1403" w:type="dxa"/>
            <w:vMerge w:val="restart"/>
            <w:shd w:val="clear" w:color="auto" w:fill="F2F2F2" w:themeFill="background1" w:themeFillShade="F2"/>
          </w:tcPr>
          <w:p w:rsidR="009F6F46" w:rsidRPr="00A87EC2" w:rsidRDefault="009F6F46" w:rsidP="009936C5">
            <w:pPr>
              <w:pStyle w:val="aff6"/>
              <w:ind w:firstLine="0"/>
              <w:rPr>
                <w:sz w:val="20"/>
                <w:szCs w:val="20"/>
                <w:lang w:val="ru-RU"/>
              </w:rPr>
            </w:pPr>
            <w:r w:rsidRPr="00A87EC2">
              <w:rPr>
                <w:sz w:val="20"/>
                <w:szCs w:val="20"/>
                <w:lang w:val="ru-RU"/>
              </w:rPr>
              <w:t xml:space="preserve">Дошкольная </w:t>
            </w:r>
            <w:r w:rsidR="00FD57FE" w:rsidRPr="00A87EC2">
              <w:rPr>
                <w:sz w:val="20"/>
                <w:szCs w:val="20"/>
                <w:lang w:val="ru-RU"/>
              </w:rPr>
              <w:t>образовател</w:t>
            </w:r>
            <w:r w:rsidR="00FD57FE" w:rsidRPr="00A87EC2">
              <w:rPr>
                <w:sz w:val="20"/>
                <w:szCs w:val="20"/>
                <w:lang w:val="ru-RU"/>
              </w:rPr>
              <w:t>ь</w:t>
            </w:r>
            <w:r w:rsidR="00FD57FE" w:rsidRPr="00A87EC2">
              <w:rPr>
                <w:sz w:val="20"/>
                <w:szCs w:val="20"/>
                <w:lang w:val="ru-RU"/>
              </w:rPr>
              <w:t>ная</w:t>
            </w:r>
            <w:r w:rsidRPr="00A87EC2">
              <w:rPr>
                <w:sz w:val="20"/>
                <w:szCs w:val="20"/>
                <w:lang w:val="ru-RU"/>
              </w:rPr>
              <w:t xml:space="preserve"> организ</w:t>
            </w:r>
            <w:r w:rsidRPr="00A87EC2">
              <w:rPr>
                <w:sz w:val="20"/>
                <w:szCs w:val="20"/>
                <w:lang w:val="ru-RU"/>
              </w:rPr>
              <w:t>а</w:t>
            </w:r>
            <w:r w:rsidRPr="00A87EC2">
              <w:rPr>
                <w:sz w:val="20"/>
                <w:szCs w:val="20"/>
                <w:lang w:val="ru-RU"/>
              </w:rPr>
              <w:t>ция</w:t>
            </w:r>
          </w:p>
        </w:tc>
        <w:tc>
          <w:tcPr>
            <w:tcW w:w="1559" w:type="dxa"/>
            <w:vMerge w:val="restart"/>
          </w:tcPr>
          <w:p w:rsidR="009F6F46" w:rsidRPr="00A87EC2" w:rsidRDefault="009F6F46"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мин</w:t>
            </w:r>
            <w:r w:rsidRPr="00A87EC2">
              <w:rPr>
                <w:sz w:val="20"/>
                <w:szCs w:val="20"/>
                <w:lang w:val="ru-RU"/>
              </w:rPr>
              <w:t>и</w:t>
            </w:r>
            <w:r w:rsidRPr="00A87EC2">
              <w:rPr>
                <w:sz w:val="20"/>
                <w:szCs w:val="20"/>
                <w:lang w:val="ru-RU"/>
              </w:rPr>
              <w:t xml:space="preserve">мально </w:t>
            </w:r>
            <w:proofErr w:type="gramStart"/>
            <w:r w:rsidRPr="00A87EC2">
              <w:rPr>
                <w:sz w:val="20"/>
                <w:szCs w:val="20"/>
                <w:lang w:val="ru-RU"/>
              </w:rPr>
              <w:t>допуст</w:t>
            </w:r>
            <w:r w:rsidRPr="00A87EC2">
              <w:rPr>
                <w:sz w:val="20"/>
                <w:szCs w:val="20"/>
                <w:lang w:val="ru-RU"/>
              </w:rPr>
              <w:t>и</w:t>
            </w:r>
            <w:r w:rsidRPr="00A87EC2">
              <w:rPr>
                <w:sz w:val="20"/>
                <w:szCs w:val="20"/>
                <w:lang w:val="ru-RU"/>
              </w:rPr>
              <w:t>мого</w:t>
            </w:r>
            <w:proofErr w:type="gramEnd"/>
            <w:r w:rsidRPr="00A87EC2">
              <w:rPr>
                <w:sz w:val="20"/>
                <w:szCs w:val="20"/>
                <w:lang w:val="ru-RU"/>
              </w:rPr>
              <w:t xml:space="preserve"> </w:t>
            </w:r>
            <w:proofErr w:type="spellStart"/>
            <w:r w:rsidRPr="00A87EC2">
              <w:rPr>
                <w:sz w:val="20"/>
                <w:szCs w:val="20"/>
                <w:lang w:val="ru-RU"/>
              </w:rPr>
              <w:t>уроня</w:t>
            </w:r>
            <w:proofErr w:type="spellEnd"/>
            <w:r w:rsidRPr="00A87EC2">
              <w:rPr>
                <w:sz w:val="20"/>
                <w:szCs w:val="20"/>
                <w:lang w:val="ru-RU"/>
              </w:rPr>
              <w:t xml:space="preserve"> обе</w:t>
            </w:r>
            <w:r w:rsidRPr="00A87EC2">
              <w:rPr>
                <w:sz w:val="20"/>
                <w:szCs w:val="20"/>
                <w:lang w:val="ru-RU"/>
              </w:rPr>
              <w:t>с</w:t>
            </w:r>
            <w:r w:rsidRPr="00A87EC2">
              <w:rPr>
                <w:sz w:val="20"/>
                <w:szCs w:val="20"/>
                <w:lang w:val="ru-RU"/>
              </w:rPr>
              <w:t>печенности</w:t>
            </w:r>
          </w:p>
        </w:tc>
        <w:tc>
          <w:tcPr>
            <w:tcW w:w="2835" w:type="dxa"/>
            <w:gridSpan w:val="2"/>
            <w:vMerge w:val="restart"/>
          </w:tcPr>
          <w:p w:rsidR="009F6F46" w:rsidRPr="004D6DB0" w:rsidRDefault="009F6F46" w:rsidP="009936C5">
            <w:pPr>
              <w:pStyle w:val="aff6"/>
              <w:ind w:firstLine="0"/>
              <w:rPr>
                <w:sz w:val="20"/>
                <w:szCs w:val="20"/>
                <w:lang w:val="ru-RU"/>
              </w:rPr>
            </w:pPr>
            <w:r w:rsidRPr="00A87EC2">
              <w:rPr>
                <w:sz w:val="21"/>
                <w:szCs w:val="21"/>
                <w:lang w:val="ru-RU"/>
              </w:rPr>
              <w:t xml:space="preserve">Число мест  </w:t>
            </w:r>
            <w:proofErr w:type="gramStart"/>
            <w:r w:rsidRPr="00A87EC2">
              <w:rPr>
                <w:sz w:val="21"/>
                <w:szCs w:val="21"/>
                <w:lang w:val="ru-RU"/>
              </w:rPr>
              <w:t>расчете</w:t>
            </w:r>
            <w:proofErr w:type="gramEnd"/>
            <w:r w:rsidRPr="00A87EC2">
              <w:rPr>
                <w:sz w:val="21"/>
                <w:szCs w:val="21"/>
                <w:lang w:val="ru-RU"/>
              </w:rPr>
              <w:t xml:space="preserve"> на 100 детей  </w:t>
            </w:r>
            <w:r w:rsidR="00FD57FE">
              <w:rPr>
                <w:sz w:val="21"/>
                <w:szCs w:val="21"/>
                <w:lang w:val="ru-RU"/>
              </w:rPr>
              <w:t>в</w:t>
            </w:r>
            <w:r w:rsidRPr="00A87EC2">
              <w:rPr>
                <w:sz w:val="21"/>
                <w:szCs w:val="21"/>
                <w:lang w:val="ru-RU"/>
              </w:rPr>
              <w:t xml:space="preserve">озрасте от </w:t>
            </w:r>
            <w:r>
              <w:rPr>
                <w:sz w:val="21"/>
                <w:szCs w:val="21"/>
                <w:lang w:val="ru-RU"/>
              </w:rPr>
              <w:t>0</w:t>
            </w:r>
            <w:r w:rsidRPr="00A87EC2">
              <w:rPr>
                <w:sz w:val="21"/>
                <w:szCs w:val="21"/>
                <w:lang w:val="ru-RU"/>
              </w:rPr>
              <w:t xml:space="preserve"> до </w:t>
            </w:r>
            <w:r>
              <w:rPr>
                <w:sz w:val="21"/>
                <w:szCs w:val="21"/>
                <w:lang w:val="ru-RU"/>
              </w:rPr>
              <w:t>6</w:t>
            </w:r>
            <w:r w:rsidRPr="00A87EC2">
              <w:rPr>
                <w:sz w:val="21"/>
                <w:szCs w:val="21"/>
                <w:lang w:val="ru-RU"/>
              </w:rPr>
              <w:t xml:space="preserve"> лет</w:t>
            </w:r>
            <w:r w:rsidR="004D6DB0" w:rsidRPr="004D6DB0">
              <w:rPr>
                <w:sz w:val="21"/>
                <w:szCs w:val="21"/>
                <w:lang w:val="ru-RU"/>
              </w:rPr>
              <w:t>[1]</w:t>
            </w:r>
          </w:p>
        </w:tc>
        <w:tc>
          <w:tcPr>
            <w:tcW w:w="3120" w:type="dxa"/>
            <w:gridSpan w:val="3"/>
          </w:tcPr>
          <w:p w:rsidR="009F6F46" w:rsidRPr="00A87EC2" w:rsidRDefault="009F6F46" w:rsidP="009F6F46">
            <w:pPr>
              <w:pStyle w:val="aff6"/>
              <w:ind w:firstLine="0"/>
              <w:jc w:val="left"/>
              <w:rPr>
                <w:sz w:val="20"/>
                <w:szCs w:val="20"/>
                <w:lang w:val="ru-RU"/>
              </w:rPr>
            </w:pPr>
            <w:r>
              <w:rPr>
                <w:sz w:val="20"/>
                <w:szCs w:val="20"/>
                <w:lang w:val="ru-RU"/>
              </w:rPr>
              <w:t>для городских населенных пункто</w:t>
            </w:r>
            <w:r w:rsidR="00FD57FE">
              <w:rPr>
                <w:sz w:val="20"/>
                <w:szCs w:val="20"/>
                <w:lang w:val="ru-RU"/>
              </w:rPr>
              <w:t>в</w:t>
            </w:r>
          </w:p>
        </w:tc>
        <w:tc>
          <w:tcPr>
            <w:tcW w:w="566" w:type="dxa"/>
          </w:tcPr>
          <w:p w:rsidR="009F6F46" w:rsidRPr="00A87EC2" w:rsidRDefault="009F6F46" w:rsidP="0048308E">
            <w:pPr>
              <w:pStyle w:val="aff6"/>
              <w:ind w:firstLine="0"/>
              <w:jc w:val="center"/>
              <w:rPr>
                <w:sz w:val="20"/>
                <w:szCs w:val="20"/>
                <w:lang w:val="ru-RU"/>
              </w:rPr>
            </w:pPr>
            <w:r>
              <w:rPr>
                <w:sz w:val="20"/>
                <w:szCs w:val="20"/>
                <w:lang w:val="ru-RU"/>
              </w:rPr>
              <w:t>85-100</w:t>
            </w:r>
          </w:p>
        </w:tc>
      </w:tr>
      <w:tr w:rsidR="009F6F46" w:rsidRPr="00A87EC2" w:rsidTr="00BE26ED">
        <w:trPr>
          <w:trHeight w:val="212"/>
          <w:jc w:val="center"/>
        </w:trPr>
        <w:tc>
          <w:tcPr>
            <w:tcW w:w="1403" w:type="dxa"/>
            <w:vMerge/>
            <w:shd w:val="clear" w:color="auto" w:fill="F2F2F2" w:themeFill="background1" w:themeFillShade="F2"/>
          </w:tcPr>
          <w:p w:rsidR="009F6F46" w:rsidRPr="00A87EC2" w:rsidRDefault="009F6F46" w:rsidP="009936C5">
            <w:pPr>
              <w:pStyle w:val="aff6"/>
              <w:ind w:firstLine="0"/>
              <w:rPr>
                <w:sz w:val="20"/>
                <w:szCs w:val="20"/>
                <w:lang w:val="ru-RU"/>
              </w:rPr>
            </w:pPr>
          </w:p>
        </w:tc>
        <w:tc>
          <w:tcPr>
            <w:tcW w:w="1559" w:type="dxa"/>
            <w:vMerge/>
          </w:tcPr>
          <w:p w:rsidR="009F6F46" w:rsidRPr="00A87EC2" w:rsidRDefault="009F6F46" w:rsidP="009936C5">
            <w:pPr>
              <w:pStyle w:val="aff6"/>
              <w:ind w:firstLine="0"/>
              <w:rPr>
                <w:sz w:val="20"/>
                <w:szCs w:val="20"/>
                <w:lang w:val="ru-RU"/>
              </w:rPr>
            </w:pPr>
          </w:p>
        </w:tc>
        <w:tc>
          <w:tcPr>
            <w:tcW w:w="2835" w:type="dxa"/>
            <w:gridSpan w:val="2"/>
            <w:vMerge/>
          </w:tcPr>
          <w:p w:rsidR="009F6F46" w:rsidRPr="00A87EC2" w:rsidRDefault="009F6F46" w:rsidP="009936C5">
            <w:pPr>
              <w:pStyle w:val="aff6"/>
              <w:ind w:firstLine="0"/>
              <w:rPr>
                <w:sz w:val="21"/>
                <w:szCs w:val="21"/>
                <w:lang w:val="ru-RU"/>
              </w:rPr>
            </w:pPr>
          </w:p>
        </w:tc>
        <w:tc>
          <w:tcPr>
            <w:tcW w:w="3120" w:type="dxa"/>
            <w:gridSpan w:val="3"/>
          </w:tcPr>
          <w:p w:rsidR="009F6F46" w:rsidRPr="00A87EC2" w:rsidRDefault="009F6F46" w:rsidP="009F6F46">
            <w:pPr>
              <w:pStyle w:val="aff6"/>
              <w:ind w:firstLine="0"/>
              <w:rPr>
                <w:sz w:val="20"/>
                <w:szCs w:val="20"/>
                <w:lang w:val="ru-RU"/>
              </w:rPr>
            </w:pPr>
            <w:r>
              <w:rPr>
                <w:sz w:val="20"/>
                <w:szCs w:val="20"/>
                <w:lang w:val="ru-RU"/>
              </w:rPr>
              <w:t>для сельских населенных пункто</w:t>
            </w:r>
            <w:r w:rsidR="00FD57FE">
              <w:rPr>
                <w:sz w:val="20"/>
                <w:szCs w:val="20"/>
                <w:lang w:val="ru-RU"/>
              </w:rPr>
              <w:t>в</w:t>
            </w:r>
          </w:p>
        </w:tc>
        <w:tc>
          <w:tcPr>
            <w:tcW w:w="566" w:type="dxa"/>
          </w:tcPr>
          <w:p w:rsidR="009F6F46" w:rsidRPr="00A87EC2" w:rsidRDefault="009F6F46" w:rsidP="0048308E">
            <w:pPr>
              <w:pStyle w:val="aff6"/>
              <w:ind w:firstLine="0"/>
              <w:jc w:val="center"/>
              <w:rPr>
                <w:sz w:val="20"/>
                <w:szCs w:val="20"/>
                <w:lang w:val="ru-RU"/>
              </w:rPr>
            </w:pPr>
            <w:r>
              <w:rPr>
                <w:sz w:val="20"/>
                <w:szCs w:val="20"/>
                <w:lang w:val="ru-RU"/>
              </w:rPr>
              <w:t>70-85</w:t>
            </w:r>
          </w:p>
        </w:tc>
      </w:tr>
      <w:tr w:rsidR="004D6DB0" w:rsidRPr="00A87EC2" w:rsidTr="00BE26ED">
        <w:trPr>
          <w:trHeight w:val="212"/>
          <w:jc w:val="center"/>
        </w:trPr>
        <w:tc>
          <w:tcPr>
            <w:tcW w:w="1403" w:type="dxa"/>
            <w:vMerge/>
            <w:shd w:val="clear" w:color="auto" w:fill="F2F2F2" w:themeFill="background1" w:themeFillShade="F2"/>
          </w:tcPr>
          <w:p w:rsidR="004D6DB0" w:rsidRPr="00A87EC2" w:rsidRDefault="004D6DB0" w:rsidP="009936C5">
            <w:pPr>
              <w:pStyle w:val="aff6"/>
              <w:ind w:firstLine="0"/>
              <w:rPr>
                <w:sz w:val="20"/>
                <w:szCs w:val="20"/>
                <w:lang w:val="ru-RU"/>
              </w:rPr>
            </w:pPr>
          </w:p>
        </w:tc>
        <w:tc>
          <w:tcPr>
            <w:tcW w:w="1559" w:type="dxa"/>
            <w:vMerge w:val="restart"/>
          </w:tcPr>
          <w:p w:rsidR="004D6DB0" w:rsidRPr="00A87EC2" w:rsidRDefault="004D6DB0"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макс</w:t>
            </w:r>
            <w:r w:rsidRPr="00A87EC2">
              <w:rPr>
                <w:sz w:val="20"/>
                <w:szCs w:val="20"/>
                <w:lang w:val="ru-RU"/>
              </w:rPr>
              <w:t>и</w:t>
            </w:r>
            <w:r w:rsidRPr="00A87EC2">
              <w:rPr>
                <w:sz w:val="20"/>
                <w:szCs w:val="20"/>
                <w:lang w:val="ru-RU"/>
              </w:rPr>
              <w:t>мально допуст</w:t>
            </w:r>
            <w:r w:rsidRPr="00A87EC2">
              <w:rPr>
                <w:sz w:val="20"/>
                <w:szCs w:val="20"/>
                <w:lang w:val="ru-RU"/>
              </w:rPr>
              <w:t>и</w:t>
            </w:r>
            <w:r w:rsidRPr="00A87EC2">
              <w:rPr>
                <w:sz w:val="20"/>
                <w:szCs w:val="20"/>
                <w:lang w:val="ru-RU"/>
              </w:rPr>
              <w:t>мого уро</w:t>
            </w:r>
            <w:r w:rsidR="00FD57FE">
              <w:rPr>
                <w:sz w:val="20"/>
                <w:szCs w:val="20"/>
                <w:lang w:val="ru-RU"/>
              </w:rPr>
              <w:t>в</w:t>
            </w:r>
            <w:r w:rsidRPr="00A87EC2">
              <w:rPr>
                <w:sz w:val="20"/>
                <w:szCs w:val="20"/>
                <w:lang w:val="ru-RU"/>
              </w:rPr>
              <w:t>ня те</w:t>
            </w:r>
            <w:r w:rsidRPr="00A87EC2">
              <w:rPr>
                <w:sz w:val="20"/>
                <w:szCs w:val="20"/>
                <w:lang w:val="ru-RU"/>
              </w:rPr>
              <w:t>р</w:t>
            </w:r>
            <w:r w:rsidRPr="00A87EC2">
              <w:rPr>
                <w:sz w:val="20"/>
                <w:szCs w:val="20"/>
                <w:lang w:val="ru-RU"/>
              </w:rPr>
              <w:t>риториальной доступности</w:t>
            </w:r>
          </w:p>
        </w:tc>
        <w:tc>
          <w:tcPr>
            <w:tcW w:w="2835" w:type="dxa"/>
            <w:gridSpan w:val="2"/>
            <w:vMerge w:val="restart"/>
          </w:tcPr>
          <w:p w:rsidR="004D6DB0" w:rsidRPr="004D6DB0" w:rsidRDefault="004D6DB0" w:rsidP="009936C5">
            <w:pPr>
              <w:pStyle w:val="aff6"/>
              <w:ind w:firstLine="0"/>
              <w:rPr>
                <w:sz w:val="20"/>
                <w:szCs w:val="20"/>
                <w:lang w:val="ru-RU"/>
              </w:rPr>
            </w:pPr>
            <w:r w:rsidRPr="00A87EC2">
              <w:rPr>
                <w:sz w:val="20"/>
                <w:szCs w:val="20"/>
                <w:lang w:val="ru-RU"/>
              </w:rPr>
              <w:t>Пешеходная доступность</w:t>
            </w:r>
            <w:r>
              <w:rPr>
                <w:sz w:val="20"/>
                <w:szCs w:val="20"/>
                <w:lang w:val="ru-RU"/>
              </w:rPr>
              <w:t xml:space="preserve"> (р</w:t>
            </w:r>
            <w:r>
              <w:rPr>
                <w:sz w:val="20"/>
                <w:szCs w:val="20"/>
                <w:lang w:val="ru-RU"/>
              </w:rPr>
              <w:t>а</w:t>
            </w:r>
            <w:r>
              <w:rPr>
                <w:sz w:val="20"/>
                <w:szCs w:val="20"/>
                <w:lang w:val="ru-RU"/>
              </w:rPr>
              <w:t>диус обслужи</w:t>
            </w:r>
            <w:r w:rsidR="00FD57FE">
              <w:rPr>
                <w:sz w:val="20"/>
                <w:szCs w:val="20"/>
                <w:lang w:val="ru-RU"/>
              </w:rPr>
              <w:t>в</w:t>
            </w:r>
            <w:r>
              <w:rPr>
                <w:sz w:val="20"/>
                <w:szCs w:val="20"/>
                <w:lang w:val="ru-RU"/>
              </w:rPr>
              <w:t>ания)</w:t>
            </w:r>
            <w:r w:rsidRPr="00A87EC2">
              <w:rPr>
                <w:sz w:val="20"/>
                <w:szCs w:val="20"/>
                <w:lang w:val="ru-RU"/>
              </w:rPr>
              <w:t xml:space="preserve">, </w:t>
            </w:r>
            <w:proofErr w:type="gramStart"/>
            <w:r w:rsidRPr="00A87EC2">
              <w:rPr>
                <w:sz w:val="20"/>
                <w:szCs w:val="20"/>
                <w:lang w:val="ru-RU"/>
              </w:rPr>
              <w:t>м</w:t>
            </w:r>
            <w:proofErr w:type="gramEnd"/>
            <w:r w:rsidRPr="004D6DB0">
              <w:rPr>
                <w:sz w:val="20"/>
                <w:szCs w:val="20"/>
                <w:lang w:val="ru-RU"/>
              </w:rPr>
              <w:t xml:space="preserve"> [2]</w:t>
            </w:r>
          </w:p>
        </w:tc>
        <w:tc>
          <w:tcPr>
            <w:tcW w:w="3120" w:type="dxa"/>
            <w:gridSpan w:val="3"/>
          </w:tcPr>
          <w:p w:rsidR="004D6DB0" w:rsidRDefault="004D6DB0" w:rsidP="004D6DB0">
            <w:pPr>
              <w:pStyle w:val="aff6"/>
              <w:ind w:firstLine="0"/>
              <w:rPr>
                <w:sz w:val="20"/>
                <w:szCs w:val="20"/>
                <w:lang w:val="ru-RU"/>
              </w:rPr>
            </w:pPr>
            <w:r>
              <w:rPr>
                <w:sz w:val="20"/>
                <w:szCs w:val="20"/>
                <w:lang w:val="ru-RU"/>
              </w:rPr>
              <w:t>при многоэтажной застройке  г</w:t>
            </w:r>
            <w:r>
              <w:rPr>
                <w:sz w:val="20"/>
                <w:szCs w:val="20"/>
                <w:lang w:val="ru-RU"/>
              </w:rPr>
              <w:t>о</w:t>
            </w:r>
            <w:r>
              <w:rPr>
                <w:sz w:val="20"/>
                <w:szCs w:val="20"/>
                <w:lang w:val="ru-RU"/>
              </w:rPr>
              <w:t>родских населенных пунктах</w:t>
            </w:r>
          </w:p>
        </w:tc>
        <w:tc>
          <w:tcPr>
            <w:tcW w:w="566" w:type="dxa"/>
          </w:tcPr>
          <w:p w:rsidR="004D6DB0" w:rsidRDefault="004D6DB0" w:rsidP="004D6DB0">
            <w:pPr>
              <w:pStyle w:val="aff6"/>
              <w:ind w:firstLine="0"/>
              <w:jc w:val="center"/>
              <w:rPr>
                <w:sz w:val="20"/>
                <w:szCs w:val="20"/>
                <w:lang w:val="ru-RU"/>
              </w:rPr>
            </w:pPr>
            <w:r>
              <w:rPr>
                <w:sz w:val="20"/>
                <w:szCs w:val="20"/>
                <w:lang w:val="ru-RU"/>
              </w:rPr>
              <w:t>300</w:t>
            </w:r>
          </w:p>
        </w:tc>
      </w:tr>
      <w:tr w:rsidR="004D6DB0" w:rsidRPr="00A87EC2" w:rsidTr="00BE26ED">
        <w:trPr>
          <w:trHeight w:val="212"/>
          <w:jc w:val="center"/>
        </w:trPr>
        <w:tc>
          <w:tcPr>
            <w:tcW w:w="1403" w:type="dxa"/>
            <w:vMerge/>
            <w:shd w:val="clear" w:color="auto" w:fill="F2F2F2" w:themeFill="background1" w:themeFillShade="F2"/>
          </w:tcPr>
          <w:p w:rsidR="004D6DB0" w:rsidRPr="00A87EC2" w:rsidRDefault="004D6DB0" w:rsidP="009936C5">
            <w:pPr>
              <w:pStyle w:val="aff6"/>
              <w:ind w:firstLine="0"/>
              <w:rPr>
                <w:sz w:val="20"/>
                <w:szCs w:val="20"/>
                <w:lang w:val="ru-RU"/>
              </w:rPr>
            </w:pPr>
          </w:p>
        </w:tc>
        <w:tc>
          <w:tcPr>
            <w:tcW w:w="1559" w:type="dxa"/>
            <w:vMerge/>
          </w:tcPr>
          <w:p w:rsidR="004D6DB0" w:rsidRPr="00A87EC2" w:rsidRDefault="004D6DB0" w:rsidP="009936C5">
            <w:pPr>
              <w:pStyle w:val="aff6"/>
              <w:ind w:firstLine="0"/>
              <w:rPr>
                <w:sz w:val="20"/>
                <w:szCs w:val="20"/>
                <w:lang w:val="ru-RU"/>
              </w:rPr>
            </w:pPr>
          </w:p>
        </w:tc>
        <w:tc>
          <w:tcPr>
            <w:tcW w:w="2835" w:type="dxa"/>
            <w:gridSpan w:val="2"/>
            <w:vMerge/>
          </w:tcPr>
          <w:p w:rsidR="004D6DB0" w:rsidRPr="00A87EC2" w:rsidRDefault="004D6DB0" w:rsidP="009936C5">
            <w:pPr>
              <w:pStyle w:val="aff6"/>
              <w:ind w:firstLine="0"/>
              <w:rPr>
                <w:sz w:val="21"/>
                <w:szCs w:val="21"/>
                <w:lang w:val="ru-RU"/>
              </w:rPr>
            </w:pPr>
          </w:p>
        </w:tc>
        <w:tc>
          <w:tcPr>
            <w:tcW w:w="3120" w:type="dxa"/>
            <w:gridSpan w:val="3"/>
          </w:tcPr>
          <w:p w:rsidR="004D6DB0" w:rsidRDefault="004D6DB0" w:rsidP="004D6DB0">
            <w:pPr>
              <w:pStyle w:val="aff6"/>
              <w:ind w:firstLine="0"/>
              <w:rPr>
                <w:sz w:val="20"/>
                <w:szCs w:val="20"/>
                <w:lang w:val="ru-RU"/>
              </w:rPr>
            </w:pPr>
            <w:proofErr w:type="gramStart"/>
            <w:r w:rsidRPr="00F34D49">
              <w:rPr>
                <w:sz w:val="20"/>
                <w:szCs w:val="20"/>
                <w:lang w:val="ru-RU"/>
              </w:rPr>
              <w:t>при</w:t>
            </w:r>
            <w:proofErr w:type="gramEnd"/>
            <w:r w:rsidRPr="00F34D49">
              <w:rPr>
                <w:sz w:val="20"/>
                <w:szCs w:val="20"/>
                <w:lang w:val="ru-RU"/>
              </w:rPr>
              <w:t xml:space="preserve"> </w:t>
            </w:r>
            <w:proofErr w:type="gramStart"/>
            <w:r w:rsidRPr="00F34D49">
              <w:rPr>
                <w:sz w:val="20"/>
                <w:szCs w:val="20"/>
                <w:lang w:val="ru-RU"/>
              </w:rPr>
              <w:t>одно</w:t>
            </w:r>
            <w:proofErr w:type="gramEnd"/>
            <w:r w:rsidRPr="00F34D49">
              <w:rPr>
                <w:sz w:val="20"/>
                <w:szCs w:val="20"/>
                <w:lang w:val="ru-RU"/>
              </w:rPr>
              <w:t>- и д</w:t>
            </w:r>
            <w:r w:rsidR="00FD57FE">
              <w:rPr>
                <w:sz w:val="20"/>
                <w:szCs w:val="20"/>
                <w:lang w:val="ru-RU"/>
              </w:rPr>
              <w:t>в</w:t>
            </w:r>
            <w:r w:rsidRPr="00F34D49">
              <w:rPr>
                <w:sz w:val="20"/>
                <w:szCs w:val="20"/>
                <w:lang w:val="ru-RU"/>
              </w:rPr>
              <w:t>ухэтажной застройке</w:t>
            </w:r>
          </w:p>
        </w:tc>
        <w:tc>
          <w:tcPr>
            <w:tcW w:w="566" w:type="dxa"/>
          </w:tcPr>
          <w:p w:rsidR="004D6DB0" w:rsidRDefault="004D6DB0" w:rsidP="004D6DB0">
            <w:pPr>
              <w:pStyle w:val="aff6"/>
              <w:ind w:firstLine="0"/>
              <w:jc w:val="center"/>
              <w:rPr>
                <w:sz w:val="20"/>
                <w:szCs w:val="20"/>
                <w:lang w:val="ru-RU"/>
              </w:rPr>
            </w:pPr>
            <w:r>
              <w:rPr>
                <w:sz w:val="20"/>
                <w:szCs w:val="20"/>
                <w:lang w:val="ru-RU"/>
              </w:rPr>
              <w:t>500</w:t>
            </w:r>
          </w:p>
        </w:tc>
      </w:tr>
      <w:tr w:rsidR="00D36DDD" w:rsidRPr="00A87EC2" w:rsidTr="00BE26ED">
        <w:trPr>
          <w:jc w:val="center"/>
        </w:trPr>
        <w:tc>
          <w:tcPr>
            <w:tcW w:w="1403" w:type="dxa"/>
            <w:vMerge w:val="restart"/>
            <w:shd w:val="clear" w:color="auto" w:fill="F2F2F2" w:themeFill="background1" w:themeFillShade="F2"/>
          </w:tcPr>
          <w:p w:rsidR="00D36DDD" w:rsidRPr="00A87EC2" w:rsidRDefault="00D36DDD" w:rsidP="009936C5">
            <w:pPr>
              <w:pStyle w:val="aff6"/>
              <w:ind w:firstLine="0"/>
              <w:rPr>
                <w:sz w:val="20"/>
                <w:szCs w:val="20"/>
                <w:lang w:val="ru-RU"/>
              </w:rPr>
            </w:pPr>
            <w:r w:rsidRPr="00A87EC2">
              <w:rPr>
                <w:sz w:val="20"/>
                <w:szCs w:val="20"/>
                <w:lang w:val="ru-RU"/>
              </w:rPr>
              <w:t>Общеобразо</w:t>
            </w:r>
            <w:r w:rsidR="00FD57FE">
              <w:rPr>
                <w:sz w:val="20"/>
                <w:szCs w:val="20"/>
                <w:lang w:val="ru-RU"/>
              </w:rPr>
              <w:t>в</w:t>
            </w:r>
            <w:r w:rsidRPr="00A87EC2">
              <w:rPr>
                <w:sz w:val="20"/>
                <w:szCs w:val="20"/>
                <w:lang w:val="ru-RU"/>
              </w:rPr>
              <w:t>а</w:t>
            </w:r>
            <w:r w:rsidRPr="00A87EC2">
              <w:rPr>
                <w:sz w:val="20"/>
                <w:szCs w:val="20"/>
                <w:lang w:val="ru-RU"/>
              </w:rPr>
              <w:t>тельная орг</w:t>
            </w:r>
            <w:r w:rsidRPr="00A87EC2">
              <w:rPr>
                <w:sz w:val="20"/>
                <w:szCs w:val="20"/>
                <w:lang w:val="ru-RU"/>
              </w:rPr>
              <w:t>а</w:t>
            </w:r>
            <w:r w:rsidRPr="00A87EC2">
              <w:rPr>
                <w:sz w:val="20"/>
                <w:szCs w:val="20"/>
                <w:lang w:val="ru-RU"/>
              </w:rPr>
              <w:t>низация</w:t>
            </w:r>
          </w:p>
        </w:tc>
        <w:tc>
          <w:tcPr>
            <w:tcW w:w="1559" w:type="dxa"/>
          </w:tcPr>
          <w:p w:rsidR="00D36DDD" w:rsidRPr="00A87EC2" w:rsidRDefault="00D36DDD"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мин</w:t>
            </w:r>
            <w:r w:rsidRPr="00A87EC2">
              <w:rPr>
                <w:sz w:val="20"/>
                <w:szCs w:val="20"/>
                <w:lang w:val="ru-RU"/>
              </w:rPr>
              <w:t>и</w:t>
            </w:r>
            <w:r w:rsidRPr="00A87EC2">
              <w:rPr>
                <w:sz w:val="20"/>
                <w:szCs w:val="20"/>
                <w:lang w:val="ru-RU"/>
              </w:rPr>
              <w:t>мально допуст</w:t>
            </w:r>
            <w:r w:rsidRPr="00A87EC2">
              <w:rPr>
                <w:sz w:val="20"/>
                <w:szCs w:val="20"/>
                <w:lang w:val="ru-RU"/>
              </w:rPr>
              <w:t>и</w:t>
            </w:r>
            <w:r w:rsidRPr="00A87EC2">
              <w:rPr>
                <w:sz w:val="20"/>
                <w:szCs w:val="20"/>
                <w:lang w:val="ru-RU"/>
              </w:rPr>
              <w:t>мого уро</w:t>
            </w:r>
            <w:r w:rsidR="00FD57FE">
              <w:rPr>
                <w:sz w:val="20"/>
                <w:szCs w:val="20"/>
                <w:lang w:val="ru-RU"/>
              </w:rPr>
              <w:t>в</w:t>
            </w:r>
            <w:r w:rsidRPr="00A87EC2">
              <w:rPr>
                <w:sz w:val="20"/>
                <w:szCs w:val="20"/>
                <w:lang w:val="ru-RU"/>
              </w:rPr>
              <w:t xml:space="preserve">ня </w:t>
            </w:r>
            <w:r w:rsidRPr="00A87EC2">
              <w:rPr>
                <w:sz w:val="20"/>
                <w:szCs w:val="20"/>
                <w:lang w:val="ru-RU"/>
              </w:rPr>
              <w:lastRenderedPageBreak/>
              <w:t>обеспеченности</w:t>
            </w:r>
          </w:p>
        </w:tc>
        <w:tc>
          <w:tcPr>
            <w:tcW w:w="2835" w:type="dxa"/>
            <w:gridSpan w:val="2"/>
          </w:tcPr>
          <w:p w:rsidR="00D36DDD" w:rsidRPr="00A87EC2" w:rsidRDefault="00D36DDD" w:rsidP="009936C5">
            <w:pPr>
              <w:pStyle w:val="aff6"/>
              <w:ind w:firstLine="0"/>
              <w:rPr>
                <w:sz w:val="20"/>
                <w:szCs w:val="20"/>
                <w:lang w:val="ru-RU"/>
              </w:rPr>
            </w:pPr>
            <w:r w:rsidRPr="00A87EC2">
              <w:rPr>
                <w:sz w:val="21"/>
                <w:szCs w:val="21"/>
                <w:lang w:val="ru-RU"/>
              </w:rPr>
              <w:lastRenderedPageBreak/>
              <w:t xml:space="preserve">Число мест  </w:t>
            </w:r>
            <w:proofErr w:type="gramStart"/>
            <w:r w:rsidRPr="00A87EC2">
              <w:rPr>
                <w:sz w:val="21"/>
                <w:szCs w:val="21"/>
                <w:lang w:val="ru-RU"/>
              </w:rPr>
              <w:t>расчете</w:t>
            </w:r>
            <w:proofErr w:type="gramEnd"/>
            <w:r w:rsidRPr="00A87EC2">
              <w:rPr>
                <w:sz w:val="21"/>
                <w:szCs w:val="21"/>
                <w:lang w:val="ru-RU"/>
              </w:rPr>
              <w:t xml:space="preserve"> на 100 детей  </w:t>
            </w:r>
            <w:r w:rsidR="00FD57FE">
              <w:rPr>
                <w:sz w:val="21"/>
                <w:szCs w:val="21"/>
                <w:lang w:val="ru-RU"/>
              </w:rPr>
              <w:t>в</w:t>
            </w:r>
            <w:r w:rsidRPr="00A87EC2">
              <w:rPr>
                <w:sz w:val="21"/>
                <w:szCs w:val="21"/>
                <w:lang w:val="ru-RU"/>
              </w:rPr>
              <w:t>озрасте от 7 до 18 лет</w:t>
            </w:r>
          </w:p>
        </w:tc>
        <w:tc>
          <w:tcPr>
            <w:tcW w:w="3686" w:type="dxa"/>
            <w:gridSpan w:val="4"/>
          </w:tcPr>
          <w:p w:rsidR="00D36DDD" w:rsidRPr="00A87EC2" w:rsidRDefault="00D36DDD" w:rsidP="004D6DB0">
            <w:pPr>
              <w:pStyle w:val="aff6"/>
              <w:ind w:firstLine="0"/>
              <w:jc w:val="center"/>
              <w:rPr>
                <w:sz w:val="20"/>
                <w:szCs w:val="20"/>
                <w:lang w:val="ru-RU"/>
              </w:rPr>
            </w:pPr>
            <w:r>
              <w:rPr>
                <w:sz w:val="20"/>
                <w:szCs w:val="20"/>
                <w:lang w:val="ru-RU"/>
              </w:rPr>
              <w:t>100</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val="restart"/>
          </w:tcPr>
          <w:p w:rsidR="00D36DDD" w:rsidRPr="00A87EC2" w:rsidRDefault="00D36DDD"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макс</w:t>
            </w:r>
            <w:r w:rsidRPr="00A87EC2">
              <w:rPr>
                <w:sz w:val="20"/>
                <w:szCs w:val="20"/>
                <w:lang w:val="ru-RU"/>
              </w:rPr>
              <w:t>и</w:t>
            </w:r>
            <w:r w:rsidRPr="00A87EC2">
              <w:rPr>
                <w:sz w:val="20"/>
                <w:szCs w:val="20"/>
                <w:lang w:val="ru-RU"/>
              </w:rPr>
              <w:t>мально допуст</w:t>
            </w:r>
            <w:r w:rsidRPr="00A87EC2">
              <w:rPr>
                <w:sz w:val="20"/>
                <w:szCs w:val="20"/>
                <w:lang w:val="ru-RU"/>
              </w:rPr>
              <w:t>и</w:t>
            </w:r>
            <w:r w:rsidRPr="00A87EC2">
              <w:rPr>
                <w:sz w:val="20"/>
                <w:szCs w:val="20"/>
                <w:lang w:val="ru-RU"/>
              </w:rPr>
              <w:t>мого уро</w:t>
            </w:r>
            <w:r w:rsidR="00FD57FE">
              <w:rPr>
                <w:sz w:val="20"/>
                <w:szCs w:val="20"/>
                <w:lang w:val="ru-RU"/>
              </w:rPr>
              <w:t>в</w:t>
            </w:r>
            <w:r w:rsidRPr="00A87EC2">
              <w:rPr>
                <w:sz w:val="20"/>
                <w:szCs w:val="20"/>
                <w:lang w:val="ru-RU"/>
              </w:rPr>
              <w:t>ня те</w:t>
            </w:r>
            <w:r w:rsidRPr="00A87EC2">
              <w:rPr>
                <w:sz w:val="20"/>
                <w:szCs w:val="20"/>
                <w:lang w:val="ru-RU"/>
              </w:rPr>
              <w:t>р</w:t>
            </w:r>
            <w:r w:rsidRPr="00A87EC2">
              <w:rPr>
                <w:sz w:val="20"/>
                <w:szCs w:val="20"/>
                <w:lang w:val="ru-RU"/>
              </w:rPr>
              <w:t>риториальной доступности</w:t>
            </w:r>
          </w:p>
        </w:tc>
        <w:tc>
          <w:tcPr>
            <w:tcW w:w="2835" w:type="dxa"/>
            <w:gridSpan w:val="2"/>
            <w:vMerge w:val="restart"/>
          </w:tcPr>
          <w:p w:rsidR="00D36DDD" w:rsidRPr="00A87EC2" w:rsidRDefault="00D36DDD" w:rsidP="009936C5">
            <w:pPr>
              <w:pStyle w:val="aff6"/>
              <w:ind w:firstLine="0"/>
              <w:rPr>
                <w:sz w:val="20"/>
                <w:szCs w:val="20"/>
                <w:lang w:val="ru-RU"/>
              </w:rPr>
            </w:pPr>
            <w:bookmarkStart w:id="90" w:name="OLE_LINK392"/>
            <w:bookmarkStart w:id="91" w:name="OLE_LINK393"/>
            <w:bookmarkStart w:id="92" w:name="OLE_LINK394"/>
            <w:bookmarkStart w:id="93" w:name="OLE_LINK395"/>
            <w:r w:rsidRPr="00A87EC2">
              <w:rPr>
                <w:sz w:val="20"/>
                <w:szCs w:val="20"/>
                <w:lang w:val="ru-RU"/>
              </w:rPr>
              <w:t>Транспортная доступность, мин.</w:t>
            </w:r>
            <w:bookmarkEnd w:id="90"/>
            <w:bookmarkEnd w:id="91"/>
            <w:bookmarkEnd w:id="92"/>
            <w:bookmarkEnd w:id="93"/>
          </w:p>
        </w:tc>
        <w:tc>
          <w:tcPr>
            <w:tcW w:w="3120" w:type="dxa"/>
            <w:gridSpan w:val="3"/>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r w:rsidRPr="00DA17E2">
              <w:rPr>
                <w:sz w:val="20"/>
                <w:szCs w:val="20"/>
              </w:rPr>
              <w:t>I</w:t>
            </w:r>
            <w:r w:rsidRPr="00DA17E2">
              <w:rPr>
                <w:sz w:val="20"/>
                <w:szCs w:val="20"/>
                <w:lang w:val="ru-RU"/>
              </w:rPr>
              <w:t xml:space="preserve"> ступени обучения</w:t>
            </w:r>
          </w:p>
        </w:tc>
        <w:tc>
          <w:tcPr>
            <w:tcW w:w="566" w:type="dxa"/>
          </w:tcPr>
          <w:p w:rsidR="00D36DDD" w:rsidRPr="00E404E2" w:rsidRDefault="00D36DDD" w:rsidP="00D36DDD">
            <w:pPr>
              <w:pStyle w:val="aff6"/>
              <w:ind w:firstLine="0"/>
              <w:jc w:val="center"/>
              <w:rPr>
                <w:sz w:val="20"/>
                <w:szCs w:val="20"/>
                <w:lang w:val="ru-RU"/>
              </w:rPr>
            </w:pPr>
            <w:r>
              <w:rPr>
                <w:sz w:val="20"/>
                <w:szCs w:val="20"/>
                <w:lang w:val="ru-RU"/>
              </w:rPr>
              <w:t>15</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tcPr>
          <w:p w:rsidR="00D36DDD" w:rsidRPr="00A87EC2" w:rsidRDefault="00D36DDD" w:rsidP="009936C5">
            <w:pPr>
              <w:pStyle w:val="aff6"/>
              <w:ind w:firstLine="0"/>
              <w:rPr>
                <w:sz w:val="20"/>
                <w:szCs w:val="20"/>
                <w:lang w:val="ru-RU"/>
              </w:rPr>
            </w:pPr>
          </w:p>
        </w:tc>
        <w:tc>
          <w:tcPr>
            <w:tcW w:w="2835" w:type="dxa"/>
            <w:gridSpan w:val="2"/>
            <w:vMerge/>
          </w:tcPr>
          <w:p w:rsidR="00D36DDD" w:rsidRPr="00A87EC2" w:rsidRDefault="00D36DDD" w:rsidP="009936C5">
            <w:pPr>
              <w:pStyle w:val="aff6"/>
              <w:ind w:firstLine="0"/>
              <w:rPr>
                <w:sz w:val="20"/>
                <w:szCs w:val="20"/>
                <w:lang w:val="ru-RU"/>
              </w:rPr>
            </w:pPr>
          </w:p>
        </w:tc>
        <w:tc>
          <w:tcPr>
            <w:tcW w:w="3120" w:type="dxa"/>
            <w:gridSpan w:val="3"/>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r w:rsidRPr="00A66AA2">
              <w:rPr>
                <w:sz w:val="20"/>
                <w:szCs w:val="20"/>
                <w:lang w:val="ru-RU"/>
              </w:rPr>
              <w:t>II</w:t>
            </w:r>
            <w:r w:rsidRPr="00DA17E2">
              <w:rPr>
                <w:sz w:val="20"/>
                <w:szCs w:val="20"/>
                <w:lang w:val="ru-RU"/>
              </w:rPr>
              <w:t xml:space="preserve"> и </w:t>
            </w:r>
            <w:r w:rsidRPr="00A66AA2">
              <w:rPr>
                <w:sz w:val="20"/>
                <w:szCs w:val="20"/>
                <w:lang w:val="ru-RU"/>
              </w:rPr>
              <w:t>III</w:t>
            </w:r>
            <w:r w:rsidRPr="00DA17E2">
              <w:rPr>
                <w:sz w:val="20"/>
                <w:szCs w:val="20"/>
                <w:lang w:val="ru-RU"/>
              </w:rPr>
              <w:t xml:space="preserve"> ступен</w:t>
            </w:r>
            <w:r>
              <w:rPr>
                <w:sz w:val="20"/>
                <w:szCs w:val="20"/>
                <w:lang w:val="ru-RU"/>
              </w:rPr>
              <w:t>ей</w:t>
            </w:r>
            <w:r w:rsidRPr="00DA17E2">
              <w:rPr>
                <w:sz w:val="20"/>
                <w:szCs w:val="20"/>
                <w:lang w:val="ru-RU"/>
              </w:rPr>
              <w:t xml:space="preserve"> об</w:t>
            </w:r>
            <w:r w:rsidRPr="00DA17E2">
              <w:rPr>
                <w:sz w:val="20"/>
                <w:szCs w:val="20"/>
                <w:lang w:val="ru-RU"/>
              </w:rPr>
              <w:t>у</w:t>
            </w:r>
            <w:r w:rsidRPr="00DA17E2">
              <w:rPr>
                <w:sz w:val="20"/>
                <w:szCs w:val="20"/>
                <w:lang w:val="ru-RU"/>
              </w:rPr>
              <w:t>чения</w:t>
            </w:r>
          </w:p>
        </w:tc>
        <w:tc>
          <w:tcPr>
            <w:tcW w:w="566" w:type="dxa"/>
          </w:tcPr>
          <w:p w:rsidR="00D36DDD" w:rsidRPr="00E404E2" w:rsidRDefault="00D36DDD" w:rsidP="00D36DDD">
            <w:pPr>
              <w:pStyle w:val="aff6"/>
              <w:ind w:firstLine="0"/>
              <w:jc w:val="center"/>
              <w:rPr>
                <w:sz w:val="20"/>
                <w:szCs w:val="20"/>
                <w:lang w:val="ru-RU"/>
              </w:rPr>
            </w:pPr>
            <w:r>
              <w:rPr>
                <w:sz w:val="20"/>
                <w:szCs w:val="20"/>
                <w:lang w:val="ru-RU"/>
              </w:rPr>
              <w:t>30</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tcPr>
          <w:p w:rsidR="00D36DDD" w:rsidRPr="00A87EC2" w:rsidRDefault="00D36DDD" w:rsidP="009936C5">
            <w:pPr>
              <w:pStyle w:val="aff6"/>
              <w:ind w:firstLine="0"/>
              <w:rPr>
                <w:sz w:val="20"/>
                <w:szCs w:val="20"/>
                <w:lang w:val="ru-RU"/>
              </w:rPr>
            </w:pPr>
          </w:p>
        </w:tc>
        <w:tc>
          <w:tcPr>
            <w:tcW w:w="2835" w:type="dxa"/>
            <w:gridSpan w:val="2"/>
            <w:vMerge w:val="restart"/>
          </w:tcPr>
          <w:p w:rsidR="00D36DDD" w:rsidRPr="00A87EC2" w:rsidRDefault="00D36DDD" w:rsidP="009936C5">
            <w:pPr>
              <w:pStyle w:val="aff6"/>
              <w:ind w:firstLine="0"/>
              <w:rPr>
                <w:sz w:val="20"/>
                <w:szCs w:val="20"/>
                <w:lang w:val="ru-RU"/>
              </w:rPr>
            </w:pPr>
            <w:r w:rsidRPr="00A87EC2">
              <w:rPr>
                <w:sz w:val="20"/>
                <w:szCs w:val="20"/>
                <w:lang w:val="ru-RU"/>
              </w:rPr>
              <w:t>Пешеходная доступность</w:t>
            </w:r>
            <w:r>
              <w:rPr>
                <w:sz w:val="20"/>
                <w:szCs w:val="20"/>
                <w:lang w:val="ru-RU"/>
              </w:rPr>
              <w:t xml:space="preserve"> (р</w:t>
            </w:r>
            <w:r>
              <w:rPr>
                <w:sz w:val="20"/>
                <w:szCs w:val="20"/>
                <w:lang w:val="ru-RU"/>
              </w:rPr>
              <w:t>а</w:t>
            </w:r>
            <w:r>
              <w:rPr>
                <w:sz w:val="20"/>
                <w:szCs w:val="20"/>
                <w:lang w:val="ru-RU"/>
              </w:rPr>
              <w:t>диус обслужи</w:t>
            </w:r>
            <w:r w:rsidR="00FD57FE">
              <w:rPr>
                <w:sz w:val="20"/>
                <w:szCs w:val="20"/>
                <w:lang w:val="ru-RU"/>
              </w:rPr>
              <w:t>в</w:t>
            </w:r>
            <w:r>
              <w:rPr>
                <w:sz w:val="20"/>
                <w:szCs w:val="20"/>
                <w:lang w:val="ru-RU"/>
              </w:rPr>
              <w:t>ания)</w:t>
            </w:r>
            <w:r w:rsidRPr="00A87EC2">
              <w:rPr>
                <w:sz w:val="20"/>
                <w:szCs w:val="20"/>
                <w:lang w:val="ru-RU"/>
              </w:rPr>
              <w:t xml:space="preserve">, </w:t>
            </w:r>
            <w:proofErr w:type="gramStart"/>
            <w:r w:rsidRPr="00A87EC2">
              <w:rPr>
                <w:sz w:val="20"/>
                <w:szCs w:val="20"/>
                <w:lang w:val="ru-RU"/>
              </w:rPr>
              <w:t>м</w:t>
            </w:r>
            <w:proofErr w:type="gramEnd"/>
          </w:p>
        </w:tc>
        <w:tc>
          <w:tcPr>
            <w:tcW w:w="1559" w:type="dxa"/>
            <w:vMerge w:val="restart"/>
          </w:tcPr>
          <w:p w:rsidR="00D36DDD" w:rsidRPr="00D36DDD" w:rsidRDefault="00D36DDD" w:rsidP="009936C5">
            <w:pPr>
              <w:pStyle w:val="aff6"/>
              <w:ind w:firstLine="0"/>
              <w:rPr>
                <w:sz w:val="20"/>
                <w:szCs w:val="20"/>
                <w:lang w:val="ru-RU"/>
              </w:rPr>
            </w:pPr>
            <w:r w:rsidRPr="00D36DDD">
              <w:rPr>
                <w:sz w:val="20"/>
                <w:szCs w:val="20"/>
                <w:lang w:val="ru-RU"/>
              </w:rPr>
              <w:t>для общеобраз</w:t>
            </w:r>
            <w:r w:rsidRPr="00D36DDD">
              <w:rPr>
                <w:sz w:val="20"/>
                <w:szCs w:val="20"/>
                <w:lang w:val="ru-RU"/>
              </w:rPr>
              <w:t>о</w:t>
            </w:r>
            <w:r w:rsidR="00FD57FE">
              <w:rPr>
                <w:sz w:val="20"/>
                <w:szCs w:val="20"/>
                <w:lang w:val="ru-RU"/>
              </w:rPr>
              <w:t>в</w:t>
            </w:r>
            <w:r w:rsidRPr="00D36DDD">
              <w:rPr>
                <w:sz w:val="20"/>
                <w:szCs w:val="20"/>
                <w:lang w:val="ru-RU"/>
              </w:rPr>
              <w:t>ательных учр</w:t>
            </w:r>
            <w:r w:rsidRPr="00D36DDD">
              <w:rPr>
                <w:sz w:val="20"/>
                <w:szCs w:val="20"/>
                <w:lang w:val="ru-RU"/>
              </w:rPr>
              <w:t>е</w:t>
            </w:r>
            <w:r w:rsidRPr="00D36DDD">
              <w:rPr>
                <w:sz w:val="20"/>
                <w:szCs w:val="20"/>
                <w:lang w:val="ru-RU"/>
              </w:rPr>
              <w:t>ждений  I клим</w:t>
            </w:r>
            <w:r w:rsidRPr="00D36DDD">
              <w:rPr>
                <w:sz w:val="20"/>
                <w:szCs w:val="20"/>
                <w:lang w:val="ru-RU"/>
              </w:rPr>
              <w:t>а</w:t>
            </w:r>
            <w:r w:rsidRPr="00D36DDD">
              <w:rPr>
                <w:sz w:val="20"/>
                <w:szCs w:val="20"/>
                <w:lang w:val="ru-RU"/>
              </w:rPr>
              <w:t xml:space="preserve">тическом </w:t>
            </w:r>
            <w:proofErr w:type="gramStart"/>
            <w:r w:rsidRPr="00D36DDD">
              <w:rPr>
                <w:sz w:val="20"/>
                <w:szCs w:val="20"/>
                <w:lang w:val="ru-RU"/>
              </w:rPr>
              <w:t>районе</w:t>
            </w:r>
            <w:proofErr w:type="gramEnd"/>
            <w:r w:rsidRPr="00D36DDD">
              <w:rPr>
                <w:sz w:val="20"/>
                <w:szCs w:val="20"/>
                <w:lang w:val="ru-RU"/>
              </w:rPr>
              <w:t xml:space="preserve"> (I </w:t>
            </w:r>
            <w:proofErr w:type="spellStart"/>
            <w:r w:rsidRPr="00D36DDD">
              <w:rPr>
                <w:sz w:val="20"/>
                <w:szCs w:val="20"/>
                <w:lang w:val="ru-RU"/>
              </w:rPr>
              <w:t>подзона</w:t>
            </w:r>
            <w:proofErr w:type="spellEnd"/>
            <w:r w:rsidRPr="00D36DDD">
              <w:rPr>
                <w:sz w:val="20"/>
                <w:szCs w:val="20"/>
                <w:lang w:val="ru-RU"/>
              </w:rPr>
              <w:t>)</w:t>
            </w:r>
          </w:p>
        </w:tc>
        <w:tc>
          <w:tcPr>
            <w:tcW w:w="1561" w:type="dxa"/>
            <w:gridSpan w:val="2"/>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proofErr w:type="gramStart"/>
            <w:r w:rsidRPr="00DA17E2">
              <w:rPr>
                <w:sz w:val="20"/>
                <w:szCs w:val="20"/>
              </w:rPr>
              <w:t>I</w:t>
            </w:r>
            <w:proofErr w:type="gramEnd"/>
            <w:r>
              <w:rPr>
                <w:sz w:val="20"/>
                <w:szCs w:val="20"/>
                <w:lang w:val="ru-RU"/>
              </w:rPr>
              <w:t xml:space="preserve">и </w:t>
            </w:r>
            <w:r>
              <w:rPr>
                <w:sz w:val="20"/>
                <w:szCs w:val="20"/>
              </w:rPr>
              <w:t>II</w:t>
            </w:r>
            <w:r w:rsidRPr="00DA17E2">
              <w:rPr>
                <w:sz w:val="20"/>
                <w:szCs w:val="20"/>
                <w:lang w:val="ru-RU"/>
              </w:rPr>
              <w:t xml:space="preserve"> ступен</w:t>
            </w:r>
            <w:r>
              <w:rPr>
                <w:sz w:val="20"/>
                <w:szCs w:val="20"/>
                <w:lang w:val="ru-RU"/>
              </w:rPr>
              <w:t>ей</w:t>
            </w:r>
            <w:r w:rsidRPr="00DA17E2">
              <w:rPr>
                <w:sz w:val="20"/>
                <w:szCs w:val="20"/>
                <w:lang w:val="ru-RU"/>
              </w:rPr>
              <w:t xml:space="preserve"> об</w:t>
            </w:r>
            <w:r w:rsidRPr="00DA17E2">
              <w:rPr>
                <w:sz w:val="20"/>
                <w:szCs w:val="20"/>
                <w:lang w:val="ru-RU"/>
              </w:rPr>
              <w:t>у</w:t>
            </w:r>
            <w:r w:rsidRPr="00DA17E2">
              <w:rPr>
                <w:sz w:val="20"/>
                <w:szCs w:val="20"/>
                <w:lang w:val="ru-RU"/>
              </w:rPr>
              <w:t>чения</w:t>
            </w:r>
          </w:p>
        </w:tc>
        <w:tc>
          <w:tcPr>
            <w:tcW w:w="566" w:type="dxa"/>
          </w:tcPr>
          <w:p w:rsidR="00D36DDD" w:rsidRPr="00A87EC2" w:rsidRDefault="00D36DDD" w:rsidP="00D36DDD">
            <w:pPr>
              <w:pStyle w:val="aff6"/>
              <w:ind w:firstLine="0"/>
              <w:jc w:val="center"/>
              <w:rPr>
                <w:sz w:val="20"/>
                <w:szCs w:val="20"/>
                <w:lang w:val="ru-RU"/>
              </w:rPr>
            </w:pPr>
            <w:r>
              <w:rPr>
                <w:sz w:val="20"/>
                <w:szCs w:val="20"/>
                <w:lang w:val="ru-RU"/>
              </w:rPr>
              <w:t>300</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tcPr>
          <w:p w:rsidR="00D36DDD" w:rsidRPr="00A87EC2" w:rsidRDefault="00D36DDD" w:rsidP="009936C5">
            <w:pPr>
              <w:pStyle w:val="aff6"/>
              <w:ind w:firstLine="0"/>
              <w:rPr>
                <w:sz w:val="20"/>
                <w:szCs w:val="20"/>
                <w:lang w:val="ru-RU"/>
              </w:rPr>
            </w:pPr>
          </w:p>
        </w:tc>
        <w:tc>
          <w:tcPr>
            <w:tcW w:w="2835" w:type="dxa"/>
            <w:gridSpan w:val="2"/>
            <w:vMerge/>
          </w:tcPr>
          <w:p w:rsidR="00D36DDD" w:rsidRPr="00A87EC2" w:rsidRDefault="00D36DDD" w:rsidP="009936C5">
            <w:pPr>
              <w:pStyle w:val="aff6"/>
              <w:ind w:firstLine="0"/>
              <w:rPr>
                <w:sz w:val="20"/>
                <w:szCs w:val="20"/>
                <w:lang w:val="ru-RU"/>
              </w:rPr>
            </w:pPr>
          </w:p>
        </w:tc>
        <w:tc>
          <w:tcPr>
            <w:tcW w:w="1559" w:type="dxa"/>
            <w:vMerge/>
          </w:tcPr>
          <w:p w:rsidR="00D36DDD" w:rsidRPr="00D36DDD" w:rsidRDefault="00D36DDD" w:rsidP="009936C5">
            <w:pPr>
              <w:pStyle w:val="aff6"/>
              <w:ind w:firstLine="0"/>
              <w:rPr>
                <w:sz w:val="20"/>
                <w:szCs w:val="20"/>
                <w:lang w:val="ru-RU"/>
              </w:rPr>
            </w:pPr>
          </w:p>
        </w:tc>
        <w:tc>
          <w:tcPr>
            <w:tcW w:w="1561" w:type="dxa"/>
            <w:gridSpan w:val="2"/>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r w:rsidRPr="00A66AA2">
              <w:rPr>
                <w:sz w:val="20"/>
                <w:szCs w:val="20"/>
                <w:lang w:val="ru-RU"/>
              </w:rPr>
              <w:t>III</w:t>
            </w:r>
            <w:r w:rsidRPr="00DA17E2">
              <w:rPr>
                <w:sz w:val="20"/>
                <w:szCs w:val="20"/>
                <w:lang w:val="ru-RU"/>
              </w:rPr>
              <w:t xml:space="preserve"> ступен</w:t>
            </w:r>
            <w:r>
              <w:rPr>
                <w:sz w:val="20"/>
                <w:szCs w:val="20"/>
                <w:lang w:val="ru-RU"/>
              </w:rPr>
              <w:t>и</w:t>
            </w:r>
            <w:r w:rsidRPr="00DA17E2">
              <w:rPr>
                <w:sz w:val="20"/>
                <w:szCs w:val="20"/>
                <w:lang w:val="ru-RU"/>
              </w:rPr>
              <w:t xml:space="preserve"> обуч</w:t>
            </w:r>
            <w:r w:rsidRPr="00DA17E2">
              <w:rPr>
                <w:sz w:val="20"/>
                <w:szCs w:val="20"/>
                <w:lang w:val="ru-RU"/>
              </w:rPr>
              <w:t>е</w:t>
            </w:r>
            <w:r w:rsidRPr="00DA17E2">
              <w:rPr>
                <w:sz w:val="20"/>
                <w:szCs w:val="20"/>
                <w:lang w:val="ru-RU"/>
              </w:rPr>
              <w:t>ния</w:t>
            </w:r>
          </w:p>
        </w:tc>
        <w:tc>
          <w:tcPr>
            <w:tcW w:w="566" w:type="dxa"/>
          </w:tcPr>
          <w:p w:rsidR="00D36DDD" w:rsidRPr="00A87EC2" w:rsidRDefault="00D36DDD" w:rsidP="00D36DDD">
            <w:pPr>
              <w:pStyle w:val="aff6"/>
              <w:ind w:firstLine="0"/>
              <w:jc w:val="center"/>
              <w:rPr>
                <w:sz w:val="20"/>
                <w:szCs w:val="20"/>
                <w:lang w:val="ru-RU"/>
              </w:rPr>
            </w:pPr>
            <w:r>
              <w:rPr>
                <w:sz w:val="20"/>
                <w:szCs w:val="20"/>
                <w:lang w:val="ru-RU"/>
              </w:rPr>
              <w:t>400</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tcPr>
          <w:p w:rsidR="00D36DDD" w:rsidRPr="00A87EC2" w:rsidRDefault="00D36DDD" w:rsidP="009936C5">
            <w:pPr>
              <w:pStyle w:val="aff6"/>
              <w:ind w:firstLine="0"/>
              <w:rPr>
                <w:sz w:val="20"/>
                <w:szCs w:val="20"/>
                <w:lang w:val="ru-RU"/>
              </w:rPr>
            </w:pPr>
          </w:p>
        </w:tc>
        <w:tc>
          <w:tcPr>
            <w:tcW w:w="2835" w:type="dxa"/>
            <w:gridSpan w:val="2"/>
            <w:vMerge/>
          </w:tcPr>
          <w:p w:rsidR="00D36DDD" w:rsidRPr="00A87EC2" w:rsidRDefault="00D36DDD" w:rsidP="009936C5">
            <w:pPr>
              <w:pStyle w:val="aff6"/>
              <w:ind w:firstLine="0"/>
              <w:rPr>
                <w:sz w:val="20"/>
                <w:szCs w:val="20"/>
                <w:lang w:val="ru-RU"/>
              </w:rPr>
            </w:pPr>
          </w:p>
        </w:tc>
        <w:tc>
          <w:tcPr>
            <w:tcW w:w="1559" w:type="dxa"/>
            <w:vMerge w:val="restart"/>
          </w:tcPr>
          <w:p w:rsidR="00D36DDD" w:rsidRPr="00D36DDD" w:rsidRDefault="00D36DDD" w:rsidP="009936C5">
            <w:pPr>
              <w:pStyle w:val="aff6"/>
              <w:ind w:firstLine="0"/>
              <w:rPr>
                <w:sz w:val="20"/>
                <w:szCs w:val="20"/>
                <w:lang w:val="ru-RU"/>
              </w:rPr>
            </w:pPr>
            <w:r w:rsidRPr="00D36DDD">
              <w:rPr>
                <w:sz w:val="20"/>
                <w:szCs w:val="20"/>
                <w:lang w:val="ru-RU"/>
              </w:rPr>
              <w:t xml:space="preserve">для </w:t>
            </w:r>
            <w:r w:rsidR="00FD57FE" w:rsidRPr="00D36DDD">
              <w:rPr>
                <w:sz w:val="20"/>
                <w:szCs w:val="20"/>
                <w:lang w:val="ru-RU"/>
              </w:rPr>
              <w:t>общеобраз</w:t>
            </w:r>
            <w:r w:rsidR="00FD57FE" w:rsidRPr="00D36DDD">
              <w:rPr>
                <w:sz w:val="20"/>
                <w:szCs w:val="20"/>
                <w:lang w:val="ru-RU"/>
              </w:rPr>
              <w:t>о</w:t>
            </w:r>
            <w:r w:rsidR="00FD57FE" w:rsidRPr="00D36DDD">
              <w:rPr>
                <w:sz w:val="20"/>
                <w:szCs w:val="20"/>
                <w:lang w:val="ru-RU"/>
              </w:rPr>
              <w:t>вательных</w:t>
            </w:r>
            <w:r w:rsidRPr="00D36DDD">
              <w:rPr>
                <w:sz w:val="20"/>
                <w:szCs w:val="20"/>
                <w:lang w:val="ru-RU"/>
              </w:rPr>
              <w:t xml:space="preserve"> учр</w:t>
            </w:r>
            <w:r w:rsidRPr="00D36DDD">
              <w:rPr>
                <w:sz w:val="20"/>
                <w:szCs w:val="20"/>
                <w:lang w:val="ru-RU"/>
              </w:rPr>
              <w:t>е</w:t>
            </w:r>
            <w:r w:rsidRPr="00D36DDD">
              <w:rPr>
                <w:sz w:val="20"/>
                <w:szCs w:val="20"/>
                <w:lang w:val="ru-RU"/>
              </w:rPr>
              <w:t>ждений  I клим</w:t>
            </w:r>
            <w:r w:rsidRPr="00D36DDD">
              <w:rPr>
                <w:sz w:val="20"/>
                <w:szCs w:val="20"/>
                <w:lang w:val="ru-RU"/>
              </w:rPr>
              <w:t>а</w:t>
            </w:r>
            <w:r w:rsidRPr="00D36DDD">
              <w:rPr>
                <w:sz w:val="20"/>
                <w:szCs w:val="20"/>
                <w:lang w:val="ru-RU"/>
              </w:rPr>
              <w:t xml:space="preserve">тическом </w:t>
            </w:r>
            <w:proofErr w:type="gramStart"/>
            <w:r w:rsidRPr="00D36DDD">
              <w:rPr>
                <w:sz w:val="20"/>
                <w:szCs w:val="20"/>
                <w:lang w:val="ru-RU"/>
              </w:rPr>
              <w:t>районе</w:t>
            </w:r>
            <w:proofErr w:type="gramEnd"/>
            <w:r w:rsidRPr="00D36DDD">
              <w:rPr>
                <w:sz w:val="20"/>
                <w:szCs w:val="20"/>
                <w:lang w:val="ru-RU"/>
              </w:rPr>
              <w:t xml:space="preserve"> (I</w:t>
            </w:r>
            <w:r>
              <w:rPr>
                <w:sz w:val="20"/>
                <w:szCs w:val="20"/>
              </w:rPr>
              <w:t>I</w:t>
            </w:r>
            <w:proofErr w:type="spellStart"/>
            <w:r w:rsidRPr="00D36DDD">
              <w:rPr>
                <w:sz w:val="20"/>
                <w:szCs w:val="20"/>
                <w:lang w:val="ru-RU"/>
              </w:rPr>
              <w:t>подзона</w:t>
            </w:r>
            <w:proofErr w:type="spellEnd"/>
            <w:r w:rsidRPr="00D36DDD">
              <w:rPr>
                <w:sz w:val="20"/>
                <w:szCs w:val="20"/>
                <w:lang w:val="ru-RU"/>
              </w:rPr>
              <w:t>)</w:t>
            </w:r>
          </w:p>
        </w:tc>
        <w:tc>
          <w:tcPr>
            <w:tcW w:w="1561" w:type="dxa"/>
            <w:gridSpan w:val="2"/>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proofErr w:type="gramStart"/>
            <w:r w:rsidRPr="00DA17E2">
              <w:rPr>
                <w:sz w:val="20"/>
                <w:szCs w:val="20"/>
              </w:rPr>
              <w:t>I</w:t>
            </w:r>
            <w:proofErr w:type="gramEnd"/>
            <w:r>
              <w:rPr>
                <w:sz w:val="20"/>
                <w:szCs w:val="20"/>
                <w:lang w:val="ru-RU"/>
              </w:rPr>
              <w:t xml:space="preserve">и </w:t>
            </w:r>
            <w:r>
              <w:rPr>
                <w:sz w:val="20"/>
                <w:szCs w:val="20"/>
              </w:rPr>
              <w:t>II</w:t>
            </w:r>
            <w:r w:rsidRPr="00DA17E2">
              <w:rPr>
                <w:sz w:val="20"/>
                <w:szCs w:val="20"/>
                <w:lang w:val="ru-RU"/>
              </w:rPr>
              <w:t xml:space="preserve"> ступен</w:t>
            </w:r>
            <w:r>
              <w:rPr>
                <w:sz w:val="20"/>
                <w:szCs w:val="20"/>
                <w:lang w:val="ru-RU"/>
              </w:rPr>
              <w:t>ей</w:t>
            </w:r>
            <w:r w:rsidRPr="00DA17E2">
              <w:rPr>
                <w:sz w:val="20"/>
                <w:szCs w:val="20"/>
                <w:lang w:val="ru-RU"/>
              </w:rPr>
              <w:t xml:space="preserve"> об</w:t>
            </w:r>
            <w:r w:rsidRPr="00DA17E2">
              <w:rPr>
                <w:sz w:val="20"/>
                <w:szCs w:val="20"/>
                <w:lang w:val="ru-RU"/>
              </w:rPr>
              <w:t>у</w:t>
            </w:r>
            <w:r w:rsidRPr="00DA17E2">
              <w:rPr>
                <w:sz w:val="20"/>
                <w:szCs w:val="20"/>
                <w:lang w:val="ru-RU"/>
              </w:rPr>
              <w:t>чения</w:t>
            </w:r>
          </w:p>
        </w:tc>
        <w:tc>
          <w:tcPr>
            <w:tcW w:w="566" w:type="dxa"/>
          </w:tcPr>
          <w:p w:rsidR="00D36DDD" w:rsidRPr="00A87EC2" w:rsidRDefault="00D36DDD" w:rsidP="00D36DDD">
            <w:pPr>
              <w:pStyle w:val="aff6"/>
              <w:ind w:firstLine="0"/>
              <w:jc w:val="center"/>
              <w:rPr>
                <w:sz w:val="20"/>
                <w:szCs w:val="20"/>
                <w:lang w:val="ru-RU"/>
              </w:rPr>
            </w:pPr>
            <w:r>
              <w:rPr>
                <w:sz w:val="20"/>
                <w:szCs w:val="20"/>
                <w:lang w:val="ru-RU"/>
              </w:rPr>
              <w:t>400</w:t>
            </w:r>
          </w:p>
        </w:tc>
      </w:tr>
      <w:tr w:rsidR="00D36DDD" w:rsidRPr="00A87EC2" w:rsidTr="00BE26ED">
        <w:trPr>
          <w:jc w:val="center"/>
        </w:trPr>
        <w:tc>
          <w:tcPr>
            <w:tcW w:w="1403" w:type="dxa"/>
            <w:vMerge/>
            <w:shd w:val="clear" w:color="auto" w:fill="F2F2F2" w:themeFill="background1" w:themeFillShade="F2"/>
          </w:tcPr>
          <w:p w:rsidR="00D36DDD" w:rsidRPr="00A87EC2" w:rsidRDefault="00D36DDD" w:rsidP="009936C5">
            <w:pPr>
              <w:pStyle w:val="aff6"/>
              <w:ind w:firstLine="0"/>
              <w:rPr>
                <w:sz w:val="20"/>
                <w:szCs w:val="20"/>
                <w:lang w:val="ru-RU"/>
              </w:rPr>
            </w:pPr>
          </w:p>
        </w:tc>
        <w:tc>
          <w:tcPr>
            <w:tcW w:w="1559" w:type="dxa"/>
            <w:vMerge/>
          </w:tcPr>
          <w:p w:rsidR="00D36DDD" w:rsidRPr="00A87EC2" w:rsidRDefault="00D36DDD" w:rsidP="009936C5">
            <w:pPr>
              <w:pStyle w:val="aff6"/>
              <w:ind w:firstLine="0"/>
              <w:rPr>
                <w:sz w:val="20"/>
                <w:szCs w:val="20"/>
                <w:lang w:val="ru-RU"/>
              </w:rPr>
            </w:pPr>
          </w:p>
        </w:tc>
        <w:tc>
          <w:tcPr>
            <w:tcW w:w="2835" w:type="dxa"/>
            <w:gridSpan w:val="2"/>
            <w:vMerge/>
          </w:tcPr>
          <w:p w:rsidR="00D36DDD" w:rsidRPr="00A87EC2" w:rsidRDefault="00D36DDD" w:rsidP="009936C5">
            <w:pPr>
              <w:pStyle w:val="aff6"/>
              <w:ind w:firstLine="0"/>
              <w:rPr>
                <w:sz w:val="20"/>
                <w:szCs w:val="20"/>
                <w:lang w:val="ru-RU"/>
              </w:rPr>
            </w:pPr>
          </w:p>
        </w:tc>
        <w:tc>
          <w:tcPr>
            <w:tcW w:w="1559" w:type="dxa"/>
            <w:vMerge/>
          </w:tcPr>
          <w:p w:rsidR="00D36DDD" w:rsidRPr="00D36DDD" w:rsidRDefault="00D36DDD" w:rsidP="009936C5">
            <w:pPr>
              <w:pStyle w:val="aff6"/>
              <w:ind w:firstLine="0"/>
              <w:rPr>
                <w:sz w:val="20"/>
                <w:szCs w:val="20"/>
                <w:lang w:val="ru-RU"/>
              </w:rPr>
            </w:pPr>
          </w:p>
        </w:tc>
        <w:tc>
          <w:tcPr>
            <w:tcW w:w="1561" w:type="dxa"/>
            <w:gridSpan w:val="2"/>
          </w:tcPr>
          <w:p w:rsidR="00D36DDD" w:rsidRPr="00DA17E2" w:rsidRDefault="00D36DDD" w:rsidP="009936C5">
            <w:pPr>
              <w:pStyle w:val="aff6"/>
              <w:ind w:firstLine="0"/>
              <w:rPr>
                <w:sz w:val="20"/>
                <w:szCs w:val="20"/>
                <w:lang w:val="ru-RU"/>
              </w:rPr>
            </w:pPr>
            <w:r w:rsidRPr="00DA17E2">
              <w:rPr>
                <w:sz w:val="20"/>
                <w:szCs w:val="20"/>
                <w:lang w:val="ru-RU"/>
              </w:rPr>
              <w:t xml:space="preserve">для учащихся </w:t>
            </w:r>
            <w:r w:rsidRPr="00A66AA2">
              <w:rPr>
                <w:sz w:val="20"/>
                <w:szCs w:val="20"/>
                <w:lang w:val="ru-RU"/>
              </w:rPr>
              <w:t>III</w:t>
            </w:r>
            <w:r w:rsidRPr="00DA17E2">
              <w:rPr>
                <w:sz w:val="20"/>
                <w:szCs w:val="20"/>
                <w:lang w:val="ru-RU"/>
              </w:rPr>
              <w:t xml:space="preserve"> ступен</w:t>
            </w:r>
            <w:r>
              <w:rPr>
                <w:sz w:val="20"/>
                <w:szCs w:val="20"/>
                <w:lang w:val="ru-RU"/>
              </w:rPr>
              <w:t>и</w:t>
            </w:r>
            <w:r w:rsidRPr="00DA17E2">
              <w:rPr>
                <w:sz w:val="20"/>
                <w:szCs w:val="20"/>
                <w:lang w:val="ru-RU"/>
              </w:rPr>
              <w:t xml:space="preserve"> обуч</w:t>
            </w:r>
            <w:r w:rsidRPr="00DA17E2">
              <w:rPr>
                <w:sz w:val="20"/>
                <w:szCs w:val="20"/>
                <w:lang w:val="ru-RU"/>
              </w:rPr>
              <w:t>е</w:t>
            </w:r>
            <w:r w:rsidRPr="00DA17E2">
              <w:rPr>
                <w:sz w:val="20"/>
                <w:szCs w:val="20"/>
                <w:lang w:val="ru-RU"/>
              </w:rPr>
              <w:t>ния</w:t>
            </w:r>
          </w:p>
        </w:tc>
        <w:tc>
          <w:tcPr>
            <w:tcW w:w="566" w:type="dxa"/>
          </w:tcPr>
          <w:p w:rsidR="00D36DDD" w:rsidRPr="00A87EC2" w:rsidRDefault="00D36DDD" w:rsidP="00D36DDD">
            <w:pPr>
              <w:pStyle w:val="aff6"/>
              <w:ind w:firstLine="0"/>
              <w:jc w:val="center"/>
              <w:rPr>
                <w:sz w:val="20"/>
                <w:szCs w:val="20"/>
                <w:lang w:val="ru-RU"/>
              </w:rPr>
            </w:pPr>
            <w:r>
              <w:rPr>
                <w:sz w:val="20"/>
                <w:szCs w:val="20"/>
                <w:lang w:val="ru-RU"/>
              </w:rPr>
              <w:t>500</w:t>
            </w:r>
          </w:p>
        </w:tc>
      </w:tr>
      <w:tr w:rsidR="00D36DDD" w:rsidRPr="00A87EC2" w:rsidTr="00BE26ED">
        <w:trPr>
          <w:jc w:val="center"/>
        </w:trPr>
        <w:tc>
          <w:tcPr>
            <w:tcW w:w="1403" w:type="dxa"/>
            <w:vMerge w:val="restart"/>
            <w:shd w:val="clear" w:color="auto" w:fill="F2F2F2" w:themeFill="background1" w:themeFillShade="F2"/>
          </w:tcPr>
          <w:p w:rsidR="00D36DDD" w:rsidRPr="00A87EC2" w:rsidRDefault="00D36DDD" w:rsidP="009936C5">
            <w:pPr>
              <w:pStyle w:val="aff6"/>
              <w:ind w:firstLine="0"/>
              <w:rPr>
                <w:sz w:val="20"/>
                <w:szCs w:val="20"/>
                <w:lang w:val="ru-RU"/>
              </w:rPr>
            </w:pPr>
            <w:r w:rsidRPr="00A87EC2">
              <w:rPr>
                <w:sz w:val="20"/>
                <w:szCs w:val="20"/>
                <w:lang w:val="ru-RU"/>
              </w:rPr>
              <w:t>Объекты д</w:t>
            </w:r>
            <w:r w:rsidRPr="00A87EC2">
              <w:rPr>
                <w:sz w:val="20"/>
                <w:szCs w:val="20"/>
                <w:lang w:val="ru-RU"/>
              </w:rPr>
              <w:t>о</w:t>
            </w:r>
            <w:r w:rsidRPr="00A87EC2">
              <w:rPr>
                <w:sz w:val="20"/>
                <w:szCs w:val="20"/>
                <w:lang w:val="ru-RU"/>
              </w:rPr>
              <w:t>полнительного образо</w:t>
            </w:r>
            <w:r w:rsidR="00FD57FE">
              <w:rPr>
                <w:sz w:val="20"/>
                <w:szCs w:val="20"/>
                <w:lang w:val="ru-RU"/>
              </w:rPr>
              <w:t>в</w:t>
            </w:r>
            <w:r w:rsidRPr="00A87EC2">
              <w:rPr>
                <w:sz w:val="20"/>
                <w:szCs w:val="20"/>
                <w:lang w:val="ru-RU"/>
              </w:rPr>
              <w:t>ания</w:t>
            </w:r>
          </w:p>
        </w:tc>
        <w:tc>
          <w:tcPr>
            <w:tcW w:w="1559" w:type="dxa"/>
            <w:vMerge w:val="restart"/>
          </w:tcPr>
          <w:p w:rsidR="00D36DDD" w:rsidRPr="00A87EC2" w:rsidRDefault="00D36DDD"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мин</w:t>
            </w:r>
            <w:r w:rsidRPr="00A87EC2">
              <w:rPr>
                <w:sz w:val="20"/>
                <w:szCs w:val="20"/>
                <w:lang w:val="ru-RU"/>
              </w:rPr>
              <w:t>и</w:t>
            </w:r>
            <w:r w:rsidRPr="00A87EC2">
              <w:rPr>
                <w:sz w:val="20"/>
                <w:szCs w:val="20"/>
                <w:lang w:val="ru-RU"/>
              </w:rPr>
              <w:t>мально допуст</w:t>
            </w:r>
            <w:r w:rsidRPr="00A87EC2">
              <w:rPr>
                <w:sz w:val="20"/>
                <w:szCs w:val="20"/>
                <w:lang w:val="ru-RU"/>
              </w:rPr>
              <w:t>и</w:t>
            </w:r>
            <w:r w:rsidRPr="00A87EC2">
              <w:rPr>
                <w:sz w:val="20"/>
                <w:szCs w:val="20"/>
                <w:lang w:val="ru-RU"/>
              </w:rPr>
              <w:t>мого уро</w:t>
            </w:r>
            <w:r w:rsidR="00FD57FE">
              <w:rPr>
                <w:sz w:val="20"/>
                <w:szCs w:val="20"/>
                <w:lang w:val="ru-RU"/>
              </w:rPr>
              <w:t>в</w:t>
            </w:r>
            <w:r w:rsidRPr="00A87EC2">
              <w:rPr>
                <w:sz w:val="20"/>
                <w:szCs w:val="20"/>
                <w:lang w:val="ru-RU"/>
              </w:rPr>
              <w:t>ня обеспеченности</w:t>
            </w:r>
          </w:p>
        </w:tc>
        <w:tc>
          <w:tcPr>
            <w:tcW w:w="1134" w:type="dxa"/>
            <w:vMerge w:val="restart"/>
          </w:tcPr>
          <w:p w:rsidR="00D36DDD" w:rsidRPr="00A87EC2" w:rsidRDefault="00D36DDD" w:rsidP="009936C5">
            <w:pPr>
              <w:pStyle w:val="aff6"/>
              <w:ind w:firstLine="0"/>
              <w:rPr>
                <w:sz w:val="20"/>
                <w:szCs w:val="20"/>
                <w:lang w:val="ru-RU"/>
              </w:rPr>
            </w:pPr>
            <w:r w:rsidRPr="00A87EC2">
              <w:rPr>
                <w:sz w:val="21"/>
                <w:szCs w:val="21"/>
                <w:lang w:val="ru-RU"/>
              </w:rPr>
              <w:t xml:space="preserve">Число мест  </w:t>
            </w:r>
            <w:proofErr w:type="gramStart"/>
            <w:r w:rsidRPr="00A87EC2">
              <w:rPr>
                <w:sz w:val="21"/>
                <w:szCs w:val="21"/>
                <w:lang w:val="ru-RU"/>
              </w:rPr>
              <w:t>расчете</w:t>
            </w:r>
            <w:proofErr w:type="gramEnd"/>
            <w:r w:rsidRPr="00A87EC2">
              <w:rPr>
                <w:sz w:val="21"/>
                <w:szCs w:val="21"/>
                <w:lang w:val="ru-RU"/>
              </w:rPr>
              <w:t xml:space="preserve"> на 100 детей  </w:t>
            </w:r>
            <w:r w:rsidR="00FD57FE">
              <w:rPr>
                <w:sz w:val="21"/>
                <w:szCs w:val="21"/>
                <w:lang w:val="ru-RU"/>
              </w:rPr>
              <w:t>в</w:t>
            </w:r>
            <w:r w:rsidRPr="00A87EC2">
              <w:rPr>
                <w:sz w:val="21"/>
                <w:szCs w:val="21"/>
                <w:lang w:val="ru-RU"/>
              </w:rPr>
              <w:t>озрасте от 5 до 18 лет</w:t>
            </w:r>
          </w:p>
        </w:tc>
        <w:tc>
          <w:tcPr>
            <w:tcW w:w="1701" w:type="dxa"/>
          </w:tcPr>
          <w:p w:rsidR="00D36DDD" w:rsidRPr="00A87EC2" w:rsidRDefault="00D36DDD" w:rsidP="009936C5">
            <w:pPr>
              <w:pStyle w:val="aff6"/>
              <w:ind w:firstLine="0"/>
              <w:rPr>
                <w:sz w:val="20"/>
                <w:szCs w:val="20"/>
                <w:lang w:val="ru-RU"/>
              </w:rPr>
            </w:pPr>
            <w:r w:rsidRPr="00A87EC2">
              <w:rPr>
                <w:sz w:val="20"/>
                <w:szCs w:val="20"/>
                <w:lang w:val="ru-RU"/>
              </w:rPr>
              <w:t>сего,  том числе:</w:t>
            </w:r>
          </w:p>
        </w:tc>
        <w:tc>
          <w:tcPr>
            <w:tcW w:w="3686" w:type="dxa"/>
            <w:gridSpan w:val="4"/>
          </w:tcPr>
          <w:p w:rsidR="00D36DDD" w:rsidRPr="00A87EC2" w:rsidRDefault="00D36DDD" w:rsidP="00D36DDD">
            <w:pPr>
              <w:pStyle w:val="aff6"/>
              <w:ind w:firstLine="0"/>
              <w:jc w:val="center"/>
              <w:rPr>
                <w:sz w:val="20"/>
                <w:szCs w:val="20"/>
                <w:lang w:val="ru-RU"/>
              </w:rPr>
            </w:pPr>
            <w:r w:rsidRPr="00A87EC2">
              <w:rPr>
                <w:sz w:val="20"/>
                <w:szCs w:val="20"/>
                <w:lang w:val="ru-RU"/>
              </w:rPr>
              <w:t>75</w:t>
            </w:r>
          </w:p>
        </w:tc>
      </w:tr>
      <w:tr w:rsidR="004B6E35" w:rsidRPr="00A87EC2" w:rsidTr="00BE26ED">
        <w:trPr>
          <w:trHeight w:val="44"/>
          <w:jc w:val="center"/>
        </w:trPr>
        <w:tc>
          <w:tcPr>
            <w:tcW w:w="1403" w:type="dxa"/>
            <w:vMerge/>
            <w:shd w:val="clear" w:color="auto" w:fill="F2F2F2" w:themeFill="background1" w:themeFillShade="F2"/>
          </w:tcPr>
          <w:p w:rsidR="004B6E35" w:rsidRPr="00A87EC2" w:rsidRDefault="004B6E35" w:rsidP="009936C5">
            <w:pPr>
              <w:pStyle w:val="aff6"/>
              <w:ind w:firstLine="0"/>
              <w:rPr>
                <w:sz w:val="20"/>
                <w:szCs w:val="20"/>
                <w:lang w:val="ru-RU"/>
              </w:rPr>
            </w:pPr>
          </w:p>
        </w:tc>
        <w:tc>
          <w:tcPr>
            <w:tcW w:w="1559" w:type="dxa"/>
            <w:vMerge/>
          </w:tcPr>
          <w:p w:rsidR="004B6E35" w:rsidRPr="00A87EC2" w:rsidRDefault="004B6E35" w:rsidP="009936C5">
            <w:pPr>
              <w:pStyle w:val="aff6"/>
              <w:ind w:firstLine="0"/>
              <w:rPr>
                <w:sz w:val="20"/>
                <w:szCs w:val="20"/>
                <w:lang w:val="ru-RU"/>
              </w:rPr>
            </w:pPr>
          </w:p>
        </w:tc>
        <w:tc>
          <w:tcPr>
            <w:tcW w:w="1134" w:type="dxa"/>
            <w:vMerge/>
          </w:tcPr>
          <w:p w:rsidR="004B6E35" w:rsidRPr="00A87EC2" w:rsidRDefault="004B6E35" w:rsidP="009936C5">
            <w:pPr>
              <w:pStyle w:val="aff6"/>
              <w:ind w:firstLine="0"/>
              <w:rPr>
                <w:sz w:val="21"/>
                <w:szCs w:val="21"/>
                <w:lang w:val="ru-RU"/>
              </w:rPr>
            </w:pPr>
          </w:p>
        </w:tc>
        <w:tc>
          <w:tcPr>
            <w:tcW w:w="1701" w:type="dxa"/>
            <w:vMerge w:val="restart"/>
          </w:tcPr>
          <w:p w:rsidR="004B6E35" w:rsidRPr="00A87EC2" w:rsidRDefault="004B6E35" w:rsidP="009936C5">
            <w:pPr>
              <w:pStyle w:val="aff6"/>
              <w:ind w:firstLine="0"/>
              <w:rPr>
                <w:sz w:val="20"/>
                <w:szCs w:val="20"/>
                <w:lang w:val="ru-RU"/>
              </w:rPr>
            </w:pPr>
            <w:r w:rsidRPr="00A87EC2">
              <w:rPr>
                <w:sz w:val="21"/>
                <w:szCs w:val="21"/>
                <w:lang w:val="ru-RU"/>
              </w:rPr>
              <w:t>на базе общео</w:t>
            </w:r>
            <w:r w:rsidRPr="00A87EC2">
              <w:rPr>
                <w:sz w:val="21"/>
                <w:szCs w:val="21"/>
                <w:lang w:val="ru-RU"/>
              </w:rPr>
              <w:t>б</w:t>
            </w:r>
            <w:r w:rsidRPr="00A87EC2">
              <w:rPr>
                <w:sz w:val="21"/>
                <w:szCs w:val="21"/>
                <w:lang w:val="ru-RU"/>
              </w:rPr>
              <w:t>разо</w:t>
            </w:r>
            <w:r w:rsidR="00FD57FE">
              <w:rPr>
                <w:sz w:val="21"/>
                <w:szCs w:val="21"/>
                <w:lang w:val="ru-RU"/>
              </w:rPr>
              <w:t>в</w:t>
            </w:r>
            <w:r w:rsidRPr="00A87EC2">
              <w:rPr>
                <w:sz w:val="21"/>
                <w:szCs w:val="21"/>
                <w:lang w:val="ru-RU"/>
              </w:rPr>
              <w:t>ательных организаций</w:t>
            </w:r>
          </w:p>
        </w:tc>
        <w:tc>
          <w:tcPr>
            <w:tcW w:w="2268" w:type="dxa"/>
            <w:gridSpan w:val="2"/>
          </w:tcPr>
          <w:p w:rsidR="004B6E35" w:rsidRPr="00A87EC2" w:rsidRDefault="004B6E35" w:rsidP="009936C5">
            <w:pPr>
              <w:pStyle w:val="aff6"/>
              <w:ind w:firstLine="0"/>
              <w:rPr>
                <w:sz w:val="20"/>
                <w:szCs w:val="20"/>
                <w:lang w:val="ru-RU"/>
              </w:rPr>
            </w:pPr>
            <w:r>
              <w:rPr>
                <w:sz w:val="20"/>
                <w:szCs w:val="20"/>
                <w:lang w:val="ru-RU"/>
              </w:rPr>
              <w:t xml:space="preserve">для </w:t>
            </w:r>
            <w:r w:rsidRPr="00A87EC2">
              <w:rPr>
                <w:sz w:val="20"/>
                <w:szCs w:val="20"/>
                <w:lang w:val="ru-RU"/>
              </w:rPr>
              <w:t>сельск</w:t>
            </w:r>
            <w:r>
              <w:rPr>
                <w:sz w:val="20"/>
                <w:szCs w:val="20"/>
                <w:lang w:val="ru-RU"/>
              </w:rPr>
              <w:t>их населенных пункто</w:t>
            </w:r>
            <w:r w:rsidR="00FD57FE">
              <w:rPr>
                <w:sz w:val="20"/>
                <w:szCs w:val="20"/>
                <w:lang w:val="ru-RU"/>
              </w:rPr>
              <w:t>в</w:t>
            </w:r>
            <w:r>
              <w:rPr>
                <w:sz w:val="20"/>
                <w:szCs w:val="20"/>
                <w:lang w:val="ru-RU"/>
              </w:rPr>
              <w:t xml:space="preserve"> </w:t>
            </w:r>
          </w:p>
        </w:tc>
        <w:tc>
          <w:tcPr>
            <w:tcW w:w="1418" w:type="dxa"/>
            <w:gridSpan w:val="2"/>
          </w:tcPr>
          <w:p w:rsidR="004B6E35" w:rsidRPr="00A87EC2" w:rsidRDefault="004B6E35" w:rsidP="00D36DDD">
            <w:pPr>
              <w:pStyle w:val="aff6"/>
              <w:ind w:firstLine="0"/>
              <w:jc w:val="center"/>
              <w:rPr>
                <w:sz w:val="20"/>
                <w:szCs w:val="20"/>
                <w:lang w:val="ru-RU"/>
              </w:rPr>
            </w:pPr>
            <w:r w:rsidRPr="00A87EC2">
              <w:rPr>
                <w:sz w:val="20"/>
                <w:szCs w:val="20"/>
                <w:lang w:val="ru-RU"/>
              </w:rPr>
              <w:t>65</w:t>
            </w:r>
          </w:p>
        </w:tc>
      </w:tr>
      <w:tr w:rsidR="004B6E35" w:rsidRPr="00A87EC2" w:rsidTr="00BE26ED">
        <w:trPr>
          <w:trHeight w:val="44"/>
          <w:jc w:val="center"/>
        </w:trPr>
        <w:tc>
          <w:tcPr>
            <w:tcW w:w="1403" w:type="dxa"/>
            <w:vMerge/>
            <w:shd w:val="clear" w:color="auto" w:fill="F2F2F2" w:themeFill="background1" w:themeFillShade="F2"/>
          </w:tcPr>
          <w:p w:rsidR="004B6E35" w:rsidRPr="00A87EC2" w:rsidRDefault="004B6E35" w:rsidP="009936C5">
            <w:pPr>
              <w:pStyle w:val="aff6"/>
              <w:ind w:firstLine="0"/>
              <w:rPr>
                <w:sz w:val="20"/>
                <w:szCs w:val="20"/>
                <w:lang w:val="ru-RU"/>
              </w:rPr>
            </w:pPr>
          </w:p>
        </w:tc>
        <w:tc>
          <w:tcPr>
            <w:tcW w:w="1559" w:type="dxa"/>
            <w:vMerge/>
          </w:tcPr>
          <w:p w:rsidR="004B6E35" w:rsidRPr="00A87EC2" w:rsidRDefault="004B6E35" w:rsidP="009936C5">
            <w:pPr>
              <w:pStyle w:val="aff6"/>
              <w:ind w:firstLine="0"/>
              <w:rPr>
                <w:sz w:val="20"/>
                <w:szCs w:val="20"/>
                <w:lang w:val="ru-RU"/>
              </w:rPr>
            </w:pPr>
          </w:p>
        </w:tc>
        <w:tc>
          <w:tcPr>
            <w:tcW w:w="1134" w:type="dxa"/>
            <w:vMerge/>
          </w:tcPr>
          <w:p w:rsidR="004B6E35" w:rsidRPr="00A87EC2" w:rsidRDefault="004B6E35" w:rsidP="009936C5">
            <w:pPr>
              <w:pStyle w:val="aff6"/>
              <w:ind w:firstLine="0"/>
              <w:rPr>
                <w:sz w:val="21"/>
                <w:szCs w:val="21"/>
                <w:lang w:val="ru-RU"/>
              </w:rPr>
            </w:pPr>
          </w:p>
        </w:tc>
        <w:tc>
          <w:tcPr>
            <w:tcW w:w="1701" w:type="dxa"/>
            <w:vMerge/>
          </w:tcPr>
          <w:p w:rsidR="004B6E35" w:rsidRPr="00A87EC2" w:rsidRDefault="004B6E35" w:rsidP="009936C5">
            <w:pPr>
              <w:pStyle w:val="aff6"/>
              <w:ind w:firstLine="0"/>
              <w:rPr>
                <w:sz w:val="21"/>
                <w:szCs w:val="21"/>
                <w:lang w:val="ru-RU"/>
              </w:rPr>
            </w:pPr>
          </w:p>
        </w:tc>
        <w:tc>
          <w:tcPr>
            <w:tcW w:w="2268" w:type="dxa"/>
            <w:gridSpan w:val="2"/>
          </w:tcPr>
          <w:p w:rsidR="004B6E35" w:rsidRDefault="004B6E35" w:rsidP="009936C5">
            <w:pPr>
              <w:pStyle w:val="aff6"/>
              <w:ind w:firstLine="0"/>
              <w:rPr>
                <w:sz w:val="20"/>
                <w:szCs w:val="20"/>
                <w:lang w:val="ru-RU"/>
              </w:rPr>
            </w:pPr>
            <w:r>
              <w:rPr>
                <w:sz w:val="20"/>
                <w:szCs w:val="20"/>
                <w:lang w:val="ru-RU"/>
              </w:rPr>
              <w:t>для городских населе</w:t>
            </w:r>
            <w:r>
              <w:rPr>
                <w:sz w:val="20"/>
                <w:szCs w:val="20"/>
                <w:lang w:val="ru-RU"/>
              </w:rPr>
              <w:t>н</w:t>
            </w:r>
            <w:r>
              <w:rPr>
                <w:sz w:val="20"/>
                <w:szCs w:val="20"/>
                <w:lang w:val="ru-RU"/>
              </w:rPr>
              <w:t>ных пункто</w:t>
            </w:r>
            <w:r w:rsidR="00FD57FE">
              <w:rPr>
                <w:sz w:val="20"/>
                <w:szCs w:val="20"/>
                <w:lang w:val="ru-RU"/>
              </w:rPr>
              <w:t>в</w:t>
            </w:r>
          </w:p>
        </w:tc>
        <w:tc>
          <w:tcPr>
            <w:tcW w:w="1418" w:type="dxa"/>
            <w:gridSpan w:val="2"/>
          </w:tcPr>
          <w:p w:rsidR="004B6E35" w:rsidRPr="00A87EC2" w:rsidRDefault="004B6E35" w:rsidP="00D36DDD">
            <w:pPr>
              <w:pStyle w:val="aff6"/>
              <w:ind w:firstLine="0"/>
              <w:jc w:val="center"/>
              <w:rPr>
                <w:sz w:val="20"/>
                <w:szCs w:val="20"/>
                <w:lang w:val="ru-RU"/>
              </w:rPr>
            </w:pPr>
            <w:r>
              <w:rPr>
                <w:sz w:val="20"/>
                <w:szCs w:val="20"/>
                <w:lang w:val="ru-RU"/>
              </w:rPr>
              <w:t>45</w:t>
            </w:r>
          </w:p>
        </w:tc>
      </w:tr>
      <w:tr w:rsidR="004B6E35" w:rsidRPr="00A87EC2" w:rsidTr="00BE26ED">
        <w:trPr>
          <w:trHeight w:val="44"/>
          <w:jc w:val="center"/>
        </w:trPr>
        <w:tc>
          <w:tcPr>
            <w:tcW w:w="1403" w:type="dxa"/>
            <w:vMerge/>
            <w:shd w:val="clear" w:color="auto" w:fill="F2F2F2" w:themeFill="background1" w:themeFillShade="F2"/>
          </w:tcPr>
          <w:p w:rsidR="004B6E35" w:rsidRPr="00A87EC2" w:rsidRDefault="004B6E35" w:rsidP="009936C5">
            <w:pPr>
              <w:pStyle w:val="aff6"/>
              <w:ind w:firstLine="0"/>
              <w:rPr>
                <w:sz w:val="20"/>
                <w:szCs w:val="20"/>
                <w:lang w:val="ru-RU"/>
              </w:rPr>
            </w:pPr>
          </w:p>
        </w:tc>
        <w:tc>
          <w:tcPr>
            <w:tcW w:w="1559" w:type="dxa"/>
            <w:vMerge/>
          </w:tcPr>
          <w:p w:rsidR="004B6E35" w:rsidRPr="00A87EC2" w:rsidRDefault="004B6E35" w:rsidP="009936C5">
            <w:pPr>
              <w:pStyle w:val="aff6"/>
              <w:ind w:firstLine="0"/>
              <w:rPr>
                <w:sz w:val="20"/>
                <w:szCs w:val="20"/>
                <w:lang w:val="ru-RU"/>
              </w:rPr>
            </w:pPr>
          </w:p>
        </w:tc>
        <w:tc>
          <w:tcPr>
            <w:tcW w:w="1134" w:type="dxa"/>
            <w:vMerge/>
          </w:tcPr>
          <w:p w:rsidR="004B6E35" w:rsidRPr="00A87EC2" w:rsidRDefault="004B6E35" w:rsidP="009936C5">
            <w:pPr>
              <w:pStyle w:val="aff6"/>
              <w:ind w:firstLine="0"/>
              <w:rPr>
                <w:sz w:val="21"/>
                <w:szCs w:val="21"/>
                <w:lang w:val="ru-RU"/>
              </w:rPr>
            </w:pPr>
          </w:p>
        </w:tc>
        <w:tc>
          <w:tcPr>
            <w:tcW w:w="1701" w:type="dxa"/>
            <w:vMerge w:val="restart"/>
          </w:tcPr>
          <w:p w:rsidR="004B6E35" w:rsidRPr="00A87EC2" w:rsidRDefault="004B6E35" w:rsidP="009936C5">
            <w:pPr>
              <w:pStyle w:val="aff6"/>
              <w:ind w:firstLine="0"/>
              <w:rPr>
                <w:sz w:val="20"/>
                <w:szCs w:val="20"/>
                <w:lang w:val="ru-RU"/>
              </w:rPr>
            </w:pPr>
            <w:r w:rsidRPr="00A87EC2">
              <w:rPr>
                <w:sz w:val="21"/>
                <w:szCs w:val="21"/>
                <w:lang w:val="ru-RU"/>
              </w:rPr>
              <w:t xml:space="preserve">на базе </w:t>
            </w:r>
            <w:r w:rsidR="00FD57FE" w:rsidRPr="00A87EC2">
              <w:rPr>
                <w:sz w:val="21"/>
                <w:szCs w:val="21"/>
                <w:lang w:val="ru-RU"/>
              </w:rPr>
              <w:t>образов</w:t>
            </w:r>
            <w:r w:rsidR="00FD57FE" w:rsidRPr="00A87EC2">
              <w:rPr>
                <w:sz w:val="21"/>
                <w:szCs w:val="21"/>
                <w:lang w:val="ru-RU"/>
              </w:rPr>
              <w:t>а</w:t>
            </w:r>
            <w:r w:rsidR="00FD57FE" w:rsidRPr="00A87EC2">
              <w:rPr>
                <w:sz w:val="21"/>
                <w:szCs w:val="21"/>
                <w:lang w:val="ru-RU"/>
              </w:rPr>
              <w:t>тельных</w:t>
            </w:r>
            <w:r w:rsidRPr="00A87EC2">
              <w:rPr>
                <w:sz w:val="21"/>
                <w:szCs w:val="21"/>
                <w:lang w:val="ru-RU"/>
              </w:rPr>
              <w:t xml:space="preserve"> орган</w:t>
            </w:r>
            <w:r w:rsidRPr="00A87EC2">
              <w:rPr>
                <w:sz w:val="21"/>
                <w:szCs w:val="21"/>
                <w:lang w:val="ru-RU"/>
              </w:rPr>
              <w:t>и</w:t>
            </w:r>
            <w:r w:rsidRPr="00A87EC2">
              <w:rPr>
                <w:sz w:val="21"/>
                <w:szCs w:val="21"/>
                <w:lang w:val="ru-RU"/>
              </w:rPr>
              <w:t>заций (за искл</w:t>
            </w:r>
            <w:r w:rsidRPr="00A87EC2">
              <w:rPr>
                <w:sz w:val="21"/>
                <w:szCs w:val="21"/>
                <w:lang w:val="ru-RU"/>
              </w:rPr>
              <w:t>ю</w:t>
            </w:r>
            <w:r w:rsidRPr="00A87EC2">
              <w:rPr>
                <w:sz w:val="21"/>
                <w:szCs w:val="21"/>
                <w:lang w:val="ru-RU"/>
              </w:rPr>
              <w:t xml:space="preserve">чением </w:t>
            </w:r>
            <w:r w:rsidR="00FD57FE" w:rsidRPr="00A87EC2">
              <w:rPr>
                <w:sz w:val="21"/>
                <w:szCs w:val="21"/>
                <w:lang w:val="ru-RU"/>
              </w:rPr>
              <w:t>общео</w:t>
            </w:r>
            <w:r w:rsidR="00FD57FE" w:rsidRPr="00A87EC2">
              <w:rPr>
                <w:sz w:val="21"/>
                <w:szCs w:val="21"/>
                <w:lang w:val="ru-RU"/>
              </w:rPr>
              <w:t>б</w:t>
            </w:r>
            <w:r w:rsidR="00FD57FE" w:rsidRPr="00A87EC2">
              <w:rPr>
                <w:sz w:val="21"/>
                <w:szCs w:val="21"/>
                <w:lang w:val="ru-RU"/>
              </w:rPr>
              <w:t>разовательных</w:t>
            </w:r>
            <w:r w:rsidRPr="00A87EC2">
              <w:rPr>
                <w:sz w:val="21"/>
                <w:szCs w:val="21"/>
                <w:lang w:val="ru-RU"/>
              </w:rPr>
              <w:t xml:space="preserve"> организаций)</w:t>
            </w:r>
          </w:p>
        </w:tc>
        <w:tc>
          <w:tcPr>
            <w:tcW w:w="2268" w:type="dxa"/>
            <w:gridSpan w:val="2"/>
          </w:tcPr>
          <w:p w:rsidR="004B6E35" w:rsidRPr="00A87EC2" w:rsidRDefault="004B6E35" w:rsidP="009936C5">
            <w:pPr>
              <w:pStyle w:val="aff6"/>
              <w:ind w:firstLine="0"/>
              <w:rPr>
                <w:sz w:val="20"/>
                <w:szCs w:val="20"/>
                <w:lang w:val="ru-RU"/>
              </w:rPr>
            </w:pPr>
            <w:r>
              <w:rPr>
                <w:sz w:val="20"/>
                <w:szCs w:val="20"/>
                <w:lang w:val="ru-RU"/>
              </w:rPr>
              <w:t xml:space="preserve">для </w:t>
            </w:r>
            <w:r w:rsidRPr="00A87EC2">
              <w:rPr>
                <w:sz w:val="20"/>
                <w:szCs w:val="20"/>
                <w:lang w:val="ru-RU"/>
              </w:rPr>
              <w:t>сельск</w:t>
            </w:r>
            <w:r w:rsidR="00FD57FE">
              <w:rPr>
                <w:sz w:val="20"/>
                <w:szCs w:val="20"/>
                <w:lang w:val="ru-RU"/>
              </w:rPr>
              <w:t>их населенных пунктов</w:t>
            </w:r>
          </w:p>
        </w:tc>
        <w:tc>
          <w:tcPr>
            <w:tcW w:w="1418" w:type="dxa"/>
            <w:gridSpan w:val="2"/>
          </w:tcPr>
          <w:p w:rsidR="004B6E35" w:rsidRPr="00A87EC2" w:rsidRDefault="004B6E35" w:rsidP="004B6E35">
            <w:pPr>
              <w:pStyle w:val="aff6"/>
              <w:ind w:firstLine="0"/>
              <w:jc w:val="center"/>
              <w:rPr>
                <w:sz w:val="20"/>
                <w:szCs w:val="20"/>
                <w:lang w:val="ru-RU"/>
              </w:rPr>
            </w:pPr>
            <w:r>
              <w:rPr>
                <w:sz w:val="20"/>
                <w:szCs w:val="20"/>
                <w:lang w:val="ru-RU"/>
              </w:rPr>
              <w:t>10</w:t>
            </w:r>
          </w:p>
        </w:tc>
      </w:tr>
      <w:tr w:rsidR="004B6E35" w:rsidRPr="00A87EC2" w:rsidTr="00BE26ED">
        <w:trPr>
          <w:trHeight w:val="44"/>
          <w:jc w:val="center"/>
        </w:trPr>
        <w:tc>
          <w:tcPr>
            <w:tcW w:w="1403" w:type="dxa"/>
            <w:vMerge/>
            <w:shd w:val="clear" w:color="auto" w:fill="F2F2F2" w:themeFill="background1" w:themeFillShade="F2"/>
          </w:tcPr>
          <w:p w:rsidR="004B6E35" w:rsidRPr="00A87EC2" w:rsidRDefault="004B6E35" w:rsidP="009936C5">
            <w:pPr>
              <w:pStyle w:val="aff6"/>
              <w:ind w:firstLine="0"/>
              <w:rPr>
                <w:sz w:val="20"/>
                <w:szCs w:val="20"/>
                <w:lang w:val="ru-RU"/>
              </w:rPr>
            </w:pPr>
          </w:p>
        </w:tc>
        <w:tc>
          <w:tcPr>
            <w:tcW w:w="1559" w:type="dxa"/>
            <w:vMerge/>
          </w:tcPr>
          <w:p w:rsidR="004B6E35" w:rsidRPr="00A87EC2" w:rsidRDefault="004B6E35" w:rsidP="009936C5">
            <w:pPr>
              <w:pStyle w:val="aff6"/>
              <w:ind w:firstLine="0"/>
              <w:rPr>
                <w:sz w:val="20"/>
                <w:szCs w:val="20"/>
                <w:lang w:val="ru-RU"/>
              </w:rPr>
            </w:pPr>
          </w:p>
        </w:tc>
        <w:tc>
          <w:tcPr>
            <w:tcW w:w="1134" w:type="dxa"/>
            <w:vMerge/>
          </w:tcPr>
          <w:p w:rsidR="004B6E35" w:rsidRPr="00A87EC2" w:rsidRDefault="004B6E35" w:rsidP="009936C5">
            <w:pPr>
              <w:pStyle w:val="aff6"/>
              <w:ind w:firstLine="0"/>
              <w:rPr>
                <w:sz w:val="21"/>
                <w:szCs w:val="21"/>
                <w:lang w:val="ru-RU"/>
              </w:rPr>
            </w:pPr>
          </w:p>
        </w:tc>
        <w:tc>
          <w:tcPr>
            <w:tcW w:w="1701" w:type="dxa"/>
            <w:vMerge/>
          </w:tcPr>
          <w:p w:rsidR="004B6E35" w:rsidRPr="00A87EC2" w:rsidRDefault="004B6E35" w:rsidP="009936C5">
            <w:pPr>
              <w:pStyle w:val="aff6"/>
              <w:ind w:firstLine="0"/>
              <w:rPr>
                <w:sz w:val="21"/>
                <w:szCs w:val="21"/>
                <w:lang w:val="ru-RU"/>
              </w:rPr>
            </w:pPr>
          </w:p>
        </w:tc>
        <w:tc>
          <w:tcPr>
            <w:tcW w:w="2268" w:type="dxa"/>
            <w:gridSpan w:val="2"/>
          </w:tcPr>
          <w:p w:rsidR="004B6E35" w:rsidRDefault="004B6E35" w:rsidP="009936C5">
            <w:pPr>
              <w:pStyle w:val="aff6"/>
              <w:ind w:firstLine="0"/>
              <w:rPr>
                <w:sz w:val="20"/>
                <w:szCs w:val="20"/>
                <w:lang w:val="ru-RU"/>
              </w:rPr>
            </w:pPr>
            <w:r>
              <w:rPr>
                <w:sz w:val="20"/>
                <w:szCs w:val="20"/>
                <w:lang w:val="ru-RU"/>
              </w:rPr>
              <w:t>для городских населе</w:t>
            </w:r>
            <w:r>
              <w:rPr>
                <w:sz w:val="20"/>
                <w:szCs w:val="20"/>
                <w:lang w:val="ru-RU"/>
              </w:rPr>
              <w:t>н</w:t>
            </w:r>
            <w:r>
              <w:rPr>
                <w:sz w:val="20"/>
                <w:szCs w:val="20"/>
                <w:lang w:val="ru-RU"/>
              </w:rPr>
              <w:t>ных пункто</w:t>
            </w:r>
            <w:r w:rsidR="00FD57FE">
              <w:rPr>
                <w:sz w:val="20"/>
                <w:szCs w:val="20"/>
                <w:lang w:val="ru-RU"/>
              </w:rPr>
              <w:t>в</w:t>
            </w:r>
          </w:p>
        </w:tc>
        <w:tc>
          <w:tcPr>
            <w:tcW w:w="1418" w:type="dxa"/>
            <w:gridSpan w:val="2"/>
          </w:tcPr>
          <w:p w:rsidR="004B6E35" w:rsidRPr="00A87EC2" w:rsidRDefault="004B6E35" w:rsidP="004B6E35">
            <w:pPr>
              <w:pStyle w:val="aff6"/>
              <w:ind w:firstLine="0"/>
              <w:jc w:val="center"/>
              <w:rPr>
                <w:sz w:val="20"/>
                <w:szCs w:val="20"/>
                <w:lang w:val="ru-RU"/>
              </w:rPr>
            </w:pPr>
            <w:r>
              <w:rPr>
                <w:sz w:val="20"/>
                <w:szCs w:val="20"/>
                <w:lang w:val="ru-RU"/>
              </w:rPr>
              <w:t>30</w:t>
            </w:r>
          </w:p>
        </w:tc>
      </w:tr>
      <w:tr w:rsidR="004B6E35" w:rsidRPr="00A87EC2" w:rsidTr="00BE26ED">
        <w:trPr>
          <w:jc w:val="center"/>
        </w:trPr>
        <w:tc>
          <w:tcPr>
            <w:tcW w:w="1403" w:type="dxa"/>
            <w:vMerge/>
            <w:shd w:val="clear" w:color="auto" w:fill="F2F2F2" w:themeFill="background1" w:themeFillShade="F2"/>
          </w:tcPr>
          <w:p w:rsidR="004B6E35" w:rsidRPr="00A87EC2" w:rsidRDefault="004B6E35" w:rsidP="009936C5">
            <w:pPr>
              <w:pStyle w:val="aff6"/>
              <w:ind w:firstLine="0"/>
              <w:rPr>
                <w:sz w:val="20"/>
                <w:szCs w:val="20"/>
                <w:lang w:val="ru-RU"/>
              </w:rPr>
            </w:pPr>
          </w:p>
        </w:tc>
        <w:tc>
          <w:tcPr>
            <w:tcW w:w="1559" w:type="dxa"/>
          </w:tcPr>
          <w:p w:rsidR="004B6E35" w:rsidRPr="00A87EC2" w:rsidRDefault="004B6E35" w:rsidP="009936C5">
            <w:pPr>
              <w:pStyle w:val="aff6"/>
              <w:ind w:firstLine="0"/>
              <w:rPr>
                <w:sz w:val="20"/>
                <w:szCs w:val="20"/>
                <w:lang w:val="ru-RU"/>
              </w:rPr>
            </w:pPr>
            <w:r w:rsidRPr="00A87EC2">
              <w:rPr>
                <w:sz w:val="20"/>
                <w:szCs w:val="20"/>
                <w:lang w:val="ru-RU"/>
              </w:rPr>
              <w:t>Расчетный пок</w:t>
            </w:r>
            <w:r w:rsidRPr="00A87EC2">
              <w:rPr>
                <w:sz w:val="20"/>
                <w:szCs w:val="20"/>
                <w:lang w:val="ru-RU"/>
              </w:rPr>
              <w:t>а</w:t>
            </w:r>
            <w:r w:rsidRPr="00A87EC2">
              <w:rPr>
                <w:sz w:val="20"/>
                <w:szCs w:val="20"/>
                <w:lang w:val="ru-RU"/>
              </w:rPr>
              <w:t>затель макс</w:t>
            </w:r>
            <w:r w:rsidRPr="00A87EC2">
              <w:rPr>
                <w:sz w:val="20"/>
                <w:szCs w:val="20"/>
                <w:lang w:val="ru-RU"/>
              </w:rPr>
              <w:t>и</w:t>
            </w:r>
            <w:r w:rsidRPr="00A87EC2">
              <w:rPr>
                <w:sz w:val="20"/>
                <w:szCs w:val="20"/>
                <w:lang w:val="ru-RU"/>
              </w:rPr>
              <w:t>мально допуст</w:t>
            </w:r>
            <w:r w:rsidRPr="00A87EC2">
              <w:rPr>
                <w:sz w:val="20"/>
                <w:szCs w:val="20"/>
                <w:lang w:val="ru-RU"/>
              </w:rPr>
              <w:t>и</w:t>
            </w:r>
            <w:r w:rsidRPr="00A87EC2">
              <w:rPr>
                <w:sz w:val="20"/>
                <w:szCs w:val="20"/>
                <w:lang w:val="ru-RU"/>
              </w:rPr>
              <w:t>мого уро</w:t>
            </w:r>
            <w:r w:rsidR="00A427B0">
              <w:rPr>
                <w:sz w:val="20"/>
                <w:szCs w:val="20"/>
                <w:lang w:val="ru-RU"/>
              </w:rPr>
              <w:t>в</w:t>
            </w:r>
            <w:r w:rsidRPr="00A87EC2">
              <w:rPr>
                <w:sz w:val="20"/>
                <w:szCs w:val="20"/>
                <w:lang w:val="ru-RU"/>
              </w:rPr>
              <w:t>ня те</w:t>
            </w:r>
            <w:r w:rsidRPr="00A87EC2">
              <w:rPr>
                <w:sz w:val="20"/>
                <w:szCs w:val="20"/>
                <w:lang w:val="ru-RU"/>
              </w:rPr>
              <w:t>р</w:t>
            </w:r>
            <w:r w:rsidRPr="00A87EC2">
              <w:rPr>
                <w:sz w:val="20"/>
                <w:szCs w:val="20"/>
                <w:lang w:val="ru-RU"/>
              </w:rPr>
              <w:t>риториальной доступности</w:t>
            </w:r>
          </w:p>
        </w:tc>
        <w:tc>
          <w:tcPr>
            <w:tcW w:w="2835" w:type="dxa"/>
            <w:gridSpan w:val="2"/>
          </w:tcPr>
          <w:p w:rsidR="004B6E35" w:rsidRPr="00A87EC2" w:rsidRDefault="004B6E35" w:rsidP="009936C5">
            <w:pPr>
              <w:pStyle w:val="aff6"/>
              <w:ind w:firstLine="0"/>
              <w:rPr>
                <w:sz w:val="20"/>
                <w:szCs w:val="20"/>
                <w:lang w:val="ru-RU"/>
              </w:rPr>
            </w:pPr>
            <w:r w:rsidRPr="00A87EC2">
              <w:rPr>
                <w:sz w:val="20"/>
                <w:szCs w:val="20"/>
                <w:lang w:val="ru-RU"/>
              </w:rPr>
              <w:t>Транспортно-пешеходная до</w:t>
            </w:r>
            <w:r w:rsidRPr="00A87EC2">
              <w:rPr>
                <w:sz w:val="20"/>
                <w:szCs w:val="20"/>
                <w:lang w:val="ru-RU"/>
              </w:rPr>
              <w:t>с</w:t>
            </w:r>
            <w:r w:rsidRPr="00A87EC2">
              <w:rPr>
                <w:sz w:val="20"/>
                <w:szCs w:val="20"/>
                <w:lang w:val="ru-RU"/>
              </w:rPr>
              <w:t>тупность, мин.</w:t>
            </w:r>
          </w:p>
        </w:tc>
        <w:tc>
          <w:tcPr>
            <w:tcW w:w="3686" w:type="dxa"/>
            <w:gridSpan w:val="4"/>
          </w:tcPr>
          <w:p w:rsidR="004B6E35" w:rsidRPr="00A87EC2" w:rsidRDefault="004B6E35" w:rsidP="004B6E35">
            <w:pPr>
              <w:pStyle w:val="aff6"/>
              <w:ind w:firstLine="0"/>
              <w:jc w:val="center"/>
              <w:rPr>
                <w:sz w:val="20"/>
                <w:szCs w:val="20"/>
                <w:lang w:val="ru-RU"/>
              </w:rPr>
            </w:pPr>
            <w:r w:rsidRPr="00A87EC2">
              <w:rPr>
                <w:sz w:val="20"/>
                <w:szCs w:val="20"/>
                <w:lang w:val="ru-RU"/>
              </w:rPr>
              <w:t>30</w:t>
            </w:r>
          </w:p>
        </w:tc>
      </w:tr>
      <w:tr w:rsidR="004B6E35" w:rsidRPr="00A87EC2" w:rsidTr="00BE26ED">
        <w:trPr>
          <w:jc w:val="center"/>
        </w:trPr>
        <w:tc>
          <w:tcPr>
            <w:tcW w:w="9483" w:type="dxa"/>
            <w:gridSpan w:val="8"/>
            <w:shd w:val="clear" w:color="auto" w:fill="F2F2F2" w:themeFill="background1" w:themeFillShade="F2"/>
          </w:tcPr>
          <w:p w:rsidR="004B6E35" w:rsidRPr="00A87EC2" w:rsidRDefault="004B6E35" w:rsidP="009936C5">
            <w:pPr>
              <w:pStyle w:val="aff6"/>
              <w:ind w:firstLine="0"/>
              <w:rPr>
                <w:b/>
                <w:sz w:val="20"/>
                <w:szCs w:val="20"/>
                <w:lang w:val="ru-RU"/>
              </w:rPr>
            </w:pPr>
            <w:r w:rsidRPr="00A87EC2">
              <w:rPr>
                <w:b/>
                <w:sz w:val="20"/>
                <w:szCs w:val="20"/>
                <w:lang w:val="ru-RU"/>
              </w:rPr>
              <w:t>Примечания:</w:t>
            </w:r>
          </w:p>
          <w:p w:rsidR="004B6E35" w:rsidRDefault="004B6E35" w:rsidP="009936C5">
            <w:pPr>
              <w:pStyle w:val="aff6"/>
              <w:ind w:firstLine="0"/>
              <w:rPr>
                <w:sz w:val="20"/>
                <w:szCs w:val="20"/>
                <w:lang w:val="ru-RU"/>
              </w:rPr>
            </w:pPr>
            <w:r>
              <w:rPr>
                <w:sz w:val="20"/>
                <w:szCs w:val="20"/>
                <w:lang w:val="ru-RU"/>
              </w:rPr>
              <w:t>1</w:t>
            </w:r>
            <w:r w:rsidRPr="00A87EC2">
              <w:rPr>
                <w:sz w:val="20"/>
                <w:szCs w:val="20"/>
                <w:lang w:val="ru-RU"/>
              </w:rPr>
              <w:t>.  городской местности проектируется не менее одной дошкольной образо</w:t>
            </w:r>
            <w:r w:rsidR="00D10F65">
              <w:rPr>
                <w:sz w:val="20"/>
                <w:szCs w:val="20"/>
                <w:lang w:val="ru-RU"/>
              </w:rPr>
              <w:t>в</w:t>
            </w:r>
            <w:r w:rsidRPr="00A87EC2">
              <w:rPr>
                <w:sz w:val="20"/>
                <w:szCs w:val="20"/>
                <w:lang w:val="ru-RU"/>
              </w:rPr>
              <w:t xml:space="preserve">ательной организации на 174 </w:t>
            </w:r>
            <w:r w:rsidR="00FD57FE" w:rsidRPr="00A87EC2">
              <w:rPr>
                <w:sz w:val="20"/>
                <w:szCs w:val="20"/>
                <w:lang w:val="ru-RU"/>
              </w:rPr>
              <w:t>воспитанника</w:t>
            </w:r>
            <w:r w:rsidRPr="00A87EC2">
              <w:rPr>
                <w:sz w:val="20"/>
                <w:szCs w:val="20"/>
                <w:lang w:val="ru-RU"/>
              </w:rPr>
              <w:t xml:space="preserve">,  сельской местности – не менее одной дошкольной </w:t>
            </w:r>
            <w:r w:rsidR="00FD57FE" w:rsidRPr="00A87EC2">
              <w:rPr>
                <w:sz w:val="20"/>
                <w:szCs w:val="20"/>
                <w:lang w:val="ru-RU"/>
              </w:rPr>
              <w:t>образовательной</w:t>
            </w:r>
            <w:r w:rsidRPr="00A87EC2">
              <w:rPr>
                <w:sz w:val="20"/>
                <w:szCs w:val="20"/>
                <w:lang w:val="ru-RU"/>
              </w:rPr>
              <w:t xml:space="preserve"> организации на 62 </w:t>
            </w:r>
            <w:r w:rsidR="00FD57FE">
              <w:rPr>
                <w:sz w:val="20"/>
                <w:szCs w:val="20"/>
                <w:lang w:val="ru-RU"/>
              </w:rPr>
              <w:t>в</w:t>
            </w:r>
            <w:r w:rsidRPr="00A87EC2">
              <w:rPr>
                <w:sz w:val="20"/>
                <w:szCs w:val="20"/>
                <w:lang w:val="ru-RU"/>
              </w:rPr>
              <w:t>осп</w:t>
            </w:r>
            <w:r w:rsidRPr="00A87EC2">
              <w:rPr>
                <w:sz w:val="20"/>
                <w:szCs w:val="20"/>
                <w:lang w:val="ru-RU"/>
              </w:rPr>
              <w:t>и</w:t>
            </w:r>
            <w:r w:rsidRPr="00A87EC2">
              <w:rPr>
                <w:sz w:val="20"/>
                <w:szCs w:val="20"/>
                <w:lang w:val="ru-RU"/>
              </w:rPr>
              <w:t>танника.</w:t>
            </w:r>
          </w:p>
          <w:p w:rsidR="004B6E35" w:rsidRDefault="004B6E35" w:rsidP="009936C5">
            <w:pPr>
              <w:pStyle w:val="aff6"/>
              <w:ind w:firstLine="0"/>
              <w:rPr>
                <w:sz w:val="20"/>
                <w:szCs w:val="20"/>
                <w:lang w:val="ru-RU"/>
              </w:rPr>
            </w:pPr>
            <w:r w:rsidRPr="004D6DB0">
              <w:rPr>
                <w:sz w:val="20"/>
                <w:szCs w:val="20"/>
                <w:lang w:val="ru-RU"/>
              </w:rPr>
              <w:t>2</w:t>
            </w:r>
            <w:r w:rsidRPr="00A87EC2">
              <w:rPr>
                <w:sz w:val="20"/>
                <w:szCs w:val="20"/>
                <w:lang w:val="ru-RU"/>
              </w:rPr>
              <w:t xml:space="preserve">. </w:t>
            </w:r>
            <w:r w:rsidRPr="004D6DB0">
              <w:rPr>
                <w:sz w:val="20"/>
                <w:szCs w:val="20"/>
                <w:lang w:val="ru-RU"/>
              </w:rPr>
              <w:t>Для районо Крайнего Се</w:t>
            </w:r>
            <w:r w:rsidR="00D10F65">
              <w:rPr>
                <w:sz w:val="20"/>
                <w:szCs w:val="20"/>
                <w:lang w:val="ru-RU"/>
              </w:rPr>
              <w:t>в</w:t>
            </w:r>
            <w:r w:rsidRPr="004D6DB0">
              <w:rPr>
                <w:sz w:val="20"/>
                <w:szCs w:val="20"/>
                <w:lang w:val="ru-RU"/>
              </w:rPr>
              <w:t>ера, а также горных районо</w:t>
            </w:r>
            <w:r w:rsidR="00D10F65">
              <w:rPr>
                <w:sz w:val="20"/>
                <w:szCs w:val="20"/>
                <w:lang w:val="ru-RU"/>
              </w:rPr>
              <w:t>в</w:t>
            </w:r>
            <w:r w:rsidRPr="004D6DB0">
              <w:rPr>
                <w:sz w:val="20"/>
                <w:szCs w:val="20"/>
                <w:lang w:val="ru-RU"/>
              </w:rPr>
              <w:t xml:space="preserve"> радиус пешеходной доступности допускается уменьшать  1,5 раза.</w:t>
            </w:r>
          </w:p>
          <w:p w:rsidR="004B6E35" w:rsidRDefault="004B6E35" w:rsidP="009936C5">
            <w:pPr>
              <w:pStyle w:val="aff6"/>
              <w:ind w:firstLine="0"/>
              <w:rPr>
                <w:sz w:val="20"/>
                <w:szCs w:val="20"/>
                <w:lang w:val="ru-RU"/>
              </w:rPr>
            </w:pPr>
            <w:r w:rsidRPr="004D6DB0">
              <w:rPr>
                <w:sz w:val="20"/>
                <w:szCs w:val="20"/>
                <w:lang w:val="ru-RU"/>
              </w:rPr>
              <w:t>3</w:t>
            </w:r>
            <w:r>
              <w:rPr>
                <w:sz w:val="20"/>
                <w:szCs w:val="20"/>
                <w:lang w:val="ru-RU"/>
              </w:rPr>
              <w:t xml:space="preserve">. </w:t>
            </w:r>
            <w:r w:rsidRPr="00A87EC2">
              <w:rPr>
                <w:sz w:val="20"/>
                <w:szCs w:val="20"/>
                <w:lang w:val="ru-RU"/>
              </w:rPr>
              <w:t xml:space="preserve"> городской местности проектируется не менее одной дне</w:t>
            </w:r>
            <w:r w:rsidR="00FD57FE">
              <w:rPr>
                <w:sz w:val="20"/>
                <w:szCs w:val="20"/>
                <w:lang w:val="ru-RU"/>
              </w:rPr>
              <w:t>в</w:t>
            </w:r>
            <w:r w:rsidRPr="00A87EC2">
              <w:rPr>
                <w:sz w:val="20"/>
                <w:szCs w:val="20"/>
                <w:lang w:val="ru-RU"/>
              </w:rPr>
              <w:t>ной общеобразо</w:t>
            </w:r>
            <w:r w:rsidR="00FD57FE">
              <w:rPr>
                <w:sz w:val="20"/>
                <w:szCs w:val="20"/>
                <w:lang w:val="ru-RU"/>
              </w:rPr>
              <w:t>в</w:t>
            </w:r>
            <w:r w:rsidRPr="00A87EC2">
              <w:rPr>
                <w:sz w:val="20"/>
                <w:szCs w:val="20"/>
                <w:lang w:val="ru-RU"/>
              </w:rPr>
              <w:t>ательной школы на 892 чело</w:t>
            </w:r>
            <w:r w:rsidR="00FD57FE">
              <w:rPr>
                <w:sz w:val="20"/>
                <w:szCs w:val="20"/>
                <w:lang w:val="ru-RU"/>
              </w:rPr>
              <w:t>в</w:t>
            </w:r>
            <w:r w:rsidRPr="00A87EC2">
              <w:rPr>
                <w:sz w:val="20"/>
                <w:szCs w:val="20"/>
                <w:lang w:val="ru-RU"/>
              </w:rPr>
              <w:t>е</w:t>
            </w:r>
            <w:r w:rsidRPr="00A87EC2">
              <w:rPr>
                <w:sz w:val="20"/>
                <w:szCs w:val="20"/>
                <w:lang w:val="ru-RU"/>
              </w:rPr>
              <w:t>ка,  сельской местности – не менее одной дне</w:t>
            </w:r>
            <w:r w:rsidR="00FD57FE">
              <w:rPr>
                <w:sz w:val="20"/>
                <w:szCs w:val="20"/>
                <w:lang w:val="ru-RU"/>
              </w:rPr>
              <w:t>в</w:t>
            </w:r>
            <w:r w:rsidRPr="00A87EC2">
              <w:rPr>
                <w:sz w:val="20"/>
                <w:szCs w:val="20"/>
                <w:lang w:val="ru-RU"/>
              </w:rPr>
              <w:t>ной общеобразо</w:t>
            </w:r>
            <w:r w:rsidR="00FD57FE">
              <w:rPr>
                <w:sz w:val="20"/>
                <w:szCs w:val="20"/>
                <w:lang w:val="ru-RU"/>
              </w:rPr>
              <w:t>в</w:t>
            </w:r>
            <w:r w:rsidRPr="00A87EC2">
              <w:rPr>
                <w:sz w:val="20"/>
                <w:szCs w:val="20"/>
                <w:lang w:val="ru-RU"/>
              </w:rPr>
              <w:t>ательной школы на 201 чело</w:t>
            </w:r>
            <w:r w:rsidR="00FD57FE">
              <w:rPr>
                <w:sz w:val="20"/>
                <w:szCs w:val="20"/>
                <w:lang w:val="ru-RU"/>
              </w:rPr>
              <w:t>в</w:t>
            </w:r>
            <w:r w:rsidRPr="00A87EC2">
              <w:rPr>
                <w:sz w:val="20"/>
                <w:szCs w:val="20"/>
                <w:lang w:val="ru-RU"/>
              </w:rPr>
              <w:t>ек.</w:t>
            </w:r>
          </w:p>
          <w:p w:rsidR="004B6E35" w:rsidRDefault="004B6E35" w:rsidP="009936C5">
            <w:pPr>
              <w:pStyle w:val="aff6"/>
              <w:ind w:firstLine="0"/>
              <w:rPr>
                <w:sz w:val="20"/>
                <w:szCs w:val="20"/>
                <w:lang w:val="ru-RU"/>
              </w:rPr>
            </w:pPr>
            <w:r>
              <w:rPr>
                <w:sz w:val="20"/>
                <w:szCs w:val="20"/>
                <w:lang w:val="ru-RU"/>
              </w:rPr>
              <w:t xml:space="preserve">4. </w:t>
            </w:r>
            <w:r w:rsidRPr="004D6DB0">
              <w:rPr>
                <w:sz w:val="20"/>
                <w:szCs w:val="20"/>
                <w:lang w:val="ru-RU"/>
              </w:rPr>
              <w:t>Для населенных пункто</w:t>
            </w:r>
            <w:r w:rsidR="00FD57FE">
              <w:rPr>
                <w:sz w:val="20"/>
                <w:szCs w:val="20"/>
                <w:lang w:val="ru-RU"/>
              </w:rPr>
              <w:t>в</w:t>
            </w:r>
            <w:r w:rsidRPr="004D6DB0">
              <w:rPr>
                <w:sz w:val="20"/>
                <w:szCs w:val="20"/>
                <w:lang w:val="ru-RU"/>
              </w:rPr>
              <w:t xml:space="preserve">, расположенных  климатическом </w:t>
            </w:r>
            <w:proofErr w:type="gramStart"/>
            <w:r w:rsidRPr="004D6DB0">
              <w:rPr>
                <w:sz w:val="20"/>
                <w:szCs w:val="20"/>
                <w:lang w:val="ru-RU"/>
              </w:rPr>
              <w:t>подрайоне</w:t>
            </w:r>
            <w:proofErr w:type="gramEnd"/>
            <w:r w:rsidRPr="004D6DB0">
              <w:rPr>
                <w:sz w:val="20"/>
                <w:szCs w:val="20"/>
                <w:lang w:val="ru-RU"/>
              </w:rPr>
              <w:t xml:space="preserve"> IД, а также  усло</w:t>
            </w:r>
            <w:r w:rsidR="00FD57FE">
              <w:rPr>
                <w:sz w:val="20"/>
                <w:szCs w:val="20"/>
                <w:lang w:val="ru-RU"/>
              </w:rPr>
              <w:t>в</w:t>
            </w:r>
            <w:r w:rsidRPr="004D6DB0">
              <w:rPr>
                <w:sz w:val="20"/>
                <w:szCs w:val="20"/>
                <w:lang w:val="ru-RU"/>
              </w:rPr>
              <w:t>иях сложного рел</w:t>
            </w:r>
            <w:r w:rsidRPr="004D6DB0">
              <w:rPr>
                <w:sz w:val="20"/>
                <w:szCs w:val="20"/>
                <w:lang w:val="ru-RU"/>
              </w:rPr>
              <w:t>ь</w:t>
            </w:r>
            <w:r w:rsidRPr="004D6DB0">
              <w:rPr>
                <w:sz w:val="20"/>
                <w:szCs w:val="20"/>
                <w:lang w:val="ru-RU"/>
              </w:rPr>
              <w:t>ефа указанные  таблице радиусы обслужи</w:t>
            </w:r>
            <w:r w:rsidR="00FD57FE">
              <w:rPr>
                <w:sz w:val="20"/>
                <w:szCs w:val="20"/>
                <w:lang w:val="ru-RU"/>
              </w:rPr>
              <w:t>в</w:t>
            </w:r>
            <w:r w:rsidRPr="004D6DB0">
              <w:rPr>
                <w:sz w:val="20"/>
                <w:szCs w:val="20"/>
                <w:lang w:val="ru-RU"/>
              </w:rPr>
              <w:t>ания следует уменьшать на 30%.</w:t>
            </w:r>
          </w:p>
          <w:p w:rsidR="0048308E" w:rsidRPr="0048308E" w:rsidRDefault="0048308E" w:rsidP="009936C5">
            <w:pPr>
              <w:pStyle w:val="aff6"/>
              <w:ind w:firstLine="0"/>
              <w:rPr>
                <w:sz w:val="20"/>
                <w:szCs w:val="20"/>
                <w:lang w:val="ru-RU"/>
              </w:rPr>
            </w:pPr>
            <w:r>
              <w:rPr>
                <w:sz w:val="20"/>
                <w:szCs w:val="20"/>
                <w:lang w:val="ru-RU"/>
              </w:rPr>
              <w:t xml:space="preserve">5. </w:t>
            </w:r>
            <w:r w:rsidRPr="0048308E">
              <w:rPr>
                <w:sz w:val="20"/>
                <w:szCs w:val="20"/>
                <w:lang w:val="ru-RU"/>
              </w:rPr>
              <w:t>Предельный радиус обслужи</w:t>
            </w:r>
            <w:r w:rsidR="00FD57FE">
              <w:rPr>
                <w:sz w:val="20"/>
                <w:szCs w:val="20"/>
                <w:lang w:val="ru-RU"/>
              </w:rPr>
              <w:t>в</w:t>
            </w:r>
            <w:r w:rsidRPr="0048308E">
              <w:rPr>
                <w:sz w:val="20"/>
                <w:szCs w:val="20"/>
                <w:lang w:val="ru-RU"/>
              </w:rPr>
              <w:t>ания обучающихся II-III ступеней не должен пре</w:t>
            </w:r>
            <w:r w:rsidR="00FD57FE">
              <w:rPr>
                <w:sz w:val="20"/>
                <w:szCs w:val="20"/>
                <w:lang w:val="ru-RU"/>
              </w:rPr>
              <w:t>в</w:t>
            </w:r>
            <w:r w:rsidRPr="0048308E">
              <w:rPr>
                <w:sz w:val="20"/>
                <w:szCs w:val="20"/>
                <w:lang w:val="ru-RU"/>
              </w:rPr>
              <w:t>ышать 15 км.</w:t>
            </w:r>
          </w:p>
          <w:p w:rsidR="0048308E" w:rsidRPr="0048308E" w:rsidRDefault="0048308E" w:rsidP="009936C5">
            <w:pPr>
              <w:pStyle w:val="aff6"/>
              <w:ind w:firstLine="0"/>
              <w:rPr>
                <w:sz w:val="20"/>
                <w:szCs w:val="20"/>
                <w:lang w:val="ru-RU"/>
              </w:rPr>
            </w:pPr>
            <w:r>
              <w:rPr>
                <w:sz w:val="20"/>
                <w:szCs w:val="20"/>
                <w:lang w:val="ru-RU"/>
              </w:rPr>
              <w:t xml:space="preserve">6. </w:t>
            </w:r>
            <w:r w:rsidRPr="0048308E">
              <w:rPr>
                <w:sz w:val="20"/>
                <w:szCs w:val="20"/>
                <w:lang w:val="ru-RU"/>
              </w:rPr>
              <w:t>Транспортному обслужи</w:t>
            </w:r>
            <w:r w:rsidR="00FD57FE">
              <w:rPr>
                <w:sz w:val="20"/>
                <w:szCs w:val="20"/>
                <w:lang w:val="ru-RU"/>
              </w:rPr>
              <w:t>в</w:t>
            </w:r>
            <w:r w:rsidRPr="0048308E">
              <w:rPr>
                <w:sz w:val="20"/>
                <w:szCs w:val="20"/>
                <w:lang w:val="ru-RU"/>
              </w:rPr>
              <w:t>анию подлежат учащиеся сельских общеобразо</w:t>
            </w:r>
            <w:r w:rsidR="00FD57FE">
              <w:rPr>
                <w:sz w:val="20"/>
                <w:szCs w:val="20"/>
                <w:lang w:val="ru-RU"/>
              </w:rPr>
              <w:t>в</w:t>
            </w:r>
            <w:r w:rsidRPr="0048308E">
              <w:rPr>
                <w:sz w:val="20"/>
                <w:szCs w:val="20"/>
                <w:lang w:val="ru-RU"/>
              </w:rPr>
              <w:t>ательных учреждений, прож</w:t>
            </w:r>
            <w:r w:rsidRPr="0048308E">
              <w:rPr>
                <w:sz w:val="20"/>
                <w:szCs w:val="20"/>
                <w:lang w:val="ru-RU"/>
              </w:rPr>
              <w:t>и</w:t>
            </w:r>
            <w:r w:rsidR="00FD57FE">
              <w:rPr>
                <w:sz w:val="20"/>
                <w:szCs w:val="20"/>
                <w:lang w:val="ru-RU"/>
              </w:rPr>
              <w:t>в</w:t>
            </w:r>
            <w:r w:rsidRPr="0048308E">
              <w:rPr>
                <w:sz w:val="20"/>
                <w:szCs w:val="20"/>
                <w:lang w:val="ru-RU"/>
              </w:rPr>
              <w:t xml:space="preserve">ающие на расстоянии </w:t>
            </w:r>
            <w:r w:rsidR="00FD57FE" w:rsidRPr="0048308E">
              <w:rPr>
                <w:sz w:val="20"/>
                <w:szCs w:val="20"/>
                <w:lang w:val="ru-RU"/>
              </w:rPr>
              <w:t>свыше</w:t>
            </w:r>
            <w:r w:rsidRPr="0048308E">
              <w:rPr>
                <w:sz w:val="20"/>
                <w:szCs w:val="20"/>
                <w:lang w:val="ru-RU"/>
              </w:rPr>
              <w:t xml:space="preserve"> 1 км от учреждения. </w:t>
            </w:r>
            <w:r w:rsidR="00FD57FE" w:rsidRPr="0048308E">
              <w:rPr>
                <w:sz w:val="20"/>
                <w:szCs w:val="20"/>
                <w:lang w:val="ru-RU"/>
              </w:rPr>
              <w:t>Подвоз</w:t>
            </w:r>
            <w:r w:rsidRPr="0048308E">
              <w:rPr>
                <w:sz w:val="20"/>
                <w:szCs w:val="20"/>
                <w:lang w:val="ru-RU"/>
              </w:rPr>
              <w:t xml:space="preserve"> учащихся </w:t>
            </w:r>
            <w:r w:rsidR="00FD57FE" w:rsidRPr="0048308E">
              <w:rPr>
                <w:sz w:val="20"/>
                <w:szCs w:val="20"/>
                <w:lang w:val="ru-RU"/>
              </w:rPr>
              <w:t>осуществляется</w:t>
            </w:r>
            <w:r w:rsidRPr="0048308E">
              <w:rPr>
                <w:sz w:val="20"/>
                <w:szCs w:val="20"/>
                <w:lang w:val="ru-RU"/>
              </w:rPr>
              <w:t xml:space="preserve"> на транспорте, предн</w:t>
            </w:r>
            <w:r w:rsidRPr="0048308E">
              <w:rPr>
                <w:sz w:val="20"/>
                <w:szCs w:val="20"/>
                <w:lang w:val="ru-RU"/>
              </w:rPr>
              <w:t>а</w:t>
            </w:r>
            <w:r w:rsidRPr="0048308E">
              <w:rPr>
                <w:sz w:val="20"/>
                <w:szCs w:val="20"/>
                <w:lang w:val="ru-RU"/>
              </w:rPr>
              <w:t>значенном для пере</w:t>
            </w:r>
            <w:r w:rsidR="00FD57FE">
              <w:rPr>
                <w:sz w:val="20"/>
                <w:szCs w:val="20"/>
                <w:lang w:val="ru-RU"/>
              </w:rPr>
              <w:t>в</w:t>
            </w:r>
            <w:r w:rsidRPr="0048308E">
              <w:rPr>
                <w:sz w:val="20"/>
                <w:szCs w:val="20"/>
                <w:lang w:val="ru-RU"/>
              </w:rPr>
              <w:t>озки детей.</w:t>
            </w:r>
          </w:p>
          <w:p w:rsidR="0048308E" w:rsidRPr="0048308E" w:rsidRDefault="0048308E" w:rsidP="009936C5">
            <w:pPr>
              <w:pStyle w:val="aff6"/>
              <w:ind w:firstLine="0"/>
              <w:rPr>
                <w:sz w:val="20"/>
                <w:szCs w:val="20"/>
                <w:lang w:val="ru-RU"/>
              </w:rPr>
            </w:pPr>
            <w:r>
              <w:rPr>
                <w:sz w:val="20"/>
                <w:szCs w:val="20"/>
                <w:lang w:val="ru-RU"/>
              </w:rPr>
              <w:t xml:space="preserve">7. </w:t>
            </w:r>
            <w:r w:rsidRPr="0048308E">
              <w:rPr>
                <w:sz w:val="20"/>
                <w:szCs w:val="20"/>
                <w:lang w:val="ru-RU"/>
              </w:rPr>
              <w:t>Предельный пешеходный подход учащихся к месту сбора на остано</w:t>
            </w:r>
            <w:r w:rsidR="00FD57FE">
              <w:rPr>
                <w:sz w:val="20"/>
                <w:szCs w:val="20"/>
                <w:lang w:val="ru-RU"/>
              </w:rPr>
              <w:t>в</w:t>
            </w:r>
            <w:r w:rsidRPr="0048308E">
              <w:rPr>
                <w:sz w:val="20"/>
                <w:szCs w:val="20"/>
                <w:lang w:val="ru-RU"/>
              </w:rPr>
              <w:t>ке должен быть не более 500 м.</w:t>
            </w:r>
          </w:p>
          <w:p w:rsidR="004B6E35" w:rsidRPr="004D6DB0" w:rsidRDefault="0048308E" w:rsidP="009936C5">
            <w:pPr>
              <w:pStyle w:val="aff6"/>
              <w:ind w:firstLine="0"/>
              <w:rPr>
                <w:sz w:val="20"/>
                <w:szCs w:val="20"/>
                <w:lang w:val="ru-RU"/>
              </w:rPr>
            </w:pPr>
            <w:r>
              <w:rPr>
                <w:sz w:val="20"/>
                <w:szCs w:val="20"/>
                <w:lang w:val="ru-RU"/>
              </w:rPr>
              <w:t>8</w:t>
            </w:r>
            <w:r w:rsidR="004B6E35" w:rsidRPr="004D6DB0">
              <w:rPr>
                <w:sz w:val="20"/>
                <w:szCs w:val="20"/>
                <w:lang w:val="ru-RU"/>
              </w:rPr>
              <w:t>. Пути подходо</w:t>
            </w:r>
            <w:r w:rsidR="00FD57FE">
              <w:rPr>
                <w:sz w:val="20"/>
                <w:szCs w:val="20"/>
                <w:lang w:val="ru-RU"/>
              </w:rPr>
              <w:t>в</w:t>
            </w:r>
            <w:r w:rsidR="004B6E35" w:rsidRPr="004D6DB0">
              <w:rPr>
                <w:sz w:val="20"/>
                <w:szCs w:val="20"/>
                <w:lang w:val="ru-RU"/>
              </w:rPr>
              <w:t xml:space="preserve"> учащихся к общеобразо</w:t>
            </w:r>
            <w:r w:rsidR="00FD57FE">
              <w:rPr>
                <w:sz w:val="20"/>
                <w:szCs w:val="20"/>
                <w:lang w:val="ru-RU"/>
              </w:rPr>
              <w:t>в</w:t>
            </w:r>
            <w:r w:rsidR="004B6E35" w:rsidRPr="004D6DB0">
              <w:rPr>
                <w:sz w:val="20"/>
                <w:szCs w:val="20"/>
                <w:lang w:val="ru-RU"/>
              </w:rPr>
              <w:t>ательным школам с начальными классами не должны пересекать проезжую часть магистральных улиц  одном уроне.</w:t>
            </w:r>
          </w:p>
          <w:p w:rsidR="004B6E35" w:rsidRDefault="0048308E" w:rsidP="009936C5">
            <w:pPr>
              <w:pStyle w:val="aff6"/>
              <w:ind w:firstLine="0"/>
              <w:rPr>
                <w:sz w:val="20"/>
                <w:szCs w:val="20"/>
                <w:lang w:val="ru-RU"/>
              </w:rPr>
            </w:pPr>
            <w:r>
              <w:rPr>
                <w:sz w:val="20"/>
                <w:szCs w:val="20"/>
                <w:lang w:val="ru-RU"/>
              </w:rPr>
              <w:t>9</w:t>
            </w:r>
            <w:r w:rsidR="004B6E35" w:rsidRPr="004D6DB0">
              <w:rPr>
                <w:sz w:val="20"/>
                <w:szCs w:val="20"/>
                <w:lang w:val="ru-RU"/>
              </w:rPr>
              <w:t>. Радиусы обслужи</w:t>
            </w:r>
            <w:r w:rsidR="00FD57FE">
              <w:rPr>
                <w:sz w:val="20"/>
                <w:szCs w:val="20"/>
                <w:lang w:val="ru-RU"/>
              </w:rPr>
              <w:t>в</w:t>
            </w:r>
            <w:r w:rsidR="004B6E35" w:rsidRPr="004D6DB0">
              <w:rPr>
                <w:sz w:val="20"/>
                <w:szCs w:val="20"/>
                <w:lang w:val="ru-RU"/>
              </w:rPr>
              <w:t xml:space="preserve">ания </w:t>
            </w:r>
            <w:r w:rsidR="00FD57FE" w:rsidRPr="004D6DB0">
              <w:rPr>
                <w:sz w:val="20"/>
                <w:szCs w:val="20"/>
                <w:lang w:val="ru-RU"/>
              </w:rPr>
              <w:t>специализированными</w:t>
            </w:r>
            <w:r w:rsidR="004B6E35" w:rsidRPr="004D6DB0">
              <w:rPr>
                <w:sz w:val="20"/>
                <w:szCs w:val="20"/>
                <w:lang w:val="ru-RU"/>
              </w:rPr>
              <w:t xml:space="preserve"> и </w:t>
            </w:r>
            <w:r w:rsidR="00FD57FE" w:rsidRPr="004D6DB0">
              <w:rPr>
                <w:sz w:val="20"/>
                <w:szCs w:val="20"/>
                <w:lang w:val="ru-RU"/>
              </w:rPr>
              <w:t>оздоровительными</w:t>
            </w:r>
            <w:r w:rsidR="004B6E35" w:rsidRPr="004D6DB0">
              <w:rPr>
                <w:sz w:val="20"/>
                <w:szCs w:val="20"/>
                <w:lang w:val="ru-RU"/>
              </w:rPr>
              <w:t xml:space="preserve"> дошкольными организациями, сп</w:t>
            </w:r>
            <w:r w:rsidR="004B6E35" w:rsidRPr="004D6DB0">
              <w:rPr>
                <w:sz w:val="20"/>
                <w:szCs w:val="20"/>
                <w:lang w:val="ru-RU"/>
              </w:rPr>
              <w:t>е</w:t>
            </w:r>
            <w:r w:rsidR="004B6E35" w:rsidRPr="004D6DB0">
              <w:rPr>
                <w:sz w:val="20"/>
                <w:szCs w:val="20"/>
                <w:lang w:val="ru-RU"/>
              </w:rPr>
              <w:t>циализиро</w:t>
            </w:r>
            <w:r w:rsidR="00FD57FE">
              <w:rPr>
                <w:sz w:val="20"/>
                <w:szCs w:val="20"/>
                <w:lang w:val="ru-RU"/>
              </w:rPr>
              <w:t>в</w:t>
            </w:r>
            <w:r w:rsidR="004B6E35" w:rsidRPr="004D6DB0">
              <w:rPr>
                <w:sz w:val="20"/>
                <w:szCs w:val="20"/>
                <w:lang w:val="ru-RU"/>
              </w:rPr>
              <w:t>анными детскими яслями-садами и общеобразо</w:t>
            </w:r>
            <w:r w:rsidR="00FD57FE">
              <w:rPr>
                <w:sz w:val="20"/>
                <w:szCs w:val="20"/>
                <w:lang w:val="ru-RU"/>
              </w:rPr>
              <w:t>в</w:t>
            </w:r>
            <w:r w:rsidR="004B6E35" w:rsidRPr="004D6DB0">
              <w:rPr>
                <w:sz w:val="20"/>
                <w:szCs w:val="20"/>
                <w:lang w:val="ru-RU"/>
              </w:rPr>
              <w:t>ательными школами (языко</w:t>
            </w:r>
            <w:r w:rsidR="00FD57FE">
              <w:rPr>
                <w:sz w:val="20"/>
                <w:szCs w:val="20"/>
                <w:lang w:val="ru-RU"/>
              </w:rPr>
              <w:t>в</w:t>
            </w:r>
            <w:r w:rsidR="004B6E35" w:rsidRPr="004D6DB0">
              <w:rPr>
                <w:sz w:val="20"/>
                <w:szCs w:val="20"/>
                <w:lang w:val="ru-RU"/>
              </w:rPr>
              <w:t>ые, математические, спорти</w:t>
            </w:r>
            <w:r w:rsidR="00FD57FE">
              <w:rPr>
                <w:sz w:val="20"/>
                <w:szCs w:val="20"/>
                <w:lang w:val="ru-RU"/>
              </w:rPr>
              <w:t>в</w:t>
            </w:r>
            <w:r w:rsidR="004B6E35" w:rsidRPr="004D6DB0">
              <w:rPr>
                <w:sz w:val="20"/>
                <w:szCs w:val="20"/>
                <w:lang w:val="ru-RU"/>
              </w:rPr>
              <w:t>ные и т.п.), а также радиусы транспортной доступности принимаются по заданию на проектиро</w:t>
            </w:r>
            <w:r w:rsidR="00FD57FE">
              <w:rPr>
                <w:sz w:val="20"/>
                <w:szCs w:val="20"/>
                <w:lang w:val="ru-RU"/>
              </w:rPr>
              <w:t>в</w:t>
            </w:r>
            <w:r w:rsidR="004B6E35" w:rsidRPr="004D6DB0">
              <w:rPr>
                <w:sz w:val="20"/>
                <w:szCs w:val="20"/>
                <w:lang w:val="ru-RU"/>
              </w:rPr>
              <w:t>ание.</w:t>
            </w:r>
          </w:p>
          <w:p w:rsidR="004B6E35" w:rsidRDefault="00CF56B4" w:rsidP="009936C5">
            <w:pPr>
              <w:pStyle w:val="aff6"/>
              <w:ind w:firstLine="0"/>
              <w:rPr>
                <w:sz w:val="20"/>
                <w:szCs w:val="20"/>
                <w:lang w:val="ru-RU"/>
              </w:rPr>
            </w:pPr>
            <w:r>
              <w:rPr>
                <w:sz w:val="20"/>
                <w:szCs w:val="20"/>
                <w:lang w:val="ru-RU"/>
              </w:rPr>
              <w:t>10</w:t>
            </w:r>
            <w:r w:rsidR="004B6E35">
              <w:rPr>
                <w:sz w:val="20"/>
                <w:szCs w:val="20"/>
                <w:lang w:val="ru-RU"/>
              </w:rPr>
              <w:t xml:space="preserve">. </w:t>
            </w:r>
            <w:proofErr w:type="gramStart"/>
            <w:r w:rsidR="004B6E35" w:rsidRPr="004D6DB0">
              <w:rPr>
                <w:sz w:val="20"/>
                <w:szCs w:val="20"/>
                <w:lang w:val="ru-RU"/>
              </w:rPr>
              <w:t>На территориях, относящихся к районам Крайнего Се</w:t>
            </w:r>
            <w:r w:rsidR="00FD57FE">
              <w:rPr>
                <w:sz w:val="20"/>
                <w:szCs w:val="20"/>
                <w:lang w:val="ru-RU"/>
              </w:rPr>
              <w:t>в</w:t>
            </w:r>
            <w:r w:rsidR="004B6E35" w:rsidRPr="004D6DB0">
              <w:rPr>
                <w:sz w:val="20"/>
                <w:szCs w:val="20"/>
                <w:lang w:val="ru-RU"/>
              </w:rPr>
              <w:t xml:space="preserve">ера и </w:t>
            </w:r>
            <w:r w:rsidR="00FD57FE" w:rsidRPr="004D6DB0">
              <w:rPr>
                <w:sz w:val="20"/>
                <w:szCs w:val="20"/>
                <w:lang w:val="ru-RU"/>
              </w:rPr>
              <w:t>приравнённым</w:t>
            </w:r>
            <w:r w:rsidR="004B6E35" w:rsidRPr="004D6DB0">
              <w:rPr>
                <w:sz w:val="20"/>
                <w:szCs w:val="20"/>
                <w:lang w:val="ru-RU"/>
              </w:rPr>
              <w:t xml:space="preserve"> к ним местностям, следует проектиро</w:t>
            </w:r>
            <w:r w:rsidR="00FD57FE">
              <w:rPr>
                <w:sz w:val="20"/>
                <w:szCs w:val="20"/>
                <w:lang w:val="ru-RU"/>
              </w:rPr>
              <w:t>в</w:t>
            </w:r>
            <w:r w:rsidR="004B6E35" w:rsidRPr="004D6DB0">
              <w:rPr>
                <w:sz w:val="20"/>
                <w:szCs w:val="20"/>
                <w:lang w:val="ru-RU"/>
              </w:rPr>
              <w:t>ать сеть образо</w:t>
            </w:r>
            <w:r w:rsidR="00FD57FE">
              <w:rPr>
                <w:sz w:val="20"/>
                <w:szCs w:val="20"/>
                <w:lang w:val="ru-RU"/>
              </w:rPr>
              <w:t>в</w:t>
            </w:r>
            <w:r w:rsidR="004B6E35" w:rsidRPr="004D6DB0">
              <w:rPr>
                <w:sz w:val="20"/>
                <w:szCs w:val="20"/>
                <w:lang w:val="ru-RU"/>
              </w:rPr>
              <w:t>ательных учреждений: детские сады – школы, школы-интернаты, интегриро</w:t>
            </w:r>
            <w:r w:rsidR="00FD57FE">
              <w:rPr>
                <w:sz w:val="20"/>
                <w:szCs w:val="20"/>
                <w:lang w:val="ru-RU"/>
              </w:rPr>
              <w:t>в</w:t>
            </w:r>
            <w:r w:rsidR="004B6E35" w:rsidRPr="004D6DB0">
              <w:rPr>
                <w:sz w:val="20"/>
                <w:szCs w:val="20"/>
                <w:lang w:val="ru-RU"/>
              </w:rPr>
              <w:t>а</w:t>
            </w:r>
            <w:r w:rsidR="004B6E35" w:rsidRPr="004D6DB0">
              <w:rPr>
                <w:sz w:val="20"/>
                <w:szCs w:val="20"/>
                <w:lang w:val="ru-RU"/>
              </w:rPr>
              <w:t>н</w:t>
            </w:r>
            <w:r w:rsidR="004B6E35" w:rsidRPr="004D6DB0">
              <w:rPr>
                <w:sz w:val="20"/>
                <w:szCs w:val="20"/>
                <w:lang w:val="ru-RU"/>
              </w:rPr>
              <w:lastRenderedPageBreak/>
              <w:t>ные образо</w:t>
            </w:r>
            <w:r w:rsidR="00FD57FE">
              <w:rPr>
                <w:sz w:val="20"/>
                <w:szCs w:val="20"/>
                <w:lang w:val="ru-RU"/>
              </w:rPr>
              <w:t>в</w:t>
            </w:r>
            <w:r w:rsidR="004B6E35" w:rsidRPr="004D6DB0">
              <w:rPr>
                <w:sz w:val="20"/>
                <w:szCs w:val="20"/>
                <w:lang w:val="ru-RU"/>
              </w:rPr>
              <w:t>ательные учреждения, объединяющие учреждения дошкольного, общего и дополнительного о</w:t>
            </w:r>
            <w:r w:rsidR="004B6E35" w:rsidRPr="004D6DB0">
              <w:rPr>
                <w:sz w:val="20"/>
                <w:szCs w:val="20"/>
                <w:lang w:val="ru-RU"/>
              </w:rPr>
              <w:t>б</w:t>
            </w:r>
            <w:r w:rsidR="004B6E35" w:rsidRPr="004D6DB0">
              <w:rPr>
                <w:sz w:val="20"/>
                <w:szCs w:val="20"/>
                <w:lang w:val="ru-RU"/>
              </w:rPr>
              <w:t>разо</w:t>
            </w:r>
            <w:r w:rsidR="00FD57FE">
              <w:rPr>
                <w:sz w:val="20"/>
                <w:szCs w:val="20"/>
                <w:lang w:val="ru-RU"/>
              </w:rPr>
              <w:t>в</w:t>
            </w:r>
            <w:r w:rsidR="004B6E35" w:rsidRPr="004D6DB0">
              <w:rPr>
                <w:sz w:val="20"/>
                <w:szCs w:val="20"/>
                <w:lang w:val="ru-RU"/>
              </w:rPr>
              <w:t>ания, интернаты для детей сирот и учащихся из отдаленных населенных пункто</w:t>
            </w:r>
            <w:r w:rsidR="00FD57FE">
              <w:rPr>
                <w:sz w:val="20"/>
                <w:szCs w:val="20"/>
                <w:lang w:val="ru-RU"/>
              </w:rPr>
              <w:t>в</w:t>
            </w:r>
            <w:r w:rsidR="004B6E35" w:rsidRPr="004D6DB0">
              <w:rPr>
                <w:sz w:val="20"/>
                <w:szCs w:val="20"/>
                <w:lang w:val="ru-RU"/>
              </w:rPr>
              <w:t xml:space="preserve"> с численностью нас</w:t>
            </w:r>
            <w:r w:rsidR="004B6E35" w:rsidRPr="004D6DB0">
              <w:rPr>
                <w:sz w:val="20"/>
                <w:szCs w:val="20"/>
                <w:lang w:val="ru-RU"/>
              </w:rPr>
              <w:t>е</w:t>
            </w:r>
            <w:r w:rsidR="004B6E35" w:rsidRPr="004D6DB0">
              <w:rPr>
                <w:sz w:val="20"/>
                <w:szCs w:val="20"/>
                <w:lang w:val="ru-RU"/>
              </w:rPr>
              <w:t>ления менее 100 чел., муниципальные ресурсные центры дистанционного обучения.</w:t>
            </w:r>
            <w:proofErr w:type="gramEnd"/>
          </w:p>
          <w:p w:rsidR="003A4890" w:rsidRPr="003A4890" w:rsidRDefault="00CF56B4" w:rsidP="009936C5">
            <w:pPr>
              <w:pStyle w:val="aff6"/>
              <w:ind w:firstLine="0"/>
              <w:rPr>
                <w:sz w:val="20"/>
                <w:szCs w:val="20"/>
                <w:lang w:val="ru-RU"/>
              </w:rPr>
            </w:pPr>
            <w:r>
              <w:rPr>
                <w:sz w:val="20"/>
                <w:szCs w:val="20"/>
                <w:lang w:val="ru-RU"/>
              </w:rPr>
              <w:t>11</w:t>
            </w:r>
            <w:r w:rsidR="003A4890" w:rsidRPr="003A4890">
              <w:rPr>
                <w:sz w:val="20"/>
                <w:szCs w:val="20"/>
                <w:lang w:val="ru-RU"/>
              </w:rPr>
              <w:t>. Размеры земельных участко</w:t>
            </w:r>
            <w:r w:rsidR="00FD57FE">
              <w:rPr>
                <w:sz w:val="20"/>
                <w:szCs w:val="20"/>
                <w:lang w:val="ru-RU"/>
              </w:rPr>
              <w:t>в</w:t>
            </w:r>
            <w:r w:rsidR="003A4890" w:rsidRPr="003A4890">
              <w:rPr>
                <w:sz w:val="20"/>
                <w:szCs w:val="20"/>
                <w:lang w:val="ru-RU"/>
              </w:rPr>
              <w:t>, требо</w:t>
            </w:r>
            <w:r w:rsidR="00FD57FE">
              <w:rPr>
                <w:sz w:val="20"/>
                <w:szCs w:val="20"/>
                <w:lang w:val="ru-RU"/>
              </w:rPr>
              <w:t>в</w:t>
            </w:r>
            <w:r w:rsidR="003A4890" w:rsidRPr="003A4890">
              <w:rPr>
                <w:sz w:val="20"/>
                <w:szCs w:val="20"/>
                <w:lang w:val="ru-RU"/>
              </w:rPr>
              <w:t>ания к земельным участкам</w:t>
            </w:r>
            <w:r w:rsidR="003A4890">
              <w:rPr>
                <w:sz w:val="20"/>
                <w:szCs w:val="20"/>
                <w:lang w:val="ru-RU"/>
              </w:rPr>
              <w:t>, на которых размещаются образо</w:t>
            </w:r>
            <w:r w:rsidR="00FD57FE">
              <w:rPr>
                <w:sz w:val="20"/>
                <w:szCs w:val="20"/>
                <w:lang w:val="ru-RU"/>
              </w:rPr>
              <w:t>в</w:t>
            </w:r>
            <w:r w:rsidR="003A4890">
              <w:rPr>
                <w:sz w:val="20"/>
                <w:szCs w:val="20"/>
                <w:lang w:val="ru-RU"/>
              </w:rPr>
              <w:t>ател</w:t>
            </w:r>
            <w:r w:rsidR="003A4890">
              <w:rPr>
                <w:sz w:val="20"/>
                <w:szCs w:val="20"/>
                <w:lang w:val="ru-RU"/>
              </w:rPr>
              <w:t>ь</w:t>
            </w:r>
            <w:r w:rsidR="003A4890">
              <w:rPr>
                <w:sz w:val="20"/>
                <w:szCs w:val="20"/>
                <w:lang w:val="ru-RU"/>
              </w:rPr>
              <w:t xml:space="preserve">ные организации, следует принимать с учетом </w:t>
            </w:r>
            <w:r w:rsidR="0048308E">
              <w:rPr>
                <w:sz w:val="20"/>
                <w:szCs w:val="20"/>
                <w:lang w:val="ru-RU"/>
              </w:rPr>
              <w:t xml:space="preserve">Приложений 9 и 10 РНГП Республики </w:t>
            </w:r>
            <w:r w:rsidR="00B87017">
              <w:rPr>
                <w:sz w:val="20"/>
                <w:szCs w:val="20"/>
                <w:lang w:val="ru-RU"/>
              </w:rPr>
              <w:t>Тыва</w:t>
            </w:r>
            <w:r w:rsidR="00BE26ED">
              <w:rPr>
                <w:sz w:val="20"/>
                <w:szCs w:val="20"/>
                <w:lang w:val="ru-RU"/>
              </w:rPr>
              <w:t>.</w:t>
            </w:r>
          </w:p>
        </w:tc>
      </w:tr>
    </w:tbl>
    <w:p w:rsidR="00A93364" w:rsidRPr="00A93364" w:rsidRDefault="00A93364" w:rsidP="00A93364">
      <w:pPr>
        <w:pStyle w:val="20"/>
        <w:numPr>
          <w:ilvl w:val="1"/>
          <w:numId w:val="13"/>
        </w:numPr>
        <w:ind w:left="0" w:firstLine="0"/>
        <w:rPr>
          <w:szCs w:val="23"/>
        </w:rPr>
      </w:pPr>
      <w:bookmarkStart w:id="94" w:name="_Toc527371639"/>
      <w:bookmarkStart w:id="95" w:name="OLE_LINK792"/>
      <w:bookmarkStart w:id="96" w:name="OLE_LINK793"/>
      <w:bookmarkEnd w:id="89"/>
      <w:r w:rsidRPr="00A93364">
        <w:rPr>
          <w:szCs w:val="23"/>
        </w:rPr>
        <w:lastRenderedPageBreak/>
        <w:t>Объекты местного значения</w:t>
      </w:r>
      <w:r w:rsidR="003E0679">
        <w:rPr>
          <w:szCs w:val="23"/>
        </w:rPr>
        <w:t xml:space="preserve"> муниципального района    </w:t>
      </w:r>
      <w:r w:rsidR="003E0679" w:rsidRPr="003E0679">
        <w:rPr>
          <w:szCs w:val="23"/>
        </w:rPr>
        <w:t>«Барун-Хемчикский кожуун Республики Ты</w:t>
      </w:r>
      <w:r w:rsidR="00D10F65">
        <w:rPr>
          <w:szCs w:val="23"/>
        </w:rPr>
        <w:t>в</w:t>
      </w:r>
      <w:r w:rsidR="003E0679" w:rsidRPr="003E0679">
        <w:rPr>
          <w:szCs w:val="23"/>
        </w:rPr>
        <w:t>а»</w:t>
      </w:r>
      <w:r w:rsidRPr="00A93364">
        <w:rPr>
          <w:szCs w:val="23"/>
        </w:rPr>
        <w:t xml:space="preserve"> </w:t>
      </w:r>
      <w:bookmarkStart w:id="97" w:name="OLE_LINK753"/>
      <w:bookmarkStart w:id="98" w:name="OLE_LINK754"/>
      <w:bookmarkStart w:id="99" w:name="OLE_LINK755"/>
      <w:r w:rsidRPr="00A93364">
        <w:rPr>
          <w:szCs w:val="23"/>
        </w:rPr>
        <w:t>физической культуры и массо</w:t>
      </w:r>
      <w:r w:rsidR="008F1281">
        <w:rPr>
          <w:szCs w:val="23"/>
        </w:rPr>
        <w:t>в</w:t>
      </w:r>
      <w:r w:rsidRPr="00A93364">
        <w:rPr>
          <w:szCs w:val="23"/>
        </w:rPr>
        <w:t>ого спорта</w:t>
      </w:r>
      <w:bookmarkEnd w:id="94"/>
      <w:bookmarkEnd w:id="97"/>
      <w:bookmarkEnd w:id="98"/>
      <w:bookmarkEnd w:id="99"/>
    </w:p>
    <w:p w:rsidR="00A93364" w:rsidRPr="00A87EC2" w:rsidRDefault="00A93364" w:rsidP="00A93364">
      <w:pPr>
        <w:spacing w:before="120"/>
        <w:jc w:val="right"/>
        <w:rPr>
          <w:b/>
          <w:i/>
        </w:rPr>
      </w:pPr>
      <w:bookmarkStart w:id="100" w:name="OLE_LINK822"/>
      <w:bookmarkStart w:id="101" w:name="OLE_LINK823"/>
      <w:bookmarkStart w:id="102" w:name="OLE_LINK790"/>
      <w:bookmarkStart w:id="103" w:name="OLE_LINK791"/>
      <w:r w:rsidRPr="00A87EC2">
        <w:rPr>
          <w:b/>
          <w:i/>
        </w:rPr>
        <w:t>Таблица</w:t>
      </w:r>
      <w:r>
        <w:rPr>
          <w:b/>
          <w:i/>
        </w:rPr>
        <w:t xml:space="preserve"> 1.4</w:t>
      </w:r>
    </w:p>
    <w:p w:rsidR="00A93364" w:rsidRDefault="00A93364" w:rsidP="00A93364">
      <w:pPr>
        <w:suppressAutoHyphens/>
        <w:spacing w:after="120"/>
        <w:ind w:firstLine="0"/>
        <w:jc w:val="center"/>
        <w:rPr>
          <w:b/>
          <w:i/>
        </w:rPr>
      </w:pPr>
      <w:r w:rsidRPr="00A87EC2">
        <w:rPr>
          <w:b/>
          <w:i/>
        </w:rPr>
        <w:t>Объекты местного значения</w:t>
      </w:r>
      <w:r w:rsidR="003E0679">
        <w:rPr>
          <w:b/>
          <w:i/>
        </w:rPr>
        <w:t xml:space="preserve"> муниципального района  </w:t>
      </w:r>
      <w:r w:rsidR="003E0679" w:rsidRPr="003E0679">
        <w:rPr>
          <w:b/>
          <w:i/>
        </w:rPr>
        <w:t>«Барун-Хемчикский кожуун Республики Ты</w:t>
      </w:r>
      <w:r w:rsidR="00D10F65">
        <w:rPr>
          <w:b/>
          <w:i/>
        </w:rPr>
        <w:t>в</w:t>
      </w:r>
      <w:r w:rsidR="003E0679" w:rsidRPr="003E0679">
        <w:rPr>
          <w:b/>
          <w:i/>
        </w:rPr>
        <w:t>а»</w:t>
      </w:r>
      <w:r w:rsidRPr="00A87EC2">
        <w:rPr>
          <w:b/>
          <w:i/>
        </w:rPr>
        <w:t xml:space="preserve"> физической культуры и массо</w:t>
      </w:r>
      <w:r w:rsidR="00D10F65">
        <w:rPr>
          <w:b/>
          <w:i/>
        </w:rPr>
        <w:t>в</w:t>
      </w:r>
      <w:r w:rsidRPr="00A87EC2">
        <w:rPr>
          <w:b/>
          <w:i/>
        </w:rPr>
        <w:t>ого спорта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2155"/>
        <w:gridCol w:w="2976"/>
        <w:gridCol w:w="2267"/>
        <w:gridCol w:w="1986"/>
      </w:tblGrid>
      <w:tr w:rsidR="00A93364" w:rsidRPr="004532CA" w:rsidTr="00C07AD3">
        <w:trPr>
          <w:cantSplit/>
          <w:tblHeader/>
        </w:trPr>
        <w:tc>
          <w:tcPr>
            <w:tcW w:w="2155" w:type="dxa"/>
            <w:shd w:val="clear" w:color="auto" w:fill="D9D9D9" w:themeFill="background1" w:themeFillShade="D9"/>
          </w:tcPr>
          <w:p w:rsidR="00A93364" w:rsidRPr="004532CA" w:rsidRDefault="008F1281" w:rsidP="00C07AD3">
            <w:pPr>
              <w:pStyle w:val="aff6"/>
              <w:keepNext/>
              <w:widowControl w:val="0"/>
              <w:ind w:firstLine="0"/>
              <w:jc w:val="center"/>
              <w:rPr>
                <w:b/>
                <w:i/>
                <w:sz w:val="20"/>
                <w:szCs w:val="20"/>
                <w:lang w:val="ru-RU"/>
              </w:rPr>
            </w:pPr>
            <w:bookmarkStart w:id="104" w:name="OLE_LINK261"/>
            <w:bookmarkStart w:id="105" w:name="OLE_LINK262"/>
            <w:r w:rsidRPr="004532CA">
              <w:rPr>
                <w:b/>
                <w:i/>
                <w:sz w:val="20"/>
                <w:szCs w:val="20"/>
                <w:lang w:val="ru-RU"/>
              </w:rPr>
              <w:t>Наименование</w:t>
            </w:r>
            <w:r w:rsidR="00A93364" w:rsidRPr="004532CA">
              <w:rPr>
                <w:b/>
                <w:i/>
                <w:sz w:val="20"/>
                <w:szCs w:val="20"/>
                <w:lang w:val="ru-RU"/>
              </w:rPr>
              <w:t xml:space="preserve"> </w:t>
            </w:r>
            <w:r w:rsidR="00D10F65">
              <w:rPr>
                <w:b/>
                <w:i/>
                <w:sz w:val="20"/>
                <w:szCs w:val="20"/>
                <w:lang w:val="ru-RU"/>
              </w:rPr>
              <w:t>в</w:t>
            </w:r>
            <w:r w:rsidR="00A93364" w:rsidRPr="004532CA">
              <w:rPr>
                <w:b/>
                <w:i/>
                <w:sz w:val="20"/>
                <w:szCs w:val="20"/>
                <w:lang w:val="ru-RU"/>
              </w:rPr>
              <w:t>ида объекта</w:t>
            </w:r>
          </w:p>
        </w:tc>
        <w:tc>
          <w:tcPr>
            <w:tcW w:w="2976" w:type="dxa"/>
            <w:shd w:val="clear" w:color="auto" w:fill="D9D9D9" w:themeFill="background1" w:themeFillShade="D9"/>
          </w:tcPr>
          <w:p w:rsidR="00A93364" w:rsidRPr="004532CA" w:rsidRDefault="00A93364" w:rsidP="00C07AD3">
            <w:pPr>
              <w:pStyle w:val="aff6"/>
              <w:keepNext/>
              <w:widowControl w:val="0"/>
              <w:ind w:firstLine="0"/>
              <w:jc w:val="center"/>
              <w:rPr>
                <w:b/>
                <w:i/>
                <w:sz w:val="20"/>
                <w:szCs w:val="20"/>
                <w:lang w:val="ru-RU"/>
              </w:rPr>
            </w:pPr>
            <w:r w:rsidRPr="004532CA">
              <w:rPr>
                <w:b/>
                <w:i/>
                <w:sz w:val="20"/>
                <w:szCs w:val="20"/>
                <w:lang w:val="ru-RU"/>
              </w:rPr>
              <w:t>Тип расчетного показателя</w:t>
            </w:r>
          </w:p>
        </w:tc>
        <w:tc>
          <w:tcPr>
            <w:tcW w:w="2267" w:type="dxa"/>
            <w:shd w:val="clear" w:color="auto" w:fill="D9D9D9" w:themeFill="background1" w:themeFillShade="D9"/>
          </w:tcPr>
          <w:p w:rsidR="00A93364" w:rsidRPr="004532CA" w:rsidRDefault="00A93364" w:rsidP="00C07AD3">
            <w:pPr>
              <w:pStyle w:val="aff6"/>
              <w:keepNext/>
              <w:widowControl w:val="0"/>
              <w:ind w:firstLine="0"/>
              <w:jc w:val="center"/>
              <w:rPr>
                <w:b/>
                <w:i/>
                <w:sz w:val="20"/>
                <w:szCs w:val="20"/>
                <w:lang w:val="ru-RU"/>
              </w:rPr>
            </w:pPr>
            <w:r w:rsidRPr="004532CA">
              <w:rPr>
                <w:b/>
                <w:i/>
                <w:sz w:val="20"/>
                <w:szCs w:val="20"/>
                <w:lang w:val="ru-RU"/>
              </w:rPr>
              <w:t>Наимено</w:t>
            </w:r>
            <w:r w:rsidR="00D10F65">
              <w:rPr>
                <w:b/>
                <w:i/>
                <w:sz w:val="20"/>
                <w:szCs w:val="20"/>
                <w:lang w:val="ru-RU"/>
              </w:rPr>
              <w:t>в</w:t>
            </w:r>
            <w:r w:rsidRPr="004532CA">
              <w:rPr>
                <w:b/>
                <w:i/>
                <w:sz w:val="20"/>
                <w:szCs w:val="20"/>
                <w:lang w:val="ru-RU"/>
              </w:rPr>
              <w:t>ание расче</w:t>
            </w:r>
            <w:r w:rsidRPr="004532CA">
              <w:rPr>
                <w:b/>
                <w:i/>
                <w:sz w:val="20"/>
                <w:szCs w:val="20"/>
                <w:lang w:val="ru-RU"/>
              </w:rPr>
              <w:t>т</w:t>
            </w:r>
            <w:r w:rsidRPr="004532CA">
              <w:rPr>
                <w:b/>
                <w:i/>
                <w:sz w:val="20"/>
                <w:szCs w:val="20"/>
                <w:lang w:val="ru-RU"/>
              </w:rPr>
              <w:t>ного показателя, един</w:t>
            </w:r>
            <w:r w:rsidRPr="004532CA">
              <w:rPr>
                <w:b/>
                <w:i/>
                <w:sz w:val="20"/>
                <w:szCs w:val="20"/>
                <w:lang w:val="ru-RU"/>
              </w:rPr>
              <w:t>и</w:t>
            </w:r>
            <w:r w:rsidRPr="004532CA">
              <w:rPr>
                <w:b/>
                <w:i/>
                <w:sz w:val="20"/>
                <w:szCs w:val="20"/>
                <w:lang w:val="ru-RU"/>
              </w:rPr>
              <w:t>ца измерения</w:t>
            </w:r>
          </w:p>
        </w:tc>
        <w:tc>
          <w:tcPr>
            <w:tcW w:w="1986" w:type="dxa"/>
            <w:shd w:val="clear" w:color="auto" w:fill="D9D9D9" w:themeFill="background1" w:themeFillShade="D9"/>
          </w:tcPr>
          <w:p w:rsidR="00A93364" w:rsidRPr="004532CA" w:rsidRDefault="00A93364" w:rsidP="00C07AD3">
            <w:pPr>
              <w:pStyle w:val="aff6"/>
              <w:keepNext/>
              <w:widowControl w:val="0"/>
              <w:ind w:firstLine="0"/>
              <w:jc w:val="center"/>
              <w:rPr>
                <w:sz w:val="20"/>
                <w:szCs w:val="20"/>
                <w:lang w:val="ru-RU"/>
              </w:rPr>
            </w:pPr>
            <w:r w:rsidRPr="004532CA">
              <w:rPr>
                <w:b/>
                <w:i/>
                <w:sz w:val="20"/>
                <w:szCs w:val="20"/>
                <w:lang w:val="ru-RU"/>
              </w:rPr>
              <w:t>Значение расчетного показателя</w:t>
            </w:r>
          </w:p>
        </w:tc>
      </w:tr>
      <w:tr w:rsidR="00A93364" w:rsidRPr="004532CA" w:rsidTr="00C07AD3">
        <w:trPr>
          <w:cantSplit/>
          <w:trHeight w:val="30"/>
        </w:trPr>
        <w:tc>
          <w:tcPr>
            <w:tcW w:w="2155" w:type="dxa"/>
            <w:vMerge w:val="restart"/>
            <w:shd w:val="clear" w:color="auto" w:fill="F2F2F2" w:themeFill="background1" w:themeFillShade="F2"/>
          </w:tcPr>
          <w:p w:rsidR="00A93364" w:rsidRPr="00EF45B7" w:rsidRDefault="00A93364" w:rsidP="00C07AD3">
            <w:pPr>
              <w:pStyle w:val="aff6"/>
              <w:ind w:firstLine="0"/>
              <w:jc w:val="left"/>
              <w:rPr>
                <w:sz w:val="20"/>
                <w:szCs w:val="20"/>
                <w:lang w:val="ru-RU"/>
              </w:rPr>
            </w:pPr>
            <w:r>
              <w:rPr>
                <w:sz w:val="20"/>
                <w:szCs w:val="20"/>
                <w:lang w:val="ru-RU" w:eastAsia="ru-RU"/>
              </w:rPr>
              <w:t>Объекты спорта</w:t>
            </w:r>
          </w:p>
        </w:tc>
        <w:tc>
          <w:tcPr>
            <w:tcW w:w="2976" w:type="dxa"/>
          </w:tcPr>
          <w:p w:rsidR="00A93364" w:rsidRPr="004532CA" w:rsidRDefault="00A93364" w:rsidP="00C07AD3">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w:t>
            </w:r>
            <w:r w:rsidR="007231AD">
              <w:rPr>
                <w:sz w:val="20"/>
                <w:szCs w:val="20"/>
                <w:lang w:val="ru-RU"/>
              </w:rPr>
              <w:t>в</w:t>
            </w:r>
            <w:r w:rsidRPr="004532CA">
              <w:rPr>
                <w:sz w:val="20"/>
                <w:szCs w:val="20"/>
                <w:lang w:val="ru-RU"/>
              </w:rPr>
              <w:t>ня обесп</w:t>
            </w:r>
            <w:r w:rsidRPr="004532CA">
              <w:rPr>
                <w:sz w:val="20"/>
                <w:szCs w:val="20"/>
                <w:lang w:val="ru-RU"/>
              </w:rPr>
              <w:t>е</w:t>
            </w:r>
            <w:r w:rsidRPr="004532CA">
              <w:rPr>
                <w:sz w:val="20"/>
                <w:szCs w:val="20"/>
                <w:lang w:val="ru-RU"/>
              </w:rPr>
              <w:t>ченности</w:t>
            </w:r>
          </w:p>
        </w:tc>
        <w:tc>
          <w:tcPr>
            <w:tcW w:w="2267" w:type="dxa"/>
          </w:tcPr>
          <w:p w:rsidR="00A93364" w:rsidRPr="00EF45B7" w:rsidRDefault="00A93364" w:rsidP="00A93364">
            <w:pPr>
              <w:pStyle w:val="aff6"/>
              <w:ind w:firstLine="0"/>
              <w:jc w:val="left"/>
              <w:rPr>
                <w:sz w:val="20"/>
                <w:szCs w:val="20"/>
                <w:lang w:val="ru-RU"/>
              </w:rPr>
            </w:pPr>
            <w:r w:rsidRPr="00A93364">
              <w:rPr>
                <w:sz w:val="20"/>
                <w:szCs w:val="20"/>
                <w:lang w:val="ru-RU"/>
              </w:rPr>
              <w:t>Едино</w:t>
            </w:r>
            <w:r w:rsidR="008F1281">
              <w:rPr>
                <w:sz w:val="20"/>
                <w:szCs w:val="20"/>
                <w:lang w:val="ru-RU"/>
              </w:rPr>
              <w:t>в</w:t>
            </w:r>
            <w:r w:rsidRPr="00A93364">
              <w:rPr>
                <w:sz w:val="20"/>
                <w:szCs w:val="20"/>
                <w:lang w:val="ru-RU"/>
              </w:rPr>
              <w:t>ременной проп</w:t>
            </w:r>
            <w:r w:rsidRPr="00A93364">
              <w:rPr>
                <w:sz w:val="20"/>
                <w:szCs w:val="20"/>
                <w:lang w:val="ru-RU"/>
              </w:rPr>
              <w:t>у</w:t>
            </w:r>
            <w:r w:rsidRPr="00A93364">
              <w:rPr>
                <w:sz w:val="20"/>
                <w:szCs w:val="20"/>
                <w:lang w:val="ru-RU"/>
              </w:rPr>
              <w:t>скной способности об</w:t>
            </w:r>
            <w:r w:rsidRPr="00A93364">
              <w:rPr>
                <w:sz w:val="20"/>
                <w:szCs w:val="20"/>
                <w:lang w:val="ru-RU"/>
              </w:rPr>
              <w:t>ъ</w:t>
            </w:r>
            <w:r w:rsidRPr="00A93364">
              <w:rPr>
                <w:sz w:val="20"/>
                <w:szCs w:val="20"/>
                <w:lang w:val="ru-RU"/>
              </w:rPr>
              <w:t>ект</w:t>
            </w:r>
            <w:r>
              <w:rPr>
                <w:sz w:val="20"/>
                <w:szCs w:val="20"/>
                <w:lang w:val="ru-RU"/>
              </w:rPr>
              <w:t>о</w:t>
            </w:r>
            <w:r w:rsidR="008F1281">
              <w:rPr>
                <w:sz w:val="20"/>
                <w:szCs w:val="20"/>
                <w:lang w:val="ru-RU"/>
              </w:rPr>
              <w:t>в</w:t>
            </w:r>
            <w:r>
              <w:rPr>
                <w:sz w:val="20"/>
                <w:szCs w:val="20"/>
                <w:lang w:val="ru-RU"/>
              </w:rPr>
              <w:t xml:space="preserve"> </w:t>
            </w:r>
            <w:r w:rsidRPr="00A93364">
              <w:rPr>
                <w:sz w:val="20"/>
                <w:szCs w:val="20"/>
                <w:lang w:val="ru-RU"/>
              </w:rPr>
              <w:t>спорта</w:t>
            </w:r>
            <w:r>
              <w:rPr>
                <w:sz w:val="20"/>
                <w:szCs w:val="20"/>
                <w:lang w:val="ru-RU"/>
              </w:rPr>
              <w:t>, чел./1000 чел. населения</w:t>
            </w:r>
          </w:p>
        </w:tc>
        <w:tc>
          <w:tcPr>
            <w:tcW w:w="1986" w:type="dxa"/>
          </w:tcPr>
          <w:p w:rsidR="00A93364" w:rsidRDefault="00A93364" w:rsidP="00C07AD3">
            <w:pPr>
              <w:pStyle w:val="aff6"/>
              <w:ind w:firstLine="0"/>
              <w:jc w:val="center"/>
              <w:rPr>
                <w:sz w:val="20"/>
                <w:szCs w:val="20"/>
                <w:lang w:val="ru-RU"/>
              </w:rPr>
            </w:pPr>
            <w:r>
              <w:rPr>
                <w:sz w:val="20"/>
                <w:szCs w:val="20"/>
                <w:lang w:val="ru-RU"/>
              </w:rPr>
              <w:t>122</w:t>
            </w:r>
          </w:p>
        </w:tc>
      </w:tr>
      <w:tr w:rsidR="009030C1" w:rsidRPr="004532CA" w:rsidTr="00C07AD3">
        <w:trPr>
          <w:cantSplit/>
          <w:trHeight w:val="30"/>
        </w:trPr>
        <w:tc>
          <w:tcPr>
            <w:tcW w:w="2155" w:type="dxa"/>
            <w:vMerge/>
            <w:shd w:val="clear" w:color="auto" w:fill="F2F2F2" w:themeFill="background1" w:themeFillShade="F2"/>
          </w:tcPr>
          <w:p w:rsidR="009030C1" w:rsidRDefault="009030C1" w:rsidP="00C07AD3">
            <w:pPr>
              <w:pStyle w:val="aff6"/>
              <w:ind w:firstLine="0"/>
              <w:jc w:val="left"/>
              <w:rPr>
                <w:sz w:val="20"/>
                <w:szCs w:val="20"/>
                <w:lang w:val="ru-RU"/>
              </w:rPr>
            </w:pPr>
          </w:p>
        </w:tc>
        <w:tc>
          <w:tcPr>
            <w:tcW w:w="2976" w:type="dxa"/>
          </w:tcPr>
          <w:p w:rsidR="009030C1" w:rsidRPr="004532CA" w:rsidRDefault="009030C1" w:rsidP="00C07AD3">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w:t>
            </w:r>
            <w:r w:rsidR="007231AD">
              <w:rPr>
                <w:sz w:val="20"/>
                <w:szCs w:val="20"/>
                <w:lang w:val="ru-RU"/>
              </w:rPr>
              <w:t>в</w:t>
            </w:r>
            <w:r w:rsidRPr="004532CA">
              <w:rPr>
                <w:sz w:val="20"/>
                <w:szCs w:val="20"/>
                <w:lang w:val="ru-RU"/>
              </w:rPr>
              <w:t>ня те</w:t>
            </w:r>
            <w:r w:rsidRPr="004532CA">
              <w:rPr>
                <w:sz w:val="20"/>
                <w:szCs w:val="20"/>
                <w:lang w:val="ru-RU"/>
              </w:rPr>
              <w:t>р</w:t>
            </w:r>
            <w:r w:rsidRPr="004532CA">
              <w:rPr>
                <w:sz w:val="20"/>
                <w:szCs w:val="20"/>
                <w:lang w:val="ru-RU"/>
              </w:rPr>
              <w:t>риториальной доступности</w:t>
            </w:r>
          </w:p>
        </w:tc>
        <w:tc>
          <w:tcPr>
            <w:tcW w:w="4253" w:type="dxa"/>
            <w:gridSpan w:val="2"/>
          </w:tcPr>
          <w:p w:rsidR="009030C1" w:rsidRDefault="009030C1" w:rsidP="00C07AD3">
            <w:pPr>
              <w:pStyle w:val="aff6"/>
              <w:ind w:firstLine="0"/>
              <w:jc w:val="center"/>
              <w:rPr>
                <w:sz w:val="20"/>
                <w:szCs w:val="20"/>
                <w:lang w:val="ru-RU"/>
              </w:rPr>
            </w:pPr>
            <w:r>
              <w:rPr>
                <w:sz w:val="20"/>
                <w:szCs w:val="20"/>
                <w:lang w:val="ru-RU"/>
              </w:rPr>
              <w:t>Не нормируется</w:t>
            </w:r>
          </w:p>
        </w:tc>
      </w:tr>
      <w:tr w:rsidR="009030C1" w:rsidRPr="004532CA" w:rsidTr="00C07AD3">
        <w:trPr>
          <w:cantSplit/>
          <w:trHeight w:val="30"/>
        </w:trPr>
        <w:tc>
          <w:tcPr>
            <w:tcW w:w="2155" w:type="dxa"/>
            <w:vMerge w:val="restart"/>
            <w:shd w:val="clear" w:color="auto" w:fill="F2F2F2" w:themeFill="background1" w:themeFillShade="F2"/>
          </w:tcPr>
          <w:p w:rsidR="009030C1" w:rsidRPr="00EF45B7" w:rsidRDefault="007231AD" w:rsidP="009030C1">
            <w:pPr>
              <w:pStyle w:val="aff6"/>
              <w:ind w:firstLine="0"/>
              <w:jc w:val="left"/>
              <w:rPr>
                <w:sz w:val="20"/>
                <w:szCs w:val="20"/>
                <w:lang w:val="ru-RU"/>
              </w:rPr>
            </w:pPr>
            <w:r w:rsidRPr="00A87EC2">
              <w:rPr>
                <w:sz w:val="20"/>
                <w:szCs w:val="20"/>
                <w:lang w:val="ru-RU"/>
              </w:rPr>
              <w:t>Спортивное</w:t>
            </w:r>
            <w:r w:rsidR="009030C1" w:rsidRPr="00A87EC2">
              <w:rPr>
                <w:sz w:val="20"/>
                <w:szCs w:val="20"/>
                <w:lang w:val="ru-RU"/>
              </w:rPr>
              <w:t xml:space="preserve"> плоскос</w:t>
            </w:r>
            <w:r w:rsidR="009030C1" w:rsidRPr="00A87EC2">
              <w:rPr>
                <w:sz w:val="20"/>
                <w:szCs w:val="20"/>
                <w:lang w:val="ru-RU"/>
              </w:rPr>
              <w:t>т</w:t>
            </w:r>
            <w:r w:rsidR="009030C1" w:rsidRPr="00A87EC2">
              <w:rPr>
                <w:sz w:val="20"/>
                <w:szCs w:val="20"/>
                <w:lang w:val="ru-RU"/>
              </w:rPr>
              <w:t>ное сооружение</w:t>
            </w:r>
          </w:p>
        </w:tc>
        <w:tc>
          <w:tcPr>
            <w:tcW w:w="2976" w:type="dxa"/>
          </w:tcPr>
          <w:p w:rsidR="009030C1" w:rsidRPr="004532CA" w:rsidRDefault="009030C1" w:rsidP="009030C1">
            <w:pPr>
              <w:pStyle w:val="aff6"/>
              <w:ind w:firstLine="0"/>
              <w:jc w:val="left"/>
              <w:rPr>
                <w:sz w:val="20"/>
                <w:szCs w:val="20"/>
                <w:lang w:val="ru-RU"/>
              </w:rPr>
            </w:pPr>
            <w:r w:rsidRPr="004532CA">
              <w:rPr>
                <w:sz w:val="20"/>
                <w:szCs w:val="20"/>
                <w:lang w:val="ru-RU"/>
              </w:rPr>
              <w:t>Расчетный показатель минимал</w:t>
            </w:r>
            <w:r w:rsidRPr="004532CA">
              <w:rPr>
                <w:sz w:val="20"/>
                <w:szCs w:val="20"/>
                <w:lang w:val="ru-RU"/>
              </w:rPr>
              <w:t>ь</w:t>
            </w:r>
            <w:r w:rsidRPr="004532CA">
              <w:rPr>
                <w:sz w:val="20"/>
                <w:szCs w:val="20"/>
                <w:lang w:val="ru-RU"/>
              </w:rPr>
              <w:t>но допустимого уро</w:t>
            </w:r>
            <w:r w:rsidR="007231AD">
              <w:rPr>
                <w:sz w:val="20"/>
                <w:szCs w:val="20"/>
                <w:lang w:val="ru-RU"/>
              </w:rPr>
              <w:t>в</w:t>
            </w:r>
            <w:r w:rsidRPr="004532CA">
              <w:rPr>
                <w:sz w:val="20"/>
                <w:szCs w:val="20"/>
                <w:lang w:val="ru-RU"/>
              </w:rPr>
              <w:t>ня обесп</w:t>
            </w:r>
            <w:r w:rsidRPr="004532CA">
              <w:rPr>
                <w:sz w:val="20"/>
                <w:szCs w:val="20"/>
                <w:lang w:val="ru-RU"/>
              </w:rPr>
              <w:t>е</w:t>
            </w:r>
            <w:r w:rsidRPr="004532CA">
              <w:rPr>
                <w:sz w:val="20"/>
                <w:szCs w:val="20"/>
                <w:lang w:val="ru-RU"/>
              </w:rPr>
              <w:t>ченности</w:t>
            </w:r>
          </w:p>
        </w:tc>
        <w:tc>
          <w:tcPr>
            <w:tcW w:w="2267" w:type="dxa"/>
          </w:tcPr>
          <w:p w:rsidR="009030C1" w:rsidRPr="009030C1" w:rsidRDefault="009030C1" w:rsidP="00167B34">
            <w:pPr>
              <w:pStyle w:val="aff6"/>
              <w:ind w:firstLine="0"/>
              <w:jc w:val="left"/>
              <w:rPr>
                <w:sz w:val="20"/>
                <w:szCs w:val="20"/>
                <w:lang w:val="ru-RU"/>
              </w:rPr>
            </w:pPr>
            <w:r w:rsidRPr="00EF45B7">
              <w:rPr>
                <w:sz w:val="20"/>
                <w:szCs w:val="20"/>
                <w:lang w:val="ru-RU"/>
              </w:rPr>
              <w:t>Площадь</w:t>
            </w:r>
            <w:r>
              <w:rPr>
                <w:sz w:val="20"/>
                <w:szCs w:val="20"/>
                <w:lang w:val="ru-RU"/>
              </w:rPr>
              <w:t xml:space="preserve"> земельного участка</w:t>
            </w:r>
            <w:r w:rsidRPr="00EF45B7">
              <w:rPr>
                <w:sz w:val="20"/>
                <w:szCs w:val="20"/>
                <w:lang w:val="ru-RU"/>
              </w:rPr>
              <w:t xml:space="preserve">, </w:t>
            </w:r>
            <w:r>
              <w:rPr>
                <w:sz w:val="20"/>
                <w:szCs w:val="20"/>
                <w:lang w:val="ru-RU"/>
              </w:rPr>
              <w:t>га</w:t>
            </w:r>
            <w:r w:rsidRPr="00EF45B7">
              <w:rPr>
                <w:sz w:val="20"/>
                <w:szCs w:val="20"/>
                <w:lang w:val="ru-RU"/>
              </w:rPr>
              <w:t xml:space="preserve"> на 1000 жит</w:t>
            </w:r>
            <w:r w:rsidRPr="00EF45B7">
              <w:rPr>
                <w:sz w:val="20"/>
                <w:szCs w:val="20"/>
                <w:lang w:val="ru-RU"/>
              </w:rPr>
              <w:t>е</w:t>
            </w:r>
            <w:r w:rsidRPr="00EF45B7">
              <w:rPr>
                <w:sz w:val="20"/>
                <w:szCs w:val="20"/>
                <w:lang w:val="ru-RU"/>
              </w:rPr>
              <w:t>лей</w:t>
            </w:r>
            <w:r w:rsidRPr="009030C1">
              <w:rPr>
                <w:sz w:val="20"/>
                <w:szCs w:val="20"/>
                <w:lang w:val="ru-RU"/>
              </w:rPr>
              <w:t>[</w:t>
            </w:r>
            <w:r w:rsidR="00167B34">
              <w:rPr>
                <w:sz w:val="20"/>
                <w:szCs w:val="20"/>
                <w:lang w:val="ru-RU"/>
              </w:rPr>
              <w:t>3</w:t>
            </w:r>
            <w:r w:rsidRPr="009030C1">
              <w:rPr>
                <w:sz w:val="20"/>
                <w:szCs w:val="20"/>
                <w:lang w:val="ru-RU"/>
              </w:rPr>
              <w:t>]</w:t>
            </w:r>
          </w:p>
        </w:tc>
        <w:tc>
          <w:tcPr>
            <w:tcW w:w="1986" w:type="dxa"/>
          </w:tcPr>
          <w:p w:rsidR="009030C1" w:rsidRDefault="009030C1" w:rsidP="009030C1">
            <w:pPr>
              <w:pStyle w:val="aff6"/>
              <w:ind w:firstLine="0"/>
              <w:jc w:val="center"/>
              <w:rPr>
                <w:sz w:val="20"/>
                <w:szCs w:val="20"/>
                <w:lang w:val="ru-RU"/>
              </w:rPr>
            </w:pPr>
            <w:r>
              <w:rPr>
                <w:sz w:val="20"/>
                <w:szCs w:val="20"/>
                <w:lang w:val="ru-RU"/>
              </w:rPr>
              <w:t>0,7</w:t>
            </w:r>
          </w:p>
        </w:tc>
      </w:tr>
      <w:tr w:rsidR="009030C1" w:rsidRPr="004532CA" w:rsidTr="00C07AD3">
        <w:trPr>
          <w:cantSplit/>
          <w:trHeight w:val="30"/>
        </w:trPr>
        <w:tc>
          <w:tcPr>
            <w:tcW w:w="2155" w:type="dxa"/>
            <w:vMerge/>
            <w:shd w:val="clear" w:color="auto" w:fill="F2F2F2" w:themeFill="background1" w:themeFillShade="F2"/>
          </w:tcPr>
          <w:p w:rsidR="009030C1" w:rsidRDefault="009030C1" w:rsidP="009030C1">
            <w:pPr>
              <w:pStyle w:val="aff6"/>
              <w:ind w:firstLine="0"/>
              <w:jc w:val="left"/>
              <w:rPr>
                <w:sz w:val="20"/>
                <w:szCs w:val="20"/>
                <w:lang w:val="ru-RU"/>
              </w:rPr>
            </w:pPr>
          </w:p>
        </w:tc>
        <w:tc>
          <w:tcPr>
            <w:tcW w:w="2976" w:type="dxa"/>
          </w:tcPr>
          <w:p w:rsidR="009030C1" w:rsidRPr="004532CA" w:rsidRDefault="009030C1" w:rsidP="009030C1">
            <w:pPr>
              <w:pStyle w:val="aff6"/>
              <w:ind w:firstLine="0"/>
              <w:jc w:val="left"/>
              <w:rPr>
                <w:sz w:val="20"/>
                <w:szCs w:val="20"/>
                <w:lang w:val="ru-RU"/>
              </w:rPr>
            </w:pPr>
            <w:r w:rsidRPr="004532CA">
              <w:rPr>
                <w:sz w:val="20"/>
                <w:szCs w:val="20"/>
                <w:lang w:val="ru-RU"/>
              </w:rPr>
              <w:t>Расчетный показатель макс</w:t>
            </w:r>
            <w:r w:rsidRPr="004532CA">
              <w:rPr>
                <w:sz w:val="20"/>
                <w:szCs w:val="20"/>
                <w:lang w:val="ru-RU"/>
              </w:rPr>
              <w:t>и</w:t>
            </w:r>
            <w:r w:rsidRPr="004532CA">
              <w:rPr>
                <w:sz w:val="20"/>
                <w:szCs w:val="20"/>
                <w:lang w:val="ru-RU"/>
              </w:rPr>
              <w:t>мально допустимого уро</w:t>
            </w:r>
            <w:r w:rsidR="007231AD">
              <w:rPr>
                <w:sz w:val="20"/>
                <w:szCs w:val="20"/>
                <w:lang w:val="ru-RU"/>
              </w:rPr>
              <w:t>в</w:t>
            </w:r>
            <w:r w:rsidRPr="004532CA">
              <w:rPr>
                <w:sz w:val="20"/>
                <w:szCs w:val="20"/>
                <w:lang w:val="ru-RU"/>
              </w:rPr>
              <w:t>ня те</w:t>
            </w:r>
            <w:r w:rsidRPr="004532CA">
              <w:rPr>
                <w:sz w:val="20"/>
                <w:szCs w:val="20"/>
                <w:lang w:val="ru-RU"/>
              </w:rPr>
              <w:t>р</w:t>
            </w:r>
            <w:r w:rsidRPr="004532CA">
              <w:rPr>
                <w:sz w:val="20"/>
                <w:szCs w:val="20"/>
                <w:lang w:val="ru-RU"/>
              </w:rPr>
              <w:t>риториальной доступности</w:t>
            </w:r>
          </w:p>
        </w:tc>
        <w:tc>
          <w:tcPr>
            <w:tcW w:w="4253" w:type="dxa"/>
            <w:gridSpan w:val="2"/>
          </w:tcPr>
          <w:p w:rsidR="009030C1" w:rsidRDefault="009030C1" w:rsidP="009030C1">
            <w:pPr>
              <w:pStyle w:val="aff6"/>
              <w:ind w:firstLine="0"/>
              <w:jc w:val="center"/>
              <w:rPr>
                <w:sz w:val="20"/>
                <w:szCs w:val="20"/>
                <w:lang w:val="ru-RU"/>
              </w:rPr>
            </w:pPr>
            <w:r>
              <w:rPr>
                <w:sz w:val="20"/>
                <w:szCs w:val="20"/>
                <w:lang w:val="ru-RU"/>
              </w:rPr>
              <w:t>Не нормируется</w:t>
            </w:r>
          </w:p>
        </w:tc>
      </w:tr>
      <w:tr w:rsidR="009030C1" w:rsidRPr="004532CA" w:rsidTr="00C07AD3">
        <w:trPr>
          <w:cantSplit/>
          <w:trHeight w:val="30"/>
        </w:trPr>
        <w:tc>
          <w:tcPr>
            <w:tcW w:w="9384" w:type="dxa"/>
            <w:gridSpan w:val="4"/>
            <w:shd w:val="clear" w:color="auto" w:fill="F2F2F2" w:themeFill="background1" w:themeFillShade="F2"/>
          </w:tcPr>
          <w:p w:rsidR="009030C1" w:rsidRDefault="009030C1" w:rsidP="009030C1">
            <w:pPr>
              <w:pStyle w:val="Default"/>
              <w:rPr>
                <w:b/>
                <w:sz w:val="20"/>
                <w:szCs w:val="20"/>
              </w:rPr>
            </w:pPr>
            <w:r w:rsidRPr="005431B1">
              <w:rPr>
                <w:b/>
                <w:sz w:val="20"/>
                <w:szCs w:val="20"/>
              </w:rPr>
              <w:t>Примечани</w:t>
            </w:r>
            <w:r>
              <w:rPr>
                <w:b/>
                <w:sz w:val="20"/>
                <w:szCs w:val="20"/>
              </w:rPr>
              <w:t>я</w:t>
            </w:r>
            <w:r w:rsidRPr="005431B1">
              <w:rPr>
                <w:b/>
                <w:sz w:val="20"/>
                <w:szCs w:val="20"/>
              </w:rPr>
              <w:t>:</w:t>
            </w:r>
          </w:p>
          <w:p w:rsidR="009030C1" w:rsidRDefault="009030C1" w:rsidP="009030C1">
            <w:pPr>
              <w:pStyle w:val="Default"/>
              <w:rPr>
                <w:sz w:val="20"/>
                <w:szCs w:val="20"/>
              </w:rPr>
            </w:pPr>
            <w:r w:rsidRPr="00EA4851">
              <w:rPr>
                <w:sz w:val="20"/>
                <w:szCs w:val="20"/>
              </w:rPr>
              <w:t>1</w:t>
            </w:r>
            <w:r>
              <w:rPr>
                <w:sz w:val="20"/>
                <w:szCs w:val="20"/>
              </w:rPr>
              <w:t xml:space="preserve">. </w:t>
            </w:r>
            <w:r w:rsidRPr="005431B1">
              <w:rPr>
                <w:sz w:val="20"/>
                <w:szCs w:val="20"/>
              </w:rPr>
              <w:t xml:space="preserve">При расчете потребности населения  </w:t>
            </w:r>
            <w:r w:rsidR="007231AD">
              <w:rPr>
                <w:sz w:val="20"/>
                <w:szCs w:val="20"/>
              </w:rPr>
              <w:t>спортивных</w:t>
            </w:r>
            <w:r>
              <w:rPr>
                <w:sz w:val="20"/>
                <w:szCs w:val="20"/>
              </w:rPr>
              <w:t xml:space="preserve"> сооружениях</w:t>
            </w:r>
            <w:r w:rsidRPr="005431B1">
              <w:rPr>
                <w:sz w:val="20"/>
                <w:szCs w:val="20"/>
              </w:rPr>
              <w:t xml:space="preserve"> рекомендуется учи</w:t>
            </w:r>
            <w:r w:rsidR="007231AD">
              <w:rPr>
                <w:sz w:val="20"/>
                <w:szCs w:val="20"/>
              </w:rPr>
              <w:t>т</w:t>
            </w:r>
            <w:r w:rsidR="00B87017">
              <w:rPr>
                <w:sz w:val="20"/>
                <w:szCs w:val="20"/>
              </w:rPr>
              <w:t>ыва</w:t>
            </w:r>
            <w:r w:rsidRPr="005431B1">
              <w:rPr>
                <w:sz w:val="20"/>
                <w:szCs w:val="20"/>
              </w:rPr>
              <w:t>ть сооружения р</w:t>
            </w:r>
            <w:r w:rsidRPr="005431B1">
              <w:rPr>
                <w:sz w:val="20"/>
                <w:szCs w:val="20"/>
              </w:rPr>
              <w:t>е</w:t>
            </w:r>
            <w:r w:rsidRPr="005431B1">
              <w:rPr>
                <w:sz w:val="20"/>
                <w:szCs w:val="20"/>
              </w:rPr>
              <w:t>гионального значения (при наличии)</w:t>
            </w:r>
            <w:r>
              <w:rPr>
                <w:sz w:val="20"/>
                <w:szCs w:val="20"/>
              </w:rPr>
              <w:t xml:space="preserve"> и</w:t>
            </w:r>
            <w:r w:rsidRPr="005431B1">
              <w:rPr>
                <w:sz w:val="20"/>
                <w:szCs w:val="20"/>
              </w:rPr>
              <w:t xml:space="preserve"> местного значения </w:t>
            </w:r>
            <w:r>
              <w:rPr>
                <w:sz w:val="20"/>
                <w:szCs w:val="20"/>
              </w:rPr>
              <w:t>поселений</w:t>
            </w:r>
            <w:r w:rsidRPr="005431B1">
              <w:rPr>
                <w:sz w:val="20"/>
                <w:szCs w:val="20"/>
              </w:rPr>
              <w:t>.</w:t>
            </w:r>
          </w:p>
          <w:p w:rsidR="009030C1" w:rsidRPr="005431B1" w:rsidRDefault="009030C1" w:rsidP="009030C1">
            <w:pPr>
              <w:pStyle w:val="Default"/>
              <w:rPr>
                <w:sz w:val="20"/>
                <w:szCs w:val="20"/>
              </w:rPr>
            </w:pPr>
            <w:r w:rsidRPr="00863FA5">
              <w:rPr>
                <w:sz w:val="20"/>
                <w:szCs w:val="20"/>
              </w:rPr>
              <w:t>2</w:t>
            </w:r>
            <w:r w:rsidRPr="005431B1">
              <w:rPr>
                <w:sz w:val="20"/>
                <w:szCs w:val="20"/>
              </w:rPr>
              <w:t>. Физкультурно-</w:t>
            </w:r>
            <w:r w:rsidR="007231AD" w:rsidRPr="005431B1">
              <w:rPr>
                <w:sz w:val="20"/>
                <w:szCs w:val="20"/>
              </w:rPr>
              <w:t>спортивные</w:t>
            </w:r>
            <w:r w:rsidRPr="005431B1">
              <w:rPr>
                <w:sz w:val="20"/>
                <w:szCs w:val="20"/>
              </w:rPr>
              <w:t xml:space="preserve"> сооружения сети общего пользо</w:t>
            </w:r>
            <w:r w:rsidR="007231AD">
              <w:rPr>
                <w:sz w:val="20"/>
                <w:szCs w:val="20"/>
              </w:rPr>
              <w:t>в</w:t>
            </w:r>
            <w:r w:rsidRPr="005431B1">
              <w:rPr>
                <w:sz w:val="20"/>
                <w:szCs w:val="20"/>
              </w:rPr>
              <w:t xml:space="preserve">ания следует, как </w:t>
            </w:r>
            <w:proofErr w:type="spellStart"/>
            <w:r w:rsidRPr="005431B1">
              <w:rPr>
                <w:sz w:val="20"/>
                <w:szCs w:val="20"/>
              </w:rPr>
              <w:t>праило</w:t>
            </w:r>
            <w:proofErr w:type="spellEnd"/>
            <w:r w:rsidRPr="005431B1">
              <w:rPr>
                <w:sz w:val="20"/>
                <w:szCs w:val="20"/>
              </w:rPr>
              <w:t xml:space="preserve">, объединять со </w:t>
            </w:r>
            <w:r w:rsidR="007231AD" w:rsidRPr="005431B1">
              <w:rPr>
                <w:sz w:val="20"/>
                <w:szCs w:val="20"/>
              </w:rPr>
              <w:t>спортивными</w:t>
            </w:r>
            <w:r w:rsidRPr="0079591D">
              <w:rPr>
                <w:sz w:val="20"/>
                <w:szCs w:val="20"/>
              </w:rPr>
              <w:t xml:space="preserve"> объектами </w:t>
            </w:r>
            <w:r w:rsidR="007231AD" w:rsidRPr="0079591D">
              <w:rPr>
                <w:sz w:val="20"/>
                <w:szCs w:val="20"/>
              </w:rPr>
              <w:t>общеобразовательных</w:t>
            </w:r>
            <w:r w:rsidRPr="0079591D">
              <w:rPr>
                <w:sz w:val="20"/>
                <w:szCs w:val="20"/>
              </w:rPr>
              <w:t xml:space="preserve"> школ и других учебных </w:t>
            </w:r>
            <w:r w:rsidR="007231AD" w:rsidRPr="0079591D">
              <w:rPr>
                <w:sz w:val="20"/>
                <w:szCs w:val="20"/>
              </w:rPr>
              <w:t>заведений</w:t>
            </w:r>
            <w:r w:rsidRPr="0079591D">
              <w:rPr>
                <w:sz w:val="20"/>
                <w:szCs w:val="20"/>
              </w:rPr>
              <w:t>, учреждений отдыха и культуры</w:t>
            </w:r>
            <w:r>
              <w:rPr>
                <w:sz w:val="20"/>
                <w:szCs w:val="20"/>
              </w:rPr>
              <w:t>.</w:t>
            </w:r>
          </w:p>
          <w:p w:rsidR="009030C1" w:rsidRDefault="00167B34" w:rsidP="009030C1">
            <w:pPr>
              <w:pStyle w:val="Default"/>
              <w:rPr>
                <w:sz w:val="20"/>
                <w:szCs w:val="20"/>
              </w:rPr>
            </w:pPr>
            <w:r>
              <w:rPr>
                <w:sz w:val="20"/>
                <w:szCs w:val="20"/>
              </w:rPr>
              <w:t>3</w:t>
            </w:r>
            <w:r w:rsidR="009030C1">
              <w:rPr>
                <w:sz w:val="20"/>
                <w:szCs w:val="20"/>
              </w:rPr>
              <w:t xml:space="preserve">. </w:t>
            </w:r>
            <w:r w:rsidR="009030C1" w:rsidRPr="009030C1">
              <w:rPr>
                <w:sz w:val="20"/>
                <w:szCs w:val="20"/>
              </w:rPr>
              <w:t xml:space="preserve"> климатическом </w:t>
            </w:r>
            <w:proofErr w:type="gramStart"/>
            <w:r w:rsidR="009030C1" w:rsidRPr="009030C1">
              <w:rPr>
                <w:sz w:val="20"/>
                <w:szCs w:val="20"/>
              </w:rPr>
              <w:t>подрайоне</w:t>
            </w:r>
            <w:proofErr w:type="gramEnd"/>
            <w:r w:rsidR="009030C1" w:rsidRPr="009030C1">
              <w:rPr>
                <w:sz w:val="20"/>
                <w:szCs w:val="20"/>
              </w:rPr>
              <w:t xml:space="preserve"> IД размеры земельных участко</w:t>
            </w:r>
            <w:r w:rsidR="007231AD">
              <w:rPr>
                <w:sz w:val="20"/>
                <w:szCs w:val="20"/>
              </w:rPr>
              <w:t>в</w:t>
            </w:r>
            <w:r w:rsidR="009030C1" w:rsidRPr="009030C1">
              <w:rPr>
                <w:sz w:val="20"/>
                <w:szCs w:val="20"/>
              </w:rPr>
              <w:t xml:space="preserve"> допускается уменьшать до 50%.</w:t>
            </w:r>
          </w:p>
          <w:p w:rsidR="009030C1" w:rsidRDefault="00167B34" w:rsidP="009030C1">
            <w:pPr>
              <w:pStyle w:val="Default"/>
              <w:rPr>
                <w:sz w:val="20"/>
                <w:szCs w:val="20"/>
              </w:rPr>
            </w:pPr>
            <w:r>
              <w:rPr>
                <w:sz w:val="20"/>
                <w:szCs w:val="20"/>
              </w:rPr>
              <w:t>4</w:t>
            </w:r>
            <w:r w:rsidR="009030C1">
              <w:rPr>
                <w:sz w:val="20"/>
                <w:szCs w:val="20"/>
              </w:rPr>
              <w:t xml:space="preserve">. </w:t>
            </w:r>
            <w:r w:rsidR="009030C1" w:rsidRPr="00A93364">
              <w:rPr>
                <w:sz w:val="20"/>
                <w:szCs w:val="20"/>
              </w:rPr>
              <w:t xml:space="preserve">Решения </w:t>
            </w:r>
            <w:proofErr w:type="gramStart"/>
            <w:r w:rsidR="009030C1" w:rsidRPr="00A93364">
              <w:rPr>
                <w:sz w:val="20"/>
                <w:szCs w:val="20"/>
              </w:rPr>
              <w:t>о</w:t>
            </w:r>
            <w:proofErr w:type="gramEnd"/>
            <w:r w:rsidR="009030C1" w:rsidRPr="00A93364">
              <w:rPr>
                <w:sz w:val="20"/>
                <w:szCs w:val="20"/>
              </w:rPr>
              <w:t xml:space="preserve"> идах созда</w:t>
            </w:r>
            <w:r w:rsidR="007231AD">
              <w:rPr>
                <w:sz w:val="20"/>
                <w:szCs w:val="20"/>
              </w:rPr>
              <w:t>в</w:t>
            </w:r>
            <w:r w:rsidR="009030C1" w:rsidRPr="00A93364">
              <w:rPr>
                <w:sz w:val="20"/>
                <w:szCs w:val="20"/>
              </w:rPr>
              <w:t>аемых спорти</w:t>
            </w:r>
            <w:r w:rsidR="007231AD">
              <w:rPr>
                <w:sz w:val="20"/>
                <w:szCs w:val="20"/>
              </w:rPr>
              <w:t>в</w:t>
            </w:r>
            <w:r w:rsidR="009030C1" w:rsidRPr="00A93364">
              <w:rPr>
                <w:sz w:val="20"/>
                <w:szCs w:val="20"/>
              </w:rPr>
              <w:t>ных объекто</w:t>
            </w:r>
            <w:r w:rsidR="007231AD">
              <w:rPr>
                <w:sz w:val="20"/>
                <w:szCs w:val="20"/>
              </w:rPr>
              <w:t>в</w:t>
            </w:r>
            <w:r w:rsidR="009030C1" w:rsidRPr="00A93364">
              <w:rPr>
                <w:sz w:val="20"/>
                <w:szCs w:val="20"/>
              </w:rPr>
              <w:t xml:space="preserve"> органы </w:t>
            </w:r>
            <w:r w:rsidR="009030C1" w:rsidRPr="009030C1">
              <w:rPr>
                <w:sz w:val="20"/>
                <w:szCs w:val="20"/>
              </w:rPr>
              <w:t>местного самоупра</w:t>
            </w:r>
            <w:r w:rsidR="007231AD">
              <w:rPr>
                <w:sz w:val="20"/>
                <w:szCs w:val="20"/>
              </w:rPr>
              <w:t>в</w:t>
            </w:r>
            <w:r w:rsidR="009030C1" w:rsidRPr="009030C1">
              <w:rPr>
                <w:sz w:val="20"/>
                <w:szCs w:val="20"/>
              </w:rPr>
              <w:t xml:space="preserve">ления </w:t>
            </w:r>
            <w:r w:rsidR="009030C1" w:rsidRPr="00A93364">
              <w:rPr>
                <w:sz w:val="20"/>
                <w:szCs w:val="20"/>
              </w:rPr>
              <w:t>принимают сам</w:t>
            </w:r>
            <w:r w:rsidR="009030C1" w:rsidRPr="00A93364">
              <w:rPr>
                <w:sz w:val="20"/>
                <w:szCs w:val="20"/>
              </w:rPr>
              <w:t>о</w:t>
            </w:r>
            <w:r w:rsidR="009030C1" w:rsidRPr="00A93364">
              <w:rPr>
                <w:sz w:val="20"/>
                <w:szCs w:val="20"/>
              </w:rPr>
              <w:t>стоятельно, исходя из предпочтений местного населения, имеющихся финансо</w:t>
            </w:r>
            <w:r w:rsidR="007231AD">
              <w:rPr>
                <w:sz w:val="20"/>
                <w:szCs w:val="20"/>
              </w:rPr>
              <w:t>в</w:t>
            </w:r>
            <w:r w:rsidR="009030C1" w:rsidRPr="00A93364">
              <w:rPr>
                <w:sz w:val="20"/>
                <w:szCs w:val="20"/>
              </w:rPr>
              <w:t>ых ресурсо</w:t>
            </w:r>
            <w:r w:rsidR="007231AD">
              <w:rPr>
                <w:sz w:val="20"/>
                <w:szCs w:val="20"/>
              </w:rPr>
              <w:t>в</w:t>
            </w:r>
            <w:r w:rsidR="009030C1" w:rsidRPr="00A93364">
              <w:rPr>
                <w:sz w:val="20"/>
                <w:szCs w:val="20"/>
              </w:rPr>
              <w:t xml:space="preserve">, </w:t>
            </w:r>
            <w:r w:rsidR="007231AD">
              <w:rPr>
                <w:sz w:val="20"/>
                <w:szCs w:val="20"/>
              </w:rPr>
              <w:t>в</w:t>
            </w:r>
            <w:r w:rsidR="009030C1" w:rsidRPr="00A93364">
              <w:rPr>
                <w:sz w:val="20"/>
                <w:szCs w:val="20"/>
              </w:rPr>
              <w:t xml:space="preserve">ключая </w:t>
            </w:r>
            <w:r w:rsidR="007231AD" w:rsidRPr="00A93364">
              <w:rPr>
                <w:sz w:val="20"/>
                <w:szCs w:val="20"/>
              </w:rPr>
              <w:t>вн</w:t>
            </w:r>
            <w:r w:rsidR="007231AD" w:rsidRPr="00A93364">
              <w:rPr>
                <w:sz w:val="20"/>
                <w:szCs w:val="20"/>
              </w:rPr>
              <w:t>е</w:t>
            </w:r>
            <w:r w:rsidR="007231AD" w:rsidRPr="00A93364">
              <w:rPr>
                <w:sz w:val="20"/>
                <w:szCs w:val="20"/>
              </w:rPr>
              <w:t>бюджетные</w:t>
            </w:r>
            <w:r w:rsidR="009030C1" w:rsidRPr="00A93364">
              <w:rPr>
                <w:sz w:val="20"/>
                <w:szCs w:val="20"/>
              </w:rPr>
              <w:t xml:space="preserve"> источники </w:t>
            </w:r>
            <w:r w:rsidR="007231AD" w:rsidRPr="00A93364">
              <w:rPr>
                <w:sz w:val="20"/>
                <w:szCs w:val="20"/>
              </w:rPr>
              <w:t>финансирования</w:t>
            </w:r>
            <w:r w:rsidR="009030C1" w:rsidRPr="00A93364">
              <w:rPr>
                <w:sz w:val="20"/>
                <w:szCs w:val="20"/>
              </w:rPr>
              <w:t xml:space="preserve">, наличия предложений от </w:t>
            </w:r>
            <w:r w:rsidR="007231AD" w:rsidRPr="00A93364">
              <w:rPr>
                <w:sz w:val="20"/>
                <w:szCs w:val="20"/>
              </w:rPr>
              <w:t>субъектов</w:t>
            </w:r>
            <w:r w:rsidR="009030C1" w:rsidRPr="00A93364">
              <w:rPr>
                <w:sz w:val="20"/>
                <w:szCs w:val="20"/>
              </w:rPr>
              <w:t xml:space="preserve"> предпринимательской де</w:t>
            </w:r>
            <w:r w:rsidR="009030C1" w:rsidRPr="00A93364">
              <w:rPr>
                <w:sz w:val="20"/>
                <w:szCs w:val="20"/>
              </w:rPr>
              <w:t>я</w:t>
            </w:r>
            <w:r w:rsidR="009030C1" w:rsidRPr="00A93364">
              <w:rPr>
                <w:sz w:val="20"/>
                <w:szCs w:val="20"/>
              </w:rPr>
              <w:t xml:space="preserve">тельности  рамках </w:t>
            </w:r>
            <w:r w:rsidR="007231AD" w:rsidRPr="00A93364">
              <w:rPr>
                <w:sz w:val="20"/>
                <w:szCs w:val="20"/>
              </w:rPr>
              <w:t>государственно</w:t>
            </w:r>
            <w:r w:rsidR="009030C1" w:rsidRPr="00A93364">
              <w:rPr>
                <w:sz w:val="20"/>
                <w:szCs w:val="20"/>
              </w:rPr>
              <w:t xml:space="preserve">-частного </w:t>
            </w:r>
            <w:r w:rsidR="007231AD" w:rsidRPr="00A93364">
              <w:rPr>
                <w:sz w:val="20"/>
                <w:szCs w:val="20"/>
              </w:rPr>
              <w:t>партнерства</w:t>
            </w:r>
            <w:r w:rsidR="009030C1" w:rsidRPr="00A93364">
              <w:rPr>
                <w:sz w:val="20"/>
                <w:szCs w:val="20"/>
              </w:rPr>
              <w:t>.</w:t>
            </w:r>
          </w:p>
        </w:tc>
      </w:tr>
    </w:tbl>
    <w:p w:rsidR="00953E5D" w:rsidRPr="00D43305" w:rsidRDefault="00953E5D" w:rsidP="00D43305">
      <w:pPr>
        <w:pStyle w:val="20"/>
        <w:numPr>
          <w:ilvl w:val="1"/>
          <w:numId w:val="13"/>
        </w:numPr>
        <w:ind w:left="0" w:firstLine="0"/>
        <w:rPr>
          <w:szCs w:val="23"/>
        </w:rPr>
      </w:pPr>
      <w:bookmarkStart w:id="106" w:name="_Toc527371640"/>
      <w:bookmarkStart w:id="107" w:name="OLE_LINK859"/>
      <w:bookmarkEnd w:id="61"/>
      <w:bookmarkEnd w:id="62"/>
      <w:bookmarkEnd w:id="95"/>
      <w:bookmarkEnd w:id="96"/>
      <w:bookmarkEnd w:id="100"/>
      <w:bookmarkEnd w:id="101"/>
      <w:bookmarkEnd w:id="102"/>
      <w:bookmarkEnd w:id="103"/>
      <w:bookmarkEnd w:id="104"/>
      <w:bookmarkEnd w:id="105"/>
      <w:r w:rsidRPr="00D43305">
        <w:rPr>
          <w:szCs w:val="23"/>
        </w:rPr>
        <w:t xml:space="preserve">Объекты </w:t>
      </w:r>
      <w:r w:rsidR="00473879" w:rsidRPr="00D43305">
        <w:rPr>
          <w:szCs w:val="23"/>
        </w:rPr>
        <w:t>местного значения муниципального района</w:t>
      </w:r>
      <w:r w:rsidR="003E0679">
        <w:rPr>
          <w:szCs w:val="23"/>
        </w:rPr>
        <w:t xml:space="preserve">  </w:t>
      </w:r>
      <w:r w:rsidR="003E0679" w:rsidRPr="003E0679">
        <w:rPr>
          <w:szCs w:val="23"/>
        </w:rPr>
        <w:t>«Барун-Хемчикский кожуун Республики Ты</w:t>
      </w:r>
      <w:r w:rsidR="00D10F65">
        <w:rPr>
          <w:szCs w:val="23"/>
        </w:rPr>
        <w:t>в</w:t>
      </w:r>
      <w:r w:rsidR="003E0679" w:rsidRPr="003E0679">
        <w:rPr>
          <w:szCs w:val="23"/>
        </w:rPr>
        <w:t>а»</w:t>
      </w:r>
      <w:r w:rsidRPr="00D43305">
        <w:rPr>
          <w:szCs w:val="23"/>
        </w:rPr>
        <w:t xml:space="preserve"> </w:t>
      </w:r>
      <w:r w:rsidR="00D43305" w:rsidRPr="00D43305">
        <w:rPr>
          <w:szCs w:val="23"/>
        </w:rPr>
        <w:t xml:space="preserve">обработки, утилизации, </w:t>
      </w:r>
      <w:r w:rsidR="007231AD" w:rsidRPr="00D43305">
        <w:rPr>
          <w:szCs w:val="23"/>
        </w:rPr>
        <w:t>обезвреживании</w:t>
      </w:r>
      <w:r w:rsidR="00D43305" w:rsidRPr="00D43305">
        <w:rPr>
          <w:szCs w:val="23"/>
        </w:rPr>
        <w:t xml:space="preserve">, размещения </w:t>
      </w:r>
      <w:r w:rsidR="007231AD" w:rsidRPr="00D43305">
        <w:rPr>
          <w:szCs w:val="23"/>
        </w:rPr>
        <w:t>твердых</w:t>
      </w:r>
      <w:r w:rsidR="00D43305" w:rsidRPr="00D43305">
        <w:rPr>
          <w:szCs w:val="23"/>
        </w:rPr>
        <w:t xml:space="preserve"> коммунальных отходо</w:t>
      </w:r>
      <w:bookmarkEnd w:id="106"/>
      <w:r w:rsidR="007231AD">
        <w:rPr>
          <w:szCs w:val="23"/>
        </w:rPr>
        <w:t>в</w:t>
      </w:r>
    </w:p>
    <w:p w:rsidR="00F5736E" w:rsidRPr="00A87EC2" w:rsidRDefault="00F5736E" w:rsidP="00D15DC5">
      <w:pPr>
        <w:spacing w:before="120"/>
        <w:jc w:val="right"/>
        <w:rPr>
          <w:b/>
          <w:i/>
        </w:rPr>
      </w:pPr>
      <w:r w:rsidRPr="00A87EC2">
        <w:rPr>
          <w:b/>
          <w:i/>
        </w:rPr>
        <w:t>Таблица 1.</w:t>
      </w:r>
      <w:r w:rsidR="00D43305">
        <w:rPr>
          <w:b/>
          <w:i/>
        </w:rPr>
        <w:t>5</w:t>
      </w:r>
    </w:p>
    <w:p w:rsidR="00F5736E" w:rsidRPr="00A87EC2" w:rsidRDefault="00F5736E" w:rsidP="00D15DC5">
      <w:pPr>
        <w:suppressAutoHyphens/>
        <w:spacing w:after="120"/>
        <w:ind w:firstLine="0"/>
        <w:jc w:val="center"/>
        <w:rPr>
          <w:b/>
          <w:i/>
        </w:rPr>
      </w:pPr>
      <w:r w:rsidRPr="00A87EC2">
        <w:rPr>
          <w:b/>
          <w:i/>
        </w:rPr>
        <w:t xml:space="preserve">Объекты </w:t>
      </w:r>
      <w:r w:rsidR="00473879" w:rsidRPr="00A87EC2">
        <w:rPr>
          <w:b/>
          <w:i/>
        </w:rPr>
        <w:t>местного значения муниципального района</w:t>
      </w:r>
      <w:r w:rsidR="003E0679">
        <w:rPr>
          <w:b/>
          <w:i/>
        </w:rPr>
        <w:t xml:space="preserve">   </w:t>
      </w:r>
      <w:r w:rsidR="003E0679" w:rsidRPr="003E0679">
        <w:rPr>
          <w:b/>
          <w:i/>
        </w:rPr>
        <w:t>«Барун-Хемчикский кожуун Республики Ты</w:t>
      </w:r>
      <w:r w:rsidR="00D10F65">
        <w:rPr>
          <w:b/>
          <w:i/>
        </w:rPr>
        <w:t>в</w:t>
      </w:r>
      <w:r w:rsidR="003E0679" w:rsidRPr="003E0679">
        <w:rPr>
          <w:b/>
          <w:i/>
        </w:rPr>
        <w:t>а»</w:t>
      </w:r>
      <w:r w:rsidRPr="00A87EC2">
        <w:rPr>
          <w:b/>
          <w:i/>
        </w:rPr>
        <w:t xml:space="preserve"> </w:t>
      </w:r>
      <w:r w:rsidR="00226792" w:rsidRPr="00226792">
        <w:rPr>
          <w:b/>
          <w:i/>
        </w:rPr>
        <w:t xml:space="preserve">обработки, утилизации, </w:t>
      </w:r>
      <w:r w:rsidR="007231AD" w:rsidRPr="00226792">
        <w:rPr>
          <w:b/>
          <w:i/>
        </w:rPr>
        <w:t>обезвреживании</w:t>
      </w:r>
      <w:r w:rsidR="00226792" w:rsidRPr="00226792">
        <w:rPr>
          <w:b/>
          <w:i/>
        </w:rPr>
        <w:t xml:space="preserve">, размещения </w:t>
      </w:r>
      <w:r w:rsidR="007231AD" w:rsidRPr="00226792">
        <w:rPr>
          <w:b/>
          <w:i/>
        </w:rPr>
        <w:t>твердых</w:t>
      </w:r>
      <w:r w:rsidR="00226792" w:rsidRPr="00226792">
        <w:rPr>
          <w:b/>
          <w:i/>
        </w:rPr>
        <w:t xml:space="preserve"> коммунальных отходо</w:t>
      </w:r>
      <w:r w:rsidR="00D10F65">
        <w:rPr>
          <w:b/>
          <w:i/>
        </w:rPr>
        <w:t>в</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3076"/>
        <w:gridCol w:w="1701"/>
        <w:gridCol w:w="2693"/>
        <w:gridCol w:w="567"/>
      </w:tblGrid>
      <w:tr w:rsidR="00633D99" w:rsidRPr="00A87EC2" w:rsidTr="009C7FEB">
        <w:trPr>
          <w:cantSplit/>
          <w:tblHeader/>
        </w:trPr>
        <w:tc>
          <w:tcPr>
            <w:tcW w:w="1304" w:type="dxa"/>
            <w:shd w:val="clear" w:color="auto" w:fill="D9D9D9" w:themeFill="background1" w:themeFillShade="D9"/>
          </w:tcPr>
          <w:p w:rsidR="00633D99" w:rsidRPr="00A87EC2" w:rsidRDefault="007231AD" w:rsidP="00663CB9">
            <w:pPr>
              <w:pStyle w:val="aff6"/>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w:t>
            </w:r>
            <w:r w:rsidR="00633D99" w:rsidRPr="00A87EC2">
              <w:rPr>
                <w:b/>
                <w:i/>
                <w:sz w:val="20"/>
                <w:szCs w:val="20"/>
                <w:lang w:val="ru-RU"/>
              </w:rPr>
              <w:t xml:space="preserve"> </w:t>
            </w:r>
            <w:proofErr w:type="spellStart"/>
            <w:r w:rsidR="00633D99" w:rsidRPr="00A87EC2">
              <w:rPr>
                <w:b/>
                <w:i/>
                <w:sz w:val="20"/>
                <w:szCs w:val="20"/>
                <w:lang w:val="ru-RU"/>
              </w:rPr>
              <w:t>ида</w:t>
            </w:r>
            <w:proofErr w:type="spellEnd"/>
            <w:r w:rsidR="00633D99" w:rsidRPr="00A87EC2">
              <w:rPr>
                <w:b/>
                <w:i/>
                <w:sz w:val="20"/>
                <w:szCs w:val="20"/>
                <w:lang w:val="ru-RU"/>
              </w:rPr>
              <w:t xml:space="preserve"> об</w:t>
            </w:r>
            <w:r w:rsidR="00633D99" w:rsidRPr="00A87EC2">
              <w:rPr>
                <w:b/>
                <w:i/>
                <w:sz w:val="20"/>
                <w:szCs w:val="20"/>
                <w:lang w:val="ru-RU"/>
              </w:rPr>
              <w:t>ъ</w:t>
            </w:r>
            <w:r w:rsidR="00633D99" w:rsidRPr="00A87EC2">
              <w:rPr>
                <w:b/>
                <w:i/>
                <w:sz w:val="20"/>
                <w:szCs w:val="20"/>
                <w:lang w:val="ru-RU"/>
              </w:rPr>
              <w:t>екта</w:t>
            </w:r>
          </w:p>
        </w:tc>
        <w:tc>
          <w:tcPr>
            <w:tcW w:w="3076" w:type="dxa"/>
            <w:shd w:val="clear" w:color="auto" w:fill="D9D9D9" w:themeFill="background1" w:themeFillShade="D9"/>
          </w:tcPr>
          <w:p w:rsidR="00633D99" w:rsidRPr="00A87EC2" w:rsidRDefault="00633D99" w:rsidP="00663CB9">
            <w:pPr>
              <w:pStyle w:val="aff6"/>
              <w:ind w:firstLine="0"/>
              <w:jc w:val="center"/>
              <w:rPr>
                <w:b/>
                <w:i/>
                <w:sz w:val="20"/>
                <w:szCs w:val="20"/>
                <w:lang w:val="ru-RU"/>
              </w:rPr>
            </w:pPr>
            <w:r w:rsidRPr="00A87EC2">
              <w:rPr>
                <w:b/>
                <w:i/>
                <w:sz w:val="20"/>
                <w:szCs w:val="20"/>
                <w:lang w:val="ru-RU"/>
              </w:rPr>
              <w:t>Тип расчетного показателя</w:t>
            </w:r>
          </w:p>
        </w:tc>
        <w:tc>
          <w:tcPr>
            <w:tcW w:w="1701" w:type="dxa"/>
            <w:shd w:val="clear" w:color="auto" w:fill="D9D9D9" w:themeFill="background1" w:themeFillShade="D9"/>
          </w:tcPr>
          <w:p w:rsidR="00633D99" w:rsidRPr="00A87EC2" w:rsidRDefault="007231AD" w:rsidP="00663CB9">
            <w:pPr>
              <w:pStyle w:val="aff6"/>
              <w:ind w:firstLine="0"/>
              <w:jc w:val="center"/>
              <w:rPr>
                <w:b/>
                <w:i/>
                <w:sz w:val="20"/>
                <w:szCs w:val="20"/>
                <w:lang w:val="ru-RU"/>
              </w:rPr>
            </w:pPr>
            <w:r w:rsidRPr="00A87EC2">
              <w:rPr>
                <w:b/>
                <w:i/>
                <w:sz w:val="20"/>
                <w:szCs w:val="20"/>
                <w:lang w:val="ru-RU"/>
              </w:rPr>
              <w:t>Наименование</w:t>
            </w:r>
            <w:r w:rsidR="00633D99" w:rsidRPr="00A87EC2">
              <w:rPr>
                <w:b/>
                <w:i/>
                <w:sz w:val="20"/>
                <w:szCs w:val="20"/>
                <w:lang w:val="ru-RU"/>
              </w:rPr>
              <w:t xml:space="preserve"> расчетного пок</w:t>
            </w:r>
            <w:r w:rsidR="00633D99" w:rsidRPr="00A87EC2">
              <w:rPr>
                <w:b/>
                <w:i/>
                <w:sz w:val="20"/>
                <w:szCs w:val="20"/>
                <w:lang w:val="ru-RU"/>
              </w:rPr>
              <w:t>а</w:t>
            </w:r>
            <w:r w:rsidR="00633D99" w:rsidRPr="00A87EC2">
              <w:rPr>
                <w:b/>
                <w:i/>
                <w:sz w:val="20"/>
                <w:szCs w:val="20"/>
                <w:lang w:val="ru-RU"/>
              </w:rPr>
              <w:t>зателя, единица измерения</w:t>
            </w:r>
          </w:p>
        </w:tc>
        <w:tc>
          <w:tcPr>
            <w:tcW w:w="3260" w:type="dxa"/>
            <w:gridSpan w:val="2"/>
            <w:shd w:val="clear" w:color="auto" w:fill="D9D9D9" w:themeFill="background1" w:themeFillShade="D9"/>
          </w:tcPr>
          <w:p w:rsidR="00633D99" w:rsidRPr="00A87EC2" w:rsidRDefault="00633D99" w:rsidP="00663CB9">
            <w:pPr>
              <w:pStyle w:val="aff6"/>
              <w:ind w:firstLine="0"/>
              <w:jc w:val="center"/>
              <w:rPr>
                <w:b/>
                <w:i/>
                <w:sz w:val="20"/>
                <w:szCs w:val="20"/>
                <w:lang w:val="ru-RU"/>
              </w:rPr>
            </w:pPr>
            <w:r w:rsidRPr="00A87EC2">
              <w:rPr>
                <w:b/>
                <w:i/>
                <w:sz w:val="20"/>
                <w:szCs w:val="20"/>
                <w:lang w:val="ru-RU"/>
              </w:rPr>
              <w:t>Значение расчетного показателя</w:t>
            </w:r>
          </w:p>
        </w:tc>
      </w:tr>
      <w:tr w:rsidR="009C7FEB" w:rsidRPr="00A87EC2" w:rsidTr="009C7FEB">
        <w:trPr>
          <w:cantSplit/>
        </w:trPr>
        <w:tc>
          <w:tcPr>
            <w:tcW w:w="1304" w:type="dxa"/>
            <w:vMerge w:val="restart"/>
            <w:shd w:val="clear" w:color="auto" w:fill="F2F2F2" w:themeFill="background1" w:themeFillShade="F2"/>
          </w:tcPr>
          <w:p w:rsidR="009C7FEB" w:rsidRPr="00226792" w:rsidRDefault="009C7FEB" w:rsidP="009C7FEB">
            <w:pPr>
              <w:pStyle w:val="aff6"/>
              <w:ind w:firstLine="0"/>
              <w:jc w:val="left"/>
              <w:rPr>
                <w:sz w:val="20"/>
                <w:szCs w:val="20"/>
                <w:lang w:val="ru-RU"/>
              </w:rPr>
            </w:pPr>
            <w:r>
              <w:rPr>
                <w:sz w:val="20"/>
                <w:szCs w:val="20"/>
                <w:lang w:val="ru-RU"/>
              </w:rPr>
              <w:lastRenderedPageBreak/>
              <w:t>М</w:t>
            </w:r>
            <w:r w:rsidRPr="00226792">
              <w:rPr>
                <w:sz w:val="20"/>
                <w:szCs w:val="20"/>
                <w:lang w:val="ru-RU"/>
              </w:rPr>
              <w:t>ежмуниц</w:t>
            </w:r>
            <w:r w:rsidRPr="00226792">
              <w:rPr>
                <w:sz w:val="20"/>
                <w:szCs w:val="20"/>
                <w:lang w:val="ru-RU"/>
              </w:rPr>
              <w:t>и</w:t>
            </w:r>
            <w:r w:rsidRPr="00226792">
              <w:rPr>
                <w:sz w:val="20"/>
                <w:szCs w:val="20"/>
                <w:lang w:val="ru-RU"/>
              </w:rPr>
              <w:t>пальный ко</w:t>
            </w:r>
            <w:r w:rsidRPr="00226792">
              <w:rPr>
                <w:sz w:val="20"/>
                <w:szCs w:val="20"/>
                <w:lang w:val="ru-RU"/>
              </w:rPr>
              <w:t>м</w:t>
            </w:r>
            <w:r w:rsidRPr="00226792">
              <w:rPr>
                <w:sz w:val="20"/>
                <w:szCs w:val="20"/>
                <w:lang w:val="ru-RU"/>
              </w:rPr>
              <w:t>плексный п</w:t>
            </w:r>
            <w:r w:rsidRPr="00226792">
              <w:rPr>
                <w:sz w:val="20"/>
                <w:szCs w:val="20"/>
                <w:lang w:val="ru-RU"/>
              </w:rPr>
              <w:t>о</w:t>
            </w:r>
            <w:r w:rsidRPr="00226792">
              <w:rPr>
                <w:sz w:val="20"/>
                <w:szCs w:val="20"/>
                <w:lang w:val="ru-RU"/>
              </w:rPr>
              <w:t>лигон (МКП)</w:t>
            </w:r>
          </w:p>
        </w:tc>
        <w:tc>
          <w:tcPr>
            <w:tcW w:w="3076" w:type="dxa"/>
            <w:vMerge w:val="restart"/>
          </w:tcPr>
          <w:p w:rsidR="009C7FEB" w:rsidRPr="00A87EC2" w:rsidRDefault="009C7FEB" w:rsidP="008423B6">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7231AD">
              <w:rPr>
                <w:sz w:val="20"/>
                <w:szCs w:val="20"/>
                <w:lang w:val="ru-RU"/>
              </w:rPr>
              <w:t>в</w:t>
            </w:r>
            <w:r w:rsidRPr="00A87EC2">
              <w:rPr>
                <w:sz w:val="20"/>
                <w:szCs w:val="20"/>
                <w:lang w:val="ru-RU"/>
              </w:rPr>
              <w:t>ня обеспеченн</w:t>
            </w:r>
            <w:r w:rsidRPr="00A87EC2">
              <w:rPr>
                <w:sz w:val="20"/>
                <w:szCs w:val="20"/>
                <w:lang w:val="ru-RU"/>
              </w:rPr>
              <w:t>о</w:t>
            </w:r>
            <w:r w:rsidRPr="00A87EC2">
              <w:rPr>
                <w:sz w:val="20"/>
                <w:szCs w:val="20"/>
                <w:lang w:val="ru-RU"/>
              </w:rPr>
              <w:t>сти</w:t>
            </w:r>
          </w:p>
        </w:tc>
        <w:tc>
          <w:tcPr>
            <w:tcW w:w="1701" w:type="dxa"/>
            <w:vMerge w:val="restart"/>
          </w:tcPr>
          <w:p w:rsidR="009C7FEB" w:rsidRPr="00A87EC2" w:rsidRDefault="007231AD" w:rsidP="00226792">
            <w:pPr>
              <w:pStyle w:val="aff6"/>
              <w:widowControl w:val="0"/>
              <w:ind w:firstLine="0"/>
              <w:rPr>
                <w:sz w:val="20"/>
                <w:szCs w:val="20"/>
                <w:lang w:val="ru-RU"/>
              </w:rPr>
            </w:pPr>
            <w:r w:rsidRPr="00A87EC2">
              <w:rPr>
                <w:sz w:val="20"/>
                <w:szCs w:val="20"/>
                <w:lang w:val="ru-RU"/>
              </w:rPr>
              <w:t>Количество</w:t>
            </w:r>
            <w:r w:rsidR="009C7FEB" w:rsidRPr="00A87EC2">
              <w:rPr>
                <w:sz w:val="20"/>
                <w:szCs w:val="20"/>
                <w:lang w:val="ru-RU"/>
              </w:rPr>
              <w:t xml:space="preserve"> </w:t>
            </w:r>
            <w:r w:rsidRPr="00A87EC2">
              <w:rPr>
                <w:sz w:val="20"/>
                <w:szCs w:val="20"/>
                <w:lang w:val="ru-RU"/>
              </w:rPr>
              <w:t>объе</w:t>
            </w:r>
            <w:r w:rsidRPr="00A87EC2">
              <w:rPr>
                <w:sz w:val="20"/>
                <w:szCs w:val="20"/>
                <w:lang w:val="ru-RU"/>
              </w:rPr>
              <w:t>к</w:t>
            </w:r>
            <w:r w:rsidRPr="00A87EC2">
              <w:rPr>
                <w:sz w:val="20"/>
                <w:szCs w:val="20"/>
                <w:lang w:val="ru-RU"/>
              </w:rPr>
              <w:t>тов</w:t>
            </w:r>
            <w:r w:rsidR="009C7FEB">
              <w:rPr>
                <w:sz w:val="20"/>
                <w:szCs w:val="20"/>
                <w:lang w:val="ru-RU"/>
              </w:rPr>
              <w:t xml:space="preserve"> на муниц</w:t>
            </w:r>
            <w:r w:rsidR="009C7FEB">
              <w:rPr>
                <w:sz w:val="20"/>
                <w:szCs w:val="20"/>
                <w:lang w:val="ru-RU"/>
              </w:rPr>
              <w:t>и</w:t>
            </w:r>
            <w:r w:rsidR="009C7FEB">
              <w:rPr>
                <w:sz w:val="20"/>
                <w:szCs w:val="20"/>
                <w:lang w:val="ru-RU"/>
              </w:rPr>
              <w:t>пальный район, ед.</w:t>
            </w:r>
          </w:p>
        </w:tc>
        <w:tc>
          <w:tcPr>
            <w:tcW w:w="2693" w:type="dxa"/>
          </w:tcPr>
          <w:p w:rsidR="009C7FEB" w:rsidRPr="009C7FEB" w:rsidRDefault="009C7FEB" w:rsidP="009C7FEB">
            <w:pPr>
              <w:pStyle w:val="aff6"/>
              <w:ind w:firstLine="0"/>
              <w:jc w:val="left"/>
              <w:rPr>
                <w:sz w:val="20"/>
                <w:szCs w:val="20"/>
                <w:lang w:val="ru-RU"/>
              </w:rPr>
            </w:pPr>
            <w:proofErr w:type="spellStart"/>
            <w:r>
              <w:rPr>
                <w:sz w:val="20"/>
                <w:szCs w:val="20"/>
                <w:lang w:val="ru-RU"/>
              </w:rPr>
              <w:t>Кызылский</w:t>
            </w:r>
            <w:proofErr w:type="spellEnd"/>
            <w:r w:rsidR="007231AD">
              <w:rPr>
                <w:sz w:val="20"/>
                <w:szCs w:val="20"/>
                <w:lang w:val="ru-RU"/>
              </w:rPr>
              <w:t xml:space="preserve"> </w:t>
            </w:r>
            <w:r>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Default="009C7FEB" w:rsidP="009C7FEB">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226792">
            <w:pPr>
              <w:pStyle w:val="aff6"/>
              <w:widowControl w:val="0"/>
              <w:ind w:firstLine="0"/>
              <w:rPr>
                <w:sz w:val="20"/>
                <w:szCs w:val="20"/>
                <w:lang w:val="ru-RU"/>
              </w:rPr>
            </w:pPr>
          </w:p>
        </w:tc>
        <w:tc>
          <w:tcPr>
            <w:tcW w:w="2693" w:type="dxa"/>
          </w:tcPr>
          <w:p w:rsidR="009C7FEB" w:rsidRDefault="009C7FEB" w:rsidP="009C7FEB">
            <w:pPr>
              <w:pStyle w:val="aff6"/>
              <w:ind w:firstLine="0"/>
              <w:jc w:val="left"/>
              <w:rPr>
                <w:sz w:val="20"/>
                <w:szCs w:val="20"/>
                <w:lang w:val="ru-RU"/>
              </w:rPr>
            </w:pPr>
            <w:r w:rsidRPr="009C7FEB">
              <w:rPr>
                <w:sz w:val="20"/>
                <w:szCs w:val="20"/>
                <w:lang w:val="ru-RU"/>
              </w:rPr>
              <w:t>Барун-Хемчикск</w:t>
            </w:r>
            <w:r>
              <w:rPr>
                <w:sz w:val="20"/>
                <w:szCs w:val="20"/>
                <w:lang w:val="ru-RU"/>
              </w:rPr>
              <w:t>ий</w:t>
            </w:r>
            <w:r w:rsidR="007231AD">
              <w:rPr>
                <w:sz w:val="20"/>
                <w:szCs w:val="20"/>
                <w:lang w:val="ru-RU"/>
              </w:rPr>
              <w:t xml:space="preserve"> </w:t>
            </w:r>
            <w:r>
              <w:rPr>
                <w:sz w:val="20"/>
                <w:szCs w:val="20"/>
                <w:lang w:val="ru-RU"/>
              </w:rPr>
              <w:t>кожуун</w:t>
            </w:r>
          </w:p>
        </w:tc>
        <w:tc>
          <w:tcPr>
            <w:tcW w:w="567" w:type="dxa"/>
          </w:tcPr>
          <w:p w:rsidR="009C7FEB"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Default="009C7FEB" w:rsidP="00226792">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226792">
            <w:pPr>
              <w:pStyle w:val="aff6"/>
              <w:widowControl w:val="0"/>
              <w:ind w:firstLine="0"/>
              <w:rPr>
                <w:sz w:val="20"/>
                <w:szCs w:val="20"/>
                <w:lang w:val="ru-RU"/>
              </w:rPr>
            </w:pPr>
          </w:p>
        </w:tc>
        <w:tc>
          <w:tcPr>
            <w:tcW w:w="2693" w:type="dxa"/>
          </w:tcPr>
          <w:p w:rsidR="009C7FEB" w:rsidRDefault="009C7FEB" w:rsidP="009C7FEB">
            <w:pPr>
              <w:pStyle w:val="aff6"/>
              <w:ind w:firstLine="0"/>
              <w:jc w:val="left"/>
              <w:rPr>
                <w:sz w:val="20"/>
                <w:szCs w:val="20"/>
                <w:lang w:val="ru-RU"/>
              </w:rPr>
            </w:pPr>
            <w:r>
              <w:rPr>
                <w:sz w:val="20"/>
                <w:szCs w:val="20"/>
                <w:lang w:val="ru-RU"/>
              </w:rPr>
              <w:t xml:space="preserve">для остальных </w:t>
            </w:r>
            <w:proofErr w:type="spellStart"/>
            <w:r>
              <w:rPr>
                <w:sz w:val="20"/>
                <w:szCs w:val="20"/>
                <w:lang w:val="ru-RU"/>
              </w:rPr>
              <w:t>кожууно</w:t>
            </w:r>
            <w:r w:rsidR="007231AD">
              <w:rPr>
                <w:sz w:val="20"/>
                <w:szCs w:val="20"/>
                <w:lang w:val="ru-RU"/>
              </w:rPr>
              <w:t>в</w:t>
            </w:r>
            <w:proofErr w:type="spellEnd"/>
          </w:p>
        </w:tc>
        <w:tc>
          <w:tcPr>
            <w:tcW w:w="567" w:type="dxa"/>
          </w:tcPr>
          <w:p w:rsidR="009C7FEB" w:rsidRDefault="009C7FEB" w:rsidP="008423B6">
            <w:pPr>
              <w:pStyle w:val="aff6"/>
              <w:ind w:firstLine="0"/>
              <w:jc w:val="center"/>
              <w:rPr>
                <w:sz w:val="20"/>
                <w:szCs w:val="20"/>
                <w:lang w:val="ru-RU"/>
              </w:rPr>
            </w:pPr>
            <w:r>
              <w:rPr>
                <w:sz w:val="20"/>
                <w:szCs w:val="20"/>
                <w:lang w:val="ru-RU"/>
              </w:rPr>
              <w:t>0</w:t>
            </w:r>
          </w:p>
        </w:tc>
      </w:tr>
      <w:tr w:rsidR="00226792" w:rsidRPr="00A87EC2" w:rsidTr="009C7FEB">
        <w:trPr>
          <w:cantSplit/>
        </w:trPr>
        <w:tc>
          <w:tcPr>
            <w:tcW w:w="1304" w:type="dxa"/>
            <w:vMerge/>
            <w:shd w:val="clear" w:color="auto" w:fill="F2F2F2" w:themeFill="background1" w:themeFillShade="F2"/>
          </w:tcPr>
          <w:p w:rsidR="00226792" w:rsidRPr="00A87EC2" w:rsidRDefault="00226792" w:rsidP="008423B6">
            <w:pPr>
              <w:pStyle w:val="aff6"/>
              <w:ind w:firstLine="0"/>
              <w:jc w:val="left"/>
              <w:rPr>
                <w:sz w:val="20"/>
                <w:szCs w:val="20"/>
                <w:lang w:val="ru-RU"/>
              </w:rPr>
            </w:pPr>
          </w:p>
        </w:tc>
        <w:tc>
          <w:tcPr>
            <w:tcW w:w="3076" w:type="dxa"/>
          </w:tcPr>
          <w:p w:rsidR="00226792" w:rsidRPr="00A87EC2" w:rsidRDefault="00226792" w:rsidP="008423B6">
            <w:pPr>
              <w:pStyle w:val="aff6"/>
              <w:ind w:firstLine="0"/>
              <w:jc w:val="left"/>
              <w:rPr>
                <w:sz w:val="20"/>
                <w:szCs w:val="20"/>
                <w:lang w:val="ru-RU"/>
              </w:rPr>
            </w:pPr>
            <w:r w:rsidRPr="00A87EC2">
              <w:rPr>
                <w:sz w:val="20"/>
                <w:szCs w:val="20"/>
                <w:lang w:val="ru-RU"/>
              </w:rPr>
              <w:t>Расчетный показатель максимал</w:t>
            </w:r>
            <w:r w:rsidRPr="00A87EC2">
              <w:rPr>
                <w:sz w:val="20"/>
                <w:szCs w:val="20"/>
                <w:lang w:val="ru-RU"/>
              </w:rPr>
              <w:t>ь</w:t>
            </w:r>
            <w:r w:rsidRPr="00A87EC2">
              <w:rPr>
                <w:sz w:val="20"/>
                <w:szCs w:val="20"/>
                <w:lang w:val="ru-RU"/>
              </w:rPr>
              <w:t>но допустимого уро</w:t>
            </w:r>
            <w:r w:rsidR="007231AD">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4961" w:type="dxa"/>
            <w:gridSpan w:val="3"/>
          </w:tcPr>
          <w:p w:rsidR="00226792" w:rsidRPr="00A87EC2" w:rsidRDefault="00226792" w:rsidP="008423B6">
            <w:pPr>
              <w:pStyle w:val="aff6"/>
              <w:ind w:firstLine="0"/>
              <w:jc w:val="center"/>
              <w:rPr>
                <w:sz w:val="20"/>
                <w:szCs w:val="20"/>
                <w:lang w:val="ru-RU"/>
              </w:rPr>
            </w:pPr>
            <w:r>
              <w:rPr>
                <w:sz w:val="20"/>
                <w:szCs w:val="20"/>
                <w:lang w:val="ru-RU"/>
              </w:rPr>
              <w:t>Не нормируется</w:t>
            </w:r>
          </w:p>
        </w:tc>
      </w:tr>
      <w:tr w:rsidR="009C7FEB" w:rsidRPr="00A87EC2" w:rsidTr="009C7FEB">
        <w:trPr>
          <w:cantSplit/>
        </w:trPr>
        <w:tc>
          <w:tcPr>
            <w:tcW w:w="1304" w:type="dxa"/>
            <w:vMerge w:val="restart"/>
            <w:shd w:val="clear" w:color="auto" w:fill="F2F2F2" w:themeFill="background1" w:themeFillShade="F2"/>
          </w:tcPr>
          <w:p w:rsidR="009C7FEB" w:rsidRPr="00A87EC2" w:rsidRDefault="009C7FEB" w:rsidP="008423B6">
            <w:pPr>
              <w:pStyle w:val="aff6"/>
              <w:ind w:firstLine="0"/>
              <w:jc w:val="left"/>
              <w:rPr>
                <w:sz w:val="20"/>
                <w:szCs w:val="20"/>
                <w:lang w:val="ru-RU"/>
              </w:rPr>
            </w:pPr>
            <w:r w:rsidRPr="00A87EC2">
              <w:rPr>
                <w:sz w:val="20"/>
                <w:szCs w:val="20"/>
                <w:lang w:val="ru-RU"/>
              </w:rPr>
              <w:t>Мусороп</w:t>
            </w:r>
            <w:r w:rsidRPr="00A87EC2">
              <w:rPr>
                <w:sz w:val="20"/>
                <w:szCs w:val="20"/>
                <w:lang w:val="ru-RU"/>
              </w:rPr>
              <w:t>е</w:t>
            </w:r>
            <w:r w:rsidRPr="00A87EC2">
              <w:rPr>
                <w:sz w:val="20"/>
                <w:szCs w:val="20"/>
                <w:lang w:val="ru-RU"/>
              </w:rPr>
              <w:t>регрузочная станция</w:t>
            </w:r>
            <w:r>
              <w:rPr>
                <w:sz w:val="20"/>
                <w:szCs w:val="20"/>
                <w:lang w:val="ru-RU"/>
              </w:rPr>
              <w:t xml:space="preserve"> с элементами </w:t>
            </w:r>
            <w:r w:rsidR="007231AD">
              <w:rPr>
                <w:sz w:val="20"/>
                <w:szCs w:val="20"/>
                <w:lang w:val="ru-RU"/>
              </w:rPr>
              <w:t>сортировки</w:t>
            </w:r>
            <w:r>
              <w:rPr>
                <w:sz w:val="20"/>
                <w:szCs w:val="20"/>
                <w:lang w:val="ru-RU"/>
              </w:rPr>
              <w:t xml:space="preserve"> (МПС)</w:t>
            </w:r>
          </w:p>
        </w:tc>
        <w:tc>
          <w:tcPr>
            <w:tcW w:w="3076" w:type="dxa"/>
            <w:vMerge w:val="restart"/>
          </w:tcPr>
          <w:p w:rsidR="009C7FEB" w:rsidRPr="00A87EC2" w:rsidRDefault="009C7FEB" w:rsidP="008423B6">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7231AD">
              <w:rPr>
                <w:sz w:val="20"/>
                <w:szCs w:val="20"/>
                <w:lang w:val="ru-RU"/>
              </w:rPr>
              <w:t>в</w:t>
            </w:r>
            <w:r w:rsidRPr="00A87EC2">
              <w:rPr>
                <w:sz w:val="20"/>
                <w:szCs w:val="20"/>
                <w:lang w:val="ru-RU"/>
              </w:rPr>
              <w:t>ня обеспеченн</w:t>
            </w:r>
            <w:r w:rsidRPr="00A87EC2">
              <w:rPr>
                <w:sz w:val="20"/>
                <w:szCs w:val="20"/>
                <w:lang w:val="ru-RU"/>
              </w:rPr>
              <w:t>о</w:t>
            </w:r>
            <w:r w:rsidRPr="00A87EC2">
              <w:rPr>
                <w:sz w:val="20"/>
                <w:szCs w:val="20"/>
                <w:lang w:val="ru-RU"/>
              </w:rPr>
              <w:t>сти</w:t>
            </w:r>
          </w:p>
        </w:tc>
        <w:tc>
          <w:tcPr>
            <w:tcW w:w="1701" w:type="dxa"/>
            <w:vMerge w:val="restart"/>
          </w:tcPr>
          <w:p w:rsidR="009C7FEB" w:rsidRPr="00A87EC2" w:rsidRDefault="007231AD" w:rsidP="009C7FEB">
            <w:pPr>
              <w:pStyle w:val="aff6"/>
              <w:widowControl w:val="0"/>
              <w:ind w:firstLine="0"/>
              <w:jc w:val="left"/>
              <w:rPr>
                <w:sz w:val="20"/>
                <w:szCs w:val="20"/>
                <w:lang w:val="ru-RU"/>
              </w:rPr>
            </w:pPr>
            <w:r w:rsidRPr="00A87EC2">
              <w:rPr>
                <w:sz w:val="20"/>
                <w:szCs w:val="20"/>
                <w:lang w:val="ru-RU"/>
              </w:rPr>
              <w:t>Количество</w:t>
            </w:r>
            <w:r w:rsidR="009C7FEB" w:rsidRPr="00A87EC2">
              <w:rPr>
                <w:sz w:val="20"/>
                <w:szCs w:val="20"/>
                <w:lang w:val="ru-RU"/>
              </w:rPr>
              <w:t xml:space="preserve"> </w:t>
            </w:r>
            <w:r w:rsidRPr="00A87EC2">
              <w:rPr>
                <w:sz w:val="20"/>
                <w:szCs w:val="20"/>
                <w:lang w:val="ru-RU"/>
              </w:rPr>
              <w:t>объе</w:t>
            </w:r>
            <w:r w:rsidRPr="00A87EC2">
              <w:rPr>
                <w:sz w:val="20"/>
                <w:szCs w:val="20"/>
                <w:lang w:val="ru-RU"/>
              </w:rPr>
              <w:t>к</w:t>
            </w:r>
            <w:r w:rsidRPr="00A87EC2">
              <w:rPr>
                <w:sz w:val="20"/>
                <w:szCs w:val="20"/>
                <w:lang w:val="ru-RU"/>
              </w:rPr>
              <w:t>тов</w:t>
            </w:r>
            <w:r w:rsidR="009C7FEB">
              <w:rPr>
                <w:sz w:val="20"/>
                <w:szCs w:val="20"/>
                <w:lang w:val="ru-RU"/>
              </w:rPr>
              <w:t xml:space="preserve"> на муниц</w:t>
            </w:r>
            <w:r w:rsidR="009C7FEB">
              <w:rPr>
                <w:sz w:val="20"/>
                <w:szCs w:val="20"/>
                <w:lang w:val="ru-RU"/>
              </w:rPr>
              <w:t>и</w:t>
            </w:r>
            <w:r w:rsidR="009C7FEB">
              <w:rPr>
                <w:sz w:val="20"/>
                <w:szCs w:val="20"/>
                <w:lang w:val="ru-RU"/>
              </w:rPr>
              <w:t>пальный район, ед.</w:t>
            </w: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Каа-Хемский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Тандинский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Тоджинский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Пий-Хемский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Тес-Хемский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Эрзинский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Чеди-Хольский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Сут-Хольский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Дзун-Хемчикский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Чаа-Хольский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Улуг-Хемский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8423B6">
            <w:pPr>
              <w:pStyle w:val="aff6"/>
              <w:ind w:firstLine="0"/>
              <w:jc w:val="left"/>
              <w:rPr>
                <w:sz w:val="20"/>
                <w:szCs w:val="20"/>
                <w:lang w:val="ru-RU"/>
              </w:rPr>
            </w:pPr>
          </w:p>
        </w:tc>
        <w:tc>
          <w:tcPr>
            <w:tcW w:w="3076" w:type="dxa"/>
            <w:vMerge/>
          </w:tcPr>
          <w:p w:rsidR="009C7FEB" w:rsidRPr="00A87EC2" w:rsidRDefault="009C7FEB" w:rsidP="008423B6">
            <w:pPr>
              <w:pStyle w:val="aff6"/>
              <w:ind w:firstLine="0"/>
              <w:jc w:val="left"/>
              <w:rPr>
                <w:sz w:val="20"/>
                <w:szCs w:val="20"/>
                <w:lang w:val="ru-RU"/>
              </w:rPr>
            </w:pPr>
          </w:p>
        </w:tc>
        <w:tc>
          <w:tcPr>
            <w:tcW w:w="1701" w:type="dxa"/>
            <w:vMerge/>
          </w:tcPr>
          <w:p w:rsidR="009C7FEB" w:rsidRPr="00A87EC2" w:rsidRDefault="009C7FEB" w:rsidP="008423B6">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Оюрский</w:t>
            </w:r>
            <w:proofErr w:type="spellEnd"/>
            <w:r w:rsidR="007231AD">
              <w:rPr>
                <w:sz w:val="20"/>
                <w:szCs w:val="20"/>
                <w:lang w:val="ru-RU"/>
              </w:rPr>
              <w:t xml:space="preserve"> </w:t>
            </w:r>
            <w:r w:rsidRPr="009C7FEB">
              <w:rPr>
                <w:sz w:val="20"/>
                <w:szCs w:val="20"/>
                <w:lang w:val="ru-RU"/>
              </w:rPr>
              <w:t>кожуун</w:t>
            </w:r>
          </w:p>
        </w:tc>
        <w:tc>
          <w:tcPr>
            <w:tcW w:w="567" w:type="dxa"/>
          </w:tcPr>
          <w:p w:rsidR="009C7FEB" w:rsidRPr="00A87EC2" w:rsidRDefault="009C7FEB" w:rsidP="008423B6">
            <w:pPr>
              <w:pStyle w:val="aff6"/>
              <w:ind w:firstLine="0"/>
              <w:jc w:val="center"/>
              <w:rPr>
                <w:sz w:val="20"/>
                <w:szCs w:val="20"/>
                <w:lang w:val="ru-RU"/>
              </w:rPr>
            </w:pPr>
            <w:r>
              <w:rPr>
                <w:sz w:val="20"/>
                <w:szCs w:val="20"/>
                <w:lang w:val="ru-RU"/>
              </w:rPr>
              <w:t>1</w:t>
            </w:r>
          </w:p>
        </w:tc>
      </w:tr>
      <w:tr w:rsidR="009C7FEB" w:rsidRPr="00A87EC2" w:rsidTr="009C7FEB">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Default="009C7FEB" w:rsidP="009C7FEB">
            <w:pPr>
              <w:pStyle w:val="aff6"/>
              <w:ind w:firstLine="0"/>
              <w:jc w:val="left"/>
              <w:rPr>
                <w:sz w:val="20"/>
                <w:szCs w:val="20"/>
                <w:lang w:val="ru-RU"/>
              </w:rPr>
            </w:pPr>
            <w:r>
              <w:rPr>
                <w:sz w:val="20"/>
                <w:szCs w:val="20"/>
                <w:lang w:val="ru-RU"/>
              </w:rPr>
              <w:t xml:space="preserve">для остальных </w:t>
            </w:r>
            <w:proofErr w:type="spellStart"/>
            <w:r>
              <w:rPr>
                <w:sz w:val="20"/>
                <w:szCs w:val="20"/>
                <w:lang w:val="ru-RU"/>
              </w:rPr>
              <w:t>кожууно</w:t>
            </w:r>
            <w:r w:rsidR="007231AD">
              <w:rPr>
                <w:sz w:val="20"/>
                <w:szCs w:val="20"/>
                <w:lang w:val="ru-RU"/>
              </w:rPr>
              <w:t>в</w:t>
            </w:r>
            <w:proofErr w:type="spellEnd"/>
          </w:p>
        </w:tc>
        <w:tc>
          <w:tcPr>
            <w:tcW w:w="567" w:type="dxa"/>
          </w:tcPr>
          <w:p w:rsidR="009C7FEB" w:rsidRDefault="009C7FEB" w:rsidP="009C7FEB">
            <w:pPr>
              <w:pStyle w:val="aff6"/>
              <w:ind w:firstLine="0"/>
              <w:jc w:val="center"/>
              <w:rPr>
                <w:sz w:val="20"/>
                <w:szCs w:val="20"/>
                <w:lang w:val="ru-RU"/>
              </w:rPr>
            </w:pPr>
            <w:r>
              <w:rPr>
                <w:sz w:val="20"/>
                <w:szCs w:val="20"/>
                <w:lang w:val="ru-RU"/>
              </w:rPr>
              <w:t>0</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tcPr>
          <w:p w:rsidR="009C7FEB" w:rsidRPr="00A87EC2" w:rsidRDefault="009C7FEB" w:rsidP="009C7FEB">
            <w:pPr>
              <w:pStyle w:val="aff6"/>
              <w:ind w:firstLine="0"/>
              <w:jc w:val="left"/>
              <w:rPr>
                <w:sz w:val="20"/>
                <w:szCs w:val="20"/>
                <w:lang w:val="ru-RU"/>
              </w:rPr>
            </w:pPr>
            <w:r w:rsidRPr="00A87EC2">
              <w:rPr>
                <w:sz w:val="20"/>
                <w:szCs w:val="20"/>
                <w:lang w:val="ru-RU"/>
              </w:rPr>
              <w:t>Расчетный показатель максимал</w:t>
            </w:r>
            <w:r w:rsidRPr="00A87EC2">
              <w:rPr>
                <w:sz w:val="20"/>
                <w:szCs w:val="20"/>
                <w:lang w:val="ru-RU"/>
              </w:rPr>
              <w:t>ь</w:t>
            </w:r>
            <w:r w:rsidRPr="00A87EC2">
              <w:rPr>
                <w:sz w:val="20"/>
                <w:szCs w:val="20"/>
                <w:lang w:val="ru-RU"/>
              </w:rPr>
              <w:t>но допустимого уро</w:t>
            </w:r>
            <w:r w:rsidR="00A427B0">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4961" w:type="dxa"/>
            <w:gridSpan w:val="3"/>
          </w:tcPr>
          <w:p w:rsidR="009C7FEB" w:rsidRPr="00A87EC2" w:rsidRDefault="009C7FEB" w:rsidP="009C7FEB">
            <w:pPr>
              <w:pStyle w:val="aff6"/>
              <w:ind w:firstLine="0"/>
              <w:jc w:val="center"/>
              <w:rPr>
                <w:sz w:val="20"/>
                <w:szCs w:val="20"/>
                <w:lang w:val="ru-RU"/>
              </w:rPr>
            </w:pPr>
            <w:r>
              <w:rPr>
                <w:sz w:val="20"/>
                <w:szCs w:val="20"/>
                <w:lang w:val="ru-RU"/>
              </w:rPr>
              <w:t>Не нормируется</w:t>
            </w:r>
          </w:p>
        </w:tc>
      </w:tr>
      <w:tr w:rsidR="009C7FEB" w:rsidRPr="00A87EC2" w:rsidTr="00C07AD3">
        <w:trPr>
          <w:cantSplit/>
        </w:trPr>
        <w:tc>
          <w:tcPr>
            <w:tcW w:w="1304" w:type="dxa"/>
            <w:vMerge w:val="restart"/>
            <w:shd w:val="clear" w:color="auto" w:fill="F2F2F2" w:themeFill="background1" w:themeFillShade="F2"/>
          </w:tcPr>
          <w:p w:rsidR="009C7FEB" w:rsidRPr="00A87EC2" w:rsidRDefault="009C7FEB" w:rsidP="009C7FEB">
            <w:pPr>
              <w:pStyle w:val="aff6"/>
              <w:ind w:firstLine="0"/>
              <w:jc w:val="left"/>
              <w:rPr>
                <w:sz w:val="20"/>
                <w:szCs w:val="20"/>
                <w:lang w:val="ru-RU"/>
              </w:rPr>
            </w:pPr>
            <w:r>
              <w:rPr>
                <w:sz w:val="20"/>
                <w:szCs w:val="20"/>
                <w:lang w:val="ru-RU"/>
              </w:rPr>
              <w:t>Площадки ременного накопления (ПН)</w:t>
            </w:r>
          </w:p>
        </w:tc>
        <w:tc>
          <w:tcPr>
            <w:tcW w:w="3076" w:type="dxa"/>
            <w:vMerge w:val="restart"/>
          </w:tcPr>
          <w:p w:rsidR="009C7FEB" w:rsidRPr="00A87EC2" w:rsidRDefault="009C7FEB" w:rsidP="009C7FEB">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A427B0">
              <w:rPr>
                <w:sz w:val="20"/>
                <w:szCs w:val="20"/>
                <w:lang w:val="ru-RU"/>
              </w:rPr>
              <w:t>в</w:t>
            </w:r>
            <w:r w:rsidRPr="00A87EC2">
              <w:rPr>
                <w:sz w:val="20"/>
                <w:szCs w:val="20"/>
                <w:lang w:val="ru-RU"/>
              </w:rPr>
              <w:t>ня обеспеченн</w:t>
            </w:r>
            <w:r w:rsidRPr="00A87EC2">
              <w:rPr>
                <w:sz w:val="20"/>
                <w:szCs w:val="20"/>
                <w:lang w:val="ru-RU"/>
              </w:rPr>
              <w:t>о</w:t>
            </w:r>
            <w:r w:rsidRPr="00A87EC2">
              <w:rPr>
                <w:sz w:val="20"/>
                <w:szCs w:val="20"/>
                <w:lang w:val="ru-RU"/>
              </w:rPr>
              <w:t>сти</w:t>
            </w:r>
          </w:p>
        </w:tc>
        <w:tc>
          <w:tcPr>
            <w:tcW w:w="1701" w:type="dxa"/>
            <w:vMerge w:val="restart"/>
          </w:tcPr>
          <w:p w:rsidR="009C7FEB" w:rsidRPr="00A87EC2" w:rsidRDefault="007231AD" w:rsidP="009C7FEB">
            <w:pPr>
              <w:pStyle w:val="aff6"/>
              <w:widowControl w:val="0"/>
              <w:ind w:firstLine="0"/>
              <w:jc w:val="left"/>
              <w:rPr>
                <w:sz w:val="20"/>
                <w:szCs w:val="20"/>
                <w:lang w:val="ru-RU"/>
              </w:rPr>
            </w:pPr>
            <w:r w:rsidRPr="00A87EC2">
              <w:rPr>
                <w:sz w:val="20"/>
                <w:szCs w:val="20"/>
                <w:lang w:val="ru-RU"/>
              </w:rPr>
              <w:t>Количество</w:t>
            </w:r>
            <w:r w:rsidR="009C7FEB" w:rsidRPr="00A87EC2">
              <w:rPr>
                <w:sz w:val="20"/>
                <w:szCs w:val="20"/>
                <w:lang w:val="ru-RU"/>
              </w:rPr>
              <w:t xml:space="preserve"> </w:t>
            </w:r>
            <w:r w:rsidRPr="00A87EC2">
              <w:rPr>
                <w:sz w:val="20"/>
                <w:szCs w:val="20"/>
                <w:lang w:val="ru-RU"/>
              </w:rPr>
              <w:t>объе</w:t>
            </w:r>
            <w:r w:rsidRPr="00A87EC2">
              <w:rPr>
                <w:sz w:val="20"/>
                <w:szCs w:val="20"/>
                <w:lang w:val="ru-RU"/>
              </w:rPr>
              <w:t>к</w:t>
            </w:r>
            <w:r w:rsidRPr="00A87EC2">
              <w:rPr>
                <w:sz w:val="20"/>
                <w:szCs w:val="20"/>
                <w:lang w:val="ru-RU"/>
              </w:rPr>
              <w:t>тов</w:t>
            </w:r>
            <w:r w:rsidR="009C7FEB">
              <w:rPr>
                <w:sz w:val="20"/>
                <w:szCs w:val="20"/>
                <w:lang w:val="ru-RU"/>
              </w:rPr>
              <w:t xml:space="preserve"> на муниц</w:t>
            </w:r>
            <w:r w:rsidR="009C7FEB">
              <w:rPr>
                <w:sz w:val="20"/>
                <w:szCs w:val="20"/>
                <w:lang w:val="ru-RU"/>
              </w:rPr>
              <w:t>и</w:t>
            </w:r>
            <w:r w:rsidR="009C7FEB">
              <w:rPr>
                <w:sz w:val="20"/>
                <w:szCs w:val="20"/>
                <w:lang w:val="ru-RU"/>
              </w:rPr>
              <w:t>пальный район, ед.</w:t>
            </w: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Каа-Хемскийкожуун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4</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Тоджинскийкожуун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4</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Пий-Хемскийкожуун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Тере</w:t>
            </w:r>
            <w:r>
              <w:rPr>
                <w:sz w:val="20"/>
                <w:szCs w:val="20"/>
                <w:lang w:val="ru-RU"/>
              </w:rPr>
              <w:t>-</w:t>
            </w:r>
            <w:r w:rsidRPr="009C7FEB">
              <w:rPr>
                <w:sz w:val="20"/>
                <w:szCs w:val="20"/>
                <w:lang w:val="ru-RU"/>
              </w:rPr>
              <w:t>Хольскийкожуун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4</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Эрзинскийкожуун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Чеди-Хольскийкожуун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Барун-Хемчикскийкожуун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3</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Бай-Тайгинскийкожуун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4</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Монгун-Тайгинскийкожуун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3</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Сут-Хольскийкожуун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3</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Дзун-Хемчикскийкожуун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7</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Чаа-Хольскийкожуун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1</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Улуг-Хемскийкожуун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6</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Pr="00A87EC2" w:rsidRDefault="009C7FEB" w:rsidP="009C7FEB">
            <w:pPr>
              <w:pStyle w:val="aff6"/>
              <w:ind w:firstLine="0"/>
              <w:jc w:val="left"/>
              <w:rPr>
                <w:sz w:val="20"/>
                <w:szCs w:val="20"/>
                <w:lang w:val="ru-RU"/>
              </w:rPr>
            </w:pPr>
            <w:proofErr w:type="spellStart"/>
            <w:r w:rsidRPr="009C7FEB">
              <w:rPr>
                <w:sz w:val="20"/>
                <w:szCs w:val="20"/>
                <w:lang w:val="ru-RU"/>
              </w:rPr>
              <w:t>Оюрскийкожуун</w:t>
            </w:r>
            <w:proofErr w:type="spellEnd"/>
          </w:p>
        </w:tc>
        <w:tc>
          <w:tcPr>
            <w:tcW w:w="567" w:type="dxa"/>
          </w:tcPr>
          <w:p w:rsidR="009C7FEB" w:rsidRPr="00A87EC2" w:rsidRDefault="009C7FEB" w:rsidP="009C7FEB">
            <w:pPr>
              <w:pStyle w:val="aff6"/>
              <w:ind w:firstLine="0"/>
              <w:jc w:val="center"/>
              <w:rPr>
                <w:sz w:val="20"/>
                <w:szCs w:val="20"/>
                <w:lang w:val="ru-RU"/>
              </w:rPr>
            </w:pPr>
            <w:r>
              <w:rPr>
                <w:sz w:val="20"/>
                <w:szCs w:val="20"/>
                <w:lang w:val="ru-RU"/>
              </w:rPr>
              <w:t>4</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vMerge/>
          </w:tcPr>
          <w:p w:rsidR="009C7FEB" w:rsidRPr="00A87EC2" w:rsidRDefault="009C7FEB" w:rsidP="009C7FEB">
            <w:pPr>
              <w:pStyle w:val="aff6"/>
              <w:ind w:firstLine="0"/>
              <w:jc w:val="left"/>
              <w:rPr>
                <w:sz w:val="20"/>
                <w:szCs w:val="20"/>
                <w:lang w:val="ru-RU"/>
              </w:rPr>
            </w:pPr>
          </w:p>
        </w:tc>
        <w:tc>
          <w:tcPr>
            <w:tcW w:w="1701" w:type="dxa"/>
            <w:vMerge/>
          </w:tcPr>
          <w:p w:rsidR="009C7FEB" w:rsidRPr="00A87EC2" w:rsidRDefault="009C7FEB" w:rsidP="009C7FEB">
            <w:pPr>
              <w:pStyle w:val="aff6"/>
              <w:widowControl w:val="0"/>
              <w:ind w:firstLine="0"/>
              <w:jc w:val="center"/>
              <w:rPr>
                <w:sz w:val="20"/>
                <w:szCs w:val="20"/>
                <w:lang w:val="ru-RU"/>
              </w:rPr>
            </w:pPr>
          </w:p>
        </w:tc>
        <w:tc>
          <w:tcPr>
            <w:tcW w:w="2693" w:type="dxa"/>
          </w:tcPr>
          <w:p w:rsidR="009C7FEB" w:rsidRDefault="009C7FEB" w:rsidP="009C7FEB">
            <w:pPr>
              <w:pStyle w:val="aff6"/>
              <w:ind w:firstLine="0"/>
              <w:jc w:val="left"/>
              <w:rPr>
                <w:sz w:val="20"/>
                <w:szCs w:val="20"/>
                <w:lang w:val="ru-RU"/>
              </w:rPr>
            </w:pPr>
            <w:r>
              <w:rPr>
                <w:sz w:val="20"/>
                <w:szCs w:val="20"/>
                <w:lang w:val="ru-RU"/>
              </w:rPr>
              <w:t xml:space="preserve">для остальных </w:t>
            </w:r>
            <w:proofErr w:type="spellStart"/>
            <w:r>
              <w:rPr>
                <w:sz w:val="20"/>
                <w:szCs w:val="20"/>
                <w:lang w:val="ru-RU"/>
              </w:rPr>
              <w:t>кожууно</w:t>
            </w:r>
            <w:r w:rsidR="007231AD">
              <w:rPr>
                <w:sz w:val="20"/>
                <w:szCs w:val="20"/>
                <w:lang w:val="ru-RU"/>
              </w:rPr>
              <w:t>в</w:t>
            </w:r>
            <w:proofErr w:type="spellEnd"/>
          </w:p>
        </w:tc>
        <w:tc>
          <w:tcPr>
            <w:tcW w:w="567" w:type="dxa"/>
          </w:tcPr>
          <w:p w:rsidR="009C7FEB" w:rsidRDefault="009C7FEB" w:rsidP="009C7FEB">
            <w:pPr>
              <w:pStyle w:val="aff6"/>
              <w:ind w:firstLine="0"/>
              <w:jc w:val="center"/>
              <w:rPr>
                <w:sz w:val="20"/>
                <w:szCs w:val="20"/>
                <w:lang w:val="ru-RU"/>
              </w:rPr>
            </w:pPr>
            <w:r>
              <w:rPr>
                <w:sz w:val="20"/>
                <w:szCs w:val="20"/>
                <w:lang w:val="ru-RU"/>
              </w:rPr>
              <w:t>0</w:t>
            </w:r>
          </w:p>
        </w:tc>
      </w:tr>
      <w:tr w:rsidR="009C7FEB" w:rsidRPr="00A87EC2" w:rsidTr="00C07AD3">
        <w:trPr>
          <w:cantSplit/>
        </w:trPr>
        <w:tc>
          <w:tcPr>
            <w:tcW w:w="1304" w:type="dxa"/>
            <w:vMerge/>
            <w:shd w:val="clear" w:color="auto" w:fill="F2F2F2" w:themeFill="background1" w:themeFillShade="F2"/>
          </w:tcPr>
          <w:p w:rsidR="009C7FEB" w:rsidRPr="00A87EC2" w:rsidRDefault="009C7FEB" w:rsidP="009C7FEB">
            <w:pPr>
              <w:pStyle w:val="aff6"/>
              <w:ind w:firstLine="0"/>
              <w:jc w:val="left"/>
              <w:rPr>
                <w:sz w:val="20"/>
                <w:szCs w:val="20"/>
                <w:lang w:val="ru-RU"/>
              </w:rPr>
            </w:pPr>
          </w:p>
        </w:tc>
        <w:tc>
          <w:tcPr>
            <w:tcW w:w="3076" w:type="dxa"/>
          </w:tcPr>
          <w:p w:rsidR="009C7FEB" w:rsidRPr="00A87EC2" w:rsidRDefault="009C7FEB" w:rsidP="009C7FEB">
            <w:pPr>
              <w:pStyle w:val="aff6"/>
              <w:ind w:firstLine="0"/>
              <w:jc w:val="left"/>
              <w:rPr>
                <w:sz w:val="20"/>
                <w:szCs w:val="20"/>
                <w:lang w:val="ru-RU"/>
              </w:rPr>
            </w:pPr>
            <w:r w:rsidRPr="00A87EC2">
              <w:rPr>
                <w:sz w:val="20"/>
                <w:szCs w:val="20"/>
                <w:lang w:val="ru-RU"/>
              </w:rPr>
              <w:t>Расчетный показатель максимал</w:t>
            </w:r>
            <w:r w:rsidRPr="00A87EC2">
              <w:rPr>
                <w:sz w:val="20"/>
                <w:szCs w:val="20"/>
                <w:lang w:val="ru-RU"/>
              </w:rPr>
              <w:t>ь</w:t>
            </w:r>
            <w:r w:rsidRPr="00A87EC2">
              <w:rPr>
                <w:sz w:val="20"/>
                <w:szCs w:val="20"/>
                <w:lang w:val="ru-RU"/>
              </w:rPr>
              <w:t>но допустимого уро</w:t>
            </w:r>
            <w:r w:rsidR="007231AD">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4961" w:type="dxa"/>
            <w:gridSpan w:val="3"/>
          </w:tcPr>
          <w:p w:rsidR="009C7FEB" w:rsidRPr="00A87EC2" w:rsidRDefault="009C7FEB" w:rsidP="009C7FEB">
            <w:pPr>
              <w:pStyle w:val="aff6"/>
              <w:ind w:firstLine="0"/>
              <w:jc w:val="center"/>
              <w:rPr>
                <w:sz w:val="20"/>
                <w:szCs w:val="20"/>
                <w:lang w:val="ru-RU"/>
              </w:rPr>
            </w:pPr>
            <w:r>
              <w:rPr>
                <w:sz w:val="20"/>
                <w:szCs w:val="20"/>
                <w:lang w:val="ru-RU"/>
              </w:rPr>
              <w:t>Не нормируется</w:t>
            </w:r>
          </w:p>
        </w:tc>
      </w:tr>
      <w:tr w:rsidR="009C7FEB" w:rsidRPr="00A87EC2" w:rsidTr="00C07AD3">
        <w:trPr>
          <w:cantSplit/>
        </w:trPr>
        <w:tc>
          <w:tcPr>
            <w:tcW w:w="9341" w:type="dxa"/>
            <w:gridSpan w:val="5"/>
            <w:shd w:val="clear" w:color="auto" w:fill="F2F2F2" w:themeFill="background1" w:themeFillShade="F2"/>
          </w:tcPr>
          <w:p w:rsidR="009C7FEB" w:rsidRPr="009C7FEB" w:rsidRDefault="009C7FEB" w:rsidP="009C7FEB">
            <w:pPr>
              <w:pStyle w:val="aff6"/>
              <w:ind w:firstLine="0"/>
              <w:jc w:val="left"/>
              <w:rPr>
                <w:b/>
                <w:sz w:val="20"/>
                <w:szCs w:val="20"/>
                <w:lang w:val="ru-RU"/>
              </w:rPr>
            </w:pPr>
            <w:r w:rsidRPr="009C7FEB">
              <w:rPr>
                <w:b/>
                <w:sz w:val="20"/>
                <w:szCs w:val="20"/>
                <w:lang w:val="ru-RU"/>
              </w:rPr>
              <w:t>Примечания:</w:t>
            </w:r>
          </w:p>
          <w:p w:rsidR="009C7FEB" w:rsidRDefault="0037662F" w:rsidP="0037662F">
            <w:pPr>
              <w:pStyle w:val="aff6"/>
              <w:ind w:firstLine="0"/>
              <w:jc w:val="left"/>
              <w:rPr>
                <w:sz w:val="20"/>
                <w:szCs w:val="20"/>
                <w:lang w:val="ru-RU"/>
              </w:rPr>
            </w:pPr>
            <w:r>
              <w:rPr>
                <w:sz w:val="20"/>
                <w:szCs w:val="20"/>
                <w:lang w:val="ru-RU"/>
              </w:rPr>
              <w:t xml:space="preserve">1. </w:t>
            </w:r>
            <w:r w:rsidRPr="0037662F">
              <w:rPr>
                <w:sz w:val="20"/>
                <w:szCs w:val="20"/>
                <w:lang w:val="ru-RU"/>
              </w:rPr>
              <w:t>Техн</w:t>
            </w:r>
            <w:r>
              <w:rPr>
                <w:sz w:val="20"/>
                <w:szCs w:val="20"/>
                <w:lang w:val="ru-RU"/>
              </w:rPr>
              <w:t xml:space="preserve">ико-экономические показатели </w:t>
            </w:r>
            <w:r w:rsidR="007231AD">
              <w:rPr>
                <w:sz w:val="20"/>
                <w:szCs w:val="20"/>
                <w:lang w:val="ru-RU"/>
              </w:rPr>
              <w:t>объектов</w:t>
            </w:r>
            <w:r>
              <w:rPr>
                <w:sz w:val="20"/>
                <w:szCs w:val="20"/>
                <w:lang w:val="ru-RU"/>
              </w:rPr>
              <w:t xml:space="preserve">, их </w:t>
            </w:r>
            <w:r w:rsidR="007231AD">
              <w:rPr>
                <w:sz w:val="20"/>
                <w:szCs w:val="20"/>
                <w:lang w:val="ru-RU"/>
              </w:rPr>
              <w:t>количество</w:t>
            </w:r>
            <w:r>
              <w:rPr>
                <w:sz w:val="20"/>
                <w:szCs w:val="20"/>
                <w:lang w:val="ru-RU"/>
              </w:rPr>
              <w:t xml:space="preserve"> и месторасположение определяется  </w:t>
            </w:r>
            <w:proofErr w:type="gramStart"/>
            <w:r w:rsidR="002A631E">
              <w:rPr>
                <w:sz w:val="20"/>
                <w:szCs w:val="20"/>
                <w:lang w:val="ru-RU"/>
              </w:rPr>
              <w:t>соо</w:t>
            </w:r>
            <w:r w:rsidR="002A631E">
              <w:rPr>
                <w:sz w:val="20"/>
                <w:szCs w:val="20"/>
                <w:lang w:val="ru-RU"/>
              </w:rPr>
              <w:t>т</w:t>
            </w:r>
            <w:r w:rsidR="002A631E">
              <w:rPr>
                <w:sz w:val="20"/>
                <w:szCs w:val="20"/>
                <w:lang w:val="ru-RU"/>
              </w:rPr>
              <w:t>ветствии</w:t>
            </w:r>
            <w:proofErr w:type="gramEnd"/>
            <w:r>
              <w:rPr>
                <w:sz w:val="20"/>
                <w:szCs w:val="20"/>
                <w:lang w:val="ru-RU"/>
              </w:rPr>
              <w:t xml:space="preserve"> с показателями </w:t>
            </w:r>
            <w:r w:rsidR="007231AD" w:rsidRPr="0037662F">
              <w:rPr>
                <w:sz w:val="20"/>
                <w:szCs w:val="20"/>
                <w:lang w:val="ru-RU"/>
              </w:rPr>
              <w:t>государственной</w:t>
            </w:r>
            <w:r w:rsidRPr="0037662F">
              <w:rPr>
                <w:sz w:val="20"/>
                <w:szCs w:val="20"/>
                <w:lang w:val="ru-RU"/>
              </w:rPr>
              <w:t xml:space="preserve"> программы Республики </w:t>
            </w:r>
            <w:r w:rsidR="00B87017">
              <w:rPr>
                <w:sz w:val="20"/>
                <w:szCs w:val="20"/>
                <w:lang w:val="ru-RU"/>
              </w:rPr>
              <w:t>Тыва</w:t>
            </w:r>
            <w:r w:rsidRPr="0037662F">
              <w:rPr>
                <w:sz w:val="20"/>
                <w:szCs w:val="20"/>
                <w:lang w:val="ru-RU"/>
              </w:rPr>
              <w:t xml:space="preserve"> «Обращение с отходами </w:t>
            </w:r>
            <w:r w:rsidR="007231AD" w:rsidRPr="0037662F">
              <w:rPr>
                <w:sz w:val="20"/>
                <w:szCs w:val="20"/>
                <w:lang w:val="ru-RU"/>
              </w:rPr>
              <w:t>произво</w:t>
            </w:r>
            <w:r w:rsidR="007231AD" w:rsidRPr="0037662F">
              <w:rPr>
                <w:sz w:val="20"/>
                <w:szCs w:val="20"/>
                <w:lang w:val="ru-RU"/>
              </w:rPr>
              <w:t>д</w:t>
            </w:r>
            <w:r w:rsidR="007231AD" w:rsidRPr="0037662F">
              <w:rPr>
                <w:sz w:val="20"/>
                <w:szCs w:val="20"/>
                <w:lang w:val="ru-RU"/>
              </w:rPr>
              <w:t>ства</w:t>
            </w:r>
            <w:r w:rsidRPr="0037662F">
              <w:rPr>
                <w:sz w:val="20"/>
                <w:szCs w:val="20"/>
                <w:lang w:val="ru-RU"/>
              </w:rPr>
              <w:t xml:space="preserve"> и потребления,  том числе с </w:t>
            </w:r>
            <w:r w:rsidR="007231AD" w:rsidRPr="0037662F">
              <w:rPr>
                <w:sz w:val="20"/>
                <w:szCs w:val="20"/>
                <w:lang w:val="ru-RU"/>
              </w:rPr>
              <w:t>твердыми</w:t>
            </w:r>
            <w:r w:rsidRPr="0037662F">
              <w:rPr>
                <w:sz w:val="20"/>
                <w:szCs w:val="20"/>
                <w:lang w:val="ru-RU"/>
              </w:rPr>
              <w:t xml:space="preserve"> коммунальными отходами,  Республике </w:t>
            </w:r>
            <w:r w:rsidR="00B87017">
              <w:rPr>
                <w:sz w:val="20"/>
                <w:szCs w:val="20"/>
                <w:lang w:val="ru-RU"/>
              </w:rPr>
              <w:t>Тыва</w:t>
            </w:r>
            <w:r w:rsidRPr="0037662F">
              <w:rPr>
                <w:sz w:val="20"/>
                <w:szCs w:val="20"/>
                <w:lang w:val="ru-RU"/>
              </w:rPr>
              <w:t xml:space="preserve"> на 2018-2026 г</w:t>
            </w:r>
            <w:r w:rsidRPr="0037662F">
              <w:rPr>
                <w:sz w:val="20"/>
                <w:szCs w:val="20"/>
                <w:lang w:val="ru-RU"/>
              </w:rPr>
              <w:t>о</w:t>
            </w:r>
            <w:r w:rsidRPr="0037662F">
              <w:rPr>
                <w:sz w:val="20"/>
                <w:szCs w:val="20"/>
                <w:lang w:val="ru-RU"/>
              </w:rPr>
              <w:t>ды»</w:t>
            </w:r>
            <w:r>
              <w:rPr>
                <w:sz w:val="20"/>
                <w:szCs w:val="20"/>
                <w:lang w:val="ru-RU"/>
              </w:rPr>
              <w:t xml:space="preserve">, </w:t>
            </w:r>
            <w:r w:rsidR="007231AD">
              <w:rPr>
                <w:sz w:val="20"/>
                <w:szCs w:val="20"/>
                <w:lang w:val="ru-RU"/>
              </w:rPr>
              <w:t>утвержденной</w:t>
            </w:r>
            <w:r>
              <w:rPr>
                <w:sz w:val="20"/>
                <w:szCs w:val="20"/>
                <w:lang w:val="ru-RU"/>
              </w:rPr>
              <w:t xml:space="preserve"> </w:t>
            </w:r>
            <w:r w:rsidR="007231AD">
              <w:rPr>
                <w:sz w:val="20"/>
                <w:szCs w:val="20"/>
                <w:lang w:val="ru-RU"/>
              </w:rPr>
              <w:t>п</w:t>
            </w:r>
            <w:r w:rsidR="007231AD" w:rsidRPr="0037662F">
              <w:rPr>
                <w:sz w:val="20"/>
                <w:szCs w:val="20"/>
                <w:lang w:val="ru-RU"/>
              </w:rPr>
              <w:t>остановлением</w:t>
            </w:r>
            <w:r w:rsidRPr="0037662F">
              <w:rPr>
                <w:sz w:val="20"/>
                <w:szCs w:val="20"/>
                <w:lang w:val="ru-RU"/>
              </w:rPr>
              <w:t xml:space="preserve"> </w:t>
            </w:r>
            <w:r w:rsidR="00A427B0" w:rsidRPr="0037662F">
              <w:rPr>
                <w:sz w:val="20"/>
                <w:szCs w:val="20"/>
                <w:lang w:val="ru-RU"/>
              </w:rPr>
              <w:t>Пра</w:t>
            </w:r>
            <w:r w:rsidR="00A427B0">
              <w:rPr>
                <w:sz w:val="20"/>
                <w:szCs w:val="20"/>
                <w:lang w:val="ru-RU"/>
              </w:rPr>
              <w:t>в</w:t>
            </w:r>
            <w:r w:rsidR="00A427B0" w:rsidRPr="0037662F">
              <w:rPr>
                <w:sz w:val="20"/>
                <w:szCs w:val="20"/>
                <w:lang w:val="ru-RU"/>
              </w:rPr>
              <w:t>ительства</w:t>
            </w:r>
            <w:r w:rsidRPr="0037662F">
              <w:rPr>
                <w:sz w:val="20"/>
                <w:szCs w:val="20"/>
                <w:lang w:val="ru-RU"/>
              </w:rPr>
              <w:t xml:space="preserve"> Республики </w:t>
            </w:r>
            <w:r w:rsidR="00B87017">
              <w:rPr>
                <w:sz w:val="20"/>
                <w:szCs w:val="20"/>
                <w:lang w:val="ru-RU"/>
              </w:rPr>
              <w:t>Тыва</w:t>
            </w:r>
            <w:r w:rsidRPr="0037662F">
              <w:rPr>
                <w:sz w:val="20"/>
                <w:szCs w:val="20"/>
                <w:lang w:val="ru-RU"/>
              </w:rPr>
              <w:t xml:space="preserve"> от 28.05.2018 № 280.</w:t>
            </w:r>
          </w:p>
          <w:p w:rsidR="0037662F" w:rsidRPr="0037662F" w:rsidRDefault="0037662F" w:rsidP="0037662F">
            <w:pPr>
              <w:pStyle w:val="aff6"/>
              <w:ind w:firstLine="0"/>
              <w:jc w:val="left"/>
              <w:rPr>
                <w:sz w:val="20"/>
                <w:szCs w:val="20"/>
                <w:lang w:val="ru-RU"/>
              </w:rPr>
            </w:pPr>
            <w:r>
              <w:rPr>
                <w:sz w:val="20"/>
                <w:szCs w:val="20"/>
                <w:lang w:val="ru-RU"/>
              </w:rPr>
              <w:t>2. М</w:t>
            </w:r>
            <w:r w:rsidRPr="0037662F">
              <w:rPr>
                <w:sz w:val="20"/>
                <w:szCs w:val="20"/>
                <w:lang w:val="ru-RU"/>
              </w:rPr>
              <w:t xml:space="preserve">ежмуниципальный комплексный полигон </w:t>
            </w:r>
            <w:r w:rsidR="007231AD">
              <w:rPr>
                <w:sz w:val="20"/>
                <w:szCs w:val="20"/>
                <w:lang w:val="ru-RU"/>
              </w:rPr>
              <w:t>в</w:t>
            </w:r>
            <w:r w:rsidRPr="0037662F">
              <w:rPr>
                <w:sz w:val="20"/>
                <w:szCs w:val="20"/>
                <w:lang w:val="ru-RU"/>
              </w:rPr>
              <w:t xml:space="preserve">ключает  себя </w:t>
            </w:r>
            <w:r>
              <w:rPr>
                <w:sz w:val="20"/>
                <w:szCs w:val="20"/>
                <w:lang w:val="ru-RU"/>
              </w:rPr>
              <w:t>«</w:t>
            </w:r>
            <w:r w:rsidRPr="0037662F">
              <w:rPr>
                <w:sz w:val="20"/>
                <w:szCs w:val="20"/>
                <w:lang w:val="ru-RU"/>
              </w:rPr>
              <w:t>участок размещения отходо</w:t>
            </w:r>
            <w:r w:rsidR="007231AD">
              <w:rPr>
                <w:sz w:val="20"/>
                <w:szCs w:val="20"/>
                <w:lang w:val="ru-RU"/>
              </w:rPr>
              <w:t>в</w:t>
            </w:r>
            <w:r>
              <w:rPr>
                <w:sz w:val="20"/>
                <w:szCs w:val="20"/>
                <w:lang w:val="ru-RU"/>
              </w:rPr>
              <w:t>»</w:t>
            </w:r>
            <w:r w:rsidRPr="0037662F">
              <w:rPr>
                <w:sz w:val="20"/>
                <w:szCs w:val="20"/>
                <w:lang w:val="ru-RU"/>
              </w:rPr>
              <w:t xml:space="preserve">, </w:t>
            </w:r>
            <w:r>
              <w:rPr>
                <w:sz w:val="20"/>
                <w:szCs w:val="20"/>
                <w:lang w:val="ru-RU"/>
              </w:rPr>
              <w:t>«</w:t>
            </w:r>
            <w:r w:rsidRPr="0037662F">
              <w:rPr>
                <w:sz w:val="20"/>
                <w:szCs w:val="20"/>
                <w:lang w:val="ru-RU"/>
              </w:rPr>
              <w:t xml:space="preserve">участок </w:t>
            </w:r>
            <w:r w:rsidR="007231AD" w:rsidRPr="0037662F">
              <w:rPr>
                <w:sz w:val="20"/>
                <w:szCs w:val="20"/>
                <w:lang w:val="ru-RU"/>
              </w:rPr>
              <w:t>подсортировке</w:t>
            </w:r>
            <w:r w:rsidRPr="0037662F">
              <w:rPr>
                <w:sz w:val="20"/>
                <w:szCs w:val="20"/>
                <w:lang w:val="ru-RU"/>
              </w:rPr>
              <w:t xml:space="preserve"> отходо</w:t>
            </w:r>
            <w:r w:rsidR="007231AD">
              <w:rPr>
                <w:sz w:val="20"/>
                <w:szCs w:val="20"/>
                <w:lang w:val="ru-RU"/>
              </w:rPr>
              <w:t>в</w:t>
            </w:r>
            <w:r>
              <w:rPr>
                <w:sz w:val="20"/>
                <w:szCs w:val="20"/>
                <w:lang w:val="ru-RU"/>
              </w:rPr>
              <w:t>»</w:t>
            </w:r>
            <w:r w:rsidRPr="0037662F">
              <w:rPr>
                <w:sz w:val="20"/>
                <w:szCs w:val="20"/>
                <w:lang w:val="ru-RU"/>
              </w:rPr>
              <w:t xml:space="preserve"> и </w:t>
            </w:r>
            <w:r>
              <w:rPr>
                <w:sz w:val="20"/>
                <w:szCs w:val="20"/>
                <w:lang w:val="ru-RU"/>
              </w:rPr>
              <w:t>«</w:t>
            </w:r>
            <w:r w:rsidRPr="0037662F">
              <w:rPr>
                <w:sz w:val="20"/>
                <w:szCs w:val="20"/>
                <w:lang w:val="ru-RU"/>
              </w:rPr>
              <w:t>участок по утилизации отходо</w:t>
            </w:r>
            <w:r w:rsidR="007231AD">
              <w:rPr>
                <w:sz w:val="20"/>
                <w:szCs w:val="20"/>
                <w:lang w:val="ru-RU"/>
              </w:rPr>
              <w:t>в</w:t>
            </w:r>
            <w:r>
              <w:rPr>
                <w:sz w:val="20"/>
                <w:szCs w:val="20"/>
                <w:lang w:val="ru-RU"/>
              </w:rPr>
              <w:t>».</w:t>
            </w:r>
          </w:p>
        </w:tc>
      </w:tr>
    </w:tbl>
    <w:p w:rsidR="00D43305" w:rsidRPr="00B2384B" w:rsidRDefault="00D43305" w:rsidP="00B2384B">
      <w:pPr>
        <w:pStyle w:val="20"/>
        <w:numPr>
          <w:ilvl w:val="1"/>
          <w:numId w:val="13"/>
        </w:numPr>
        <w:ind w:left="0" w:firstLine="0"/>
        <w:rPr>
          <w:szCs w:val="23"/>
        </w:rPr>
      </w:pPr>
      <w:bookmarkStart w:id="108" w:name="_Toc527371641"/>
      <w:bookmarkStart w:id="109" w:name="OLE_LINK1006"/>
      <w:bookmarkStart w:id="110" w:name="OLE_LINK1007"/>
      <w:bookmarkEnd w:id="107"/>
      <w:r w:rsidRPr="00B2384B">
        <w:rPr>
          <w:szCs w:val="23"/>
        </w:rPr>
        <w:lastRenderedPageBreak/>
        <w:t>Объекты местного значения</w:t>
      </w:r>
      <w:r w:rsidR="003E0679">
        <w:rPr>
          <w:szCs w:val="23"/>
        </w:rPr>
        <w:t xml:space="preserve"> муниципального района  </w:t>
      </w:r>
      <w:r w:rsidR="003E0679" w:rsidRPr="003E0679">
        <w:rPr>
          <w:szCs w:val="23"/>
        </w:rPr>
        <w:t>«Барун-Хемчикский кожуун Республики Ты</w:t>
      </w:r>
      <w:r w:rsidR="00D10F65">
        <w:rPr>
          <w:szCs w:val="23"/>
        </w:rPr>
        <w:t>в</w:t>
      </w:r>
      <w:r w:rsidR="003E0679" w:rsidRPr="003E0679">
        <w:rPr>
          <w:szCs w:val="23"/>
        </w:rPr>
        <w:t>а»</w:t>
      </w:r>
      <w:r w:rsidRPr="00B2384B">
        <w:rPr>
          <w:szCs w:val="23"/>
        </w:rPr>
        <w:t xml:space="preserve"> предупреждения чрез</w:t>
      </w:r>
      <w:r w:rsidR="00D10F65">
        <w:rPr>
          <w:szCs w:val="23"/>
        </w:rPr>
        <w:t>в</w:t>
      </w:r>
      <w:r w:rsidRPr="00B2384B">
        <w:rPr>
          <w:szCs w:val="23"/>
        </w:rPr>
        <w:t>ычайных ситуаций и лик</w:t>
      </w:r>
      <w:r w:rsidR="00D10F65">
        <w:rPr>
          <w:szCs w:val="23"/>
        </w:rPr>
        <w:t>в</w:t>
      </w:r>
      <w:r w:rsidRPr="00B2384B">
        <w:rPr>
          <w:szCs w:val="23"/>
        </w:rPr>
        <w:t>идации их последст</w:t>
      </w:r>
      <w:r w:rsidR="00D10F65">
        <w:rPr>
          <w:szCs w:val="23"/>
        </w:rPr>
        <w:t>в</w:t>
      </w:r>
      <w:r w:rsidRPr="00B2384B">
        <w:rPr>
          <w:szCs w:val="23"/>
        </w:rPr>
        <w:t>ий</w:t>
      </w:r>
      <w:bookmarkEnd w:id="108"/>
    </w:p>
    <w:p w:rsidR="00D43305" w:rsidRPr="00A87EC2" w:rsidRDefault="00D43305" w:rsidP="00D43305">
      <w:pPr>
        <w:snapToGrid w:val="0"/>
        <w:ind w:firstLine="683"/>
      </w:pPr>
      <w:r w:rsidRPr="00A87EC2">
        <w:t xml:space="preserve">При </w:t>
      </w:r>
      <w:r w:rsidR="007231AD" w:rsidRPr="00A87EC2">
        <w:t>подготовке</w:t>
      </w:r>
      <w:r w:rsidRPr="00A87EC2">
        <w:t xml:space="preserve"> документо</w:t>
      </w:r>
      <w:r w:rsidR="00D10F65">
        <w:t>в</w:t>
      </w:r>
      <w:r w:rsidRPr="00A87EC2">
        <w:t xml:space="preserve"> территориального планиро</w:t>
      </w:r>
      <w:r w:rsidR="00D10F65">
        <w:t>в</w:t>
      </w:r>
      <w:r w:rsidRPr="00A87EC2">
        <w:t>ания для объекто</w:t>
      </w:r>
      <w:r w:rsidR="00D10F65">
        <w:t>в</w:t>
      </w:r>
      <w:r w:rsidRPr="00A87EC2">
        <w:t xml:space="preserve"> местн</w:t>
      </w:r>
      <w:r w:rsidRPr="00A87EC2">
        <w:t>о</w:t>
      </w:r>
      <w:r w:rsidRPr="00A87EC2">
        <w:t xml:space="preserve">го значения муниципального района </w:t>
      </w:r>
      <w:r w:rsidR="00D10F65">
        <w:t>в</w:t>
      </w:r>
      <w:r w:rsidRPr="00A87EC2">
        <w:t xml:space="preserve"> области предупреждения </w:t>
      </w:r>
      <w:r w:rsidR="007231AD" w:rsidRPr="00A87EC2">
        <w:t>чрезвычайных</w:t>
      </w:r>
      <w:r w:rsidRPr="00A87EC2">
        <w:t xml:space="preserve"> ситуаций для пожарной охраны </w:t>
      </w:r>
      <w:r w:rsidR="007231AD" w:rsidRPr="00A87EC2">
        <w:t>необходимо</w:t>
      </w:r>
      <w:r w:rsidR="007231AD">
        <w:t xml:space="preserve"> </w:t>
      </w:r>
      <w:proofErr w:type="gramStart"/>
      <w:r w:rsidR="007231AD">
        <w:t>в</w:t>
      </w:r>
      <w:proofErr w:type="gramEnd"/>
      <w:r w:rsidRPr="00A87EC2">
        <w:t xml:space="preserve"> </w:t>
      </w:r>
      <w:r w:rsidR="007231AD" w:rsidRPr="00A87EC2">
        <w:t>руко</w:t>
      </w:r>
      <w:r w:rsidR="007231AD">
        <w:t>в</w:t>
      </w:r>
      <w:r w:rsidR="007231AD" w:rsidRPr="00A87EC2">
        <w:t>одств</w:t>
      </w:r>
      <w:r w:rsidR="007231AD">
        <w:t>о</w:t>
      </w:r>
      <w:r w:rsidR="007231AD" w:rsidRPr="00A87EC2">
        <w:t>ваться</w:t>
      </w:r>
      <w:r w:rsidRPr="00A87EC2">
        <w:t xml:space="preserve"> </w:t>
      </w:r>
      <w:proofErr w:type="gramStart"/>
      <w:r w:rsidRPr="00A87EC2">
        <w:t>Федеральным</w:t>
      </w:r>
      <w:proofErr w:type="gramEnd"/>
      <w:r w:rsidRPr="00A87EC2">
        <w:t xml:space="preserve"> </w:t>
      </w:r>
      <w:hyperlink r:id="rId8" w:history="1">
        <w:r w:rsidRPr="00A87EC2">
          <w:t>законом</w:t>
        </w:r>
      </w:hyperlink>
      <w:r w:rsidRPr="00A87EC2">
        <w:t xml:space="preserve"> от 22.07.2008 </w:t>
      </w:r>
      <w:r w:rsidRPr="00A87EC2">
        <w:br/>
        <w:t>№ 123-ФЗ «Технический регламент о требо</w:t>
      </w:r>
      <w:r w:rsidR="00D10F65">
        <w:t>в</w:t>
      </w:r>
      <w:r w:rsidRPr="00A87EC2">
        <w:t xml:space="preserve">аниях пожарной безопасности». Расчетные показатели </w:t>
      </w:r>
      <w:r w:rsidR="007231AD" w:rsidRPr="00A87EC2">
        <w:t>количества</w:t>
      </w:r>
      <w:r w:rsidRPr="00A87EC2">
        <w:t xml:space="preserve"> пожарных депо и пожарных </w:t>
      </w:r>
      <w:r w:rsidR="007231AD" w:rsidRPr="00A87EC2">
        <w:t>автомобилей</w:t>
      </w:r>
      <w:r w:rsidRPr="00A87EC2">
        <w:t xml:space="preserve"> для </w:t>
      </w:r>
      <w:r w:rsidR="007231AD" w:rsidRPr="00A87EC2">
        <w:t>городов</w:t>
      </w:r>
      <w:r w:rsidRPr="00A87EC2">
        <w:t xml:space="preserve"> и населе</w:t>
      </w:r>
      <w:r w:rsidRPr="00A87EC2">
        <w:t>н</w:t>
      </w:r>
      <w:r w:rsidRPr="00A87EC2">
        <w:t>ных пункто</w:t>
      </w:r>
      <w:r w:rsidR="008D1C36">
        <w:t>в</w:t>
      </w:r>
      <w:r w:rsidRPr="00A87EC2">
        <w:t xml:space="preserve"> следует принимать  </w:t>
      </w:r>
      <w:r w:rsidR="002A631E">
        <w:t>соответствии</w:t>
      </w:r>
      <w:r w:rsidRPr="00A87EC2">
        <w:t xml:space="preserve"> с нормами </w:t>
      </w:r>
      <w:r w:rsidR="008D1C36" w:rsidRPr="00A87EC2">
        <w:t>проектирования</w:t>
      </w:r>
      <w:r w:rsidRPr="00A87EC2">
        <w:t xml:space="preserve"> </w:t>
      </w:r>
      <w:r w:rsidR="008D1C36" w:rsidRPr="00A87EC2">
        <w:t>объектов</w:t>
      </w:r>
      <w:r w:rsidRPr="00A87EC2">
        <w:t xml:space="preserve"> п</w:t>
      </w:r>
      <w:r w:rsidRPr="00A87EC2">
        <w:t>о</w:t>
      </w:r>
      <w:r w:rsidRPr="00A87EC2">
        <w:t xml:space="preserve">жарной охраны от 01.01.1995 НПБ 101-95, еденными  </w:t>
      </w:r>
      <w:r w:rsidR="008D1C36" w:rsidRPr="00A87EC2">
        <w:t>действие</w:t>
      </w:r>
      <w:r w:rsidRPr="00A87EC2">
        <w:t xml:space="preserve"> приказом Гла</w:t>
      </w:r>
      <w:r w:rsidR="008D1C36">
        <w:t>в</w:t>
      </w:r>
      <w:r w:rsidRPr="00A87EC2">
        <w:t xml:space="preserve">ного </w:t>
      </w:r>
      <w:r w:rsidR="008D1C36" w:rsidRPr="00A87EC2">
        <w:t>упра</w:t>
      </w:r>
      <w:r w:rsidR="008D1C36" w:rsidRPr="00A87EC2">
        <w:t>в</w:t>
      </w:r>
      <w:r w:rsidR="008D1C36" w:rsidRPr="00A87EC2">
        <w:t>ления</w:t>
      </w:r>
      <w:r w:rsidRPr="00A87EC2">
        <w:t xml:space="preserve"> </w:t>
      </w:r>
      <w:r w:rsidR="008D1C36" w:rsidRPr="00A87EC2">
        <w:t>Государственной</w:t>
      </w:r>
      <w:r w:rsidRPr="00A87EC2">
        <w:t xml:space="preserve"> </w:t>
      </w:r>
      <w:r w:rsidR="008D1C36" w:rsidRPr="00A87EC2">
        <w:t>противопожарной</w:t>
      </w:r>
      <w:r w:rsidRPr="00A87EC2">
        <w:t xml:space="preserve"> службы </w:t>
      </w:r>
      <w:r w:rsidR="008D1C36" w:rsidRPr="00A87EC2">
        <w:t>Министерств</w:t>
      </w:r>
      <w:r w:rsidR="008D1C36">
        <w:t>а в</w:t>
      </w:r>
      <w:r w:rsidRPr="00A87EC2">
        <w:t>нутренних дел России от 30.12.1994 № 36.</w:t>
      </w:r>
      <w:r w:rsidR="008D1C36">
        <w:t xml:space="preserve"> </w:t>
      </w:r>
    </w:p>
    <w:p w:rsidR="00D43305" w:rsidRDefault="00D43305" w:rsidP="00D43305">
      <w:pPr>
        <w:snapToGrid w:val="0"/>
        <w:ind w:firstLine="683"/>
      </w:pPr>
      <w:r w:rsidRPr="00A87EC2">
        <w:t>А</w:t>
      </w:r>
      <w:r w:rsidR="008D1C36">
        <w:t>в</w:t>
      </w:r>
      <w:r w:rsidRPr="00A87EC2">
        <w:t>арийно-спасательные службы и (или) а</w:t>
      </w:r>
      <w:r w:rsidR="008D1C36">
        <w:t>в</w:t>
      </w:r>
      <w:r w:rsidRPr="00A87EC2">
        <w:t>арийно-спасательные формиро</w:t>
      </w:r>
      <w:r w:rsidR="008D1C36">
        <w:t>в</w:t>
      </w:r>
      <w:r w:rsidRPr="00A87EC2">
        <w:t>ания м</w:t>
      </w:r>
      <w:r w:rsidRPr="00A87EC2">
        <w:t>е</w:t>
      </w:r>
      <w:r w:rsidRPr="00A87EC2">
        <w:t>стного значения муниципального района создаются по решению муниципальных образ</w:t>
      </w:r>
      <w:r w:rsidRPr="00A87EC2">
        <w:t>о</w:t>
      </w:r>
      <w:r w:rsidR="008D1C36">
        <w:t>в</w:t>
      </w:r>
      <w:r w:rsidRPr="00A87EC2">
        <w:t>аний.</w:t>
      </w:r>
    </w:p>
    <w:p w:rsidR="00B2384B" w:rsidRPr="00B2384B" w:rsidRDefault="00B2384B" w:rsidP="00B2384B">
      <w:pPr>
        <w:snapToGrid w:val="0"/>
        <w:ind w:firstLine="683"/>
      </w:pPr>
      <w:r>
        <w:t>При проектиро</w:t>
      </w:r>
      <w:r w:rsidR="008D1C36">
        <w:t>в</w:t>
      </w:r>
      <w:r>
        <w:t>ании и размещении объекто</w:t>
      </w:r>
      <w:r w:rsidR="008D1C36">
        <w:t>в</w:t>
      </w:r>
      <w:r>
        <w:t xml:space="preserve"> местного </w:t>
      </w:r>
      <w:r w:rsidRPr="00A87EC2">
        <w:t>значения муниципального района</w:t>
      </w:r>
      <w:r>
        <w:t xml:space="preserve"> необходимо учи</w:t>
      </w:r>
      <w:r w:rsidR="008D1C36">
        <w:t>т</w:t>
      </w:r>
      <w:r w:rsidR="00B87017">
        <w:t>ыва</w:t>
      </w:r>
      <w:r>
        <w:t>ть требо</w:t>
      </w:r>
      <w:r w:rsidR="008D1C36">
        <w:t>в</w:t>
      </w:r>
      <w:r>
        <w:t>ания</w:t>
      </w:r>
      <w:r w:rsidRPr="00B2384B">
        <w:t xml:space="preserve">, </w:t>
      </w:r>
      <w:r w:rsidR="008D1C36" w:rsidRPr="00B2384B">
        <w:t>предъявляемые</w:t>
      </w:r>
      <w:r w:rsidRPr="00B2384B">
        <w:t xml:space="preserve"> к таким объектам </w:t>
      </w:r>
      <w:r w:rsidR="008D1C36" w:rsidRPr="00B2384B">
        <w:t>соответс</w:t>
      </w:r>
      <w:r w:rsidR="008D1C36" w:rsidRPr="00B2384B">
        <w:t>т</w:t>
      </w:r>
      <w:r w:rsidR="008D1C36" w:rsidRPr="00B2384B">
        <w:t>вующими</w:t>
      </w:r>
      <w:r w:rsidRPr="00B2384B">
        <w:t xml:space="preserve"> </w:t>
      </w:r>
      <w:r w:rsidR="008D1C36" w:rsidRPr="00B2384B">
        <w:t>нормативными</w:t>
      </w:r>
      <w:r w:rsidRPr="00B2384B">
        <w:t xml:space="preserve"> документами, а также требо</w:t>
      </w:r>
      <w:r w:rsidR="008D1C36">
        <w:t>в</w:t>
      </w:r>
      <w:r w:rsidRPr="00B2384B">
        <w:t xml:space="preserve">ания раздела «Защита населения и территорий от </w:t>
      </w:r>
      <w:r w:rsidR="008D1C36">
        <w:t>в</w:t>
      </w:r>
      <w:r w:rsidR="008D1C36" w:rsidRPr="00B2384B">
        <w:t>оздействия</w:t>
      </w:r>
      <w:r w:rsidRPr="00B2384B">
        <w:t xml:space="preserve"> </w:t>
      </w:r>
      <w:r w:rsidR="008D1C36" w:rsidRPr="00B2384B">
        <w:t>чрезвычайных</w:t>
      </w:r>
      <w:r w:rsidRPr="00B2384B">
        <w:t xml:space="preserve"> ситуаций природного и техногенного характ</w:t>
      </w:r>
      <w:r w:rsidRPr="00B2384B">
        <w:t>е</w:t>
      </w:r>
      <w:r w:rsidRPr="00B2384B">
        <w:t xml:space="preserve">ра» РНГП Республики </w:t>
      </w:r>
      <w:r w:rsidR="00B87017">
        <w:t>Тыва</w:t>
      </w:r>
      <w:r w:rsidRPr="00B2384B">
        <w:t>.</w:t>
      </w:r>
    </w:p>
    <w:p w:rsidR="00A64C3A" w:rsidRPr="00903D2A" w:rsidRDefault="00A64C3A" w:rsidP="00903D2A">
      <w:pPr>
        <w:pStyle w:val="20"/>
        <w:numPr>
          <w:ilvl w:val="1"/>
          <w:numId w:val="13"/>
        </w:numPr>
        <w:ind w:left="0" w:firstLine="0"/>
        <w:rPr>
          <w:szCs w:val="23"/>
        </w:rPr>
      </w:pPr>
      <w:bookmarkStart w:id="111" w:name="_Toc527371642"/>
      <w:r w:rsidRPr="00903D2A">
        <w:rPr>
          <w:szCs w:val="23"/>
        </w:rPr>
        <w:t xml:space="preserve">Объекты </w:t>
      </w:r>
      <w:r w:rsidR="00473879" w:rsidRPr="00903D2A">
        <w:rPr>
          <w:szCs w:val="23"/>
        </w:rPr>
        <w:t>местного значения муниципального района</w:t>
      </w:r>
      <w:r w:rsidR="003E0679">
        <w:rPr>
          <w:szCs w:val="23"/>
        </w:rPr>
        <w:t xml:space="preserve">  </w:t>
      </w:r>
      <w:r w:rsidR="003E0679" w:rsidRPr="003E0679">
        <w:rPr>
          <w:szCs w:val="23"/>
        </w:rPr>
        <w:t>«Барун-Хемчикский кожуун Республики Ты</w:t>
      </w:r>
      <w:r w:rsidR="00D10F65">
        <w:rPr>
          <w:szCs w:val="23"/>
        </w:rPr>
        <w:t>в</w:t>
      </w:r>
      <w:r w:rsidR="003E0679" w:rsidRPr="003E0679">
        <w:rPr>
          <w:szCs w:val="23"/>
        </w:rPr>
        <w:t>а»</w:t>
      </w:r>
      <w:r w:rsidRPr="00903D2A">
        <w:rPr>
          <w:szCs w:val="23"/>
        </w:rPr>
        <w:t xml:space="preserve"> </w:t>
      </w:r>
      <w:bookmarkStart w:id="112" w:name="OLE_LINK1003"/>
      <w:bookmarkStart w:id="113" w:name="OLE_LINK1004"/>
      <w:bookmarkStart w:id="114" w:name="OLE_LINK1005"/>
      <w:r w:rsidRPr="00903D2A">
        <w:rPr>
          <w:szCs w:val="23"/>
        </w:rPr>
        <w:t>ритуальных услуг</w:t>
      </w:r>
      <w:bookmarkEnd w:id="111"/>
      <w:bookmarkEnd w:id="112"/>
      <w:bookmarkEnd w:id="113"/>
      <w:bookmarkEnd w:id="114"/>
    </w:p>
    <w:p w:rsidR="00FB7B60" w:rsidRPr="00A87EC2" w:rsidRDefault="00FB7B60" w:rsidP="00FB7B60">
      <w:pPr>
        <w:spacing w:before="120"/>
        <w:jc w:val="right"/>
        <w:rPr>
          <w:b/>
          <w:i/>
        </w:rPr>
      </w:pPr>
      <w:bookmarkStart w:id="115" w:name="OLE_LINK1057"/>
      <w:bookmarkStart w:id="116" w:name="OLE_LINK1058"/>
      <w:r w:rsidRPr="00A87EC2">
        <w:rPr>
          <w:b/>
          <w:i/>
        </w:rPr>
        <w:t>Таблица 1.</w:t>
      </w:r>
      <w:r w:rsidR="00903D2A">
        <w:rPr>
          <w:b/>
          <w:i/>
        </w:rPr>
        <w:t>6</w:t>
      </w:r>
    </w:p>
    <w:p w:rsidR="00FB7B60" w:rsidRPr="00A87EC2" w:rsidRDefault="00FB7B60" w:rsidP="00FB7B60">
      <w:pPr>
        <w:spacing w:after="120"/>
        <w:ind w:firstLine="0"/>
        <w:jc w:val="center"/>
        <w:rPr>
          <w:b/>
          <w:i/>
        </w:rPr>
      </w:pPr>
      <w:r w:rsidRPr="00A87EC2">
        <w:rPr>
          <w:b/>
          <w:i/>
        </w:rPr>
        <w:t xml:space="preserve">Объекты </w:t>
      </w:r>
      <w:r w:rsidR="00473879" w:rsidRPr="00A87EC2">
        <w:rPr>
          <w:b/>
          <w:i/>
        </w:rPr>
        <w:t>местного значения муниципального района</w:t>
      </w:r>
      <w:r w:rsidR="003E0679">
        <w:rPr>
          <w:b/>
          <w:i/>
        </w:rPr>
        <w:t xml:space="preserve">   </w:t>
      </w:r>
      <w:r w:rsidR="003E0679" w:rsidRPr="003E0679">
        <w:rPr>
          <w:b/>
          <w:i/>
        </w:rPr>
        <w:t>«Барун-Хемчикский кожуун Республики Ты</w:t>
      </w:r>
      <w:r w:rsidR="00D10F65">
        <w:rPr>
          <w:b/>
          <w:i/>
        </w:rPr>
        <w:t>в</w:t>
      </w:r>
      <w:r w:rsidR="003E0679" w:rsidRPr="003E0679">
        <w:rPr>
          <w:b/>
          <w:i/>
        </w:rPr>
        <w:t>а»</w:t>
      </w:r>
      <w:r w:rsidRPr="00A87EC2">
        <w:rPr>
          <w:b/>
          <w:i/>
        </w:rPr>
        <w:t xml:space="preserve"> ритуальных услуг</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28"/>
        <w:gridCol w:w="4111"/>
        <w:gridCol w:w="2169"/>
        <w:gridCol w:w="1276"/>
      </w:tblGrid>
      <w:tr w:rsidR="00696433" w:rsidRPr="00A87EC2" w:rsidTr="00903D2A">
        <w:trPr>
          <w:tblHeader/>
        </w:trPr>
        <w:tc>
          <w:tcPr>
            <w:tcW w:w="1828" w:type="dxa"/>
            <w:shd w:val="clear" w:color="auto" w:fill="D9D9D9" w:themeFill="background1" w:themeFillShade="D9"/>
          </w:tcPr>
          <w:bookmarkEnd w:id="115"/>
          <w:bookmarkEnd w:id="116"/>
          <w:p w:rsidR="00696433" w:rsidRPr="00A87EC2" w:rsidRDefault="00696433" w:rsidP="00810E4B">
            <w:pPr>
              <w:pStyle w:val="aff6"/>
              <w:ind w:firstLine="0"/>
              <w:jc w:val="center"/>
              <w:rPr>
                <w:b/>
                <w:i/>
                <w:sz w:val="20"/>
                <w:szCs w:val="20"/>
                <w:lang w:val="ru-RU"/>
              </w:rPr>
            </w:pPr>
            <w:r w:rsidRPr="00A87EC2">
              <w:rPr>
                <w:b/>
                <w:i/>
                <w:sz w:val="20"/>
                <w:szCs w:val="20"/>
                <w:lang w:val="ru-RU"/>
              </w:rPr>
              <w:t>Наимено</w:t>
            </w:r>
            <w:r w:rsidR="00D10F65">
              <w:rPr>
                <w:b/>
                <w:i/>
                <w:sz w:val="20"/>
                <w:szCs w:val="20"/>
                <w:lang w:val="ru-RU"/>
              </w:rPr>
              <w:t>в</w:t>
            </w:r>
            <w:r w:rsidRPr="00A87EC2">
              <w:rPr>
                <w:b/>
                <w:i/>
                <w:sz w:val="20"/>
                <w:szCs w:val="20"/>
                <w:lang w:val="ru-RU"/>
              </w:rPr>
              <w:t xml:space="preserve">ание </w:t>
            </w:r>
            <w:r w:rsidR="00D10F65">
              <w:rPr>
                <w:b/>
                <w:i/>
                <w:sz w:val="20"/>
                <w:szCs w:val="20"/>
                <w:lang w:val="ru-RU"/>
              </w:rPr>
              <w:t>в</w:t>
            </w:r>
            <w:r w:rsidRPr="00A87EC2">
              <w:rPr>
                <w:b/>
                <w:i/>
                <w:sz w:val="20"/>
                <w:szCs w:val="20"/>
                <w:lang w:val="ru-RU"/>
              </w:rPr>
              <w:t>ида объекта</w:t>
            </w:r>
          </w:p>
        </w:tc>
        <w:tc>
          <w:tcPr>
            <w:tcW w:w="4111" w:type="dxa"/>
            <w:shd w:val="clear" w:color="auto" w:fill="D9D9D9" w:themeFill="background1" w:themeFillShade="D9"/>
          </w:tcPr>
          <w:p w:rsidR="00696433" w:rsidRPr="00A87EC2" w:rsidRDefault="00696433" w:rsidP="00810E4B">
            <w:pPr>
              <w:pStyle w:val="aff6"/>
              <w:ind w:firstLine="0"/>
              <w:jc w:val="center"/>
              <w:rPr>
                <w:b/>
                <w:i/>
                <w:sz w:val="20"/>
                <w:szCs w:val="20"/>
                <w:lang w:val="ru-RU"/>
              </w:rPr>
            </w:pPr>
            <w:r w:rsidRPr="00A87EC2">
              <w:rPr>
                <w:b/>
                <w:i/>
                <w:sz w:val="20"/>
                <w:szCs w:val="20"/>
                <w:lang w:val="ru-RU"/>
              </w:rPr>
              <w:t>Тип расчетного показателя</w:t>
            </w:r>
          </w:p>
        </w:tc>
        <w:tc>
          <w:tcPr>
            <w:tcW w:w="2169" w:type="dxa"/>
            <w:shd w:val="clear" w:color="auto" w:fill="D9D9D9" w:themeFill="background1" w:themeFillShade="D9"/>
          </w:tcPr>
          <w:p w:rsidR="00696433" w:rsidRPr="00A87EC2" w:rsidRDefault="00696433" w:rsidP="00810E4B">
            <w:pPr>
              <w:pStyle w:val="aff6"/>
              <w:ind w:firstLine="0"/>
              <w:jc w:val="center"/>
              <w:rPr>
                <w:b/>
                <w:i/>
                <w:sz w:val="20"/>
                <w:szCs w:val="20"/>
                <w:lang w:val="ru-RU"/>
              </w:rPr>
            </w:pPr>
            <w:r w:rsidRPr="00A87EC2">
              <w:rPr>
                <w:b/>
                <w:i/>
                <w:sz w:val="20"/>
                <w:szCs w:val="20"/>
                <w:lang w:val="ru-RU"/>
              </w:rPr>
              <w:t>Наимено</w:t>
            </w:r>
            <w:r w:rsidR="00D10F65">
              <w:rPr>
                <w:b/>
                <w:i/>
                <w:sz w:val="20"/>
                <w:szCs w:val="20"/>
                <w:lang w:val="ru-RU"/>
              </w:rPr>
              <w:t>в</w:t>
            </w:r>
            <w:r w:rsidRPr="00A87EC2">
              <w:rPr>
                <w:b/>
                <w:i/>
                <w:sz w:val="20"/>
                <w:szCs w:val="20"/>
                <w:lang w:val="ru-RU"/>
              </w:rPr>
              <w:t>ание расче</w:t>
            </w:r>
            <w:r w:rsidRPr="00A87EC2">
              <w:rPr>
                <w:b/>
                <w:i/>
                <w:sz w:val="20"/>
                <w:szCs w:val="20"/>
                <w:lang w:val="ru-RU"/>
              </w:rPr>
              <w:t>т</w:t>
            </w:r>
            <w:r w:rsidRPr="00A87EC2">
              <w:rPr>
                <w:b/>
                <w:i/>
                <w:sz w:val="20"/>
                <w:szCs w:val="20"/>
                <w:lang w:val="ru-RU"/>
              </w:rPr>
              <w:t>ного показателя, ед</w:t>
            </w:r>
            <w:r w:rsidRPr="00A87EC2">
              <w:rPr>
                <w:b/>
                <w:i/>
                <w:sz w:val="20"/>
                <w:szCs w:val="20"/>
                <w:lang w:val="ru-RU"/>
              </w:rPr>
              <w:t>и</w:t>
            </w:r>
            <w:r w:rsidRPr="00A87EC2">
              <w:rPr>
                <w:b/>
                <w:i/>
                <w:sz w:val="20"/>
                <w:szCs w:val="20"/>
                <w:lang w:val="ru-RU"/>
              </w:rPr>
              <w:t>ница измерения</w:t>
            </w:r>
          </w:p>
        </w:tc>
        <w:tc>
          <w:tcPr>
            <w:tcW w:w="1276" w:type="dxa"/>
            <w:shd w:val="clear" w:color="auto" w:fill="D9D9D9" w:themeFill="background1" w:themeFillShade="D9"/>
          </w:tcPr>
          <w:p w:rsidR="00696433" w:rsidRPr="00A87EC2" w:rsidRDefault="00696433" w:rsidP="00810E4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903D2A">
        <w:tc>
          <w:tcPr>
            <w:tcW w:w="1828" w:type="dxa"/>
            <w:vMerge w:val="restart"/>
            <w:shd w:val="clear" w:color="auto" w:fill="F2F2F2" w:themeFill="background1" w:themeFillShade="F2"/>
          </w:tcPr>
          <w:p w:rsidR="00696433" w:rsidRPr="00A87EC2" w:rsidRDefault="00696433" w:rsidP="00696433">
            <w:pPr>
              <w:pStyle w:val="aff6"/>
              <w:ind w:firstLine="0"/>
              <w:jc w:val="left"/>
              <w:rPr>
                <w:sz w:val="20"/>
                <w:szCs w:val="20"/>
                <w:lang w:val="ru-RU"/>
              </w:rPr>
            </w:pPr>
            <w:r w:rsidRPr="00A87EC2">
              <w:rPr>
                <w:sz w:val="20"/>
                <w:szCs w:val="20"/>
                <w:lang w:val="ru-RU"/>
              </w:rPr>
              <w:t>Кладбище традиц</w:t>
            </w:r>
            <w:r w:rsidRPr="00A87EC2">
              <w:rPr>
                <w:sz w:val="20"/>
                <w:szCs w:val="20"/>
                <w:lang w:val="ru-RU"/>
              </w:rPr>
              <w:t>и</w:t>
            </w:r>
            <w:r w:rsidRPr="00A87EC2">
              <w:rPr>
                <w:sz w:val="20"/>
                <w:szCs w:val="20"/>
                <w:lang w:val="ru-RU"/>
              </w:rPr>
              <w:t>онного захоронения</w:t>
            </w:r>
          </w:p>
        </w:tc>
        <w:tc>
          <w:tcPr>
            <w:tcW w:w="4111" w:type="dxa"/>
          </w:tcPr>
          <w:p w:rsidR="00696433" w:rsidRPr="00A87EC2" w:rsidRDefault="00696433" w:rsidP="0069643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D10F65">
              <w:rPr>
                <w:sz w:val="20"/>
                <w:szCs w:val="20"/>
                <w:lang w:val="ru-RU"/>
              </w:rPr>
              <w:t>в</w:t>
            </w:r>
            <w:r w:rsidRPr="00A87EC2">
              <w:rPr>
                <w:sz w:val="20"/>
                <w:szCs w:val="20"/>
                <w:lang w:val="ru-RU"/>
              </w:rPr>
              <w:t>ня обеспеченности</w:t>
            </w:r>
          </w:p>
        </w:tc>
        <w:tc>
          <w:tcPr>
            <w:tcW w:w="2169" w:type="dxa"/>
          </w:tcPr>
          <w:p w:rsidR="00696433" w:rsidRPr="00A87EC2" w:rsidRDefault="00696433" w:rsidP="00696433">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стка, га на</w:t>
            </w:r>
            <w:r w:rsidR="00903D2A">
              <w:rPr>
                <w:sz w:val="20"/>
                <w:szCs w:val="20"/>
                <w:lang w:val="ru-RU"/>
              </w:rPr>
              <w:t xml:space="preserve"> 1000</w:t>
            </w:r>
            <w:r w:rsidRPr="00A87EC2">
              <w:rPr>
                <w:sz w:val="20"/>
                <w:szCs w:val="20"/>
                <w:lang w:val="ru-RU"/>
              </w:rPr>
              <w:t xml:space="preserve"> чел.</w:t>
            </w:r>
          </w:p>
        </w:tc>
        <w:tc>
          <w:tcPr>
            <w:tcW w:w="1276" w:type="dxa"/>
          </w:tcPr>
          <w:p w:rsidR="00696433" w:rsidRPr="00A87EC2" w:rsidRDefault="00696433" w:rsidP="00696433">
            <w:pPr>
              <w:pStyle w:val="aff6"/>
              <w:ind w:firstLine="0"/>
              <w:jc w:val="center"/>
              <w:rPr>
                <w:sz w:val="20"/>
                <w:szCs w:val="20"/>
                <w:lang w:val="ru-RU"/>
              </w:rPr>
            </w:pPr>
            <w:r w:rsidRPr="00A87EC2">
              <w:rPr>
                <w:sz w:val="20"/>
                <w:szCs w:val="20"/>
                <w:lang w:val="ru-RU"/>
              </w:rPr>
              <w:t>0,24</w:t>
            </w:r>
          </w:p>
        </w:tc>
      </w:tr>
      <w:tr w:rsidR="00903D2A" w:rsidRPr="00A87EC2" w:rsidTr="00903D2A">
        <w:tc>
          <w:tcPr>
            <w:tcW w:w="1828" w:type="dxa"/>
            <w:vMerge/>
            <w:shd w:val="clear" w:color="auto" w:fill="F2F2F2" w:themeFill="background1" w:themeFillShade="F2"/>
          </w:tcPr>
          <w:p w:rsidR="00903D2A" w:rsidRPr="00A87EC2" w:rsidRDefault="00903D2A" w:rsidP="00696433">
            <w:pPr>
              <w:pStyle w:val="aff6"/>
              <w:ind w:firstLine="0"/>
              <w:jc w:val="left"/>
              <w:rPr>
                <w:sz w:val="20"/>
                <w:szCs w:val="20"/>
                <w:lang w:val="ru-RU"/>
              </w:rPr>
            </w:pPr>
          </w:p>
        </w:tc>
        <w:tc>
          <w:tcPr>
            <w:tcW w:w="4111" w:type="dxa"/>
          </w:tcPr>
          <w:p w:rsidR="00903D2A" w:rsidRPr="00A87EC2" w:rsidRDefault="00903D2A" w:rsidP="0069643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3445" w:type="dxa"/>
            <w:gridSpan w:val="2"/>
          </w:tcPr>
          <w:p w:rsidR="00903D2A" w:rsidRPr="00A87EC2" w:rsidRDefault="00903D2A" w:rsidP="00696433">
            <w:pPr>
              <w:pStyle w:val="aff6"/>
              <w:ind w:firstLine="0"/>
              <w:jc w:val="center"/>
              <w:rPr>
                <w:sz w:val="20"/>
                <w:szCs w:val="20"/>
                <w:lang w:val="ru-RU"/>
              </w:rPr>
            </w:pPr>
            <w:r>
              <w:rPr>
                <w:sz w:val="20"/>
                <w:szCs w:val="20"/>
                <w:lang w:val="ru-RU"/>
              </w:rPr>
              <w:t>Не нормируется</w:t>
            </w:r>
          </w:p>
        </w:tc>
      </w:tr>
      <w:tr w:rsidR="00903D2A" w:rsidRPr="00A87EC2" w:rsidTr="00903D2A">
        <w:tc>
          <w:tcPr>
            <w:tcW w:w="1828" w:type="dxa"/>
            <w:vMerge w:val="restart"/>
            <w:shd w:val="clear" w:color="auto" w:fill="F2F2F2" w:themeFill="background1" w:themeFillShade="F2"/>
          </w:tcPr>
          <w:p w:rsidR="00903D2A" w:rsidRPr="00A87EC2" w:rsidRDefault="00903D2A" w:rsidP="00903D2A">
            <w:pPr>
              <w:pStyle w:val="aff6"/>
              <w:ind w:firstLine="0"/>
              <w:jc w:val="left"/>
              <w:rPr>
                <w:sz w:val="20"/>
                <w:szCs w:val="20"/>
                <w:lang w:val="ru-RU"/>
              </w:rPr>
            </w:pPr>
            <w:r w:rsidRPr="00903D2A">
              <w:rPr>
                <w:sz w:val="20"/>
                <w:szCs w:val="20"/>
                <w:lang w:val="ru-RU"/>
              </w:rPr>
              <w:t xml:space="preserve">Кладбище </w:t>
            </w:r>
            <w:r w:rsidR="008D1C36" w:rsidRPr="00903D2A">
              <w:rPr>
                <w:sz w:val="20"/>
                <w:szCs w:val="20"/>
                <w:lang w:val="ru-RU"/>
              </w:rPr>
              <w:t>Урновых</w:t>
            </w:r>
            <w:r w:rsidRPr="00903D2A">
              <w:rPr>
                <w:sz w:val="20"/>
                <w:szCs w:val="20"/>
                <w:lang w:val="ru-RU"/>
              </w:rPr>
              <w:t xml:space="preserve"> захоронений после кремации</w:t>
            </w: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69" w:type="dxa"/>
          </w:tcPr>
          <w:p w:rsidR="00903D2A" w:rsidRPr="00A87EC2" w:rsidRDefault="00903D2A" w:rsidP="00903D2A">
            <w:pPr>
              <w:pStyle w:val="aff6"/>
              <w:ind w:firstLine="0"/>
              <w:jc w:val="left"/>
              <w:rPr>
                <w:sz w:val="20"/>
                <w:szCs w:val="20"/>
                <w:lang w:val="ru-RU"/>
              </w:rPr>
            </w:pPr>
            <w:r w:rsidRPr="00A87EC2">
              <w:rPr>
                <w:sz w:val="20"/>
                <w:szCs w:val="20"/>
                <w:lang w:val="ru-RU"/>
              </w:rPr>
              <w:t>Размер земельного уч</w:t>
            </w:r>
            <w:r w:rsidRPr="00A87EC2">
              <w:rPr>
                <w:sz w:val="20"/>
                <w:szCs w:val="20"/>
                <w:lang w:val="ru-RU"/>
              </w:rPr>
              <w:t>а</w:t>
            </w:r>
            <w:r w:rsidRPr="00A87EC2">
              <w:rPr>
                <w:sz w:val="20"/>
                <w:szCs w:val="20"/>
                <w:lang w:val="ru-RU"/>
              </w:rPr>
              <w:t xml:space="preserve">стка, га на </w:t>
            </w:r>
            <w:r>
              <w:rPr>
                <w:sz w:val="20"/>
                <w:szCs w:val="20"/>
                <w:lang w:val="ru-RU"/>
              </w:rPr>
              <w:t xml:space="preserve">1000 </w:t>
            </w:r>
            <w:r w:rsidRPr="00A87EC2">
              <w:rPr>
                <w:sz w:val="20"/>
                <w:szCs w:val="20"/>
                <w:lang w:val="ru-RU"/>
              </w:rPr>
              <w:t>чел.</w:t>
            </w:r>
          </w:p>
        </w:tc>
        <w:tc>
          <w:tcPr>
            <w:tcW w:w="1276" w:type="dxa"/>
          </w:tcPr>
          <w:p w:rsidR="00903D2A" w:rsidRPr="00A87EC2" w:rsidRDefault="00903D2A" w:rsidP="00903D2A">
            <w:pPr>
              <w:pStyle w:val="aff6"/>
              <w:ind w:firstLine="0"/>
              <w:jc w:val="center"/>
              <w:rPr>
                <w:sz w:val="20"/>
                <w:szCs w:val="20"/>
                <w:lang w:val="ru-RU"/>
              </w:rPr>
            </w:pPr>
            <w:r>
              <w:rPr>
                <w:sz w:val="20"/>
                <w:szCs w:val="20"/>
                <w:lang w:val="ru-RU"/>
              </w:rPr>
              <w:t>0,02</w:t>
            </w:r>
          </w:p>
        </w:tc>
      </w:tr>
      <w:tr w:rsidR="00903D2A" w:rsidRPr="00A87EC2" w:rsidTr="00167B34">
        <w:tc>
          <w:tcPr>
            <w:tcW w:w="1828" w:type="dxa"/>
            <w:vMerge/>
            <w:shd w:val="clear" w:color="auto" w:fill="F2F2F2" w:themeFill="background1" w:themeFillShade="F2"/>
          </w:tcPr>
          <w:p w:rsidR="00903D2A" w:rsidRPr="00903D2A" w:rsidRDefault="00903D2A" w:rsidP="00903D2A">
            <w:pPr>
              <w:pStyle w:val="aff6"/>
              <w:ind w:firstLine="0"/>
              <w:jc w:val="left"/>
              <w:rPr>
                <w:sz w:val="20"/>
                <w:szCs w:val="20"/>
                <w:lang w:val="ru-RU"/>
              </w:rPr>
            </w:pPr>
          </w:p>
        </w:tc>
        <w:tc>
          <w:tcPr>
            <w:tcW w:w="4111" w:type="dxa"/>
          </w:tcPr>
          <w:p w:rsidR="00903D2A" w:rsidRPr="00A87EC2" w:rsidRDefault="00903D2A" w:rsidP="00903D2A">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3445" w:type="dxa"/>
            <w:gridSpan w:val="2"/>
          </w:tcPr>
          <w:p w:rsidR="00903D2A" w:rsidRPr="00A87EC2" w:rsidRDefault="00903D2A" w:rsidP="00903D2A">
            <w:pPr>
              <w:pStyle w:val="aff6"/>
              <w:ind w:firstLine="0"/>
              <w:jc w:val="center"/>
              <w:rPr>
                <w:sz w:val="20"/>
                <w:szCs w:val="20"/>
                <w:lang w:val="ru-RU"/>
              </w:rPr>
            </w:pPr>
            <w:r>
              <w:rPr>
                <w:sz w:val="20"/>
                <w:szCs w:val="20"/>
                <w:lang w:val="ru-RU"/>
              </w:rPr>
              <w:t>Не нормируется</w:t>
            </w:r>
          </w:p>
        </w:tc>
      </w:tr>
      <w:tr w:rsidR="003063F7" w:rsidRPr="00A87EC2" w:rsidTr="00167B34">
        <w:tc>
          <w:tcPr>
            <w:tcW w:w="9384" w:type="dxa"/>
            <w:gridSpan w:val="4"/>
            <w:shd w:val="clear" w:color="auto" w:fill="F2F2F2" w:themeFill="background1" w:themeFillShade="F2"/>
          </w:tcPr>
          <w:p w:rsidR="003063F7" w:rsidRPr="003063F7" w:rsidRDefault="003063F7" w:rsidP="003063F7">
            <w:pPr>
              <w:pStyle w:val="aff6"/>
              <w:ind w:firstLine="0"/>
              <w:jc w:val="left"/>
              <w:rPr>
                <w:b/>
                <w:sz w:val="20"/>
                <w:szCs w:val="20"/>
                <w:lang w:val="ru-RU"/>
              </w:rPr>
            </w:pPr>
            <w:r w:rsidRPr="003063F7">
              <w:rPr>
                <w:b/>
                <w:sz w:val="20"/>
                <w:szCs w:val="20"/>
                <w:lang w:val="ru-RU"/>
              </w:rPr>
              <w:t>Примечание:</w:t>
            </w:r>
          </w:p>
          <w:p w:rsidR="003063F7" w:rsidRDefault="003063F7" w:rsidP="003063F7">
            <w:pPr>
              <w:pStyle w:val="aff6"/>
              <w:ind w:firstLine="0"/>
              <w:jc w:val="left"/>
              <w:rPr>
                <w:sz w:val="20"/>
                <w:szCs w:val="20"/>
                <w:lang w:val="ru-RU"/>
              </w:rPr>
            </w:pPr>
            <w:r>
              <w:rPr>
                <w:sz w:val="20"/>
                <w:szCs w:val="20"/>
                <w:lang w:val="ru-RU"/>
              </w:rPr>
              <w:t xml:space="preserve">Санитарно-защитная зона </w:t>
            </w:r>
            <w:r w:rsidR="008D1C36">
              <w:rPr>
                <w:sz w:val="20"/>
                <w:szCs w:val="20"/>
                <w:lang w:val="ru-RU"/>
              </w:rPr>
              <w:t>устанавливается</w:t>
            </w:r>
            <w:r>
              <w:rPr>
                <w:sz w:val="20"/>
                <w:szCs w:val="20"/>
                <w:lang w:val="ru-RU"/>
              </w:rPr>
              <w:t xml:space="preserve"> согласно </w:t>
            </w:r>
            <w:proofErr w:type="spellStart"/>
            <w:r w:rsidRPr="00EC307A">
              <w:rPr>
                <w:sz w:val="20"/>
                <w:szCs w:val="20"/>
                <w:lang w:val="ru-RU"/>
              </w:rPr>
              <w:t>СанПиН</w:t>
            </w:r>
            <w:proofErr w:type="spellEnd"/>
            <w:r w:rsidRPr="00EC307A">
              <w:rPr>
                <w:sz w:val="20"/>
                <w:szCs w:val="20"/>
                <w:lang w:val="ru-RU"/>
              </w:rPr>
              <w:t xml:space="preserve"> 2.2.1/2.1.1.1200-03 </w:t>
            </w:r>
            <w:r>
              <w:rPr>
                <w:sz w:val="20"/>
                <w:szCs w:val="20"/>
                <w:lang w:val="ru-RU"/>
              </w:rPr>
              <w:t>«</w:t>
            </w:r>
            <w:r w:rsidRPr="00EC307A">
              <w:rPr>
                <w:sz w:val="20"/>
                <w:szCs w:val="20"/>
                <w:lang w:val="ru-RU"/>
              </w:rPr>
              <w:t>Санитарно-защитные зоны и санитарная классификация предприятий, сооружений и иных объекто</w:t>
            </w:r>
            <w:r w:rsidR="008D1C36">
              <w:rPr>
                <w:sz w:val="20"/>
                <w:szCs w:val="20"/>
                <w:lang w:val="ru-RU"/>
              </w:rPr>
              <w:t>в</w:t>
            </w:r>
            <w:r>
              <w:rPr>
                <w:sz w:val="20"/>
                <w:szCs w:val="20"/>
                <w:lang w:val="ru-RU"/>
              </w:rPr>
              <w:t>».</w:t>
            </w:r>
          </w:p>
        </w:tc>
      </w:tr>
    </w:tbl>
    <w:p w:rsidR="00A64C3A" w:rsidRPr="00903D2A" w:rsidRDefault="00A64C3A" w:rsidP="00903D2A">
      <w:pPr>
        <w:pStyle w:val="20"/>
        <w:numPr>
          <w:ilvl w:val="1"/>
          <w:numId w:val="13"/>
        </w:numPr>
        <w:ind w:left="0" w:firstLine="0"/>
        <w:rPr>
          <w:szCs w:val="23"/>
        </w:rPr>
      </w:pPr>
      <w:bookmarkStart w:id="117" w:name="_Toc527371643"/>
      <w:bookmarkStart w:id="118" w:name="OLE_LINK449"/>
      <w:bookmarkEnd w:id="109"/>
      <w:bookmarkEnd w:id="110"/>
      <w:r w:rsidRPr="00903D2A">
        <w:rPr>
          <w:szCs w:val="23"/>
        </w:rPr>
        <w:t xml:space="preserve">Объекты </w:t>
      </w:r>
      <w:r w:rsidR="00473879" w:rsidRPr="00903D2A">
        <w:rPr>
          <w:szCs w:val="23"/>
        </w:rPr>
        <w:t>местного значения муниципального района</w:t>
      </w:r>
      <w:r w:rsidR="003E0679">
        <w:rPr>
          <w:szCs w:val="23"/>
        </w:rPr>
        <w:t xml:space="preserve">   </w:t>
      </w:r>
      <w:r w:rsidR="003E0679" w:rsidRPr="003E0679">
        <w:rPr>
          <w:szCs w:val="23"/>
        </w:rPr>
        <w:t>«Барун-Хемчикский кожуун Республики Ты</w:t>
      </w:r>
      <w:r w:rsidR="00D10F65">
        <w:rPr>
          <w:szCs w:val="23"/>
        </w:rPr>
        <w:t>в</w:t>
      </w:r>
      <w:r w:rsidR="003E0679" w:rsidRPr="003E0679">
        <w:rPr>
          <w:szCs w:val="23"/>
        </w:rPr>
        <w:t>а»</w:t>
      </w:r>
      <w:r w:rsidRPr="00903D2A">
        <w:rPr>
          <w:szCs w:val="23"/>
        </w:rPr>
        <w:t xml:space="preserve"> культуры и </w:t>
      </w:r>
      <w:bookmarkEnd w:id="117"/>
      <w:r w:rsidR="008D1C36" w:rsidRPr="00903D2A">
        <w:rPr>
          <w:szCs w:val="23"/>
        </w:rPr>
        <w:t>искусства</w:t>
      </w:r>
    </w:p>
    <w:p w:rsidR="00FF31C5" w:rsidRPr="00A87EC2" w:rsidRDefault="00FF31C5" w:rsidP="00FF31C5">
      <w:pPr>
        <w:spacing w:before="120"/>
        <w:jc w:val="right"/>
        <w:rPr>
          <w:b/>
          <w:i/>
        </w:rPr>
      </w:pPr>
      <w:bookmarkStart w:id="119" w:name="OLE_LINK952"/>
      <w:bookmarkStart w:id="120" w:name="OLE_LINK953"/>
      <w:bookmarkStart w:id="121" w:name="OLE_LINK675"/>
      <w:bookmarkStart w:id="122" w:name="OLE_LINK676"/>
      <w:bookmarkStart w:id="123" w:name="OLE_LINK935"/>
      <w:bookmarkStart w:id="124" w:name="OLE_LINK448"/>
      <w:r w:rsidRPr="00A87EC2">
        <w:rPr>
          <w:b/>
          <w:i/>
        </w:rPr>
        <w:t>Таблица</w:t>
      </w:r>
      <w:r w:rsidR="00696433" w:rsidRPr="00A87EC2">
        <w:rPr>
          <w:b/>
          <w:i/>
        </w:rPr>
        <w:t xml:space="preserve"> 1.</w:t>
      </w:r>
      <w:r w:rsidR="00750AFB">
        <w:rPr>
          <w:b/>
          <w:i/>
        </w:rPr>
        <w:t>7</w:t>
      </w:r>
    </w:p>
    <w:p w:rsidR="00FF31C5" w:rsidRPr="00A87EC2" w:rsidRDefault="00FF31C5" w:rsidP="00FF31C5">
      <w:pPr>
        <w:spacing w:after="120"/>
        <w:ind w:firstLine="0"/>
        <w:jc w:val="center"/>
        <w:rPr>
          <w:b/>
          <w:i/>
        </w:rPr>
      </w:pPr>
      <w:r w:rsidRPr="00A87EC2">
        <w:rPr>
          <w:b/>
          <w:i/>
        </w:rPr>
        <w:t xml:space="preserve">Объекты </w:t>
      </w:r>
      <w:r w:rsidR="00473879" w:rsidRPr="00A87EC2">
        <w:rPr>
          <w:b/>
          <w:i/>
        </w:rPr>
        <w:t>местного значения муниципального района</w:t>
      </w:r>
      <w:r w:rsidR="003E0679">
        <w:rPr>
          <w:b/>
          <w:i/>
        </w:rPr>
        <w:t xml:space="preserve">   </w:t>
      </w:r>
      <w:r w:rsidR="003E0679" w:rsidRPr="003E0679">
        <w:rPr>
          <w:b/>
          <w:i/>
        </w:rPr>
        <w:t>«Барун-Хемчикский кожуун Республики Ты</w:t>
      </w:r>
      <w:r w:rsidR="00D10F65">
        <w:rPr>
          <w:b/>
          <w:i/>
        </w:rPr>
        <w:t>в</w:t>
      </w:r>
      <w:r w:rsidR="003E0679" w:rsidRPr="003E0679">
        <w:rPr>
          <w:b/>
          <w:i/>
        </w:rPr>
        <w:t>а»</w:t>
      </w:r>
      <w:r w:rsidRPr="00A87EC2">
        <w:rPr>
          <w:b/>
          <w:i/>
        </w:rPr>
        <w:t xml:space="preserve"> культуры и искусст</w:t>
      </w:r>
      <w:r w:rsidR="00D10F65">
        <w:rPr>
          <w:b/>
          <w:i/>
        </w:rPr>
        <w:t>в</w:t>
      </w:r>
      <w:r w:rsidRPr="00A87EC2">
        <w:rPr>
          <w:b/>
          <w:i/>
        </w:rPr>
        <w:t>а</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871"/>
        <w:gridCol w:w="4111"/>
        <w:gridCol w:w="2127"/>
        <w:gridCol w:w="1275"/>
      </w:tblGrid>
      <w:tr w:rsidR="00696433" w:rsidRPr="00A87EC2" w:rsidTr="00C9776F">
        <w:trPr>
          <w:cantSplit/>
          <w:tblHeader/>
        </w:trPr>
        <w:tc>
          <w:tcPr>
            <w:tcW w:w="1871" w:type="dxa"/>
            <w:shd w:val="clear" w:color="auto" w:fill="D9D9D9" w:themeFill="background1" w:themeFillShade="D9"/>
          </w:tcPr>
          <w:bookmarkEnd w:id="119"/>
          <w:bookmarkEnd w:id="120"/>
          <w:p w:rsidR="00696433" w:rsidRPr="00A87EC2" w:rsidRDefault="00696433" w:rsidP="00622D1C">
            <w:pPr>
              <w:pStyle w:val="aff6"/>
              <w:ind w:firstLine="0"/>
              <w:jc w:val="center"/>
              <w:rPr>
                <w:b/>
                <w:i/>
                <w:sz w:val="20"/>
                <w:szCs w:val="20"/>
                <w:lang w:val="ru-RU"/>
              </w:rPr>
            </w:pPr>
            <w:r w:rsidRPr="00A87EC2">
              <w:rPr>
                <w:b/>
                <w:i/>
                <w:sz w:val="20"/>
                <w:szCs w:val="20"/>
                <w:lang w:val="ru-RU"/>
              </w:rPr>
              <w:lastRenderedPageBreak/>
              <w:t>Наимено</w:t>
            </w:r>
            <w:r w:rsidR="00D10F65">
              <w:rPr>
                <w:b/>
                <w:i/>
                <w:sz w:val="20"/>
                <w:szCs w:val="20"/>
                <w:lang w:val="ru-RU"/>
              </w:rPr>
              <w:t>в</w:t>
            </w:r>
            <w:r w:rsidRPr="00A87EC2">
              <w:rPr>
                <w:b/>
                <w:i/>
                <w:sz w:val="20"/>
                <w:szCs w:val="20"/>
                <w:lang w:val="ru-RU"/>
              </w:rPr>
              <w:t xml:space="preserve">ание </w:t>
            </w:r>
            <w:r w:rsidR="008D1C36">
              <w:rPr>
                <w:b/>
                <w:i/>
                <w:sz w:val="20"/>
                <w:szCs w:val="20"/>
                <w:lang w:val="ru-RU"/>
              </w:rPr>
              <w:t>в</w:t>
            </w:r>
            <w:r w:rsidRPr="00A87EC2">
              <w:rPr>
                <w:b/>
                <w:i/>
                <w:sz w:val="20"/>
                <w:szCs w:val="20"/>
                <w:lang w:val="ru-RU"/>
              </w:rPr>
              <w:t>ида объекта</w:t>
            </w:r>
          </w:p>
        </w:tc>
        <w:tc>
          <w:tcPr>
            <w:tcW w:w="4111"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Тип расчетного показателя</w:t>
            </w:r>
          </w:p>
        </w:tc>
        <w:tc>
          <w:tcPr>
            <w:tcW w:w="2127" w:type="dxa"/>
            <w:shd w:val="clear" w:color="auto" w:fill="D9D9D9" w:themeFill="background1" w:themeFillShade="D9"/>
          </w:tcPr>
          <w:p w:rsidR="00696433" w:rsidRPr="00A87EC2" w:rsidRDefault="008D1C36" w:rsidP="00622D1C">
            <w:pPr>
              <w:pStyle w:val="aff6"/>
              <w:ind w:firstLine="0"/>
              <w:jc w:val="center"/>
              <w:rPr>
                <w:b/>
                <w:i/>
                <w:sz w:val="20"/>
                <w:szCs w:val="20"/>
                <w:lang w:val="ru-RU"/>
              </w:rPr>
            </w:pPr>
            <w:r w:rsidRPr="00A87EC2">
              <w:rPr>
                <w:b/>
                <w:i/>
                <w:sz w:val="20"/>
                <w:szCs w:val="20"/>
                <w:lang w:val="ru-RU"/>
              </w:rPr>
              <w:t>Наименование</w:t>
            </w:r>
            <w:r w:rsidR="00696433" w:rsidRPr="00A87EC2">
              <w:rPr>
                <w:b/>
                <w:i/>
                <w:sz w:val="20"/>
                <w:szCs w:val="20"/>
                <w:lang w:val="ru-RU"/>
              </w:rPr>
              <w:t xml:space="preserve"> ра</w:t>
            </w:r>
            <w:r w:rsidR="00696433" w:rsidRPr="00A87EC2">
              <w:rPr>
                <w:b/>
                <w:i/>
                <w:sz w:val="20"/>
                <w:szCs w:val="20"/>
                <w:lang w:val="ru-RU"/>
              </w:rPr>
              <w:t>с</w:t>
            </w:r>
            <w:r w:rsidR="00696433" w:rsidRPr="00A87EC2">
              <w:rPr>
                <w:b/>
                <w:i/>
                <w:sz w:val="20"/>
                <w:szCs w:val="20"/>
                <w:lang w:val="ru-RU"/>
              </w:rPr>
              <w:t>четного показателя, единица измерения</w:t>
            </w:r>
          </w:p>
        </w:tc>
        <w:tc>
          <w:tcPr>
            <w:tcW w:w="1275" w:type="dxa"/>
            <w:shd w:val="clear" w:color="auto" w:fill="D9D9D9" w:themeFill="background1" w:themeFillShade="D9"/>
          </w:tcPr>
          <w:p w:rsidR="00696433" w:rsidRPr="00A87EC2" w:rsidRDefault="00696433" w:rsidP="00622D1C">
            <w:pPr>
              <w:pStyle w:val="aff6"/>
              <w:ind w:firstLine="0"/>
              <w:jc w:val="center"/>
              <w:rPr>
                <w:b/>
                <w:i/>
                <w:sz w:val="20"/>
                <w:szCs w:val="20"/>
                <w:lang w:val="ru-RU"/>
              </w:rPr>
            </w:pPr>
            <w:r w:rsidRPr="00A87EC2">
              <w:rPr>
                <w:b/>
                <w:i/>
                <w:sz w:val="20"/>
                <w:szCs w:val="20"/>
                <w:lang w:val="ru-RU"/>
              </w:rPr>
              <w:t>Значение расчетного показателя</w:t>
            </w:r>
          </w:p>
        </w:tc>
      </w:tr>
      <w:tr w:rsidR="00696433" w:rsidRPr="00A87EC2" w:rsidTr="00C9776F">
        <w:trPr>
          <w:cantSplit/>
        </w:trPr>
        <w:tc>
          <w:tcPr>
            <w:tcW w:w="1871" w:type="dxa"/>
            <w:vMerge w:val="restart"/>
            <w:shd w:val="clear" w:color="auto" w:fill="F2F2F2" w:themeFill="background1" w:themeFillShade="F2"/>
          </w:tcPr>
          <w:p w:rsidR="00696433" w:rsidRPr="00A87EC2" w:rsidRDefault="00696433" w:rsidP="00131A82">
            <w:pPr>
              <w:pStyle w:val="aff6"/>
              <w:ind w:firstLine="0"/>
              <w:rPr>
                <w:sz w:val="20"/>
                <w:szCs w:val="20"/>
                <w:lang w:val="ru-RU"/>
              </w:rPr>
            </w:pPr>
            <w:r w:rsidRPr="00A87EC2">
              <w:rPr>
                <w:sz w:val="20"/>
                <w:szCs w:val="20"/>
                <w:lang w:val="ru-RU"/>
              </w:rPr>
              <w:t xml:space="preserve">Точка доступа к </w:t>
            </w:r>
            <w:r w:rsidR="008D1C36" w:rsidRPr="00A87EC2">
              <w:rPr>
                <w:sz w:val="20"/>
                <w:szCs w:val="20"/>
                <w:lang w:val="ru-RU"/>
              </w:rPr>
              <w:t>полнотекстовым</w:t>
            </w:r>
            <w:r w:rsidRPr="00A87EC2">
              <w:rPr>
                <w:sz w:val="20"/>
                <w:szCs w:val="20"/>
                <w:lang w:val="ru-RU"/>
              </w:rPr>
              <w:t xml:space="preserve"> информационным ресурсам</w:t>
            </w:r>
          </w:p>
        </w:tc>
        <w:tc>
          <w:tcPr>
            <w:tcW w:w="4111" w:type="dxa"/>
          </w:tcPr>
          <w:p w:rsidR="00696433" w:rsidRPr="00A87EC2" w:rsidRDefault="00696433"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696433" w:rsidRPr="00A87EC2" w:rsidRDefault="008D1C36" w:rsidP="00131A82">
            <w:pPr>
              <w:pStyle w:val="aff6"/>
              <w:ind w:firstLine="0"/>
              <w:rPr>
                <w:sz w:val="20"/>
                <w:szCs w:val="20"/>
                <w:lang w:val="ru-RU"/>
              </w:rPr>
            </w:pPr>
            <w:r w:rsidRPr="00A87EC2">
              <w:rPr>
                <w:sz w:val="20"/>
                <w:szCs w:val="20"/>
                <w:lang w:val="ru-RU"/>
              </w:rPr>
              <w:t>Количество</w:t>
            </w:r>
            <w:r w:rsidR="00696433" w:rsidRPr="00A87EC2">
              <w:rPr>
                <w:sz w:val="20"/>
                <w:szCs w:val="20"/>
                <w:lang w:val="ru-RU"/>
              </w:rPr>
              <w:t xml:space="preserve"> точек </w:t>
            </w:r>
            <w:r w:rsidR="00E82A3E">
              <w:rPr>
                <w:sz w:val="20"/>
                <w:szCs w:val="20"/>
                <w:lang w:val="ru-RU"/>
              </w:rPr>
              <w:t>на муниципальный район, ед.</w:t>
            </w:r>
          </w:p>
        </w:tc>
        <w:tc>
          <w:tcPr>
            <w:tcW w:w="1275" w:type="dxa"/>
          </w:tcPr>
          <w:p w:rsidR="00696433" w:rsidRPr="00A87EC2" w:rsidRDefault="00696433" w:rsidP="00696433">
            <w:pPr>
              <w:pStyle w:val="aff6"/>
              <w:ind w:firstLine="0"/>
              <w:jc w:val="center"/>
              <w:rPr>
                <w:sz w:val="20"/>
                <w:szCs w:val="20"/>
                <w:lang w:val="ru-RU"/>
              </w:rPr>
            </w:pPr>
            <w:r w:rsidRPr="00A87EC2">
              <w:rPr>
                <w:sz w:val="20"/>
                <w:szCs w:val="20"/>
                <w:lang w:val="ru-RU"/>
              </w:rPr>
              <w:t>1</w:t>
            </w:r>
          </w:p>
        </w:tc>
      </w:tr>
      <w:tr w:rsidR="00696433" w:rsidRPr="00A87EC2" w:rsidTr="00C9776F">
        <w:trPr>
          <w:cantSplit/>
        </w:trPr>
        <w:tc>
          <w:tcPr>
            <w:tcW w:w="1871" w:type="dxa"/>
            <w:vMerge/>
            <w:shd w:val="clear" w:color="auto" w:fill="F2F2F2" w:themeFill="background1" w:themeFillShade="F2"/>
          </w:tcPr>
          <w:p w:rsidR="00696433" w:rsidRPr="00A87EC2" w:rsidRDefault="00696433" w:rsidP="00131A82">
            <w:pPr>
              <w:pStyle w:val="aff6"/>
              <w:ind w:firstLine="0"/>
              <w:rPr>
                <w:sz w:val="20"/>
                <w:szCs w:val="20"/>
                <w:lang w:val="ru-RU"/>
              </w:rPr>
            </w:pPr>
          </w:p>
        </w:tc>
        <w:tc>
          <w:tcPr>
            <w:tcW w:w="4111" w:type="dxa"/>
          </w:tcPr>
          <w:p w:rsidR="00696433" w:rsidRPr="00A87EC2" w:rsidRDefault="00696433"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2127" w:type="dxa"/>
          </w:tcPr>
          <w:p w:rsidR="00696433" w:rsidRPr="00A87EC2" w:rsidRDefault="00696433" w:rsidP="00131A82">
            <w:pPr>
              <w:pStyle w:val="aff6"/>
              <w:ind w:firstLine="0"/>
              <w:rPr>
                <w:sz w:val="20"/>
                <w:szCs w:val="20"/>
                <w:lang w:val="ru-RU"/>
              </w:rPr>
            </w:pPr>
            <w:r w:rsidRPr="00A87EC2">
              <w:rPr>
                <w:sz w:val="20"/>
                <w:szCs w:val="20"/>
                <w:lang w:val="ru-RU"/>
              </w:rPr>
              <w:t>Транспортная досту</w:t>
            </w:r>
            <w:r w:rsidRPr="00A87EC2">
              <w:rPr>
                <w:sz w:val="20"/>
                <w:szCs w:val="20"/>
                <w:lang w:val="ru-RU"/>
              </w:rPr>
              <w:t>п</w:t>
            </w:r>
            <w:r w:rsidRPr="00A87EC2">
              <w:rPr>
                <w:sz w:val="20"/>
                <w:szCs w:val="20"/>
                <w:lang w:val="ru-RU"/>
              </w:rPr>
              <w:t>ность, мин.</w:t>
            </w:r>
          </w:p>
        </w:tc>
        <w:tc>
          <w:tcPr>
            <w:tcW w:w="1275" w:type="dxa"/>
          </w:tcPr>
          <w:p w:rsidR="00696433" w:rsidRPr="00A87EC2" w:rsidRDefault="00696433" w:rsidP="00696433">
            <w:pPr>
              <w:pStyle w:val="aff6"/>
              <w:ind w:firstLine="0"/>
              <w:jc w:val="center"/>
              <w:rPr>
                <w:sz w:val="20"/>
                <w:szCs w:val="20"/>
                <w:lang w:val="ru-RU"/>
              </w:rPr>
            </w:pPr>
            <w:r w:rsidRPr="00A87EC2">
              <w:rPr>
                <w:sz w:val="20"/>
                <w:szCs w:val="20"/>
                <w:lang w:val="ru-RU"/>
              </w:rPr>
              <w:t>60</w:t>
            </w:r>
          </w:p>
        </w:tc>
      </w:tr>
      <w:tr w:rsidR="00696433" w:rsidRPr="00A87EC2" w:rsidTr="00C9776F">
        <w:trPr>
          <w:cantSplit/>
        </w:trPr>
        <w:tc>
          <w:tcPr>
            <w:tcW w:w="1871" w:type="dxa"/>
            <w:vMerge w:val="restart"/>
            <w:shd w:val="clear" w:color="auto" w:fill="F2F2F2" w:themeFill="background1" w:themeFillShade="F2"/>
          </w:tcPr>
          <w:p w:rsidR="00696433" w:rsidRPr="00131A82" w:rsidRDefault="00696433" w:rsidP="00131A82">
            <w:pPr>
              <w:pStyle w:val="aff6"/>
              <w:ind w:firstLine="0"/>
            </w:pPr>
            <w:bookmarkStart w:id="125" w:name="OLE_LINK400"/>
            <w:bookmarkStart w:id="126" w:name="OLE_LINK401"/>
            <w:bookmarkStart w:id="127" w:name="OLE_LINK402"/>
            <w:bookmarkStart w:id="128" w:name="OLE_LINK403"/>
            <w:bookmarkStart w:id="129" w:name="OLE_LINK404"/>
            <w:proofErr w:type="gramStart"/>
            <w:r w:rsidRPr="00A87EC2">
              <w:rPr>
                <w:sz w:val="20"/>
                <w:szCs w:val="20"/>
                <w:lang w:val="ru-RU"/>
              </w:rPr>
              <w:t>Меж</w:t>
            </w:r>
            <w:proofErr w:type="gramEnd"/>
            <w:r w:rsidR="008D1C36">
              <w:rPr>
                <w:sz w:val="20"/>
                <w:szCs w:val="20"/>
                <w:lang w:val="ru-RU"/>
              </w:rPr>
              <w:t xml:space="preserve"> </w:t>
            </w:r>
            <w:bookmarkEnd w:id="125"/>
            <w:bookmarkEnd w:id="126"/>
            <w:bookmarkEnd w:id="127"/>
            <w:bookmarkEnd w:id="128"/>
            <w:bookmarkEnd w:id="129"/>
            <w:r w:rsidR="008D1C36" w:rsidRPr="00A87EC2">
              <w:rPr>
                <w:sz w:val="20"/>
                <w:szCs w:val="20"/>
                <w:lang w:val="ru-RU"/>
              </w:rPr>
              <w:t>поселенческая</w:t>
            </w:r>
            <w:r w:rsidR="008D1C36">
              <w:rPr>
                <w:sz w:val="20"/>
                <w:szCs w:val="20"/>
                <w:lang w:val="ru-RU"/>
              </w:rPr>
              <w:t xml:space="preserve"> библиотека</w:t>
            </w:r>
          </w:p>
        </w:tc>
        <w:tc>
          <w:tcPr>
            <w:tcW w:w="4111" w:type="dxa"/>
          </w:tcPr>
          <w:p w:rsidR="00696433" w:rsidRPr="00A87EC2" w:rsidRDefault="00696433"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696433" w:rsidRPr="00A87EC2" w:rsidRDefault="008D1C36" w:rsidP="00131A82">
            <w:pPr>
              <w:pStyle w:val="aff6"/>
              <w:ind w:firstLine="0"/>
              <w:rPr>
                <w:sz w:val="20"/>
                <w:szCs w:val="20"/>
                <w:lang w:val="ru-RU"/>
              </w:rPr>
            </w:pPr>
            <w:r w:rsidRPr="00A87EC2">
              <w:rPr>
                <w:sz w:val="20"/>
                <w:szCs w:val="20"/>
                <w:lang w:val="ru-RU"/>
              </w:rPr>
              <w:t>количество</w:t>
            </w:r>
            <w:r w:rsidR="00696433" w:rsidRPr="00A87EC2">
              <w:rPr>
                <w:sz w:val="20"/>
                <w:szCs w:val="20"/>
                <w:lang w:val="ru-RU"/>
              </w:rPr>
              <w:t xml:space="preserve"> объекто</w:t>
            </w:r>
            <w:r>
              <w:rPr>
                <w:sz w:val="20"/>
                <w:szCs w:val="20"/>
                <w:lang w:val="ru-RU"/>
              </w:rPr>
              <w:t>в</w:t>
            </w:r>
            <w:r w:rsidR="00E82A3E">
              <w:rPr>
                <w:sz w:val="20"/>
                <w:szCs w:val="20"/>
                <w:lang w:val="ru-RU"/>
              </w:rPr>
              <w:t xml:space="preserve"> на муниципальный район, ед.</w:t>
            </w:r>
          </w:p>
        </w:tc>
        <w:tc>
          <w:tcPr>
            <w:tcW w:w="1275" w:type="dxa"/>
          </w:tcPr>
          <w:p w:rsidR="00696433" w:rsidRPr="00A87EC2" w:rsidRDefault="00696433" w:rsidP="00696433">
            <w:pPr>
              <w:pStyle w:val="aff6"/>
              <w:ind w:firstLine="0"/>
              <w:jc w:val="center"/>
              <w:rPr>
                <w:sz w:val="20"/>
                <w:szCs w:val="20"/>
                <w:lang w:val="ru-RU"/>
              </w:rPr>
            </w:pPr>
            <w:r w:rsidRPr="00A87EC2">
              <w:rPr>
                <w:sz w:val="20"/>
                <w:szCs w:val="20"/>
                <w:lang w:val="ru-RU"/>
              </w:rPr>
              <w:t>1</w:t>
            </w:r>
          </w:p>
        </w:tc>
      </w:tr>
      <w:tr w:rsidR="00696433" w:rsidRPr="00A87EC2" w:rsidTr="00C9776F">
        <w:trPr>
          <w:cantSplit/>
        </w:trPr>
        <w:tc>
          <w:tcPr>
            <w:tcW w:w="1871" w:type="dxa"/>
            <w:vMerge/>
            <w:shd w:val="clear" w:color="auto" w:fill="F2F2F2" w:themeFill="background1" w:themeFillShade="F2"/>
          </w:tcPr>
          <w:p w:rsidR="00696433" w:rsidRPr="00A87EC2" w:rsidRDefault="00696433" w:rsidP="00131A82">
            <w:pPr>
              <w:pStyle w:val="aff6"/>
              <w:ind w:firstLine="0"/>
              <w:rPr>
                <w:sz w:val="20"/>
                <w:szCs w:val="20"/>
                <w:lang w:val="ru-RU"/>
              </w:rPr>
            </w:pPr>
          </w:p>
        </w:tc>
        <w:tc>
          <w:tcPr>
            <w:tcW w:w="4111" w:type="dxa"/>
          </w:tcPr>
          <w:p w:rsidR="00696433" w:rsidRPr="00A87EC2" w:rsidRDefault="00696433"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2127" w:type="dxa"/>
          </w:tcPr>
          <w:p w:rsidR="00696433" w:rsidRPr="00A87EC2" w:rsidRDefault="00696433" w:rsidP="00131A82">
            <w:pPr>
              <w:pStyle w:val="aff6"/>
              <w:ind w:firstLine="0"/>
              <w:rPr>
                <w:sz w:val="20"/>
                <w:szCs w:val="20"/>
                <w:lang w:val="ru-RU"/>
              </w:rPr>
            </w:pPr>
            <w:r w:rsidRPr="00A87EC2">
              <w:rPr>
                <w:sz w:val="20"/>
                <w:szCs w:val="20"/>
                <w:lang w:val="ru-RU"/>
              </w:rPr>
              <w:t>Транспортная досту</w:t>
            </w:r>
            <w:r w:rsidRPr="00A87EC2">
              <w:rPr>
                <w:sz w:val="20"/>
                <w:szCs w:val="20"/>
                <w:lang w:val="ru-RU"/>
              </w:rPr>
              <w:t>п</w:t>
            </w:r>
            <w:r w:rsidRPr="00A87EC2">
              <w:rPr>
                <w:sz w:val="20"/>
                <w:szCs w:val="20"/>
                <w:lang w:val="ru-RU"/>
              </w:rPr>
              <w:t>ность, мин.</w:t>
            </w:r>
          </w:p>
        </w:tc>
        <w:tc>
          <w:tcPr>
            <w:tcW w:w="1275" w:type="dxa"/>
          </w:tcPr>
          <w:p w:rsidR="00696433" w:rsidRPr="00A87EC2" w:rsidRDefault="00696433" w:rsidP="00696433">
            <w:pPr>
              <w:pStyle w:val="aff6"/>
              <w:ind w:firstLine="0"/>
              <w:jc w:val="center"/>
              <w:rPr>
                <w:sz w:val="20"/>
                <w:szCs w:val="20"/>
                <w:lang w:val="ru-RU"/>
              </w:rPr>
            </w:pPr>
            <w:r w:rsidRPr="00A87EC2">
              <w:rPr>
                <w:sz w:val="20"/>
                <w:szCs w:val="20"/>
                <w:lang w:val="ru-RU"/>
              </w:rPr>
              <w:t>60</w:t>
            </w:r>
          </w:p>
        </w:tc>
      </w:tr>
      <w:tr w:rsidR="00E82A3E" w:rsidRPr="00A87EC2" w:rsidTr="00C9776F">
        <w:trPr>
          <w:cantSplit/>
        </w:trPr>
        <w:tc>
          <w:tcPr>
            <w:tcW w:w="1871" w:type="dxa"/>
            <w:vMerge w:val="restart"/>
            <w:shd w:val="clear" w:color="auto" w:fill="F2F2F2" w:themeFill="background1" w:themeFillShade="F2"/>
          </w:tcPr>
          <w:p w:rsidR="00E82A3E" w:rsidRPr="00A87EC2" w:rsidRDefault="00131A82" w:rsidP="00131A82">
            <w:pPr>
              <w:pStyle w:val="aff6"/>
              <w:ind w:firstLine="0"/>
              <w:rPr>
                <w:sz w:val="20"/>
                <w:szCs w:val="20"/>
              </w:rPr>
            </w:pPr>
            <w:r>
              <w:rPr>
                <w:sz w:val="20"/>
                <w:szCs w:val="20"/>
                <w:lang w:val="ru-RU"/>
              </w:rPr>
              <w:t>Детская библиотека</w:t>
            </w: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E82A3E" w:rsidRPr="00A87EC2" w:rsidRDefault="008D1C36" w:rsidP="00131A82">
            <w:pPr>
              <w:pStyle w:val="aff6"/>
              <w:ind w:firstLine="0"/>
              <w:rPr>
                <w:sz w:val="20"/>
                <w:szCs w:val="20"/>
                <w:lang w:val="ru-RU"/>
              </w:rPr>
            </w:pPr>
            <w:r w:rsidRPr="00A87EC2">
              <w:rPr>
                <w:sz w:val="20"/>
                <w:szCs w:val="20"/>
                <w:lang w:val="ru-RU"/>
              </w:rPr>
              <w:t>количество</w:t>
            </w:r>
            <w:r w:rsidR="00E82A3E" w:rsidRPr="00A87EC2">
              <w:rPr>
                <w:sz w:val="20"/>
                <w:szCs w:val="20"/>
                <w:lang w:val="ru-RU"/>
              </w:rPr>
              <w:t xml:space="preserve"> объекто</w:t>
            </w:r>
            <w:r>
              <w:rPr>
                <w:sz w:val="20"/>
                <w:szCs w:val="20"/>
                <w:lang w:val="ru-RU"/>
              </w:rPr>
              <w:t>в</w:t>
            </w:r>
            <w:r w:rsidR="00E82A3E">
              <w:rPr>
                <w:sz w:val="20"/>
                <w:szCs w:val="20"/>
                <w:lang w:val="ru-RU"/>
              </w:rPr>
              <w:t xml:space="preserve"> на муниципальный район, ед.</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1</w:t>
            </w:r>
          </w:p>
        </w:tc>
      </w:tr>
      <w:tr w:rsidR="00E82A3E" w:rsidRPr="00A87EC2" w:rsidTr="00C9776F">
        <w:trPr>
          <w:cantSplit/>
        </w:trPr>
        <w:tc>
          <w:tcPr>
            <w:tcW w:w="1871" w:type="dxa"/>
            <w:vMerge/>
            <w:shd w:val="clear" w:color="auto" w:fill="F2F2F2" w:themeFill="background1" w:themeFillShade="F2"/>
          </w:tcPr>
          <w:p w:rsidR="00E82A3E" w:rsidRPr="00A87EC2" w:rsidRDefault="00E82A3E" w:rsidP="00131A82">
            <w:pPr>
              <w:pStyle w:val="aff6"/>
              <w:ind w:firstLine="0"/>
              <w:rPr>
                <w:sz w:val="20"/>
                <w:szCs w:val="20"/>
              </w:rPr>
            </w:pP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2127" w:type="dxa"/>
          </w:tcPr>
          <w:p w:rsidR="00E82A3E" w:rsidRPr="00A87EC2" w:rsidRDefault="00E82A3E" w:rsidP="00131A82">
            <w:pPr>
              <w:pStyle w:val="aff6"/>
              <w:ind w:firstLine="0"/>
              <w:rPr>
                <w:sz w:val="20"/>
                <w:szCs w:val="20"/>
                <w:lang w:val="ru-RU"/>
              </w:rPr>
            </w:pPr>
            <w:r w:rsidRPr="00A87EC2">
              <w:rPr>
                <w:sz w:val="20"/>
                <w:szCs w:val="20"/>
                <w:lang w:val="ru-RU"/>
              </w:rPr>
              <w:t>Транспортная досту</w:t>
            </w:r>
            <w:r w:rsidRPr="00A87EC2">
              <w:rPr>
                <w:sz w:val="20"/>
                <w:szCs w:val="20"/>
                <w:lang w:val="ru-RU"/>
              </w:rPr>
              <w:t>п</w:t>
            </w:r>
            <w:r w:rsidRPr="00A87EC2">
              <w:rPr>
                <w:sz w:val="20"/>
                <w:szCs w:val="20"/>
                <w:lang w:val="ru-RU"/>
              </w:rPr>
              <w:t>ность, мин.</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60</w:t>
            </w:r>
          </w:p>
        </w:tc>
      </w:tr>
      <w:tr w:rsidR="00E82A3E" w:rsidRPr="00A87EC2" w:rsidTr="00C9776F">
        <w:trPr>
          <w:cantSplit/>
        </w:trPr>
        <w:tc>
          <w:tcPr>
            <w:tcW w:w="1871" w:type="dxa"/>
            <w:vMerge w:val="restart"/>
            <w:shd w:val="clear" w:color="auto" w:fill="F2F2F2" w:themeFill="background1" w:themeFillShade="F2"/>
          </w:tcPr>
          <w:p w:rsidR="00E82A3E" w:rsidRPr="00E82A3E" w:rsidRDefault="00E82A3E" w:rsidP="00131A82">
            <w:pPr>
              <w:pStyle w:val="aff6"/>
              <w:ind w:firstLine="0"/>
              <w:rPr>
                <w:sz w:val="20"/>
                <w:szCs w:val="20"/>
                <w:lang w:val="ru-RU"/>
              </w:rPr>
            </w:pPr>
            <w:r>
              <w:rPr>
                <w:sz w:val="20"/>
                <w:szCs w:val="20"/>
                <w:lang w:val="ru-RU"/>
              </w:rPr>
              <w:t>Концертный зал</w:t>
            </w: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E82A3E" w:rsidRPr="00A87EC2" w:rsidRDefault="008D1C36" w:rsidP="00131A82">
            <w:pPr>
              <w:pStyle w:val="aff6"/>
              <w:ind w:firstLine="0"/>
              <w:rPr>
                <w:sz w:val="20"/>
                <w:szCs w:val="20"/>
                <w:lang w:val="ru-RU"/>
              </w:rPr>
            </w:pPr>
            <w:r w:rsidRPr="00A87EC2">
              <w:rPr>
                <w:sz w:val="20"/>
                <w:szCs w:val="20"/>
                <w:lang w:val="ru-RU"/>
              </w:rPr>
              <w:t>количество</w:t>
            </w:r>
            <w:r w:rsidR="00E82A3E" w:rsidRPr="00A87EC2">
              <w:rPr>
                <w:sz w:val="20"/>
                <w:szCs w:val="20"/>
                <w:lang w:val="ru-RU"/>
              </w:rPr>
              <w:t xml:space="preserve"> объекто</w:t>
            </w:r>
            <w:r>
              <w:rPr>
                <w:sz w:val="20"/>
                <w:szCs w:val="20"/>
                <w:lang w:val="ru-RU"/>
              </w:rPr>
              <w:t>в</w:t>
            </w:r>
            <w:r w:rsidR="00E82A3E">
              <w:rPr>
                <w:sz w:val="20"/>
                <w:szCs w:val="20"/>
                <w:lang w:val="ru-RU"/>
              </w:rPr>
              <w:t xml:space="preserve"> на муниципальный район, ед.</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1</w:t>
            </w:r>
          </w:p>
        </w:tc>
      </w:tr>
      <w:tr w:rsidR="00E82A3E" w:rsidRPr="00A87EC2" w:rsidTr="00C9776F">
        <w:trPr>
          <w:cantSplit/>
        </w:trPr>
        <w:tc>
          <w:tcPr>
            <w:tcW w:w="1871" w:type="dxa"/>
            <w:vMerge/>
            <w:shd w:val="clear" w:color="auto" w:fill="F2F2F2" w:themeFill="background1" w:themeFillShade="F2"/>
          </w:tcPr>
          <w:p w:rsidR="00E82A3E" w:rsidRPr="00E82A3E" w:rsidRDefault="00E82A3E" w:rsidP="00131A82">
            <w:pPr>
              <w:pStyle w:val="aff6"/>
              <w:ind w:firstLine="0"/>
              <w:rPr>
                <w:sz w:val="20"/>
                <w:szCs w:val="20"/>
                <w:lang w:val="ru-RU"/>
              </w:rPr>
            </w:pP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2127" w:type="dxa"/>
          </w:tcPr>
          <w:p w:rsidR="00E82A3E" w:rsidRPr="00A87EC2" w:rsidRDefault="00E82A3E" w:rsidP="00131A82">
            <w:pPr>
              <w:pStyle w:val="aff6"/>
              <w:ind w:firstLine="0"/>
              <w:rPr>
                <w:sz w:val="20"/>
                <w:szCs w:val="20"/>
                <w:lang w:val="ru-RU"/>
              </w:rPr>
            </w:pPr>
            <w:r w:rsidRPr="00A87EC2">
              <w:rPr>
                <w:sz w:val="20"/>
                <w:szCs w:val="20"/>
                <w:lang w:val="ru-RU"/>
              </w:rPr>
              <w:t>Транспортная досту</w:t>
            </w:r>
            <w:r w:rsidRPr="00A87EC2">
              <w:rPr>
                <w:sz w:val="20"/>
                <w:szCs w:val="20"/>
                <w:lang w:val="ru-RU"/>
              </w:rPr>
              <w:t>п</w:t>
            </w:r>
            <w:r w:rsidRPr="00A87EC2">
              <w:rPr>
                <w:sz w:val="20"/>
                <w:szCs w:val="20"/>
                <w:lang w:val="ru-RU"/>
              </w:rPr>
              <w:t>ность, мин.</w:t>
            </w:r>
          </w:p>
        </w:tc>
        <w:tc>
          <w:tcPr>
            <w:tcW w:w="1275" w:type="dxa"/>
          </w:tcPr>
          <w:p w:rsidR="00E82A3E" w:rsidRPr="00A87EC2" w:rsidRDefault="00E82A3E" w:rsidP="00E82A3E">
            <w:pPr>
              <w:pStyle w:val="aff6"/>
              <w:ind w:firstLine="0"/>
              <w:jc w:val="center"/>
              <w:rPr>
                <w:sz w:val="20"/>
                <w:szCs w:val="20"/>
                <w:lang w:val="ru-RU"/>
              </w:rPr>
            </w:pPr>
            <w:r>
              <w:rPr>
                <w:sz w:val="20"/>
                <w:szCs w:val="20"/>
                <w:lang w:val="ru-RU"/>
              </w:rPr>
              <w:t>40</w:t>
            </w:r>
          </w:p>
        </w:tc>
      </w:tr>
      <w:tr w:rsidR="00E82A3E" w:rsidRPr="00A87EC2" w:rsidTr="00C9776F">
        <w:trPr>
          <w:cantSplit/>
        </w:trPr>
        <w:tc>
          <w:tcPr>
            <w:tcW w:w="1871" w:type="dxa"/>
            <w:vMerge w:val="restart"/>
            <w:shd w:val="clear" w:color="auto" w:fill="F2F2F2" w:themeFill="background1" w:themeFillShade="F2"/>
          </w:tcPr>
          <w:p w:rsidR="00E82A3E" w:rsidRPr="00A87EC2" w:rsidRDefault="00E82A3E" w:rsidP="00131A82">
            <w:pPr>
              <w:pStyle w:val="aff6"/>
              <w:ind w:firstLine="0"/>
              <w:rPr>
                <w:sz w:val="20"/>
                <w:szCs w:val="20"/>
                <w:lang w:val="ru-RU"/>
              </w:rPr>
            </w:pPr>
            <w:r w:rsidRPr="00A87EC2">
              <w:rPr>
                <w:sz w:val="20"/>
                <w:szCs w:val="20"/>
                <w:lang w:val="ru-RU"/>
              </w:rPr>
              <w:t xml:space="preserve">Музей </w:t>
            </w:r>
            <w:r w:rsidR="008D1C36" w:rsidRPr="00A87EC2">
              <w:rPr>
                <w:sz w:val="20"/>
                <w:szCs w:val="20"/>
                <w:lang w:val="ru-RU"/>
              </w:rPr>
              <w:t>краеведч</w:t>
            </w:r>
            <w:r w:rsidR="008D1C36" w:rsidRPr="00A87EC2">
              <w:rPr>
                <w:sz w:val="20"/>
                <w:szCs w:val="20"/>
                <w:lang w:val="ru-RU"/>
              </w:rPr>
              <w:t>е</w:t>
            </w:r>
            <w:r w:rsidR="008D1C36" w:rsidRPr="00A87EC2">
              <w:rPr>
                <w:sz w:val="20"/>
                <w:szCs w:val="20"/>
                <w:lang w:val="ru-RU"/>
              </w:rPr>
              <w:t>ский</w:t>
            </w: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E82A3E" w:rsidRPr="00A87EC2" w:rsidRDefault="008D1C36" w:rsidP="00131A82">
            <w:pPr>
              <w:pStyle w:val="aff6"/>
              <w:ind w:firstLine="0"/>
              <w:rPr>
                <w:sz w:val="20"/>
                <w:szCs w:val="20"/>
                <w:lang w:val="ru-RU"/>
              </w:rPr>
            </w:pPr>
            <w:r w:rsidRPr="00A87EC2">
              <w:rPr>
                <w:sz w:val="20"/>
                <w:szCs w:val="20"/>
                <w:lang w:val="ru-RU"/>
              </w:rPr>
              <w:t>количество</w:t>
            </w:r>
            <w:r w:rsidR="00131A82" w:rsidRPr="00A87EC2">
              <w:rPr>
                <w:sz w:val="20"/>
                <w:szCs w:val="20"/>
                <w:lang w:val="ru-RU"/>
              </w:rPr>
              <w:t xml:space="preserve"> объекто</w:t>
            </w:r>
            <w:r>
              <w:rPr>
                <w:sz w:val="20"/>
                <w:szCs w:val="20"/>
                <w:lang w:val="ru-RU"/>
              </w:rPr>
              <w:t>в</w:t>
            </w:r>
            <w:r w:rsidR="00131A82">
              <w:rPr>
                <w:sz w:val="20"/>
                <w:szCs w:val="20"/>
                <w:lang w:val="ru-RU"/>
              </w:rPr>
              <w:t xml:space="preserve"> на муниципальный район, ед.</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1</w:t>
            </w:r>
          </w:p>
        </w:tc>
      </w:tr>
      <w:tr w:rsidR="00E82A3E" w:rsidRPr="00A87EC2" w:rsidTr="00C9776F">
        <w:trPr>
          <w:cantSplit/>
        </w:trPr>
        <w:tc>
          <w:tcPr>
            <w:tcW w:w="1871" w:type="dxa"/>
            <w:vMerge/>
            <w:shd w:val="clear" w:color="auto" w:fill="F2F2F2" w:themeFill="background1" w:themeFillShade="F2"/>
          </w:tcPr>
          <w:p w:rsidR="00E82A3E" w:rsidRPr="00A87EC2" w:rsidRDefault="00E82A3E" w:rsidP="00131A82">
            <w:pPr>
              <w:pStyle w:val="aff6"/>
              <w:ind w:firstLine="0"/>
              <w:rPr>
                <w:sz w:val="20"/>
                <w:szCs w:val="20"/>
                <w:lang w:val="ru-RU"/>
              </w:rPr>
            </w:pP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2127" w:type="dxa"/>
          </w:tcPr>
          <w:p w:rsidR="00E82A3E" w:rsidRPr="00A87EC2" w:rsidRDefault="00E82A3E" w:rsidP="00131A82">
            <w:pPr>
              <w:pStyle w:val="aff6"/>
              <w:ind w:firstLine="0"/>
              <w:rPr>
                <w:sz w:val="20"/>
                <w:szCs w:val="20"/>
                <w:lang w:val="ru-RU"/>
              </w:rPr>
            </w:pPr>
            <w:r w:rsidRPr="00A87EC2">
              <w:rPr>
                <w:sz w:val="20"/>
                <w:szCs w:val="20"/>
                <w:lang w:val="ru-RU"/>
              </w:rPr>
              <w:t>Транспортная досту</w:t>
            </w:r>
            <w:r w:rsidRPr="00A87EC2">
              <w:rPr>
                <w:sz w:val="20"/>
                <w:szCs w:val="20"/>
                <w:lang w:val="ru-RU"/>
              </w:rPr>
              <w:t>п</w:t>
            </w:r>
            <w:r w:rsidRPr="00A87EC2">
              <w:rPr>
                <w:sz w:val="20"/>
                <w:szCs w:val="20"/>
                <w:lang w:val="ru-RU"/>
              </w:rPr>
              <w:t>ность, мин.</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60</w:t>
            </w:r>
          </w:p>
        </w:tc>
      </w:tr>
      <w:tr w:rsidR="00E82A3E" w:rsidRPr="00A87EC2" w:rsidTr="00C9776F">
        <w:trPr>
          <w:cantSplit/>
        </w:trPr>
        <w:tc>
          <w:tcPr>
            <w:tcW w:w="1871" w:type="dxa"/>
            <w:vMerge w:val="restart"/>
            <w:shd w:val="clear" w:color="auto" w:fill="F2F2F2" w:themeFill="background1" w:themeFillShade="F2"/>
          </w:tcPr>
          <w:p w:rsidR="00E82A3E" w:rsidRPr="00131A82" w:rsidRDefault="00131A82" w:rsidP="00131A82">
            <w:pPr>
              <w:pStyle w:val="aff6"/>
              <w:ind w:firstLine="0"/>
              <w:rPr>
                <w:sz w:val="20"/>
                <w:szCs w:val="20"/>
                <w:lang w:val="ru-RU"/>
              </w:rPr>
            </w:pPr>
            <w:bookmarkStart w:id="130" w:name="_Hlk490400162"/>
            <w:r>
              <w:rPr>
                <w:sz w:val="20"/>
                <w:szCs w:val="20"/>
                <w:lang w:val="ru-RU"/>
              </w:rPr>
              <w:t>Центр культурного раз</w:t>
            </w:r>
            <w:r w:rsidR="008D1C36">
              <w:rPr>
                <w:sz w:val="20"/>
                <w:szCs w:val="20"/>
                <w:lang w:val="ru-RU"/>
              </w:rPr>
              <w:t>в</w:t>
            </w:r>
            <w:r>
              <w:rPr>
                <w:sz w:val="20"/>
                <w:szCs w:val="20"/>
                <w:lang w:val="ru-RU"/>
              </w:rPr>
              <w:t>ития</w:t>
            </w:r>
          </w:p>
        </w:tc>
        <w:tc>
          <w:tcPr>
            <w:tcW w:w="4111" w:type="dxa"/>
          </w:tcPr>
          <w:p w:rsidR="00E82A3E" w:rsidRPr="00A87EC2" w:rsidRDefault="00E82A3E" w:rsidP="00131A82">
            <w:pPr>
              <w:pStyle w:val="aff6"/>
              <w:ind w:firstLine="0"/>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8D1C36">
              <w:rPr>
                <w:sz w:val="20"/>
                <w:szCs w:val="20"/>
                <w:lang w:val="ru-RU"/>
              </w:rPr>
              <w:t>в</w:t>
            </w:r>
            <w:r w:rsidRPr="00A87EC2">
              <w:rPr>
                <w:sz w:val="20"/>
                <w:szCs w:val="20"/>
                <w:lang w:val="ru-RU"/>
              </w:rPr>
              <w:t>ня обеспеченности</w:t>
            </w:r>
          </w:p>
        </w:tc>
        <w:tc>
          <w:tcPr>
            <w:tcW w:w="2127" w:type="dxa"/>
          </w:tcPr>
          <w:p w:rsidR="00E82A3E" w:rsidRPr="00131A82" w:rsidRDefault="008D1C36" w:rsidP="00131A82">
            <w:pPr>
              <w:pStyle w:val="aff6"/>
              <w:ind w:firstLine="0"/>
              <w:rPr>
                <w:sz w:val="20"/>
                <w:szCs w:val="20"/>
                <w:lang w:val="ru-RU"/>
              </w:rPr>
            </w:pPr>
            <w:r w:rsidRPr="00A87EC2">
              <w:rPr>
                <w:sz w:val="20"/>
                <w:szCs w:val="20"/>
                <w:lang w:val="ru-RU"/>
              </w:rPr>
              <w:t>количество</w:t>
            </w:r>
            <w:r w:rsidR="00131A82" w:rsidRPr="00A87EC2">
              <w:rPr>
                <w:sz w:val="20"/>
                <w:szCs w:val="20"/>
                <w:lang w:val="ru-RU"/>
              </w:rPr>
              <w:t xml:space="preserve"> объекто</w:t>
            </w:r>
            <w:r>
              <w:rPr>
                <w:sz w:val="20"/>
                <w:szCs w:val="20"/>
                <w:lang w:val="ru-RU"/>
              </w:rPr>
              <w:t>в</w:t>
            </w:r>
            <w:r w:rsidR="00131A82">
              <w:rPr>
                <w:sz w:val="20"/>
                <w:szCs w:val="20"/>
                <w:lang w:val="ru-RU"/>
              </w:rPr>
              <w:t xml:space="preserve"> на муниципальный район, ед.</w:t>
            </w:r>
          </w:p>
        </w:tc>
        <w:tc>
          <w:tcPr>
            <w:tcW w:w="1275" w:type="dxa"/>
          </w:tcPr>
          <w:p w:rsidR="00E82A3E" w:rsidRPr="00A87EC2" w:rsidRDefault="00E82A3E" w:rsidP="00E82A3E">
            <w:pPr>
              <w:pStyle w:val="aff6"/>
              <w:ind w:firstLine="0"/>
              <w:jc w:val="center"/>
              <w:rPr>
                <w:sz w:val="20"/>
                <w:szCs w:val="20"/>
                <w:lang w:val="ru-RU"/>
              </w:rPr>
            </w:pPr>
            <w:r w:rsidRPr="00A87EC2">
              <w:rPr>
                <w:sz w:val="20"/>
                <w:szCs w:val="20"/>
                <w:lang w:val="ru-RU"/>
              </w:rPr>
              <w:t>1</w:t>
            </w:r>
          </w:p>
        </w:tc>
      </w:tr>
      <w:tr w:rsidR="00131A82" w:rsidRPr="00A87EC2" w:rsidTr="00167B34">
        <w:trPr>
          <w:cantSplit/>
        </w:trPr>
        <w:tc>
          <w:tcPr>
            <w:tcW w:w="1871" w:type="dxa"/>
            <w:vMerge/>
            <w:shd w:val="clear" w:color="auto" w:fill="F2F2F2" w:themeFill="background1" w:themeFillShade="F2"/>
          </w:tcPr>
          <w:p w:rsidR="00131A82" w:rsidRPr="00A87EC2" w:rsidRDefault="00131A82" w:rsidP="00E82A3E">
            <w:pPr>
              <w:pStyle w:val="aff6"/>
              <w:ind w:firstLine="0"/>
              <w:jc w:val="left"/>
              <w:rPr>
                <w:sz w:val="20"/>
                <w:szCs w:val="20"/>
              </w:rPr>
            </w:pPr>
          </w:p>
        </w:tc>
        <w:tc>
          <w:tcPr>
            <w:tcW w:w="4111" w:type="dxa"/>
          </w:tcPr>
          <w:p w:rsidR="00131A82" w:rsidRPr="00A87EC2" w:rsidRDefault="00131A82" w:rsidP="00131A82">
            <w:pPr>
              <w:pStyle w:val="aff6"/>
              <w:ind w:firstLine="0"/>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3402" w:type="dxa"/>
            <w:gridSpan w:val="2"/>
          </w:tcPr>
          <w:p w:rsidR="00131A82" w:rsidRPr="00A87EC2" w:rsidRDefault="00131A82" w:rsidP="00E82A3E">
            <w:pPr>
              <w:pStyle w:val="aff6"/>
              <w:ind w:firstLine="0"/>
              <w:jc w:val="center"/>
              <w:rPr>
                <w:sz w:val="20"/>
                <w:szCs w:val="20"/>
                <w:lang w:val="ru-RU"/>
              </w:rPr>
            </w:pPr>
            <w:r>
              <w:rPr>
                <w:sz w:val="20"/>
                <w:szCs w:val="20"/>
                <w:lang w:val="ru-RU"/>
              </w:rPr>
              <w:t>Не нормируется</w:t>
            </w:r>
          </w:p>
        </w:tc>
      </w:tr>
    </w:tbl>
    <w:p w:rsidR="00A64C3A" w:rsidRPr="00E82A3E" w:rsidRDefault="00A64C3A" w:rsidP="00E82A3E">
      <w:pPr>
        <w:pStyle w:val="20"/>
        <w:numPr>
          <w:ilvl w:val="1"/>
          <w:numId w:val="13"/>
        </w:numPr>
        <w:ind w:left="0" w:firstLine="0"/>
        <w:rPr>
          <w:szCs w:val="23"/>
        </w:rPr>
      </w:pPr>
      <w:bookmarkStart w:id="131" w:name="_Toc527371644"/>
      <w:bookmarkStart w:id="132" w:name="OLE_LINK948"/>
      <w:bookmarkEnd w:id="118"/>
      <w:bookmarkEnd w:id="121"/>
      <w:bookmarkEnd w:id="122"/>
      <w:bookmarkEnd w:id="123"/>
      <w:bookmarkEnd w:id="124"/>
      <w:bookmarkEnd w:id="130"/>
      <w:r w:rsidRPr="00E82A3E">
        <w:rPr>
          <w:szCs w:val="23"/>
        </w:rPr>
        <w:t xml:space="preserve">Объекты </w:t>
      </w:r>
      <w:r w:rsidR="00473879" w:rsidRPr="00E82A3E">
        <w:rPr>
          <w:szCs w:val="23"/>
        </w:rPr>
        <w:t>местного значения муниципального района</w:t>
      </w:r>
      <w:r w:rsidR="003E0679">
        <w:rPr>
          <w:szCs w:val="23"/>
        </w:rPr>
        <w:t xml:space="preserve">  </w:t>
      </w:r>
      <w:r w:rsidR="003E0679" w:rsidRPr="003E0679">
        <w:rPr>
          <w:szCs w:val="23"/>
        </w:rPr>
        <w:t>«Барун-Хемчикский кожуун Республики Ты</w:t>
      </w:r>
      <w:r w:rsidR="00D10F65">
        <w:rPr>
          <w:szCs w:val="23"/>
        </w:rPr>
        <w:t>в</w:t>
      </w:r>
      <w:r w:rsidR="003E0679" w:rsidRPr="003E0679">
        <w:rPr>
          <w:szCs w:val="23"/>
        </w:rPr>
        <w:t>а»</w:t>
      </w:r>
      <w:r w:rsidRPr="00E82A3E">
        <w:rPr>
          <w:szCs w:val="23"/>
        </w:rPr>
        <w:t xml:space="preserve"> </w:t>
      </w:r>
      <w:r w:rsidR="00032992" w:rsidRPr="00DD6D85">
        <w:rPr>
          <w:szCs w:val="23"/>
        </w:rPr>
        <w:t>общест</w:t>
      </w:r>
      <w:r w:rsidR="00D10F65">
        <w:rPr>
          <w:szCs w:val="23"/>
        </w:rPr>
        <w:t>в</w:t>
      </w:r>
      <w:r w:rsidR="00032992" w:rsidRPr="00DD6D85">
        <w:rPr>
          <w:szCs w:val="23"/>
        </w:rPr>
        <w:t xml:space="preserve">енного питания, </w:t>
      </w:r>
      <w:r w:rsidR="008D1C36" w:rsidRPr="00DD6D85">
        <w:rPr>
          <w:szCs w:val="23"/>
        </w:rPr>
        <w:t>торговли</w:t>
      </w:r>
      <w:r w:rsidR="00032992" w:rsidRPr="00DD6D85">
        <w:rPr>
          <w:szCs w:val="23"/>
        </w:rPr>
        <w:t xml:space="preserve"> и быто</w:t>
      </w:r>
      <w:r w:rsidR="00D10F65">
        <w:rPr>
          <w:szCs w:val="23"/>
        </w:rPr>
        <w:t>в</w:t>
      </w:r>
      <w:r w:rsidR="00032992" w:rsidRPr="00DD6D85">
        <w:rPr>
          <w:szCs w:val="23"/>
        </w:rPr>
        <w:t>ого обслужи</w:t>
      </w:r>
      <w:r w:rsidR="00D10F65">
        <w:rPr>
          <w:szCs w:val="23"/>
        </w:rPr>
        <w:t>в</w:t>
      </w:r>
      <w:r w:rsidR="00032992" w:rsidRPr="00DD6D85">
        <w:rPr>
          <w:szCs w:val="23"/>
        </w:rPr>
        <w:t>ания</w:t>
      </w:r>
      <w:bookmarkEnd w:id="131"/>
    </w:p>
    <w:p w:rsidR="00FF5FD8" w:rsidRPr="00A87EC2" w:rsidRDefault="00FF5FD8" w:rsidP="005423BE">
      <w:pPr>
        <w:keepNext/>
        <w:spacing w:before="120"/>
        <w:jc w:val="right"/>
        <w:rPr>
          <w:b/>
          <w:i/>
        </w:rPr>
      </w:pPr>
      <w:bookmarkStart w:id="133" w:name="OLE_LINK1032"/>
      <w:bookmarkStart w:id="134" w:name="OLE_LINK1033"/>
      <w:r w:rsidRPr="00A87EC2">
        <w:rPr>
          <w:b/>
          <w:i/>
        </w:rPr>
        <w:t>Таблица</w:t>
      </w:r>
      <w:r w:rsidR="0035334D" w:rsidRPr="00A87EC2">
        <w:rPr>
          <w:b/>
          <w:i/>
        </w:rPr>
        <w:t xml:space="preserve"> 1.</w:t>
      </w:r>
      <w:r w:rsidR="00750AFB">
        <w:rPr>
          <w:b/>
          <w:i/>
        </w:rPr>
        <w:t>8</w:t>
      </w:r>
    </w:p>
    <w:p w:rsidR="00FF5FD8" w:rsidRDefault="00FF5FD8" w:rsidP="005423BE">
      <w:pPr>
        <w:keepNext/>
        <w:spacing w:after="120"/>
        <w:ind w:firstLine="0"/>
        <w:jc w:val="center"/>
        <w:rPr>
          <w:b/>
          <w:i/>
        </w:rPr>
      </w:pPr>
      <w:r w:rsidRPr="00A87EC2">
        <w:rPr>
          <w:b/>
          <w:i/>
        </w:rPr>
        <w:t xml:space="preserve">Объекты </w:t>
      </w:r>
      <w:r w:rsidR="00473879" w:rsidRPr="00A87EC2">
        <w:rPr>
          <w:b/>
          <w:i/>
        </w:rPr>
        <w:t>местного значения муниципального района</w:t>
      </w:r>
      <w:r w:rsidR="003E0679">
        <w:rPr>
          <w:b/>
          <w:i/>
        </w:rPr>
        <w:t xml:space="preserve">  </w:t>
      </w:r>
      <w:r w:rsidRPr="00A87EC2">
        <w:rPr>
          <w:b/>
          <w:i/>
        </w:rPr>
        <w:t xml:space="preserve"> </w:t>
      </w:r>
      <w:r w:rsidR="003E0679" w:rsidRPr="003E0679">
        <w:rPr>
          <w:b/>
          <w:i/>
        </w:rPr>
        <w:t>«Барун-Хемчикский кожуун Республики Ты</w:t>
      </w:r>
      <w:r w:rsidR="00D10F65">
        <w:rPr>
          <w:b/>
          <w:i/>
        </w:rPr>
        <w:t>в</w:t>
      </w:r>
      <w:r w:rsidR="003E0679" w:rsidRPr="003E0679">
        <w:rPr>
          <w:b/>
          <w:i/>
        </w:rPr>
        <w:t>а»</w:t>
      </w:r>
      <w:r w:rsidR="008D1C36">
        <w:rPr>
          <w:b/>
          <w:i/>
        </w:rPr>
        <w:t xml:space="preserve"> </w:t>
      </w:r>
      <w:r w:rsidR="008D1C36" w:rsidRPr="00032992">
        <w:rPr>
          <w:b/>
          <w:i/>
        </w:rPr>
        <w:t>общественного</w:t>
      </w:r>
      <w:r w:rsidR="00032992" w:rsidRPr="00032992">
        <w:rPr>
          <w:b/>
          <w:i/>
        </w:rPr>
        <w:t xml:space="preserve"> питания, </w:t>
      </w:r>
      <w:r w:rsidR="008D1C36" w:rsidRPr="00032992">
        <w:rPr>
          <w:b/>
          <w:i/>
        </w:rPr>
        <w:t>торговли</w:t>
      </w:r>
      <w:r w:rsidR="00032992" w:rsidRPr="00032992">
        <w:rPr>
          <w:b/>
          <w:i/>
        </w:rPr>
        <w:t xml:space="preserve"> и быто</w:t>
      </w:r>
      <w:r w:rsidR="00D10F65">
        <w:rPr>
          <w:b/>
          <w:i/>
        </w:rPr>
        <w:t>в</w:t>
      </w:r>
      <w:r w:rsidR="00032992" w:rsidRPr="00032992">
        <w:rPr>
          <w:b/>
          <w:i/>
        </w:rPr>
        <w:t xml:space="preserve">ого </w:t>
      </w:r>
      <w:r w:rsidR="008D1C36" w:rsidRPr="00032992">
        <w:rPr>
          <w:b/>
          <w:i/>
        </w:rPr>
        <w:t>обслуживания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268"/>
        <w:gridCol w:w="1984"/>
        <w:gridCol w:w="1417"/>
        <w:gridCol w:w="1418"/>
        <w:gridCol w:w="851"/>
      </w:tblGrid>
      <w:tr w:rsidR="00186E24" w:rsidRPr="00903F22" w:rsidTr="00167B34">
        <w:trPr>
          <w:cantSplit/>
          <w:tblHeader/>
        </w:trPr>
        <w:tc>
          <w:tcPr>
            <w:tcW w:w="1403" w:type="dxa"/>
            <w:shd w:val="clear" w:color="auto" w:fill="D9D9D9" w:themeFill="background1" w:themeFillShade="D9"/>
          </w:tcPr>
          <w:p w:rsidR="00186E24" w:rsidRPr="00903F22" w:rsidRDefault="008D1C36" w:rsidP="00167B34">
            <w:pPr>
              <w:pStyle w:val="aff6"/>
              <w:keepNext/>
              <w:ind w:firstLine="0"/>
              <w:jc w:val="center"/>
              <w:rPr>
                <w:b/>
                <w:i/>
                <w:sz w:val="20"/>
                <w:szCs w:val="20"/>
                <w:lang w:val="ru-RU"/>
              </w:rPr>
            </w:pPr>
            <w:bookmarkStart w:id="135" w:name="OLE_LINK426"/>
            <w:r w:rsidRPr="00903F22">
              <w:rPr>
                <w:b/>
                <w:i/>
                <w:sz w:val="20"/>
                <w:szCs w:val="20"/>
                <w:lang w:val="ru-RU"/>
              </w:rPr>
              <w:t>Наименование</w:t>
            </w:r>
            <w:r w:rsidR="00186E24" w:rsidRPr="00903F22">
              <w:rPr>
                <w:b/>
                <w:i/>
                <w:sz w:val="20"/>
                <w:szCs w:val="20"/>
                <w:lang w:val="ru-RU"/>
              </w:rPr>
              <w:t xml:space="preserve"> </w:t>
            </w:r>
            <w:r>
              <w:rPr>
                <w:b/>
                <w:i/>
                <w:sz w:val="20"/>
                <w:szCs w:val="20"/>
                <w:lang w:val="ru-RU"/>
              </w:rPr>
              <w:t>в</w:t>
            </w:r>
            <w:r w:rsidR="00186E24" w:rsidRPr="00903F22">
              <w:rPr>
                <w:b/>
                <w:i/>
                <w:sz w:val="20"/>
                <w:szCs w:val="20"/>
                <w:lang w:val="ru-RU"/>
              </w:rPr>
              <w:t>ида объекта</w:t>
            </w:r>
          </w:p>
        </w:tc>
        <w:tc>
          <w:tcPr>
            <w:tcW w:w="2268" w:type="dxa"/>
            <w:shd w:val="clear" w:color="auto" w:fill="D9D9D9" w:themeFill="background1" w:themeFillShade="D9"/>
          </w:tcPr>
          <w:p w:rsidR="00186E24" w:rsidRPr="00903F22" w:rsidRDefault="00186E24" w:rsidP="00167B34">
            <w:pPr>
              <w:pStyle w:val="aff6"/>
              <w:keepNext/>
              <w:ind w:firstLine="0"/>
              <w:jc w:val="center"/>
              <w:rPr>
                <w:b/>
                <w:i/>
                <w:sz w:val="20"/>
                <w:szCs w:val="20"/>
                <w:lang w:val="ru-RU"/>
              </w:rPr>
            </w:pPr>
            <w:r w:rsidRPr="00903F22">
              <w:rPr>
                <w:b/>
                <w:i/>
                <w:sz w:val="20"/>
                <w:szCs w:val="20"/>
                <w:lang w:val="ru-RU"/>
              </w:rPr>
              <w:t>Тип расчетного пок</w:t>
            </w:r>
            <w:r w:rsidRPr="00903F22">
              <w:rPr>
                <w:b/>
                <w:i/>
                <w:sz w:val="20"/>
                <w:szCs w:val="20"/>
                <w:lang w:val="ru-RU"/>
              </w:rPr>
              <w:t>а</w:t>
            </w:r>
            <w:r w:rsidRPr="00903F22">
              <w:rPr>
                <w:b/>
                <w:i/>
                <w:sz w:val="20"/>
                <w:szCs w:val="20"/>
                <w:lang w:val="ru-RU"/>
              </w:rPr>
              <w:t>зателя</w:t>
            </w:r>
          </w:p>
        </w:tc>
        <w:tc>
          <w:tcPr>
            <w:tcW w:w="1984" w:type="dxa"/>
            <w:shd w:val="clear" w:color="auto" w:fill="D9D9D9" w:themeFill="background1" w:themeFillShade="D9"/>
          </w:tcPr>
          <w:p w:rsidR="00186E24" w:rsidRPr="00903F22" w:rsidRDefault="008D1C36" w:rsidP="00167B34">
            <w:pPr>
              <w:pStyle w:val="aff6"/>
              <w:keepNext/>
              <w:ind w:firstLine="0"/>
              <w:jc w:val="center"/>
              <w:rPr>
                <w:b/>
                <w:i/>
                <w:sz w:val="20"/>
                <w:szCs w:val="20"/>
                <w:lang w:val="ru-RU"/>
              </w:rPr>
            </w:pPr>
            <w:r w:rsidRPr="00903F22">
              <w:rPr>
                <w:b/>
                <w:i/>
                <w:sz w:val="20"/>
                <w:szCs w:val="20"/>
                <w:lang w:val="ru-RU"/>
              </w:rPr>
              <w:t>Наименование</w:t>
            </w:r>
            <w:r w:rsidR="00186E24" w:rsidRPr="00903F22">
              <w:rPr>
                <w:b/>
                <w:i/>
                <w:sz w:val="20"/>
                <w:szCs w:val="20"/>
                <w:lang w:val="ru-RU"/>
              </w:rPr>
              <w:t xml:space="preserve"> ра</w:t>
            </w:r>
            <w:r w:rsidR="00186E24" w:rsidRPr="00903F22">
              <w:rPr>
                <w:b/>
                <w:i/>
                <w:sz w:val="20"/>
                <w:szCs w:val="20"/>
                <w:lang w:val="ru-RU"/>
              </w:rPr>
              <w:t>с</w:t>
            </w:r>
            <w:r w:rsidR="00186E24" w:rsidRPr="00903F22">
              <w:rPr>
                <w:b/>
                <w:i/>
                <w:sz w:val="20"/>
                <w:szCs w:val="20"/>
                <w:lang w:val="ru-RU"/>
              </w:rPr>
              <w:t>четного показателя, единица измерения</w:t>
            </w:r>
          </w:p>
        </w:tc>
        <w:tc>
          <w:tcPr>
            <w:tcW w:w="3686" w:type="dxa"/>
            <w:gridSpan w:val="3"/>
            <w:shd w:val="clear" w:color="auto" w:fill="D9D9D9" w:themeFill="background1" w:themeFillShade="D9"/>
          </w:tcPr>
          <w:p w:rsidR="00186E24" w:rsidRPr="00903F22" w:rsidRDefault="00186E24" w:rsidP="00167B34">
            <w:pPr>
              <w:pStyle w:val="aff6"/>
              <w:keepNext/>
              <w:ind w:firstLine="0"/>
              <w:jc w:val="center"/>
              <w:rPr>
                <w:sz w:val="20"/>
                <w:szCs w:val="20"/>
                <w:lang w:val="ru-RU"/>
              </w:rPr>
            </w:pPr>
            <w:r w:rsidRPr="00903F22">
              <w:rPr>
                <w:b/>
                <w:i/>
                <w:sz w:val="20"/>
                <w:szCs w:val="20"/>
                <w:lang w:val="ru-RU"/>
              </w:rPr>
              <w:t>Значение расчетного показателя</w:t>
            </w:r>
          </w:p>
        </w:tc>
      </w:tr>
      <w:tr w:rsidR="00186E24" w:rsidRPr="00903F22" w:rsidTr="00167B34">
        <w:trPr>
          <w:cantSplit/>
        </w:trPr>
        <w:tc>
          <w:tcPr>
            <w:tcW w:w="1403" w:type="dxa"/>
            <w:vMerge w:val="restart"/>
            <w:shd w:val="clear" w:color="auto" w:fill="F2F2F2" w:themeFill="background1" w:themeFillShade="F2"/>
          </w:tcPr>
          <w:p w:rsidR="00186E24" w:rsidRPr="00903F22" w:rsidRDefault="00186E24" w:rsidP="00167B34">
            <w:pPr>
              <w:pStyle w:val="aff6"/>
              <w:keepNext/>
              <w:ind w:firstLine="0"/>
              <w:jc w:val="left"/>
              <w:rPr>
                <w:sz w:val="20"/>
                <w:szCs w:val="20"/>
                <w:lang w:val="ru-RU"/>
              </w:rPr>
            </w:pPr>
            <w:r>
              <w:rPr>
                <w:sz w:val="20"/>
                <w:szCs w:val="20"/>
                <w:lang w:val="ru-RU"/>
              </w:rPr>
              <w:t xml:space="preserve">Предприятия </w:t>
            </w:r>
            <w:r w:rsidR="008D1C36">
              <w:rPr>
                <w:sz w:val="20"/>
                <w:szCs w:val="20"/>
                <w:lang w:val="ru-RU"/>
              </w:rPr>
              <w:t>общественного</w:t>
            </w:r>
            <w:r>
              <w:rPr>
                <w:sz w:val="20"/>
                <w:szCs w:val="20"/>
                <w:lang w:val="ru-RU"/>
              </w:rPr>
              <w:t xml:space="preserve"> питания</w:t>
            </w:r>
          </w:p>
        </w:tc>
        <w:tc>
          <w:tcPr>
            <w:tcW w:w="2268" w:type="dxa"/>
          </w:tcPr>
          <w:p w:rsidR="00186E24" w:rsidRPr="00903F22" w:rsidRDefault="00186E24" w:rsidP="00167B34">
            <w:pPr>
              <w:pStyle w:val="aff6"/>
              <w:keepNext/>
              <w:ind w:firstLine="0"/>
              <w:jc w:val="left"/>
              <w:rPr>
                <w:sz w:val="20"/>
                <w:szCs w:val="20"/>
                <w:lang w:val="ru-RU"/>
              </w:rPr>
            </w:pPr>
            <w:r w:rsidRPr="00903F22">
              <w:rPr>
                <w:sz w:val="20"/>
                <w:szCs w:val="20"/>
                <w:lang w:val="ru-RU"/>
              </w:rPr>
              <w:t>Расчетный показатель минимально допустимого уро</w:t>
            </w:r>
            <w:r w:rsidR="008D1C36">
              <w:rPr>
                <w:sz w:val="20"/>
                <w:szCs w:val="20"/>
                <w:lang w:val="ru-RU"/>
              </w:rPr>
              <w:t>в</w:t>
            </w:r>
            <w:r w:rsidRPr="00903F22">
              <w:rPr>
                <w:sz w:val="20"/>
                <w:szCs w:val="20"/>
                <w:lang w:val="ru-RU"/>
              </w:rPr>
              <w:t>ня обеспеченности</w:t>
            </w:r>
          </w:p>
        </w:tc>
        <w:tc>
          <w:tcPr>
            <w:tcW w:w="1984" w:type="dxa"/>
          </w:tcPr>
          <w:p w:rsidR="00186E24" w:rsidRPr="00903F22" w:rsidRDefault="008D1C36" w:rsidP="00167B34">
            <w:pPr>
              <w:pStyle w:val="aff6"/>
              <w:keepNext/>
              <w:ind w:firstLine="0"/>
              <w:jc w:val="left"/>
              <w:rPr>
                <w:sz w:val="20"/>
                <w:szCs w:val="20"/>
                <w:lang w:val="ru-RU"/>
              </w:rPr>
            </w:pPr>
            <w:r>
              <w:rPr>
                <w:bCs/>
                <w:sz w:val="20"/>
                <w:szCs w:val="20"/>
                <w:lang w:val="ru-RU"/>
              </w:rPr>
              <w:t xml:space="preserve">количество </w:t>
            </w:r>
            <w:r w:rsidR="00186E24">
              <w:rPr>
                <w:bCs/>
                <w:sz w:val="20"/>
                <w:szCs w:val="20"/>
                <w:lang w:val="ru-RU"/>
              </w:rPr>
              <w:t>посадо</w:t>
            </w:r>
            <w:r w:rsidR="00186E24">
              <w:rPr>
                <w:bCs/>
                <w:sz w:val="20"/>
                <w:szCs w:val="20"/>
                <w:lang w:val="ru-RU"/>
              </w:rPr>
              <w:t>ч</w:t>
            </w:r>
            <w:r w:rsidR="00186E24">
              <w:rPr>
                <w:bCs/>
                <w:sz w:val="20"/>
                <w:szCs w:val="20"/>
                <w:lang w:val="ru-RU"/>
              </w:rPr>
              <w:t xml:space="preserve">ных </w:t>
            </w:r>
            <w:r w:rsidR="00186E24" w:rsidRPr="00903F22">
              <w:rPr>
                <w:bCs/>
                <w:sz w:val="20"/>
                <w:szCs w:val="20"/>
                <w:lang w:val="ru-RU"/>
              </w:rPr>
              <w:t>мест на 1 тыс. чел.</w:t>
            </w:r>
          </w:p>
        </w:tc>
        <w:tc>
          <w:tcPr>
            <w:tcW w:w="3686" w:type="dxa"/>
            <w:gridSpan w:val="3"/>
          </w:tcPr>
          <w:p w:rsidR="00186E24" w:rsidRPr="00903F22" w:rsidRDefault="00186E24" w:rsidP="00167B34">
            <w:pPr>
              <w:pStyle w:val="Default"/>
              <w:jc w:val="center"/>
              <w:rPr>
                <w:sz w:val="20"/>
                <w:szCs w:val="20"/>
              </w:rPr>
            </w:pPr>
            <w:r>
              <w:rPr>
                <w:sz w:val="20"/>
                <w:szCs w:val="20"/>
              </w:rPr>
              <w:t>40</w:t>
            </w:r>
          </w:p>
        </w:tc>
      </w:tr>
      <w:tr w:rsidR="00186E24" w:rsidRPr="00903F22" w:rsidTr="00167B34">
        <w:trPr>
          <w:cantSplit/>
        </w:trPr>
        <w:tc>
          <w:tcPr>
            <w:tcW w:w="1403" w:type="dxa"/>
            <w:vMerge/>
            <w:shd w:val="clear" w:color="auto" w:fill="F2F2F2" w:themeFill="background1" w:themeFillShade="F2"/>
          </w:tcPr>
          <w:p w:rsidR="00186E24" w:rsidRPr="00903F22" w:rsidRDefault="00186E24" w:rsidP="00167B34">
            <w:pPr>
              <w:pStyle w:val="aff6"/>
              <w:ind w:firstLine="0"/>
              <w:jc w:val="left"/>
              <w:rPr>
                <w:sz w:val="20"/>
                <w:szCs w:val="20"/>
                <w:lang w:val="ru-RU"/>
              </w:rPr>
            </w:pPr>
          </w:p>
        </w:tc>
        <w:tc>
          <w:tcPr>
            <w:tcW w:w="2268" w:type="dxa"/>
            <w:vMerge w:val="restart"/>
          </w:tcPr>
          <w:p w:rsidR="00186E24" w:rsidRPr="00903F22" w:rsidRDefault="00186E24" w:rsidP="00167B34">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 xml:space="preserve">го </w:t>
            </w:r>
            <w:proofErr w:type="spellStart"/>
            <w:r w:rsidRPr="00903F22">
              <w:rPr>
                <w:sz w:val="20"/>
                <w:szCs w:val="20"/>
                <w:lang w:val="ru-RU"/>
              </w:rPr>
              <w:t>уроня</w:t>
            </w:r>
            <w:proofErr w:type="spellEnd"/>
            <w:r w:rsidRPr="00903F22">
              <w:rPr>
                <w:sz w:val="20"/>
                <w:szCs w:val="20"/>
                <w:lang w:val="ru-RU"/>
              </w:rPr>
              <w:t xml:space="preserve">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186E24" w:rsidRPr="00903F22" w:rsidRDefault="00186E24" w:rsidP="00167B34">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835" w:type="dxa"/>
            <w:gridSpan w:val="2"/>
          </w:tcPr>
          <w:p w:rsidR="00186E24" w:rsidRPr="00903F22" w:rsidRDefault="00186E24" w:rsidP="00186E24">
            <w:pPr>
              <w:pStyle w:val="aff6"/>
              <w:ind w:firstLine="0"/>
              <w:jc w:val="left"/>
              <w:rPr>
                <w:sz w:val="20"/>
                <w:szCs w:val="20"/>
                <w:lang w:val="ru-RU"/>
              </w:rPr>
            </w:pPr>
            <w:r>
              <w:rPr>
                <w:sz w:val="20"/>
                <w:szCs w:val="20"/>
                <w:lang w:val="ru-RU"/>
              </w:rPr>
              <w:t>для городского населенного пункта при многоэтажной з</w:t>
            </w:r>
            <w:r>
              <w:rPr>
                <w:sz w:val="20"/>
                <w:szCs w:val="20"/>
                <w:lang w:val="ru-RU"/>
              </w:rPr>
              <w:t>а</w:t>
            </w:r>
            <w:r>
              <w:rPr>
                <w:sz w:val="20"/>
                <w:szCs w:val="20"/>
                <w:lang w:val="ru-RU"/>
              </w:rPr>
              <w:t>стройке</w:t>
            </w:r>
          </w:p>
        </w:tc>
        <w:tc>
          <w:tcPr>
            <w:tcW w:w="851" w:type="dxa"/>
          </w:tcPr>
          <w:p w:rsidR="00186E24" w:rsidRPr="00903F22" w:rsidRDefault="00186E24" w:rsidP="00167B34">
            <w:pPr>
              <w:pStyle w:val="Default"/>
              <w:jc w:val="center"/>
              <w:rPr>
                <w:sz w:val="20"/>
                <w:szCs w:val="20"/>
              </w:rPr>
            </w:pPr>
            <w:r>
              <w:rPr>
                <w:sz w:val="20"/>
                <w:szCs w:val="20"/>
              </w:rPr>
              <w:t>500</w:t>
            </w:r>
          </w:p>
        </w:tc>
      </w:tr>
      <w:tr w:rsidR="00186E24" w:rsidRPr="00903F22" w:rsidTr="00167B34">
        <w:trPr>
          <w:cantSplit/>
        </w:trPr>
        <w:tc>
          <w:tcPr>
            <w:tcW w:w="1403" w:type="dxa"/>
            <w:vMerge/>
            <w:shd w:val="clear" w:color="auto" w:fill="F2F2F2" w:themeFill="background1" w:themeFillShade="F2"/>
          </w:tcPr>
          <w:p w:rsidR="00186E24" w:rsidRPr="00903F22" w:rsidRDefault="00186E24" w:rsidP="00167B34">
            <w:pPr>
              <w:pStyle w:val="aff6"/>
              <w:ind w:firstLine="0"/>
              <w:jc w:val="left"/>
              <w:rPr>
                <w:sz w:val="20"/>
                <w:szCs w:val="20"/>
                <w:lang w:val="ru-RU"/>
              </w:rPr>
            </w:pPr>
          </w:p>
        </w:tc>
        <w:tc>
          <w:tcPr>
            <w:tcW w:w="2268" w:type="dxa"/>
            <w:vMerge/>
          </w:tcPr>
          <w:p w:rsidR="00186E24" w:rsidRPr="00903F22" w:rsidRDefault="00186E24" w:rsidP="00167B34">
            <w:pPr>
              <w:pStyle w:val="aff6"/>
              <w:ind w:firstLine="0"/>
              <w:jc w:val="left"/>
              <w:rPr>
                <w:sz w:val="20"/>
                <w:szCs w:val="20"/>
                <w:lang w:val="ru-RU"/>
              </w:rPr>
            </w:pPr>
          </w:p>
        </w:tc>
        <w:tc>
          <w:tcPr>
            <w:tcW w:w="1984" w:type="dxa"/>
            <w:vMerge/>
          </w:tcPr>
          <w:p w:rsidR="00186E24" w:rsidRPr="00903F22" w:rsidRDefault="00186E24" w:rsidP="00167B34">
            <w:pPr>
              <w:pStyle w:val="aff6"/>
              <w:ind w:firstLine="0"/>
              <w:jc w:val="left"/>
              <w:rPr>
                <w:sz w:val="20"/>
                <w:szCs w:val="20"/>
                <w:lang w:val="ru-RU"/>
              </w:rPr>
            </w:pPr>
          </w:p>
        </w:tc>
        <w:tc>
          <w:tcPr>
            <w:tcW w:w="2835" w:type="dxa"/>
            <w:gridSpan w:val="2"/>
          </w:tcPr>
          <w:p w:rsidR="00186E24" w:rsidRPr="00903F22" w:rsidRDefault="00186E24" w:rsidP="00186E24">
            <w:pPr>
              <w:pStyle w:val="aff6"/>
              <w:ind w:firstLine="0"/>
              <w:jc w:val="left"/>
              <w:rPr>
                <w:sz w:val="20"/>
                <w:szCs w:val="20"/>
                <w:lang w:val="ru-RU"/>
              </w:rPr>
            </w:pPr>
            <w:r>
              <w:rPr>
                <w:sz w:val="20"/>
                <w:szCs w:val="20"/>
                <w:lang w:val="ru-RU"/>
              </w:rPr>
              <w:t>при малоэтажной застройке</w:t>
            </w:r>
          </w:p>
        </w:tc>
        <w:tc>
          <w:tcPr>
            <w:tcW w:w="851" w:type="dxa"/>
          </w:tcPr>
          <w:p w:rsidR="00186E24" w:rsidRDefault="00186E24" w:rsidP="00167B34">
            <w:pPr>
              <w:pStyle w:val="Default"/>
              <w:jc w:val="center"/>
              <w:rPr>
                <w:sz w:val="20"/>
                <w:szCs w:val="20"/>
              </w:rPr>
            </w:pPr>
            <w:r>
              <w:rPr>
                <w:sz w:val="20"/>
                <w:szCs w:val="20"/>
              </w:rPr>
              <w:t>800</w:t>
            </w:r>
          </w:p>
        </w:tc>
      </w:tr>
      <w:tr w:rsidR="00186E24" w:rsidRPr="00903F22" w:rsidTr="00167B34">
        <w:trPr>
          <w:cantSplit/>
        </w:trPr>
        <w:tc>
          <w:tcPr>
            <w:tcW w:w="1403" w:type="dxa"/>
            <w:vMerge w:val="restart"/>
            <w:shd w:val="clear" w:color="auto" w:fill="F2F2F2" w:themeFill="background1" w:themeFillShade="F2"/>
          </w:tcPr>
          <w:p w:rsidR="00186E24" w:rsidRPr="00903F22" w:rsidRDefault="00186E24" w:rsidP="00186E24">
            <w:pPr>
              <w:pStyle w:val="aff6"/>
              <w:keepNext/>
              <w:ind w:firstLine="0"/>
              <w:jc w:val="left"/>
              <w:rPr>
                <w:sz w:val="20"/>
                <w:szCs w:val="20"/>
                <w:lang w:val="ru-RU"/>
              </w:rPr>
            </w:pPr>
            <w:bookmarkStart w:id="136" w:name="_Hlk509237890"/>
            <w:r>
              <w:rPr>
                <w:sz w:val="20"/>
                <w:szCs w:val="20"/>
                <w:lang w:val="ru-RU"/>
              </w:rPr>
              <w:t xml:space="preserve">Предприятия </w:t>
            </w:r>
            <w:r w:rsidR="008D1C36">
              <w:rPr>
                <w:sz w:val="20"/>
                <w:szCs w:val="20"/>
                <w:lang w:val="ru-RU"/>
              </w:rPr>
              <w:t>торговли</w:t>
            </w:r>
          </w:p>
        </w:tc>
        <w:tc>
          <w:tcPr>
            <w:tcW w:w="2268" w:type="dxa"/>
            <w:vMerge w:val="restart"/>
          </w:tcPr>
          <w:p w:rsidR="00186E24" w:rsidRPr="00903F22" w:rsidRDefault="00186E24" w:rsidP="00186E24">
            <w:pPr>
              <w:pStyle w:val="aff6"/>
              <w:keepNext/>
              <w:ind w:firstLine="0"/>
              <w:jc w:val="left"/>
              <w:rPr>
                <w:sz w:val="20"/>
                <w:szCs w:val="20"/>
                <w:lang w:val="ru-RU"/>
              </w:rPr>
            </w:pPr>
            <w:r w:rsidRPr="00903F22">
              <w:rPr>
                <w:sz w:val="20"/>
                <w:szCs w:val="20"/>
                <w:lang w:val="ru-RU"/>
              </w:rPr>
              <w:t xml:space="preserve">Расчетный показатель минимально </w:t>
            </w:r>
            <w:proofErr w:type="gramStart"/>
            <w:r w:rsidRPr="00903F22">
              <w:rPr>
                <w:sz w:val="20"/>
                <w:szCs w:val="20"/>
                <w:lang w:val="ru-RU"/>
              </w:rPr>
              <w:t>допустимого</w:t>
            </w:r>
            <w:proofErr w:type="gramEnd"/>
            <w:r w:rsidRPr="00903F22">
              <w:rPr>
                <w:sz w:val="20"/>
                <w:szCs w:val="20"/>
                <w:lang w:val="ru-RU"/>
              </w:rPr>
              <w:t xml:space="preserve"> </w:t>
            </w:r>
            <w:proofErr w:type="spellStart"/>
            <w:r w:rsidRPr="00903F22">
              <w:rPr>
                <w:sz w:val="20"/>
                <w:szCs w:val="20"/>
                <w:lang w:val="ru-RU"/>
              </w:rPr>
              <w:t>уроня</w:t>
            </w:r>
            <w:proofErr w:type="spellEnd"/>
            <w:r w:rsidRPr="00903F22">
              <w:rPr>
                <w:sz w:val="20"/>
                <w:szCs w:val="20"/>
                <w:lang w:val="ru-RU"/>
              </w:rPr>
              <w:t xml:space="preserve"> обеспеченности</w:t>
            </w:r>
          </w:p>
        </w:tc>
        <w:tc>
          <w:tcPr>
            <w:tcW w:w="1984" w:type="dxa"/>
            <w:vMerge w:val="restart"/>
          </w:tcPr>
          <w:p w:rsidR="00186E24" w:rsidRPr="00903F22" w:rsidRDefault="00186E24" w:rsidP="00186E24">
            <w:pPr>
              <w:pStyle w:val="aff6"/>
              <w:keepNext/>
              <w:ind w:firstLine="0"/>
              <w:jc w:val="left"/>
              <w:rPr>
                <w:sz w:val="20"/>
                <w:szCs w:val="20"/>
                <w:lang w:val="ru-RU"/>
              </w:rPr>
            </w:pPr>
            <w:r w:rsidRPr="004A5354">
              <w:rPr>
                <w:sz w:val="20"/>
                <w:szCs w:val="20"/>
                <w:lang w:val="ru-RU"/>
              </w:rPr>
              <w:t>Площадь</w:t>
            </w:r>
            <w:r>
              <w:rPr>
                <w:sz w:val="20"/>
                <w:szCs w:val="20"/>
                <w:lang w:val="ru-RU"/>
              </w:rPr>
              <w:t xml:space="preserve"> </w:t>
            </w:r>
            <w:r w:rsidR="008D1C36">
              <w:rPr>
                <w:sz w:val="20"/>
                <w:szCs w:val="20"/>
                <w:lang w:val="ru-RU"/>
              </w:rPr>
              <w:t>торговых</w:t>
            </w:r>
            <w:r>
              <w:rPr>
                <w:sz w:val="20"/>
                <w:szCs w:val="20"/>
                <w:lang w:val="ru-RU"/>
              </w:rPr>
              <w:t xml:space="preserve"> объекто</w:t>
            </w:r>
            <w:r w:rsidR="008D1C36">
              <w:rPr>
                <w:sz w:val="20"/>
                <w:szCs w:val="20"/>
                <w:lang w:val="ru-RU"/>
              </w:rPr>
              <w:t>в</w:t>
            </w:r>
            <w:r>
              <w:rPr>
                <w:sz w:val="20"/>
                <w:szCs w:val="20"/>
                <w:lang w:val="ru-RU"/>
              </w:rPr>
              <w:t>, м</w:t>
            </w:r>
            <w:proofErr w:type="gramStart"/>
            <w:r>
              <w:rPr>
                <w:sz w:val="20"/>
                <w:szCs w:val="20"/>
                <w:vertAlign w:val="superscript"/>
                <w:lang w:val="ru-RU"/>
              </w:rPr>
              <w:t>2</w:t>
            </w:r>
            <w:proofErr w:type="gramEnd"/>
            <w:r>
              <w:rPr>
                <w:sz w:val="20"/>
                <w:szCs w:val="20"/>
                <w:lang w:val="ru-RU"/>
              </w:rPr>
              <w:t xml:space="preserve"> на 1000 жителей</w:t>
            </w:r>
          </w:p>
        </w:tc>
        <w:tc>
          <w:tcPr>
            <w:tcW w:w="2835" w:type="dxa"/>
            <w:gridSpan w:val="2"/>
          </w:tcPr>
          <w:p w:rsidR="00186E24" w:rsidRPr="00903F22" w:rsidRDefault="00186E24" w:rsidP="00186E24">
            <w:pPr>
              <w:pStyle w:val="Default"/>
              <w:rPr>
                <w:sz w:val="20"/>
                <w:szCs w:val="20"/>
              </w:rPr>
            </w:pPr>
            <w:r>
              <w:rPr>
                <w:sz w:val="20"/>
                <w:szCs w:val="20"/>
              </w:rPr>
              <w:t>магазины</w:t>
            </w:r>
            <w:r w:rsidRPr="00903F22">
              <w:rPr>
                <w:sz w:val="20"/>
                <w:szCs w:val="20"/>
              </w:rPr>
              <w:t xml:space="preserve"> </w:t>
            </w:r>
            <w:r w:rsidR="008D1C36" w:rsidRPr="00903F22">
              <w:rPr>
                <w:sz w:val="20"/>
                <w:szCs w:val="20"/>
              </w:rPr>
              <w:t>продо</w:t>
            </w:r>
            <w:r w:rsidR="008D1C36">
              <w:rPr>
                <w:sz w:val="20"/>
                <w:szCs w:val="20"/>
              </w:rPr>
              <w:t>в</w:t>
            </w:r>
            <w:r w:rsidR="008D1C36" w:rsidRPr="00903F22">
              <w:rPr>
                <w:sz w:val="20"/>
                <w:szCs w:val="20"/>
              </w:rPr>
              <w:t>ольственных</w:t>
            </w:r>
            <w:r w:rsidRPr="00903F22">
              <w:rPr>
                <w:sz w:val="20"/>
                <w:szCs w:val="20"/>
              </w:rPr>
              <w:t xml:space="preserve"> то</w:t>
            </w:r>
            <w:r w:rsidR="008D1C36">
              <w:rPr>
                <w:sz w:val="20"/>
                <w:szCs w:val="20"/>
              </w:rPr>
              <w:t>в</w:t>
            </w:r>
            <w:r w:rsidRPr="00903F22">
              <w:rPr>
                <w:sz w:val="20"/>
                <w:szCs w:val="20"/>
              </w:rPr>
              <w:t>аро</w:t>
            </w:r>
            <w:r w:rsidR="008D1C36">
              <w:rPr>
                <w:sz w:val="20"/>
                <w:szCs w:val="20"/>
              </w:rPr>
              <w:t>в</w:t>
            </w:r>
          </w:p>
        </w:tc>
        <w:tc>
          <w:tcPr>
            <w:tcW w:w="851" w:type="dxa"/>
          </w:tcPr>
          <w:p w:rsidR="00186E24" w:rsidRPr="00F202C2" w:rsidRDefault="00186E24" w:rsidP="00186E24">
            <w:pPr>
              <w:pStyle w:val="Default"/>
              <w:jc w:val="center"/>
              <w:rPr>
                <w:sz w:val="20"/>
                <w:szCs w:val="20"/>
              </w:rPr>
            </w:pPr>
            <w:r>
              <w:rPr>
                <w:sz w:val="20"/>
                <w:szCs w:val="20"/>
              </w:rPr>
              <w:t>100</w:t>
            </w:r>
          </w:p>
        </w:tc>
      </w:tr>
      <w:bookmarkEnd w:id="136"/>
      <w:tr w:rsidR="00186E24" w:rsidRPr="00903F22" w:rsidTr="00167B34">
        <w:trPr>
          <w:cantSplit/>
        </w:trPr>
        <w:tc>
          <w:tcPr>
            <w:tcW w:w="1403" w:type="dxa"/>
            <w:vMerge/>
            <w:shd w:val="clear" w:color="auto" w:fill="F2F2F2" w:themeFill="background1" w:themeFillShade="F2"/>
          </w:tcPr>
          <w:p w:rsidR="00186E24" w:rsidRPr="00903F22" w:rsidRDefault="00186E24" w:rsidP="00186E24">
            <w:pPr>
              <w:pStyle w:val="aff6"/>
              <w:ind w:firstLine="0"/>
              <w:jc w:val="left"/>
              <w:rPr>
                <w:sz w:val="20"/>
                <w:szCs w:val="20"/>
                <w:lang w:val="ru-RU"/>
              </w:rPr>
            </w:pPr>
          </w:p>
        </w:tc>
        <w:tc>
          <w:tcPr>
            <w:tcW w:w="2268" w:type="dxa"/>
            <w:vMerge/>
          </w:tcPr>
          <w:p w:rsidR="00186E24" w:rsidRPr="00903F22" w:rsidRDefault="00186E24" w:rsidP="00186E24">
            <w:pPr>
              <w:pStyle w:val="aff6"/>
              <w:ind w:firstLine="0"/>
              <w:jc w:val="left"/>
              <w:rPr>
                <w:sz w:val="20"/>
                <w:szCs w:val="20"/>
                <w:lang w:val="ru-RU"/>
              </w:rPr>
            </w:pPr>
          </w:p>
        </w:tc>
        <w:tc>
          <w:tcPr>
            <w:tcW w:w="1984" w:type="dxa"/>
            <w:vMerge/>
          </w:tcPr>
          <w:p w:rsidR="00186E24" w:rsidRPr="00903F22" w:rsidRDefault="00186E24" w:rsidP="00186E24">
            <w:pPr>
              <w:pStyle w:val="aff6"/>
              <w:ind w:firstLine="0"/>
              <w:jc w:val="left"/>
              <w:rPr>
                <w:sz w:val="20"/>
                <w:szCs w:val="20"/>
                <w:lang w:val="ru-RU"/>
              </w:rPr>
            </w:pPr>
          </w:p>
        </w:tc>
        <w:tc>
          <w:tcPr>
            <w:tcW w:w="1417" w:type="dxa"/>
            <w:vMerge w:val="restart"/>
          </w:tcPr>
          <w:p w:rsidR="00186E24" w:rsidRPr="00903F22" w:rsidRDefault="00186E24" w:rsidP="00186E24">
            <w:pPr>
              <w:pStyle w:val="Default"/>
              <w:rPr>
                <w:sz w:val="20"/>
                <w:szCs w:val="20"/>
              </w:rPr>
            </w:pPr>
            <w:r>
              <w:rPr>
                <w:sz w:val="20"/>
                <w:szCs w:val="20"/>
              </w:rPr>
              <w:t>магазины</w:t>
            </w:r>
            <w:r w:rsidRPr="00903F22">
              <w:rPr>
                <w:sz w:val="20"/>
                <w:szCs w:val="20"/>
              </w:rPr>
              <w:t xml:space="preserve"> </w:t>
            </w:r>
            <w:r w:rsidR="008D1C36" w:rsidRPr="00903F22">
              <w:rPr>
                <w:sz w:val="20"/>
                <w:szCs w:val="20"/>
              </w:rPr>
              <w:t>н</w:t>
            </w:r>
            <w:r w:rsidR="008D1C36" w:rsidRPr="00903F22">
              <w:rPr>
                <w:sz w:val="20"/>
                <w:szCs w:val="20"/>
              </w:rPr>
              <w:t>е</w:t>
            </w:r>
            <w:r w:rsidR="008D1C36" w:rsidRPr="00903F22">
              <w:rPr>
                <w:sz w:val="20"/>
                <w:szCs w:val="20"/>
              </w:rPr>
              <w:t>продовольс</w:t>
            </w:r>
            <w:r w:rsidR="008D1C36" w:rsidRPr="00903F22">
              <w:rPr>
                <w:sz w:val="20"/>
                <w:szCs w:val="20"/>
              </w:rPr>
              <w:t>т</w:t>
            </w:r>
            <w:r w:rsidR="008D1C36" w:rsidRPr="00903F22">
              <w:rPr>
                <w:sz w:val="20"/>
                <w:szCs w:val="20"/>
              </w:rPr>
              <w:lastRenderedPageBreak/>
              <w:t>венных</w:t>
            </w:r>
            <w:r w:rsidRPr="00903F22">
              <w:rPr>
                <w:sz w:val="20"/>
                <w:szCs w:val="20"/>
              </w:rPr>
              <w:t xml:space="preserve"> то</w:t>
            </w:r>
            <w:r w:rsidR="008D1C36">
              <w:rPr>
                <w:sz w:val="20"/>
                <w:szCs w:val="20"/>
              </w:rPr>
              <w:t>в</w:t>
            </w:r>
            <w:r w:rsidRPr="00903F22">
              <w:rPr>
                <w:sz w:val="20"/>
                <w:szCs w:val="20"/>
              </w:rPr>
              <w:t>аро</w:t>
            </w:r>
            <w:r w:rsidR="008D1C36">
              <w:rPr>
                <w:sz w:val="20"/>
                <w:szCs w:val="20"/>
              </w:rPr>
              <w:t>в</w:t>
            </w:r>
          </w:p>
        </w:tc>
        <w:tc>
          <w:tcPr>
            <w:tcW w:w="1418" w:type="dxa"/>
          </w:tcPr>
          <w:p w:rsidR="00186E24" w:rsidRPr="00903F22" w:rsidRDefault="00186E24" w:rsidP="00186E24">
            <w:pPr>
              <w:pStyle w:val="Default"/>
              <w:rPr>
                <w:sz w:val="20"/>
                <w:szCs w:val="20"/>
              </w:rPr>
            </w:pPr>
            <w:r>
              <w:rPr>
                <w:sz w:val="20"/>
                <w:szCs w:val="20"/>
              </w:rPr>
              <w:lastRenderedPageBreak/>
              <w:t>для городских поселений</w:t>
            </w:r>
          </w:p>
        </w:tc>
        <w:tc>
          <w:tcPr>
            <w:tcW w:w="851" w:type="dxa"/>
          </w:tcPr>
          <w:p w:rsidR="00186E24" w:rsidRPr="001A744F" w:rsidRDefault="00186E24" w:rsidP="00186E24">
            <w:pPr>
              <w:pStyle w:val="Default"/>
              <w:jc w:val="center"/>
              <w:rPr>
                <w:sz w:val="20"/>
                <w:szCs w:val="20"/>
              </w:rPr>
            </w:pPr>
            <w:r>
              <w:rPr>
                <w:sz w:val="20"/>
                <w:szCs w:val="20"/>
              </w:rPr>
              <w:t>180</w:t>
            </w:r>
          </w:p>
        </w:tc>
      </w:tr>
      <w:tr w:rsidR="00186E24" w:rsidRPr="00903F22" w:rsidTr="00167B34">
        <w:trPr>
          <w:cantSplit/>
        </w:trPr>
        <w:tc>
          <w:tcPr>
            <w:tcW w:w="1403" w:type="dxa"/>
            <w:vMerge/>
            <w:shd w:val="clear" w:color="auto" w:fill="F2F2F2" w:themeFill="background1" w:themeFillShade="F2"/>
          </w:tcPr>
          <w:p w:rsidR="00186E24" w:rsidRPr="00903F22" w:rsidRDefault="00186E24" w:rsidP="00186E24">
            <w:pPr>
              <w:pStyle w:val="aff6"/>
              <w:ind w:firstLine="0"/>
              <w:jc w:val="left"/>
              <w:rPr>
                <w:sz w:val="20"/>
                <w:szCs w:val="20"/>
                <w:lang w:val="ru-RU"/>
              </w:rPr>
            </w:pPr>
          </w:p>
        </w:tc>
        <w:tc>
          <w:tcPr>
            <w:tcW w:w="2268" w:type="dxa"/>
            <w:vMerge/>
          </w:tcPr>
          <w:p w:rsidR="00186E24" w:rsidRPr="00903F22" w:rsidRDefault="00186E24" w:rsidP="00186E24">
            <w:pPr>
              <w:pStyle w:val="aff6"/>
              <w:ind w:firstLine="0"/>
              <w:jc w:val="left"/>
              <w:rPr>
                <w:sz w:val="20"/>
                <w:szCs w:val="20"/>
                <w:lang w:val="ru-RU"/>
              </w:rPr>
            </w:pPr>
          </w:p>
        </w:tc>
        <w:tc>
          <w:tcPr>
            <w:tcW w:w="1984" w:type="dxa"/>
            <w:vMerge/>
          </w:tcPr>
          <w:p w:rsidR="00186E24" w:rsidRPr="00903F22" w:rsidRDefault="00186E24" w:rsidP="00186E24">
            <w:pPr>
              <w:pStyle w:val="aff6"/>
              <w:ind w:firstLine="0"/>
              <w:jc w:val="left"/>
              <w:rPr>
                <w:sz w:val="20"/>
                <w:szCs w:val="20"/>
                <w:lang w:val="ru-RU"/>
              </w:rPr>
            </w:pPr>
          </w:p>
        </w:tc>
        <w:tc>
          <w:tcPr>
            <w:tcW w:w="1417" w:type="dxa"/>
            <w:vMerge/>
          </w:tcPr>
          <w:p w:rsidR="00186E24" w:rsidRPr="00903F22" w:rsidRDefault="00186E24" w:rsidP="00186E24">
            <w:pPr>
              <w:pStyle w:val="Default"/>
              <w:rPr>
                <w:sz w:val="20"/>
                <w:szCs w:val="20"/>
              </w:rPr>
            </w:pPr>
          </w:p>
        </w:tc>
        <w:tc>
          <w:tcPr>
            <w:tcW w:w="1418" w:type="dxa"/>
          </w:tcPr>
          <w:p w:rsidR="00186E24" w:rsidRPr="00903F22" w:rsidRDefault="00186E24" w:rsidP="00186E24">
            <w:pPr>
              <w:pStyle w:val="Default"/>
              <w:rPr>
                <w:sz w:val="20"/>
                <w:szCs w:val="20"/>
              </w:rPr>
            </w:pPr>
            <w:r>
              <w:rPr>
                <w:sz w:val="20"/>
                <w:szCs w:val="20"/>
              </w:rPr>
              <w:t>для</w:t>
            </w:r>
            <w:r w:rsidRPr="00903F22">
              <w:rPr>
                <w:sz w:val="20"/>
                <w:szCs w:val="20"/>
              </w:rPr>
              <w:t xml:space="preserve"> сельских </w:t>
            </w:r>
            <w:r>
              <w:rPr>
                <w:sz w:val="20"/>
                <w:szCs w:val="20"/>
              </w:rPr>
              <w:t>поселений</w:t>
            </w:r>
          </w:p>
        </w:tc>
        <w:tc>
          <w:tcPr>
            <w:tcW w:w="851" w:type="dxa"/>
          </w:tcPr>
          <w:p w:rsidR="00186E24" w:rsidRPr="001A744F" w:rsidRDefault="00186E24" w:rsidP="00186E24">
            <w:pPr>
              <w:pStyle w:val="Default"/>
              <w:jc w:val="center"/>
              <w:rPr>
                <w:sz w:val="20"/>
                <w:szCs w:val="20"/>
              </w:rPr>
            </w:pPr>
            <w:r>
              <w:rPr>
                <w:sz w:val="20"/>
                <w:szCs w:val="20"/>
              </w:rPr>
              <w:t>200</w:t>
            </w:r>
          </w:p>
        </w:tc>
      </w:tr>
      <w:tr w:rsidR="00C13219" w:rsidRPr="00903F22" w:rsidTr="00167B34">
        <w:trPr>
          <w:cantSplit/>
        </w:trPr>
        <w:tc>
          <w:tcPr>
            <w:tcW w:w="1403" w:type="dxa"/>
            <w:vMerge/>
            <w:shd w:val="clear" w:color="auto" w:fill="F2F2F2" w:themeFill="background1" w:themeFillShade="F2"/>
          </w:tcPr>
          <w:p w:rsidR="00C13219" w:rsidRPr="00903F22" w:rsidRDefault="00C13219" w:rsidP="00C13219">
            <w:pPr>
              <w:pStyle w:val="aff6"/>
              <w:ind w:firstLine="0"/>
              <w:jc w:val="left"/>
              <w:rPr>
                <w:sz w:val="20"/>
                <w:szCs w:val="20"/>
                <w:lang w:val="ru-RU"/>
              </w:rPr>
            </w:pPr>
            <w:bookmarkStart w:id="137" w:name="_Hlk506653022"/>
            <w:bookmarkStart w:id="138" w:name="_Hlk497492753"/>
          </w:p>
        </w:tc>
        <w:tc>
          <w:tcPr>
            <w:tcW w:w="2268" w:type="dxa"/>
            <w:vMerge w:val="restart"/>
          </w:tcPr>
          <w:p w:rsidR="00C13219" w:rsidRPr="00903F22" w:rsidRDefault="00C13219" w:rsidP="00C13219">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w:t>
            </w:r>
            <w:r w:rsidR="008D1C36">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C13219" w:rsidRPr="00903F22" w:rsidRDefault="00C13219"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835" w:type="dxa"/>
            <w:gridSpan w:val="2"/>
          </w:tcPr>
          <w:p w:rsidR="00C13219" w:rsidRPr="00903F22" w:rsidRDefault="00C13219" w:rsidP="00C13219">
            <w:pPr>
              <w:pStyle w:val="aff6"/>
              <w:ind w:firstLine="0"/>
              <w:jc w:val="left"/>
              <w:rPr>
                <w:sz w:val="20"/>
                <w:szCs w:val="20"/>
                <w:lang w:val="ru-RU"/>
              </w:rPr>
            </w:pPr>
            <w:r>
              <w:rPr>
                <w:sz w:val="20"/>
                <w:szCs w:val="20"/>
                <w:lang w:val="ru-RU"/>
              </w:rPr>
              <w:t>для городского населенного пункта при многоэтажной з</w:t>
            </w:r>
            <w:r>
              <w:rPr>
                <w:sz w:val="20"/>
                <w:szCs w:val="20"/>
                <w:lang w:val="ru-RU"/>
              </w:rPr>
              <w:t>а</w:t>
            </w:r>
            <w:r>
              <w:rPr>
                <w:sz w:val="20"/>
                <w:szCs w:val="20"/>
                <w:lang w:val="ru-RU"/>
              </w:rPr>
              <w:t>стройке</w:t>
            </w:r>
          </w:p>
        </w:tc>
        <w:tc>
          <w:tcPr>
            <w:tcW w:w="851" w:type="dxa"/>
          </w:tcPr>
          <w:p w:rsidR="00C13219" w:rsidRPr="00903F22" w:rsidRDefault="00C13219" w:rsidP="00C13219">
            <w:pPr>
              <w:pStyle w:val="Default"/>
              <w:jc w:val="center"/>
              <w:rPr>
                <w:sz w:val="20"/>
                <w:szCs w:val="20"/>
              </w:rPr>
            </w:pPr>
            <w:r>
              <w:rPr>
                <w:sz w:val="20"/>
                <w:szCs w:val="20"/>
              </w:rPr>
              <w:t>500</w:t>
            </w:r>
          </w:p>
        </w:tc>
      </w:tr>
      <w:tr w:rsidR="00C13219" w:rsidRPr="00903F22" w:rsidTr="00167B34">
        <w:trPr>
          <w:cantSplit/>
        </w:trPr>
        <w:tc>
          <w:tcPr>
            <w:tcW w:w="1403" w:type="dxa"/>
            <w:vMerge/>
            <w:shd w:val="clear" w:color="auto" w:fill="F2F2F2" w:themeFill="background1" w:themeFillShade="F2"/>
          </w:tcPr>
          <w:p w:rsidR="00C13219" w:rsidRPr="00903F22" w:rsidRDefault="00C13219" w:rsidP="00C13219">
            <w:pPr>
              <w:pStyle w:val="aff6"/>
              <w:ind w:firstLine="0"/>
              <w:jc w:val="left"/>
              <w:rPr>
                <w:sz w:val="20"/>
                <w:szCs w:val="20"/>
                <w:lang w:val="ru-RU"/>
              </w:rPr>
            </w:pPr>
          </w:p>
        </w:tc>
        <w:tc>
          <w:tcPr>
            <w:tcW w:w="2268" w:type="dxa"/>
            <w:vMerge/>
          </w:tcPr>
          <w:p w:rsidR="00C13219" w:rsidRPr="00903F22" w:rsidRDefault="00C13219" w:rsidP="00C13219">
            <w:pPr>
              <w:pStyle w:val="aff6"/>
              <w:ind w:firstLine="0"/>
              <w:jc w:val="left"/>
              <w:rPr>
                <w:sz w:val="20"/>
                <w:szCs w:val="20"/>
                <w:lang w:val="ru-RU"/>
              </w:rPr>
            </w:pPr>
          </w:p>
        </w:tc>
        <w:tc>
          <w:tcPr>
            <w:tcW w:w="1984" w:type="dxa"/>
            <w:vMerge/>
          </w:tcPr>
          <w:p w:rsidR="00C13219" w:rsidRPr="00903F22" w:rsidRDefault="00C13219" w:rsidP="00C13219">
            <w:pPr>
              <w:pStyle w:val="aff6"/>
              <w:ind w:firstLine="0"/>
              <w:jc w:val="left"/>
              <w:rPr>
                <w:sz w:val="20"/>
                <w:szCs w:val="20"/>
                <w:lang w:val="ru-RU"/>
              </w:rPr>
            </w:pPr>
          </w:p>
        </w:tc>
        <w:tc>
          <w:tcPr>
            <w:tcW w:w="2835" w:type="dxa"/>
            <w:gridSpan w:val="2"/>
          </w:tcPr>
          <w:p w:rsidR="00C13219" w:rsidRPr="00903F22" w:rsidRDefault="00C13219" w:rsidP="00C13219">
            <w:pPr>
              <w:pStyle w:val="aff6"/>
              <w:ind w:firstLine="0"/>
              <w:jc w:val="left"/>
              <w:rPr>
                <w:sz w:val="20"/>
                <w:szCs w:val="20"/>
                <w:lang w:val="ru-RU"/>
              </w:rPr>
            </w:pPr>
            <w:r>
              <w:rPr>
                <w:sz w:val="20"/>
                <w:szCs w:val="20"/>
                <w:lang w:val="ru-RU"/>
              </w:rPr>
              <w:t>при малоэтажной застройке</w:t>
            </w:r>
          </w:p>
        </w:tc>
        <w:tc>
          <w:tcPr>
            <w:tcW w:w="851" w:type="dxa"/>
          </w:tcPr>
          <w:p w:rsidR="00C13219" w:rsidRDefault="00C13219" w:rsidP="00C13219">
            <w:pPr>
              <w:pStyle w:val="Default"/>
              <w:jc w:val="center"/>
              <w:rPr>
                <w:sz w:val="20"/>
                <w:szCs w:val="20"/>
              </w:rPr>
            </w:pPr>
            <w:r>
              <w:rPr>
                <w:sz w:val="20"/>
                <w:szCs w:val="20"/>
              </w:rPr>
              <w:t>800</w:t>
            </w:r>
          </w:p>
        </w:tc>
      </w:tr>
      <w:bookmarkEnd w:id="137"/>
      <w:tr w:rsidR="00C13219" w:rsidRPr="00903F22" w:rsidTr="00167B34">
        <w:trPr>
          <w:cantSplit/>
        </w:trPr>
        <w:tc>
          <w:tcPr>
            <w:tcW w:w="1403" w:type="dxa"/>
            <w:vMerge w:val="restart"/>
            <w:shd w:val="clear" w:color="auto" w:fill="F2F2F2" w:themeFill="background1" w:themeFillShade="F2"/>
          </w:tcPr>
          <w:p w:rsidR="00C13219" w:rsidRPr="00903F22" w:rsidRDefault="00C13219" w:rsidP="00C13219">
            <w:pPr>
              <w:pStyle w:val="aff6"/>
              <w:keepNext/>
              <w:ind w:firstLine="0"/>
              <w:jc w:val="left"/>
              <w:rPr>
                <w:sz w:val="20"/>
                <w:szCs w:val="20"/>
                <w:lang w:val="ru-RU"/>
              </w:rPr>
            </w:pPr>
            <w:r>
              <w:rPr>
                <w:sz w:val="20"/>
                <w:szCs w:val="20"/>
                <w:lang w:val="ru-RU"/>
              </w:rPr>
              <w:t>Предприятия</w:t>
            </w:r>
            <w:r w:rsidRPr="00903F22">
              <w:rPr>
                <w:sz w:val="20"/>
                <w:szCs w:val="20"/>
                <w:lang w:val="ru-RU"/>
              </w:rPr>
              <w:t xml:space="preserve"> быто</w:t>
            </w:r>
            <w:r w:rsidR="008D1C36">
              <w:rPr>
                <w:sz w:val="20"/>
                <w:szCs w:val="20"/>
                <w:lang w:val="ru-RU"/>
              </w:rPr>
              <w:t>в</w:t>
            </w:r>
            <w:r w:rsidRPr="00903F22">
              <w:rPr>
                <w:sz w:val="20"/>
                <w:szCs w:val="20"/>
                <w:lang w:val="ru-RU"/>
              </w:rPr>
              <w:t>ого о</w:t>
            </w:r>
            <w:r w:rsidRPr="00903F22">
              <w:rPr>
                <w:sz w:val="20"/>
                <w:szCs w:val="20"/>
                <w:lang w:val="ru-RU"/>
              </w:rPr>
              <w:t>б</w:t>
            </w:r>
            <w:r w:rsidRPr="00903F22">
              <w:rPr>
                <w:sz w:val="20"/>
                <w:szCs w:val="20"/>
                <w:lang w:val="ru-RU"/>
              </w:rPr>
              <w:t>служи</w:t>
            </w:r>
            <w:r w:rsidR="008D1C36">
              <w:rPr>
                <w:sz w:val="20"/>
                <w:szCs w:val="20"/>
                <w:lang w:val="ru-RU"/>
              </w:rPr>
              <w:t>в</w:t>
            </w:r>
            <w:r w:rsidRPr="00903F22">
              <w:rPr>
                <w:sz w:val="20"/>
                <w:szCs w:val="20"/>
                <w:lang w:val="ru-RU"/>
              </w:rPr>
              <w:t>ани</w:t>
            </w:r>
            <w:r>
              <w:rPr>
                <w:sz w:val="20"/>
                <w:szCs w:val="20"/>
                <w:lang w:val="ru-RU"/>
              </w:rPr>
              <w:t>я</w:t>
            </w:r>
          </w:p>
        </w:tc>
        <w:tc>
          <w:tcPr>
            <w:tcW w:w="2268" w:type="dxa"/>
            <w:vMerge w:val="restart"/>
          </w:tcPr>
          <w:p w:rsidR="00C13219" w:rsidRPr="00903F22" w:rsidRDefault="00C13219" w:rsidP="00C13219">
            <w:pPr>
              <w:pStyle w:val="aff6"/>
              <w:keepNext/>
              <w:ind w:firstLine="0"/>
              <w:jc w:val="left"/>
              <w:rPr>
                <w:sz w:val="20"/>
                <w:szCs w:val="20"/>
                <w:lang w:val="ru-RU"/>
              </w:rPr>
            </w:pPr>
            <w:r w:rsidRPr="00903F22">
              <w:rPr>
                <w:sz w:val="20"/>
                <w:szCs w:val="20"/>
                <w:lang w:val="ru-RU"/>
              </w:rPr>
              <w:t>Расчетный показатель минимально допустимого уро</w:t>
            </w:r>
            <w:r w:rsidR="008D1C36">
              <w:rPr>
                <w:sz w:val="20"/>
                <w:szCs w:val="20"/>
                <w:lang w:val="ru-RU"/>
              </w:rPr>
              <w:t>в</w:t>
            </w:r>
            <w:r w:rsidRPr="00903F22">
              <w:rPr>
                <w:sz w:val="20"/>
                <w:szCs w:val="20"/>
                <w:lang w:val="ru-RU"/>
              </w:rPr>
              <w:t>ня обеспеченности</w:t>
            </w:r>
          </w:p>
        </w:tc>
        <w:tc>
          <w:tcPr>
            <w:tcW w:w="1984" w:type="dxa"/>
            <w:vMerge w:val="restart"/>
          </w:tcPr>
          <w:p w:rsidR="00C13219" w:rsidRPr="00903F22" w:rsidRDefault="008D1C36" w:rsidP="00C13219">
            <w:pPr>
              <w:pStyle w:val="aff6"/>
              <w:keepNext/>
              <w:ind w:firstLine="0"/>
              <w:jc w:val="left"/>
              <w:rPr>
                <w:sz w:val="20"/>
                <w:szCs w:val="20"/>
                <w:lang w:val="ru-RU"/>
              </w:rPr>
            </w:pPr>
            <w:r>
              <w:rPr>
                <w:bCs/>
                <w:sz w:val="20"/>
                <w:szCs w:val="20"/>
                <w:lang w:val="ru-RU"/>
              </w:rPr>
              <w:t>количество</w:t>
            </w:r>
            <w:r w:rsidR="00C13219">
              <w:rPr>
                <w:bCs/>
                <w:sz w:val="20"/>
                <w:szCs w:val="20"/>
                <w:lang w:val="ru-RU"/>
              </w:rPr>
              <w:t xml:space="preserve"> рабочих</w:t>
            </w:r>
            <w:r w:rsidR="00C13219" w:rsidRPr="00903F22">
              <w:rPr>
                <w:bCs/>
                <w:sz w:val="20"/>
                <w:szCs w:val="20"/>
                <w:lang w:val="ru-RU"/>
              </w:rPr>
              <w:t xml:space="preserve"> мест на 1 тыс. чел.</w:t>
            </w:r>
          </w:p>
        </w:tc>
        <w:tc>
          <w:tcPr>
            <w:tcW w:w="2835" w:type="dxa"/>
            <w:gridSpan w:val="2"/>
          </w:tcPr>
          <w:p w:rsidR="00C13219" w:rsidRPr="00903F22" w:rsidRDefault="00C13219" w:rsidP="00C13219">
            <w:pPr>
              <w:pStyle w:val="Default"/>
              <w:rPr>
                <w:sz w:val="20"/>
                <w:szCs w:val="20"/>
              </w:rPr>
            </w:pPr>
            <w:r>
              <w:rPr>
                <w:sz w:val="20"/>
                <w:szCs w:val="20"/>
              </w:rPr>
              <w:t>для городских поселений</w:t>
            </w:r>
          </w:p>
        </w:tc>
        <w:tc>
          <w:tcPr>
            <w:tcW w:w="851" w:type="dxa"/>
          </w:tcPr>
          <w:p w:rsidR="00C13219" w:rsidRPr="00903F22" w:rsidRDefault="00C13219" w:rsidP="00C13219">
            <w:pPr>
              <w:pStyle w:val="Default"/>
              <w:jc w:val="center"/>
              <w:rPr>
                <w:sz w:val="20"/>
                <w:szCs w:val="20"/>
              </w:rPr>
            </w:pPr>
            <w:r>
              <w:rPr>
                <w:sz w:val="20"/>
                <w:szCs w:val="20"/>
              </w:rPr>
              <w:t>5</w:t>
            </w:r>
          </w:p>
        </w:tc>
      </w:tr>
      <w:tr w:rsidR="00C13219" w:rsidRPr="00903F22" w:rsidTr="00167B34">
        <w:trPr>
          <w:cantSplit/>
        </w:trPr>
        <w:tc>
          <w:tcPr>
            <w:tcW w:w="1403" w:type="dxa"/>
            <w:vMerge/>
            <w:shd w:val="clear" w:color="auto" w:fill="F2F2F2" w:themeFill="background1" w:themeFillShade="F2"/>
          </w:tcPr>
          <w:p w:rsidR="00C13219" w:rsidRPr="00903F22" w:rsidRDefault="00C13219" w:rsidP="00C13219">
            <w:pPr>
              <w:pStyle w:val="aff6"/>
              <w:ind w:firstLine="0"/>
              <w:jc w:val="left"/>
              <w:rPr>
                <w:sz w:val="20"/>
                <w:szCs w:val="20"/>
                <w:lang w:val="ru-RU"/>
              </w:rPr>
            </w:pPr>
          </w:p>
        </w:tc>
        <w:tc>
          <w:tcPr>
            <w:tcW w:w="2268" w:type="dxa"/>
            <w:vMerge/>
          </w:tcPr>
          <w:p w:rsidR="00C13219" w:rsidRPr="00903F22" w:rsidRDefault="00C13219" w:rsidP="00C13219">
            <w:pPr>
              <w:pStyle w:val="aff6"/>
              <w:ind w:firstLine="0"/>
              <w:jc w:val="left"/>
              <w:rPr>
                <w:sz w:val="20"/>
                <w:szCs w:val="20"/>
                <w:lang w:val="ru-RU"/>
              </w:rPr>
            </w:pPr>
          </w:p>
        </w:tc>
        <w:tc>
          <w:tcPr>
            <w:tcW w:w="1984" w:type="dxa"/>
            <w:vMerge/>
          </w:tcPr>
          <w:p w:rsidR="00C13219" w:rsidRPr="00903F22" w:rsidRDefault="00C13219" w:rsidP="00C13219">
            <w:pPr>
              <w:pStyle w:val="aff6"/>
              <w:ind w:firstLine="0"/>
              <w:jc w:val="left"/>
              <w:rPr>
                <w:sz w:val="20"/>
                <w:szCs w:val="20"/>
                <w:lang w:val="ru-RU"/>
              </w:rPr>
            </w:pPr>
          </w:p>
        </w:tc>
        <w:tc>
          <w:tcPr>
            <w:tcW w:w="2835" w:type="dxa"/>
            <w:gridSpan w:val="2"/>
          </w:tcPr>
          <w:p w:rsidR="00C13219" w:rsidRPr="00903F22" w:rsidRDefault="00C13219" w:rsidP="00C13219">
            <w:pPr>
              <w:pStyle w:val="Default"/>
              <w:rPr>
                <w:sz w:val="20"/>
                <w:szCs w:val="20"/>
              </w:rPr>
            </w:pPr>
            <w:r>
              <w:rPr>
                <w:sz w:val="20"/>
                <w:szCs w:val="20"/>
              </w:rPr>
              <w:t>для</w:t>
            </w:r>
            <w:r w:rsidRPr="00903F22">
              <w:rPr>
                <w:sz w:val="20"/>
                <w:szCs w:val="20"/>
              </w:rPr>
              <w:t xml:space="preserve"> сельских </w:t>
            </w:r>
            <w:r>
              <w:rPr>
                <w:sz w:val="20"/>
                <w:szCs w:val="20"/>
              </w:rPr>
              <w:t>поселений</w:t>
            </w:r>
          </w:p>
        </w:tc>
        <w:tc>
          <w:tcPr>
            <w:tcW w:w="851" w:type="dxa"/>
          </w:tcPr>
          <w:p w:rsidR="00C13219" w:rsidRPr="00903F22" w:rsidRDefault="00751C0B" w:rsidP="00C13219">
            <w:pPr>
              <w:pStyle w:val="Default"/>
              <w:jc w:val="center"/>
              <w:rPr>
                <w:sz w:val="20"/>
                <w:szCs w:val="20"/>
              </w:rPr>
            </w:pPr>
            <w:r>
              <w:rPr>
                <w:sz w:val="20"/>
                <w:szCs w:val="20"/>
              </w:rPr>
              <w:t>4</w:t>
            </w:r>
          </w:p>
        </w:tc>
      </w:tr>
      <w:tr w:rsidR="00C13219" w:rsidRPr="00903F22" w:rsidTr="00167B34">
        <w:trPr>
          <w:cantSplit/>
        </w:trPr>
        <w:tc>
          <w:tcPr>
            <w:tcW w:w="1403" w:type="dxa"/>
            <w:vMerge/>
            <w:shd w:val="clear" w:color="auto" w:fill="F2F2F2" w:themeFill="background1" w:themeFillShade="F2"/>
          </w:tcPr>
          <w:p w:rsidR="00C13219" w:rsidRPr="00903F22" w:rsidRDefault="00C13219" w:rsidP="00C13219">
            <w:pPr>
              <w:pStyle w:val="aff6"/>
              <w:ind w:firstLine="0"/>
              <w:jc w:val="left"/>
              <w:rPr>
                <w:sz w:val="20"/>
                <w:szCs w:val="20"/>
                <w:lang w:val="ru-RU"/>
              </w:rPr>
            </w:pPr>
          </w:p>
        </w:tc>
        <w:tc>
          <w:tcPr>
            <w:tcW w:w="2268" w:type="dxa"/>
            <w:vMerge w:val="restart"/>
          </w:tcPr>
          <w:p w:rsidR="00C13219" w:rsidRPr="00903F22" w:rsidRDefault="00C13219" w:rsidP="00C13219">
            <w:pPr>
              <w:pStyle w:val="aff6"/>
              <w:ind w:firstLine="0"/>
              <w:jc w:val="left"/>
              <w:rPr>
                <w:sz w:val="20"/>
                <w:szCs w:val="20"/>
                <w:lang w:val="ru-RU"/>
              </w:rPr>
            </w:pPr>
            <w:r w:rsidRPr="00903F22">
              <w:rPr>
                <w:sz w:val="20"/>
                <w:szCs w:val="20"/>
                <w:lang w:val="ru-RU"/>
              </w:rPr>
              <w:t>Расчетный показатель максимально допустим</w:t>
            </w:r>
            <w:r w:rsidRPr="00903F22">
              <w:rPr>
                <w:sz w:val="20"/>
                <w:szCs w:val="20"/>
                <w:lang w:val="ru-RU"/>
              </w:rPr>
              <w:t>о</w:t>
            </w:r>
            <w:r w:rsidRPr="00903F22">
              <w:rPr>
                <w:sz w:val="20"/>
                <w:szCs w:val="20"/>
                <w:lang w:val="ru-RU"/>
              </w:rPr>
              <w:t>го уро</w:t>
            </w:r>
            <w:r w:rsidR="008D1C36">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1984" w:type="dxa"/>
            <w:vMerge w:val="restart"/>
          </w:tcPr>
          <w:p w:rsidR="00C13219" w:rsidRPr="00903F22" w:rsidRDefault="00C13219" w:rsidP="00C13219">
            <w:pPr>
              <w:pStyle w:val="aff6"/>
              <w:ind w:firstLine="0"/>
              <w:jc w:val="left"/>
              <w:rPr>
                <w:sz w:val="20"/>
                <w:szCs w:val="20"/>
                <w:lang w:val="ru-RU"/>
              </w:rPr>
            </w:pPr>
            <w:r w:rsidRPr="00903F22">
              <w:rPr>
                <w:sz w:val="20"/>
                <w:szCs w:val="20"/>
                <w:lang w:val="ru-RU"/>
              </w:rPr>
              <w:t>Пешеходная досту</w:t>
            </w:r>
            <w:r w:rsidRPr="00903F22">
              <w:rPr>
                <w:sz w:val="20"/>
                <w:szCs w:val="20"/>
                <w:lang w:val="ru-RU"/>
              </w:rPr>
              <w:t>п</w:t>
            </w:r>
            <w:r w:rsidRPr="00903F22">
              <w:rPr>
                <w:sz w:val="20"/>
                <w:szCs w:val="20"/>
                <w:lang w:val="ru-RU"/>
              </w:rPr>
              <w:t>ность, м</w:t>
            </w:r>
          </w:p>
        </w:tc>
        <w:tc>
          <w:tcPr>
            <w:tcW w:w="2835" w:type="dxa"/>
            <w:gridSpan w:val="2"/>
          </w:tcPr>
          <w:p w:rsidR="00C13219" w:rsidRPr="00903F22" w:rsidRDefault="00C13219" w:rsidP="00C13219">
            <w:pPr>
              <w:pStyle w:val="aff6"/>
              <w:ind w:firstLine="0"/>
              <w:jc w:val="left"/>
              <w:rPr>
                <w:sz w:val="20"/>
                <w:szCs w:val="20"/>
                <w:lang w:val="ru-RU"/>
              </w:rPr>
            </w:pPr>
            <w:r>
              <w:rPr>
                <w:sz w:val="20"/>
                <w:szCs w:val="20"/>
                <w:lang w:val="ru-RU"/>
              </w:rPr>
              <w:t>для городского населенного пункта при многоэтажной з</w:t>
            </w:r>
            <w:r>
              <w:rPr>
                <w:sz w:val="20"/>
                <w:szCs w:val="20"/>
                <w:lang w:val="ru-RU"/>
              </w:rPr>
              <w:t>а</w:t>
            </w:r>
            <w:r>
              <w:rPr>
                <w:sz w:val="20"/>
                <w:szCs w:val="20"/>
                <w:lang w:val="ru-RU"/>
              </w:rPr>
              <w:t>стройке</w:t>
            </w:r>
          </w:p>
        </w:tc>
        <w:tc>
          <w:tcPr>
            <w:tcW w:w="851" w:type="dxa"/>
          </w:tcPr>
          <w:p w:rsidR="00C13219" w:rsidRPr="00903F22" w:rsidRDefault="00C13219" w:rsidP="00C13219">
            <w:pPr>
              <w:pStyle w:val="Default"/>
              <w:jc w:val="center"/>
              <w:rPr>
                <w:sz w:val="20"/>
                <w:szCs w:val="20"/>
              </w:rPr>
            </w:pPr>
            <w:r>
              <w:rPr>
                <w:sz w:val="20"/>
                <w:szCs w:val="20"/>
              </w:rPr>
              <w:t>500</w:t>
            </w:r>
          </w:p>
        </w:tc>
      </w:tr>
      <w:tr w:rsidR="00C13219" w:rsidRPr="00903F22" w:rsidTr="00167B34">
        <w:trPr>
          <w:cantSplit/>
        </w:trPr>
        <w:tc>
          <w:tcPr>
            <w:tcW w:w="1403" w:type="dxa"/>
            <w:vMerge/>
            <w:shd w:val="clear" w:color="auto" w:fill="F2F2F2" w:themeFill="background1" w:themeFillShade="F2"/>
          </w:tcPr>
          <w:p w:rsidR="00C13219" w:rsidRPr="00903F22" w:rsidRDefault="00C13219" w:rsidP="00C13219">
            <w:pPr>
              <w:pStyle w:val="aff6"/>
              <w:ind w:firstLine="0"/>
              <w:jc w:val="left"/>
              <w:rPr>
                <w:sz w:val="20"/>
                <w:szCs w:val="20"/>
                <w:lang w:val="ru-RU"/>
              </w:rPr>
            </w:pPr>
          </w:p>
        </w:tc>
        <w:tc>
          <w:tcPr>
            <w:tcW w:w="2268" w:type="dxa"/>
            <w:vMerge/>
          </w:tcPr>
          <w:p w:rsidR="00C13219" w:rsidRPr="00903F22" w:rsidRDefault="00C13219" w:rsidP="00C13219">
            <w:pPr>
              <w:pStyle w:val="aff6"/>
              <w:ind w:firstLine="0"/>
              <w:jc w:val="left"/>
              <w:rPr>
                <w:sz w:val="20"/>
                <w:szCs w:val="20"/>
                <w:lang w:val="ru-RU"/>
              </w:rPr>
            </w:pPr>
          </w:p>
        </w:tc>
        <w:tc>
          <w:tcPr>
            <w:tcW w:w="1984" w:type="dxa"/>
            <w:vMerge/>
          </w:tcPr>
          <w:p w:rsidR="00C13219" w:rsidRPr="00903F22" w:rsidRDefault="00C13219" w:rsidP="00C13219">
            <w:pPr>
              <w:pStyle w:val="aff6"/>
              <w:ind w:firstLine="0"/>
              <w:jc w:val="left"/>
              <w:rPr>
                <w:sz w:val="20"/>
                <w:szCs w:val="20"/>
                <w:lang w:val="ru-RU"/>
              </w:rPr>
            </w:pPr>
          </w:p>
        </w:tc>
        <w:tc>
          <w:tcPr>
            <w:tcW w:w="2835" w:type="dxa"/>
            <w:gridSpan w:val="2"/>
          </w:tcPr>
          <w:p w:rsidR="00C13219" w:rsidRPr="00903F22" w:rsidRDefault="00C13219" w:rsidP="00C13219">
            <w:pPr>
              <w:pStyle w:val="aff6"/>
              <w:ind w:firstLine="0"/>
              <w:jc w:val="left"/>
              <w:rPr>
                <w:sz w:val="20"/>
                <w:szCs w:val="20"/>
                <w:lang w:val="ru-RU"/>
              </w:rPr>
            </w:pPr>
            <w:r>
              <w:rPr>
                <w:sz w:val="20"/>
                <w:szCs w:val="20"/>
                <w:lang w:val="ru-RU"/>
              </w:rPr>
              <w:t>при малоэтажной застройке</w:t>
            </w:r>
          </w:p>
        </w:tc>
        <w:tc>
          <w:tcPr>
            <w:tcW w:w="851" w:type="dxa"/>
          </w:tcPr>
          <w:p w:rsidR="00C13219" w:rsidRDefault="00C13219" w:rsidP="00C13219">
            <w:pPr>
              <w:pStyle w:val="Default"/>
              <w:jc w:val="center"/>
              <w:rPr>
                <w:sz w:val="20"/>
                <w:szCs w:val="20"/>
              </w:rPr>
            </w:pPr>
            <w:r>
              <w:rPr>
                <w:sz w:val="20"/>
                <w:szCs w:val="20"/>
              </w:rPr>
              <w:t>800</w:t>
            </w:r>
          </w:p>
        </w:tc>
      </w:tr>
      <w:tr w:rsidR="00C13219" w:rsidRPr="00903F22" w:rsidTr="00167B34">
        <w:trPr>
          <w:cantSplit/>
        </w:trPr>
        <w:tc>
          <w:tcPr>
            <w:tcW w:w="9341" w:type="dxa"/>
            <w:gridSpan w:val="6"/>
            <w:shd w:val="clear" w:color="auto" w:fill="F2F2F2" w:themeFill="background1" w:themeFillShade="F2"/>
          </w:tcPr>
          <w:p w:rsidR="00C13219" w:rsidRPr="00F51B5B" w:rsidRDefault="00C13219" w:rsidP="00C13219">
            <w:pPr>
              <w:pStyle w:val="Default"/>
              <w:rPr>
                <w:b/>
                <w:sz w:val="20"/>
                <w:szCs w:val="20"/>
              </w:rPr>
            </w:pPr>
            <w:r w:rsidRPr="00F51B5B">
              <w:rPr>
                <w:b/>
                <w:sz w:val="20"/>
                <w:szCs w:val="20"/>
              </w:rPr>
              <w:t>Примечания:</w:t>
            </w:r>
          </w:p>
          <w:p w:rsidR="00C13219" w:rsidRPr="00186E24" w:rsidRDefault="00C13219" w:rsidP="00C13219">
            <w:pPr>
              <w:pStyle w:val="aff6"/>
              <w:ind w:firstLine="0"/>
              <w:jc w:val="left"/>
              <w:rPr>
                <w:color w:val="000000"/>
                <w:sz w:val="20"/>
                <w:szCs w:val="20"/>
                <w:lang w:val="ru-RU"/>
              </w:rPr>
            </w:pPr>
            <w:r w:rsidRPr="00186E24">
              <w:rPr>
                <w:rFonts w:eastAsiaTheme="minorEastAsia"/>
                <w:color w:val="000000"/>
                <w:sz w:val="20"/>
                <w:szCs w:val="20"/>
                <w:lang w:val="ru-RU" w:eastAsia="ru-RU" w:bidi="ar-SA"/>
              </w:rPr>
              <w:t xml:space="preserve">1. </w:t>
            </w:r>
            <w:r w:rsidRPr="00186E24">
              <w:rPr>
                <w:color w:val="000000"/>
                <w:sz w:val="20"/>
                <w:szCs w:val="20"/>
                <w:lang w:val="ru-RU"/>
              </w:rPr>
              <w:t>Для районо Крайнего Се</w:t>
            </w:r>
            <w:r w:rsidR="008D1C36">
              <w:rPr>
                <w:color w:val="000000"/>
                <w:sz w:val="20"/>
                <w:szCs w:val="20"/>
                <w:lang w:val="ru-RU"/>
              </w:rPr>
              <w:t>в</w:t>
            </w:r>
            <w:r w:rsidRPr="00186E24">
              <w:rPr>
                <w:color w:val="000000"/>
                <w:sz w:val="20"/>
                <w:szCs w:val="20"/>
                <w:lang w:val="ru-RU"/>
              </w:rPr>
              <w:t>ера, а также горных районо радиус пешеходной доступности допускается уменьшать  1,5 раза.</w:t>
            </w:r>
          </w:p>
          <w:p w:rsidR="00C13219" w:rsidRPr="00186E24" w:rsidRDefault="00C13219" w:rsidP="00C13219">
            <w:pPr>
              <w:pStyle w:val="aff6"/>
              <w:ind w:firstLine="0"/>
              <w:jc w:val="left"/>
              <w:rPr>
                <w:sz w:val="20"/>
                <w:szCs w:val="20"/>
                <w:lang w:val="ru-RU"/>
              </w:rPr>
            </w:pPr>
            <w:r w:rsidRPr="00186E24">
              <w:rPr>
                <w:color w:val="000000"/>
                <w:sz w:val="20"/>
                <w:szCs w:val="20"/>
                <w:lang w:val="ru-RU"/>
              </w:rPr>
              <w:t>2. Для населенных пункто</w:t>
            </w:r>
            <w:r w:rsidR="008D1C36">
              <w:rPr>
                <w:color w:val="000000"/>
                <w:sz w:val="20"/>
                <w:szCs w:val="20"/>
                <w:lang w:val="ru-RU"/>
              </w:rPr>
              <w:t>в</w:t>
            </w:r>
            <w:r w:rsidRPr="00186E24">
              <w:rPr>
                <w:color w:val="000000"/>
                <w:sz w:val="20"/>
                <w:szCs w:val="20"/>
                <w:lang w:val="ru-RU"/>
              </w:rPr>
              <w:t xml:space="preserve">, расположенных  климатическом </w:t>
            </w:r>
            <w:proofErr w:type="gramStart"/>
            <w:r w:rsidRPr="00186E24">
              <w:rPr>
                <w:color w:val="000000"/>
                <w:sz w:val="20"/>
                <w:szCs w:val="20"/>
                <w:lang w:val="ru-RU"/>
              </w:rPr>
              <w:t>подрайоне</w:t>
            </w:r>
            <w:proofErr w:type="gramEnd"/>
            <w:r w:rsidRPr="00186E24">
              <w:rPr>
                <w:color w:val="000000"/>
                <w:sz w:val="20"/>
                <w:szCs w:val="20"/>
                <w:lang w:val="ru-RU"/>
              </w:rPr>
              <w:t xml:space="preserve"> IД, а также  усло</w:t>
            </w:r>
            <w:r w:rsidR="008D1C36">
              <w:rPr>
                <w:color w:val="000000"/>
                <w:sz w:val="20"/>
                <w:szCs w:val="20"/>
                <w:lang w:val="ru-RU"/>
              </w:rPr>
              <w:t>в</w:t>
            </w:r>
            <w:r w:rsidRPr="00186E24">
              <w:rPr>
                <w:color w:val="000000"/>
                <w:sz w:val="20"/>
                <w:szCs w:val="20"/>
                <w:lang w:val="ru-RU"/>
              </w:rPr>
              <w:t>иях сложного рельефа указанные  таблице радиусы обслужи</w:t>
            </w:r>
            <w:r w:rsidR="008D1C36">
              <w:rPr>
                <w:color w:val="000000"/>
                <w:sz w:val="20"/>
                <w:szCs w:val="20"/>
                <w:lang w:val="ru-RU"/>
              </w:rPr>
              <w:t>в</w:t>
            </w:r>
            <w:r w:rsidRPr="00186E24">
              <w:rPr>
                <w:color w:val="000000"/>
                <w:sz w:val="20"/>
                <w:szCs w:val="20"/>
                <w:lang w:val="ru-RU"/>
              </w:rPr>
              <w:t>ания следует уменьшать на 30%.</w:t>
            </w:r>
          </w:p>
        </w:tc>
      </w:tr>
    </w:tbl>
    <w:p w:rsidR="00A64C3A" w:rsidRPr="00E82A3E" w:rsidRDefault="00A64C3A" w:rsidP="00E82A3E">
      <w:pPr>
        <w:pStyle w:val="20"/>
        <w:numPr>
          <w:ilvl w:val="1"/>
          <w:numId w:val="13"/>
        </w:numPr>
        <w:ind w:left="0" w:firstLine="0"/>
        <w:rPr>
          <w:szCs w:val="23"/>
        </w:rPr>
      </w:pPr>
      <w:bookmarkStart w:id="139" w:name="_Toc527371645"/>
      <w:bookmarkStart w:id="140" w:name="OLE_LINK969"/>
      <w:bookmarkStart w:id="141" w:name="OLE_LINK970"/>
      <w:bookmarkEnd w:id="133"/>
      <w:bookmarkEnd w:id="134"/>
      <w:bookmarkEnd w:id="135"/>
      <w:bookmarkEnd w:id="138"/>
      <w:r w:rsidRPr="00E82A3E">
        <w:rPr>
          <w:szCs w:val="23"/>
        </w:rPr>
        <w:t xml:space="preserve">Объекты </w:t>
      </w:r>
      <w:r w:rsidR="00473879" w:rsidRPr="00E82A3E">
        <w:rPr>
          <w:szCs w:val="23"/>
        </w:rPr>
        <w:t>местного значения муниципального района</w:t>
      </w:r>
      <w:r w:rsidR="003E0679">
        <w:rPr>
          <w:szCs w:val="23"/>
        </w:rPr>
        <w:t xml:space="preserve"> </w:t>
      </w:r>
      <w:r w:rsidR="003E0679" w:rsidRPr="003E0679">
        <w:rPr>
          <w:szCs w:val="23"/>
        </w:rPr>
        <w:t>«Барун-Хемчикский кожуун Республики Ты</w:t>
      </w:r>
      <w:r w:rsidR="003E0679">
        <w:rPr>
          <w:szCs w:val="23"/>
        </w:rPr>
        <w:t>в</w:t>
      </w:r>
      <w:r w:rsidR="003E0679" w:rsidRPr="003E0679">
        <w:rPr>
          <w:szCs w:val="23"/>
        </w:rPr>
        <w:t>а»</w:t>
      </w:r>
      <w:r w:rsidRPr="00E82A3E">
        <w:rPr>
          <w:szCs w:val="23"/>
        </w:rPr>
        <w:t xml:space="preserve"> </w:t>
      </w:r>
      <w:bookmarkStart w:id="142" w:name="OLE_LINK954"/>
      <w:bookmarkStart w:id="143" w:name="OLE_LINK955"/>
      <w:bookmarkStart w:id="144" w:name="OLE_LINK956"/>
      <w:r w:rsidRPr="00E82A3E">
        <w:rPr>
          <w:szCs w:val="23"/>
        </w:rPr>
        <w:t>деятельности органо</w:t>
      </w:r>
      <w:r w:rsidR="003E0679">
        <w:rPr>
          <w:szCs w:val="23"/>
        </w:rPr>
        <w:t>в</w:t>
      </w:r>
      <w:r w:rsidRPr="00E82A3E">
        <w:rPr>
          <w:szCs w:val="23"/>
        </w:rPr>
        <w:t xml:space="preserve"> местного самоупра</w:t>
      </w:r>
      <w:r w:rsidR="003E0679">
        <w:rPr>
          <w:szCs w:val="23"/>
        </w:rPr>
        <w:t>в</w:t>
      </w:r>
      <w:r w:rsidRPr="00E82A3E">
        <w:rPr>
          <w:szCs w:val="23"/>
        </w:rPr>
        <w:t>ления</w:t>
      </w:r>
      <w:bookmarkEnd w:id="139"/>
      <w:bookmarkEnd w:id="142"/>
      <w:bookmarkEnd w:id="143"/>
      <w:bookmarkEnd w:id="144"/>
    </w:p>
    <w:p w:rsidR="00BD6CB5" w:rsidRPr="00A87EC2" w:rsidRDefault="00BD6CB5" w:rsidP="00BD6CB5">
      <w:pPr>
        <w:spacing w:before="120"/>
        <w:jc w:val="right"/>
        <w:rPr>
          <w:b/>
          <w:i/>
        </w:rPr>
      </w:pPr>
      <w:bookmarkStart w:id="145" w:name="OLE_LINK1019"/>
      <w:bookmarkStart w:id="146" w:name="OLE_LINK1020"/>
      <w:bookmarkEnd w:id="132"/>
      <w:r w:rsidRPr="00A87EC2">
        <w:rPr>
          <w:b/>
          <w:i/>
        </w:rPr>
        <w:t>Таблица</w:t>
      </w:r>
      <w:r w:rsidR="00F57FFD" w:rsidRPr="00A87EC2">
        <w:rPr>
          <w:b/>
          <w:i/>
        </w:rPr>
        <w:t xml:space="preserve"> 1.</w:t>
      </w:r>
      <w:r w:rsidR="00750AFB">
        <w:rPr>
          <w:b/>
          <w:i/>
        </w:rPr>
        <w:t>9</w:t>
      </w:r>
    </w:p>
    <w:p w:rsidR="00BD6CB5" w:rsidRPr="00A87EC2" w:rsidRDefault="00BD6CB5" w:rsidP="00BD6CB5">
      <w:pPr>
        <w:spacing w:after="120"/>
        <w:ind w:firstLine="0"/>
        <w:jc w:val="center"/>
        <w:rPr>
          <w:b/>
          <w:i/>
        </w:rPr>
      </w:pPr>
      <w:r w:rsidRPr="00A87EC2">
        <w:rPr>
          <w:b/>
          <w:i/>
        </w:rPr>
        <w:t xml:space="preserve">Объекты </w:t>
      </w:r>
      <w:r w:rsidR="00473879" w:rsidRPr="00A87EC2">
        <w:rPr>
          <w:b/>
          <w:i/>
        </w:rPr>
        <w:t>местного значения 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Pr="00A87EC2">
        <w:rPr>
          <w:b/>
          <w:i/>
        </w:rPr>
        <w:t xml:space="preserve"> деятельности органо</w:t>
      </w:r>
      <w:r w:rsidR="003E0679">
        <w:rPr>
          <w:b/>
          <w:i/>
        </w:rPr>
        <w:t>в</w:t>
      </w:r>
      <w:r w:rsidRPr="00A87EC2">
        <w:rPr>
          <w:b/>
          <w:i/>
        </w:rPr>
        <w:t xml:space="preserve"> местного самоупра</w:t>
      </w:r>
      <w:r w:rsidR="003E0679">
        <w:rPr>
          <w:b/>
          <w:i/>
        </w:rPr>
        <w:t>в</w:t>
      </w:r>
      <w:r w:rsidRPr="00A87EC2">
        <w:rPr>
          <w:b/>
          <w:i/>
        </w:rPr>
        <w:t>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4068"/>
        <w:gridCol w:w="2509"/>
        <w:gridCol w:w="1460"/>
      </w:tblGrid>
      <w:tr w:rsidR="00F57FFD" w:rsidRPr="00A87EC2" w:rsidTr="00F57FFD">
        <w:trPr>
          <w:cantSplit/>
          <w:tblHeader/>
        </w:trPr>
        <w:tc>
          <w:tcPr>
            <w:tcW w:w="1304" w:type="dxa"/>
            <w:shd w:val="clear" w:color="auto" w:fill="D9D9D9" w:themeFill="background1" w:themeFillShade="D9"/>
          </w:tcPr>
          <w:bookmarkEnd w:id="145"/>
          <w:bookmarkEnd w:id="146"/>
          <w:p w:rsidR="00F57FFD" w:rsidRPr="00A87EC2" w:rsidRDefault="008D1C36" w:rsidP="005E7328">
            <w:pPr>
              <w:pStyle w:val="aff6"/>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w:t>
            </w:r>
            <w:r>
              <w:rPr>
                <w:b/>
                <w:i/>
                <w:sz w:val="20"/>
                <w:szCs w:val="20"/>
                <w:lang w:val="ru-RU"/>
              </w:rPr>
              <w:t xml:space="preserve"> </w:t>
            </w:r>
            <w:r w:rsidR="00F57FFD" w:rsidRPr="00A87EC2">
              <w:rPr>
                <w:b/>
                <w:i/>
                <w:sz w:val="20"/>
                <w:szCs w:val="20"/>
                <w:lang w:val="ru-RU"/>
              </w:rPr>
              <w:t xml:space="preserve"> </w:t>
            </w:r>
            <w:r>
              <w:rPr>
                <w:b/>
                <w:i/>
                <w:sz w:val="20"/>
                <w:szCs w:val="20"/>
                <w:lang w:val="ru-RU"/>
              </w:rPr>
              <w:t>в</w:t>
            </w:r>
            <w:r w:rsidR="00F57FFD" w:rsidRPr="00A87EC2">
              <w:rPr>
                <w:b/>
                <w:i/>
                <w:sz w:val="20"/>
                <w:szCs w:val="20"/>
                <w:lang w:val="ru-RU"/>
              </w:rPr>
              <w:t>ида объекта</w:t>
            </w:r>
          </w:p>
        </w:tc>
        <w:tc>
          <w:tcPr>
            <w:tcW w:w="4068" w:type="dxa"/>
            <w:shd w:val="clear" w:color="auto" w:fill="D9D9D9" w:themeFill="background1" w:themeFillShade="D9"/>
          </w:tcPr>
          <w:p w:rsidR="00F57FFD" w:rsidRPr="00A87EC2" w:rsidRDefault="00F57FFD" w:rsidP="005E7328">
            <w:pPr>
              <w:pStyle w:val="aff6"/>
              <w:ind w:firstLine="0"/>
              <w:jc w:val="center"/>
              <w:rPr>
                <w:b/>
                <w:i/>
                <w:sz w:val="20"/>
                <w:szCs w:val="20"/>
                <w:lang w:val="ru-RU"/>
              </w:rPr>
            </w:pPr>
            <w:r w:rsidRPr="00A87EC2">
              <w:rPr>
                <w:b/>
                <w:i/>
                <w:sz w:val="20"/>
                <w:szCs w:val="20"/>
                <w:lang w:val="ru-RU"/>
              </w:rPr>
              <w:t>Тип расчетного показателя</w:t>
            </w:r>
          </w:p>
        </w:tc>
        <w:tc>
          <w:tcPr>
            <w:tcW w:w="2509" w:type="dxa"/>
            <w:shd w:val="clear" w:color="auto" w:fill="D9D9D9" w:themeFill="background1" w:themeFillShade="D9"/>
          </w:tcPr>
          <w:p w:rsidR="00F57FFD" w:rsidRPr="00A87EC2" w:rsidRDefault="008D1C36" w:rsidP="005E7328">
            <w:pPr>
              <w:pStyle w:val="aff6"/>
              <w:ind w:firstLine="0"/>
              <w:jc w:val="center"/>
              <w:rPr>
                <w:b/>
                <w:i/>
                <w:sz w:val="20"/>
                <w:szCs w:val="20"/>
                <w:lang w:val="ru-RU"/>
              </w:rPr>
            </w:pPr>
            <w:r w:rsidRPr="00A87EC2">
              <w:rPr>
                <w:b/>
                <w:i/>
                <w:sz w:val="20"/>
                <w:szCs w:val="20"/>
                <w:lang w:val="ru-RU"/>
              </w:rPr>
              <w:t>Наименование</w:t>
            </w:r>
            <w:r w:rsidR="00F57FFD" w:rsidRPr="00A87EC2">
              <w:rPr>
                <w:b/>
                <w:i/>
                <w:sz w:val="20"/>
                <w:szCs w:val="20"/>
                <w:lang w:val="ru-RU"/>
              </w:rPr>
              <w:t xml:space="preserve"> расчетного показателя, единица изм</w:t>
            </w:r>
            <w:r w:rsidR="00F57FFD" w:rsidRPr="00A87EC2">
              <w:rPr>
                <w:b/>
                <w:i/>
                <w:sz w:val="20"/>
                <w:szCs w:val="20"/>
                <w:lang w:val="ru-RU"/>
              </w:rPr>
              <w:t>е</w:t>
            </w:r>
            <w:r w:rsidR="00F57FFD" w:rsidRPr="00A87EC2">
              <w:rPr>
                <w:b/>
                <w:i/>
                <w:sz w:val="20"/>
                <w:szCs w:val="20"/>
                <w:lang w:val="ru-RU"/>
              </w:rPr>
              <w:t>рения</w:t>
            </w:r>
          </w:p>
        </w:tc>
        <w:tc>
          <w:tcPr>
            <w:tcW w:w="1460" w:type="dxa"/>
            <w:shd w:val="clear" w:color="auto" w:fill="D9D9D9" w:themeFill="background1" w:themeFillShade="D9"/>
          </w:tcPr>
          <w:p w:rsidR="00F57FFD" w:rsidRPr="00A87EC2" w:rsidRDefault="00F57FFD" w:rsidP="005E7328">
            <w:pPr>
              <w:pStyle w:val="aff6"/>
              <w:ind w:firstLine="0"/>
              <w:jc w:val="center"/>
              <w:rPr>
                <w:b/>
                <w:i/>
                <w:sz w:val="20"/>
                <w:szCs w:val="20"/>
                <w:lang w:val="ru-RU"/>
              </w:rPr>
            </w:pPr>
            <w:r w:rsidRPr="00A87EC2">
              <w:rPr>
                <w:b/>
                <w:i/>
                <w:sz w:val="20"/>
                <w:szCs w:val="20"/>
                <w:lang w:val="ru-RU"/>
              </w:rPr>
              <w:t>Значение ра</w:t>
            </w:r>
            <w:r w:rsidRPr="00A87EC2">
              <w:rPr>
                <w:b/>
                <w:i/>
                <w:sz w:val="20"/>
                <w:szCs w:val="20"/>
                <w:lang w:val="ru-RU"/>
              </w:rPr>
              <w:t>с</w:t>
            </w:r>
            <w:r w:rsidRPr="00A87EC2">
              <w:rPr>
                <w:b/>
                <w:i/>
                <w:sz w:val="20"/>
                <w:szCs w:val="20"/>
                <w:lang w:val="ru-RU"/>
              </w:rPr>
              <w:t>четного пок</w:t>
            </w:r>
            <w:r w:rsidRPr="00A87EC2">
              <w:rPr>
                <w:b/>
                <w:i/>
                <w:sz w:val="20"/>
                <w:szCs w:val="20"/>
                <w:lang w:val="ru-RU"/>
              </w:rPr>
              <w:t>а</w:t>
            </w:r>
            <w:r w:rsidRPr="00A87EC2">
              <w:rPr>
                <w:b/>
                <w:i/>
                <w:sz w:val="20"/>
                <w:szCs w:val="20"/>
                <w:lang w:val="ru-RU"/>
              </w:rPr>
              <w:t>зателя</w:t>
            </w:r>
          </w:p>
        </w:tc>
      </w:tr>
      <w:tr w:rsidR="00F57FFD" w:rsidRPr="00A87EC2" w:rsidTr="00F57FFD">
        <w:trPr>
          <w:cantSplit/>
        </w:trPr>
        <w:tc>
          <w:tcPr>
            <w:tcW w:w="1304" w:type="dxa"/>
            <w:vMerge w:val="restart"/>
            <w:shd w:val="clear" w:color="auto" w:fill="F2F2F2" w:themeFill="background1" w:themeFillShade="F2"/>
          </w:tcPr>
          <w:p w:rsidR="00F57FFD" w:rsidRPr="00A87EC2" w:rsidRDefault="008D1C36" w:rsidP="00F57FFD">
            <w:pPr>
              <w:pStyle w:val="aff6"/>
              <w:ind w:firstLine="0"/>
              <w:jc w:val="left"/>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w:t>
            </w:r>
            <w:r w:rsidR="00F57FFD" w:rsidRPr="00A87EC2">
              <w:rPr>
                <w:sz w:val="20"/>
                <w:szCs w:val="20"/>
                <w:lang w:val="ru-RU"/>
              </w:rPr>
              <w:t xml:space="preserve"> здание органа мес</w:t>
            </w:r>
            <w:r w:rsidR="00F57FFD" w:rsidRPr="00A87EC2">
              <w:rPr>
                <w:sz w:val="20"/>
                <w:szCs w:val="20"/>
                <w:lang w:val="ru-RU"/>
              </w:rPr>
              <w:t>т</w:t>
            </w:r>
            <w:r w:rsidR="00F57FFD" w:rsidRPr="00A87EC2">
              <w:rPr>
                <w:sz w:val="20"/>
                <w:szCs w:val="20"/>
                <w:lang w:val="ru-RU"/>
              </w:rPr>
              <w:t xml:space="preserve">ного </w:t>
            </w:r>
            <w:r w:rsidRPr="00A87EC2">
              <w:rPr>
                <w:sz w:val="20"/>
                <w:szCs w:val="20"/>
                <w:lang w:val="ru-RU"/>
              </w:rPr>
              <w:t>сам</w:t>
            </w:r>
            <w:r w:rsidRPr="00A87EC2">
              <w:rPr>
                <w:sz w:val="20"/>
                <w:szCs w:val="20"/>
                <w:lang w:val="ru-RU"/>
              </w:rPr>
              <w:t>о</w:t>
            </w:r>
            <w:r w:rsidRPr="00A87EC2">
              <w:rPr>
                <w:sz w:val="20"/>
                <w:szCs w:val="20"/>
                <w:lang w:val="ru-RU"/>
              </w:rPr>
              <w:t>управления</w:t>
            </w:r>
          </w:p>
        </w:tc>
        <w:tc>
          <w:tcPr>
            <w:tcW w:w="4068" w:type="dxa"/>
          </w:tcPr>
          <w:p w:rsidR="00F57FFD" w:rsidRPr="00A87EC2" w:rsidRDefault="00F57FFD" w:rsidP="00F57FFD">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обеспеченности</w:t>
            </w:r>
          </w:p>
        </w:tc>
        <w:tc>
          <w:tcPr>
            <w:tcW w:w="2509" w:type="dxa"/>
          </w:tcPr>
          <w:p w:rsidR="00F57FFD" w:rsidRPr="00E82A3E" w:rsidRDefault="008D1C36" w:rsidP="00F57FFD">
            <w:pPr>
              <w:pStyle w:val="aff6"/>
              <w:ind w:firstLine="0"/>
              <w:jc w:val="left"/>
              <w:rPr>
                <w:sz w:val="20"/>
                <w:szCs w:val="20"/>
                <w:lang w:val="ru-RU"/>
              </w:rPr>
            </w:pPr>
            <w:r w:rsidRPr="00A87EC2">
              <w:rPr>
                <w:sz w:val="20"/>
                <w:szCs w:val="20"/>
                <w:lang w:val="ru-RU"/>
              </w:rPr>
              <w:t>количество</w:t>
            </w:r>
            <w:r w:rsidR="00F57FFD" w:rsidRPr="00A87EC2">
              <w:rPr>
                <w:sz w:val="20"/>
                <w:szCs w:val="20"/>
                <w:lang w:val="ru-RU"/>
              </w:rPr>
              <w:t xml:space="preserve"> объекто</w:t>
            </w:r>
            <w:r>
              <w:rPr>
                <w:sz w:val="20"/>
                <w:szCs w:val="20"/>
                <w:lang w:val="ru-RU"/>
              </w:rPr>
              <w:t>в</w:t>
            </w:r>
            <w:r w:rsidR="00E82A3E">
              <w:rPr>
                <w:sz w:val="20"/>
                <w:szCs w:val="20"/>
                <w:lang w:val="ru-RU"/>
              </w:rPr>
              <w:t xml:space="preserve"> на м</w:t>
            </w:r>
            <w:r w:rsidR="00E82A3E">
              <w:rPr>
                <w:sz w:val="20"/>
                <w:szCs w:val="20"/>
                <w:lang w:val="ru-RU"/>
              </w:rPr>
              <w:t>у</w:t>
            </w:r>
            <w:r w:rsidR="00E82A3E">
              <w:rPr>
                <w:sz w:val="20"/>
                <w:szCs w:val="20"/>
                <w:lang w:val="ru-RU"/>
              </w:rPr>
              <w:t>ниципальный район, ед.</w:t>
            </w:r>
          </w:p>
        </w:tc>
        <w:tc>
          <w:tcPr>
            <w:tcW w:w="1460" w:type="dxa"/>
          </w:tcPr>
          <w:p w:rsidR="00F57FFD" w:rsidRPr="00A87EC2" w:rsidRDefault="00F57FFD" w:rsidP="00F57FFD">
            <w:pPr>
              <w:pStyle w:val="aff6"/>
              <w:ind w:firstLine="0"/>
              <w:jc w:val="center"/>
              <w:rPr>
                <w:sz w:val="20"/>
                <w:szCs w:val="20"/>
                <w:lang w:val="ru-RU"/>
              </w:rPr>
            </w:pPr>
            <w:r w:rsidRPr="00A87EC2">
              <w:rPr>
                <w:sz w:val="20"/>
                <w:szCs w:val="20"/>
                <w:lang w:val="ru-RU"/>
              </w:rPr>
              <w:t>1</w:t>
            </w:r>
          </w:p>
        </w:tc>
      </w:tr>
      <w:tr w:rsidR="00E82A3E" w:rsidRPr="00A87EC2" w:rsidTr="00167B34">
        <w:trPr>
          <w:cantSplit/>
        </w:trPr>
        <w:tc>
          <w:tcPr>
            <w:tcW w:w="1304" w:type="dxa"/>
            <w:vMerge/>
            <w:shd w:val="clear" w:color="auto" w:fill="F2F2F2" w:themeFill="background1" w:themeFillShade="F2"/>
          </w:tcPr>
          <w:p w:rsidR="00E82A3E" w:rsidRPr="00A87EC2" w:rsidRDefault="00E82A3E" w:rsidP="00F57FFD">
            <w:pPr>
              <w:pStyle w:val="aff6"/>
              <w:ind w:firstLine="0"/>
              <w:jc w:val="left"/>
              <w:rPr>
                <w:sz w:val="20"/>
                <w:szCs w:val="20"/>
                <w:lang w:val="ru-RU"/>
              </w:rPr>
            </w:pPr>
          </w:p>
        </w:tc>
        <w:tc>
          <w:tcPr>
            <w:tcW w:w="4068" w:type="dxa"/>
          </w:tcPr>
          <w:p w:rsidR="00E82A3E" w:rsidRPr="00A87EC2" w:rsidRDefault="00E82A3E" w:rsidP="00F57FFD">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8D1C36">
              <w:rPr>
                <w:sz w:val="20"/>
                <w:szCs w:val="20"/>
                <w:lang w:val="ru-RU"/>
              </w:rPr>
              <w:t>в</w:t>
            </w:r>
            <w:r w:rsidRPr="00A87EC2">
              <w:rPr>
                <w:sz w:val="20"/>
                <w:szCs w:val="20"/>
                <w:lang w:val="ru-RU"/>
              </w:rPr>
              <w:t>ня территориальной доступности</w:t>
            </w:r>
          </w:p>
        </w:tc>
        <w:tc>
          <w:tcPr>
            <w:tcW w:w="3969" w:type="dxa"/>
            <w:gridSpan w:val="2"/>
          </w:tcPr>
          <w:p w:rsidR="00E82A3E" w:rsidRPr="00A87EC2" w:rsidRDefault="00E82A3E" w:rsidP="00F57FFD">
            <w:pPr>
              <w:pStyle w:val="aff6"/>
              <w:ind w:firstLine="0"/>
              <w:jc w:val="center"/>
              <w:rPr>
                <w:sz w:val="20"/>
                <w:szCs w:val="20"/>
                <w:lang w:val="ru-RU"/>
              </w:rPr>
            </w:pPr>
            <w:r>
              <w:rPr>
                <w:sz w:val="20"/>
                <w:szCs w:val="20"/>
                <w:lang w:val="ru-RU"/>
              </w:rPr>
              <w:t>Не нормируется</w:t>
            </w:r>
          </w:p>
        </w:tc>
      </w:tr>
    </w:tbl>
    <w:p w:rsidR="00032992" w:rsidRDefault="00032992" w:rsidP="00032992">
      <w:pPr>
        <w:pStyle w:val="20"/>
        <w:numPr>
          <w:ilvl w:val="1"/>
          <w:numId w:val="13"/>
        </w:numPr>
        <w:ind w:left="0" w:firstLine="0"/>
      </w:pPr>
      <w:bookmarkStart w:id="147" w:name="_Toc490573747"/>
      <w:bookmarkStart w:id="148" w:name="_Toc498361760"/>
      <w:bookmarkStart w:id="149" w:name="_Toc513541976"/>
      <w:bookmarkStart w:id="150" w:name="_Toc527371646"/>
      <w:bookmarkStart w:id="151" w:name="_Toc513541977"/>
      <w:bookmarkEnd w:id="140"/>
      <w:bookmarkEnd w:id="141"/>
      <w:r>
        <w:t>Объекты</w:t>
      </w:r>
      <w:r w:rsidRPr="003B36EE">
        <w:t xml:space="preserve"> местного значения</w:t>
      </w:r>
      <w:r>
        <w:t xml:space="preserve"> муниципального района</w:t>
      </w:r>
      <w:r w:rsidRPr="003B36EE">
        <w:t xml:space="preserve">  </w:t>
      </w:r>
      <w:r w:rsidR="003E0679" w:rsidRPr="003E0679">
        <w:t>«Барун-Хемчикский кожуун Республики Ты</w:t>
      </w:r>
      <w:r w:rsidR="003E0679">
        <w:t>в</w:t>
      </w:r>
      <w:r w:rsidR="003E0679" w:rsidRPr="003E0679">
        <w:t>а»</w:t>
      </w:r>
      <w:r>
        <w:t xml:space="preserve"> архи</w:t>
      </w:r>
      <w:r w:rsidR="003E0679">
        <w:t>в</w:t>
      </w:r>
      <w:r>
        <w:t>ного дела</w:t>
      </w:r>
      <w:bookmarkEnd w:id="147"/>
      <w:bookmarkEnd w:id="148"/>
      <w:bookmarkEnd w:id="149"/>
      <w:bookmarkEnd w:id="150"/>
    </w:p>
    <w:p w:rsidR="00032992" w:rsidRPr="0037660A" w:rsidRDefault="00032992" w:rsidP="00032992">
      <w:pPr>
        <w:keepNext/>
        <w:spacing w:before="120"/>
        <w:jc w:val="right"/>
        <w:rPr>
          <w:b/>
          <w:i/>
        </w:rPr>
      </w:pPr>
      <w:r>
        <w:rPr>
          <w:b/>
          <w:i/>
        </w:rPr>
        <w:t>Таблица 1.</w:t>
      </w:r>
      <w:r w:rsidR="00750AFB">
        <w:rPr>
          <w:b/>
          <w:i/>
        </w:rPr>
        <w:t>10</w:t>
      </w:r>
    </w:p>
    <w:p w:rsidR="00032992" w:rsidRDefault="00032992" w:rsidP="00032992">
      <w:pPr>
        <w:keepNext/>
        <w:spacing w:after="120"/>
        <w:ind w:firstLine="0"/>
        <w:jc w:val="center"/>
        <w:rPr>
          <w:b/>
          <w:i/>
        </w:rPr>
      </w:pPr>
      <w:r w:rsidRPr="00E434BF">
        <w:rPr>
          <w:b/>
          <w:i/>
        </w:rPr>
        <w:t xml:space="preserve">Расчетные показатели, </w:t>
      </w:r>
      <w:r w:rsidR="008D1C36" w:rsidRPr="00E434BF">
        <w:rPr>
          <w:b/>
          <w:i/>
        </w:rPr>
        <w:t>устанавливаемые</w:t>
      </w:r>
      <w:r w:rsidRPr="00E434BF">
        <w:rPr>
          <w:b/>
          <w:i/>
        </w:rPr>
        <w:t xml:space="preserve"> для </w:t>
      </w:r>
      <w:r w:rsidR="008D1C36" w:rsidRPr="00E434BF">
        <w:rPr>
          <w:b/>
          <w:i/>
        </w:rPr>
        <w:t>объектов</w:t>
      </w:r>
      <w:r w:rsidRPr="00E434BF">
        <w:rPr>
          <w:b/>
          <w:i/>
        </w:rPr>
        <w:t xml:space="preserve"> </w:t>
      </w:r>
      <w:r w:rsidRPr="0037660A">
        <w:rPr>
          <w:b/>
          <w:i/>
        </w:rPr>
        <w:t>местного значения муниц</w:t>
      </w:r>
      <w:r w:rsidRPr="0037660A">
        <w:rPr>
          <w:b/>
          <w:i/>
        </w:rPr>
        <w:t>и</w:t>
      </w:r>
      <w:r w:rsidR="003E0679">
        <w:rPr>
          <w:b/>
          <w:i/>
        </w:rPr>
        <w:t xml:space="preserve">пального района  </w:t>
      </w:r>
      <w:r w:rsidR="003E0679" w:rsidRPr="003E0679">
        <w:rPr>
          <w:b/>
          <w:i/>
        </w:rPr>
        <w:t xml:space="preserve">«Барун-Хемчикский кожуун Республики </w:t>
      </w:r>
      <w:r w:rsidR="00B87017">
        <w:rPr>
          <w:b/>
          <w:i/>
        </w:rPr>
        <w:t>Тыва</w:t>
      </w:r>
      <w:r w:rsidR="003E0679" w:rsidRPr="003E0679">
        <w:rPr>
          <w:b/>
          <w:i/>
        </w:rPr>
        <w:t>»</w:t>
      </w:r>
      <w:r w:rsidRPr="0037660A">
        <w:rPr>
          <w:b/>
          <w:i/>
        </w:rPr>
        <w:t xml:space="preserve"> </w:t>
      </w:r>
      <w:r>
        <w:rPr>
          <w:b/>
          <w:i/>
        </w:rPr>
        <w:t xml:space="preserve">организации </w:t>
      </w:r>
      <w:r w:rsidR="008D1C36">
        <w:rPr>
          <w:b/>
          <w:i/>
        </w:rPr>
        <w:t>архивн</w:t>
      </w:r>
      <w:r w:rsidR="008D1C36">
        <w:rPr>
          <w:b/>
          <w:i/>
        </w:rPr>
        <w:t>о</w:t>
      </w:r>
      <w:r w:rsidR="008D1C36">
        <w:rPr>
          <w:b/>
          <w:i/>
        </w:rPr>
        <w:t>го</w:t>
      </w:r>
      <w:r>
        <w:rPr>
          <w:b/>
          <w:i/>
        </w:rPr>
        <w:t xml:space="preserve"> дела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46"/>
        <w:gridCol w:w="3359"/>
        <w:gridCol w:w="2933"/>
        <w:gridCol w:w="1701"/>
      </w:tblGrid>
      <w:tr w:rsidR="00032992" w:rsidRPr="004532CA" w:rsidTr="00167B34">
        <w:trPr>
          <w:cantSplit/>
          <w:tblHeader/>
        </w:trPr>
        <w:tc>
          <w:tcPr>
            <w:tcW w:w="1446" w:type="dxa"/>
            <w:shd w:val="clear" w:color="auto" w:fill="D9D9D9" w:themeFill="background1" w:themeFillShade="D9"/>
          </w:tcPr>
          <w:p w:rsidR="00032992" w:rsidRPr="004532CA" w:rsidRDefault="008D1C36" w:rsidP="00167B34">
            <w:pPr>
              <w:pStyle w:val="aff6"/>
              <w:ind w:firstLine="0"/>
              <w:jc w:val="center"/>
              <w:rPr>
                <w:b/>
                <w:i/>
                <w:sz w:val="20"/>
                <w:szCs w:val="20"/>
                <w:lang w:val="ru-RU"/>
              </w:rPr>
            </w:pPr>
            <w:r w:rsidRPr="004532CA">
              <w:rPr>
                <w:b/>
                <w:i/>
                <w:sz w:val="20"/>
                <w:szCs w:val="20"/>
                <w:lang w:val="ru-RU"/>
              </w:rPr>
              <w:t>Наименование</w:t>
            </w:r>
            <w:r w:rsidR="00032992" w:rsidRPr="004532CA">
              <w:rPr>
                <w:b/>
                <w:i/>
                <w:sz w:val="20"/>
                <w:szCs w:val="20"/>
                <w:lang w:val="ru-RU"/>
              </w:rPr>
              <w:t xml:space="preserve"> </w:t>
            </w:r>
            <w:r>
              <w:rPr>
                <w:b/>
                <w:i/>
                <w:sz w:val="20"/>
                <w:szCs w:val="20"/>
                <w:lang w:val="ru-RU"/>
              </w:rPr>
              <w:t>в</w:t>
            </w:r>
            <w:r w:rsidR="00032992" w:rsidRPr="004532CA">
              <w:rPr>
                <w:b/>
                <w:i/>
                <w:sz w:val="20"/>
                <w:szCs w:val="20"/>
                <w:lang w:val="ru-RU"/>
              </w:rPr>
              <w:t>ида объекта</w:t>
            </w:r>
          </w:p>
        </w:tc>
        <w:tc>
          <w:tcPr>
            <w:tcW w:w="3359" w:type="dxa"/>
            <w:shd w:val="clear" w:color="auto" w:fill="D9D9D9" w:themeFill="background1" w:themeFillShade="D9"/>
          </w:tcPr>
          <w:p w:rsidR="00032992" w:rsidRPr="004532CA" w:rsidRDefault="00032992" w:rsidP="00167B34">
            <w:pPr>
              <w:pStyle w:val="aff6"/>
              <w:ind w:firstLine="0"/>
              <w:jc w:val="center"/>
              <w:rPr>
                <w:b/>
                <w:i/>
                <w:sz w:val="20"/>
                <w:szCs w:val="20"/>
                <w:lang w:val="ru-RU"/>
              </w:rPr>
            </w:pPr>
            <w:r w:rsidRPr="004532CA">
              <w:rPr>
                <w:b/>
                <w:i/>
                <w:sz w:val="20"/>
                <w:szCs w:val="20"/>
                <w:lang w:val="ru-RU"/>
              </w:rPr>
              <w:t>Тип расчетного показателя</w:t>
            </w:r>
          </w:p>
        </w:tc>
        <w:tc>
          <w:tcPr>
            <w:tcW w:w="2933" w:type="dxa"/>
            <w:shd w:val="clear" w:color="auto" w:fill="D9D9D9" w:themeFill="background1" w:themeFillShade="D9"/>
          </w:tcPr>
          <w:p w:rsidR="00032992" w:rsidRPr="004532CA" w:rsidRDefault="008D1C36" w:rsidP="00167B34">
            <w:pPr>
              <w:pStyle w:val="aff6"/>
              <w:ind w:firstLine="0"/>
              <w:jc w:val="center"/>
              <w:rPr>
                <w:b/>
                <w:i/>
                <w:sz w:val="20"/>
                <w:szCs w:val="20"/>
                <w:lang w:val="ru-RU"/>
              </w:rPr>
            </w:pPr>
            <w:r w:rsidRPr="004532CA">
              <w:rPr>
                <w:b/>
                <w:i/>
                <w:sz w:val="20"/>
                <w:szCs w:val="20"/>
                <w:lang w:val="ru-RU"/>
              </w:rPr>
              <w:t>Наименование</w:t>
            </w:r>
            <w:r w:rsidR="00032992" w:rsidRPr="004532CA">
              <w:rPr>
                <w:b/>
                <w:i/>
                <w:sz w:val="20"/>
                <w:szCs w:val="20"/>
                <w:lang w:val="ru-RU"/>
              </w:rPr>
              <w:t xml:space="preserve"> расчетного п</w:t>
            </w:r>
            <w:r w:rsidR="00032992" w:rsidRPr="004532CA">
              <w:rPr>
                <w:b/>
                <w:i/>
                <w:sz w:val="20"/>
                <w:szCs w:val="20"/>
                <w:lang w:val="ru-RU"/>
              </w:rPr>
              <w:t>о</w:t>
            </w:r>
            <w:r w:rsidR="00032992" w:rsidRPr="004532CA">
              <w:rPr>
                <w:b/>
                <w:i/>
                <w:sz w:val="20"/>
                <w:szCs w:val="20"/>
                <w:lang w:val="ru-RU"/>
              </w:rPr>
              <w:t>казателя, единица измерения</w:t>
            </w:r>
          </w:p>
        </w:tc>
        <w:tc>
          <w:tcPr>
            <w:tcW w:w="1701" w:type="dxa"/>
            <w:shd w:val="clear" w:color="auto" w:fill="D9D9D9" w:themeFill="background1" w:themeFillShade="D9"/>
          </w:tcPr>
          <w:p w:rsidR="00032992" w:rsidRPr="004532CA" w:rsidRDefault="00032992" w:rsidP="00167B34">
            <w:pPr>
              <w:pStyle w:val="aff6"/>
              <w:ind w:firstLine="0"/>
              <w:jc w:val="center"/>
              <w:rPr>
                <w:sz w:val="20"/>
                <w:szCs w:val="20"/>
                <w:lang w:val="ru-RU"/>
              </w:rPr>
            </w:pPr>
            <w:r w:rsidRPr="004532CA">
              <w:rPr>
                <w:b/>
                <w:i/>
                <w:sz w:val="20"/>
                <w:szCs w:val="20"/>
                <w:lang w:val="ru-RU"/>
              </w:rPr>
              <w:t>Значение расче</w:t>
            </w:r>
            <w:r w:rsidRPr="004532CA">
              <w:rPr>
                <w:b/>
                <w:i/>
                <w:sz w:val="20"/>
                <w:szCs w:val="20"/>
                <w:lang w:val="ru-RU"/>
              </w:rPr>
              <w:t>т</w:t>
            </w:r>
            <w:r w:rsidRPr="004532CA">
              <w:rPr>
                <w:b/>
                <w:i/>
                <w:sz w:val="20"/>
                <w:szCs w:val="20"/>
                <w:lang w:val="ru-RU"/>
              </w:rPr>
              <w:t>ного показателя</w:t>
            </w:r>
          </w:p>
        </w:tc>
      </w:tr>
      <w:tr w:rsidR="00032992" w:rsidRPr="004532CA" w:rsidTr="00167B34">
        <w:trPr>
          <w:cantSplit/>
          <w:trHeight w:val="44"/>
        </w:trPr>
        <w:tc>
          <w:tcPr>
            <w:tcW w:w="1446" w:type="dxa"/>
            <w:vMerge w:val="restart"/>
            <w:shd w:val="clear" w:color="auto" w:fill="F2F2F2" w:themeFill="background1" w:themeFillShade="F2"/>
          </w:tcPr>
          <w:p w:rsidR="00032992" w:rsidRPr="004E0FEC" w:rsidRDefault="00032992" w:rsidP="00167B34">
            <w:pPr>
              <w:pStyle w:val="aff6"/>
              <w:ind w:firstLine="0"/>
              <w:jc w:val="left"/>
              <w:rPr>
                <w:sz w:val="20"/>
                <w:szCs w:val="20"/>
                <w:lang w:val="ru-RU"/>
              </w:rPr>
            </w:pPr>
            <w:r>
              <w:rPr>
                <w:sz w:val="20"/>
                <w:szCs w:val="20"/>
                <w:lang w:val="ru-RU"/>
              </w:rPr>
              <w:t>Муниципал</w:t>
            </w:r>
            <w:r>
              <w:rPr>
                <w:sz w:val="20"/>
                <w:szCs w:val="20"/>
                <w:lang w:val="ru-RU"/>
              </w:rPr>
              <w:t>ь</w:t>
            </w:r>
            <w:r>
              <w:rPr>
                <w:sz w:val="20"/>
                <w:szCs w:val="20"/>
                <w:lang w:val="ru-RU"/>
              </w:rPr>
              <w:t>ный архи</w:t>
            </w:r>
          </w:p>
        </w:tc>
        <w:tc>
          <w:tcPr>
            <w:tcW w:w="3359" w:type="dxa"/>
          </w:tcPr>
          <w:p w:rsidR="00032992" w:rsidRPr="00BE7242" w:rsidRDefault="00032992" w:rsidP="00167B34">
            <w:pPr>
              <w:pStyle w:val="aff6"/>
              <w:ind w:firstLine="0"/>
              <w:jc w:val="left"/>
              <w:rPr>
                <w:sz w:val="20"/>
                <w:szCs w:val="20"/>
                <w:lang w:val="ru-RU"/>
              </w:rPr>
            </w:pPr>
            <w:r w:rsidRPr="00BE7242">
              <w:rPr>
                <w:sz w:val="20"/>
                <w:szCs w:val="20"/>
                <w:lang w:val="ru-RU"/>
              </w:rPr>
              <w:t>Расчетный показатель минимально допустимого уро</w:t>
            </w:r>
            <w:r w:rsidR="008D1C36">
              <w:rPr>
                <w:sz w:val="20"/>
                <w:szCs w:val="20"/>
                <w:lang w:val="ru-RU"/>
              </w:rPr>
              <w:t>в</w:t>
            </w:r>
            <w:r w:rsidRPr="00BE7242">
              <w:rPr>
                <w:sz w:val="20"/>
                <w:szCs w:val="20"/>
                <w:lang w:val="ru-RU"/>
              </w:rPr>
              <w:t>ня обеспеченности</w:t>
            </w:r>
          </w:p>
        </w:tc>
        <w:tc>
          <w:tcPr>
            <w:tcW w:w="2933" w:type="dxa"/>
          </w:tcPr>
          <w:p w:rsidR="00032992" w:rsidRPr="00534F62" w:rsidRDefault="008D1C36" w:rsidP="00167B34">
            <w:pPr>
              <w:pStyle w:val="aff6"/>
              <w:ind w:firstLine="0"/>
              <w:jc w:val="left"/>
              <w:rPr>
                <w:sz w:val="20"/>
                <w:szCs w:val="20"/>
                <w:lang w:val="ru-RU"/>
              </w:rPr>
            </w:pPr>
            <w:r>
              <w:rPr>
                <w:sz w:val="20"/>
                <w:szCs w:val="20"/>
                <w:lang w:val="ru-RU"/>
              </w:rPr>
              <w:t>количество</w:t>
            </w:r>
            <w:r w:rsidR="00032992">
              <w:rPr>
                <w:sz w:val="20"/>
                <w:szCs w:val="20"/>
                <w:lang w:val="ru-RU"/>
              </w:rPr>
              <w:t xml:space="preserve"> объекто</w:t>
            </w:r>
            <w:r>
              <w:rPr>
                <w:sz w:val="20"/>
                <w:szCs w:val="20"/>
                <w:lang w:val="ru-RU"/>
              </w:rPr>
              <w:t>в</w:t>
            </w:r>
            <w:r w:rsidR="00032992">
              <w:rPr>
                <w:sz w:val="20"/>
                <w:szCs w:val="20"/>
                <w:lang w:val="ru-RU"/>
              </w:rPr>
              <w:t xml:space="preserve"> на муниц</w:t>
            </w:r>
            <w:r w:rsidR="00032992">
              <w:rPr>
                <w:sz w:val="20"/>
                <w:szCs w:val="20"/>
                <w:lang w:val="ru-RU"/>
              </w:rPr>
              <w:t>и</w:t>
            </w:r>
            <w:r w:rsidR="00032992">
              <w:rPr>
                <w:sz w:val="20"/>
                <w:szCs w:val="20"/>
                <w:lang w:val="ru-RU"/>
              </w:rPr>
              <w:t>пальный район, ед.</w:t>
            </w:r>
          </w:p>
        </w:tc>
        <w:tc>
          <w:tcPr>
            <w:tcW w:w="1701" w:type="dxa"/>
          </w:tcPr>
          <w:p w:rsidR="00032992" w:rsidRDefault="00032992" w:rsidP="00167B34">
            <w:pPr>
              <w:pStyle w:val="Default"/>
              <w:jc w:val="center"/>
              <w:rPr>
                <w:sz w:val="20"/>
                <w:szCs w:val="20"/>
              </w:rPr>
            </w:pPr>
            <w:r>
              <w:rPr>
                <w:sz w:val="20"/>
                <w:szCs w:val="20"/>
              </w:rPr>
              <w:t>1</w:t>
            </w:r>
          </w:p>
        </w:tc>
      </w:tr>
      <w:tr w:rsidR="00032992" w:rsidRPr="004532CA" w:rsidTr="00167B34">
        <w:trPr>
          <w:cantSplit/>
          <w:trHeight w:val="690"/>
        </w:trPr>
        <w:tc>
          <w:tcPr>
            <w:tcW w:w="1446" w:type="dxa"/>
            <w:vMerge/>
            <w:shd w:val="clear" w:color="auto" w:fill="F2F2F2" w:themeFill="background1" w:themeFillShade="F2"/>
          </w:tcPr>
          <w:p w:rsidR="00032992" w:rsidRPr="0096572F" w:rsidRDefault="00032992" w:rsidP="00167B34">
            <w:pPr>
              <w:pStyle w:val="aff6"/>
              <w:ind w:firstLine="0"/>
              <w:jc w:val="left"/>
              <w:rPr>
                <w:sz w:val="20"/>
                <w:szCs w:val="20"/>
                <w:lang w:val="ru-RU"/>
              </w:rPr>
            </w:pPr>
          </w:p>
        </w:tc>
        <w:tc>
          <w:tcPr>
            <w:tcW w:w="3359" w:type="dxa"/>
          </w:tcPr>
          <w:p w:rsidR="00032992" w:rsidRPr="00BE7242" w:rsidRDefault="00032992" w:rsidP="00167B34">
            <w:pPr>
              <w:pStyle w:val="aff6"/>
              <w:ind w:firstLine="0"/>
              <w:jc w:val="left"/>
              <w:rPr>
                <w:sz w:val="20"/>
                <w:szCs w:val="20"/>
                <w:lang w:val="ru-RU"/>
              </w:rPr>
            </w:pPr>
            <w:r w:rsidRPr="00BE7242">
              <w:rPr>
                <w:sz w:val="20"/>
                <w:szCs w:val="20"/>
                <w:lang w:val="ru-RU"/>
              </w:rPr>
              <w:t>Расчетный показатель максимально допустимого уро</w:t>
            </w:r>
            <w:r w:rsidR="008D1C36">
              <w:rPr>
                <w:sz w:val="20"/>
                <w:szCs w:val="20"/>
                <w:lang w:val="ru-RU"/>
              </w:rPr>
              <w:t>в</w:t>
            </w:r>
            <w:r w:rsidRPr="00BE7242">
              <w:rPr>
                <w:sz w:val="20"/>
                <w:szCs w:val="20"/>
                <w:lang w:val="ru-RU"/>
              </w:rPr>
              <w:t>ня территориальной доступности</w:t>
            </w:r>
          </w:p>
        </w:tc>
        <w:tc>
          <w:tcPr>
            <w:tcW w:w="4634" w:type="dxa"/>
            <w:gridSpan w:val="2"/>
          </w:tcPr>
          <w:p w:rsidR="00032992" w:rsidRDefault="00032992" w:rsidP="00167B34">
            <w:pPr>
              <w:pStyle w:val="aff6"/>
              <w:ind w:firstLine="0"/>
              <w:jc w:val="center"/>
              <w:rPr>
                <w:sz w:val="20"/>
                <w:szCs w:val="20"/>
                <w:lang w:val="ru-RU"/>
              </w:rPr>
            </w:pPr>
            <w:r>
              <w:rPr>
                <w:sz w:val="20"/>
                <w:szCs w:val="20"/>
                <w:lang w:val="ru-RU"/>
              </w:rPr>
              <w:t>Не нормируется</w:t>
            </w:r>
          </w:p>
        </w:tc>
      </w:tr>
    </w:tbl>
    <w:p w:rsidR="00C07AD3" w:rsidRDefault="00C07AD3">
      <w:pPr>
        <w:spacing w:after="200" w:line="276" w:lineRule="auto"/>
        <w:ind w:firstLine="0"/>
        <w:jc w:val="left"/>
      </w:pPr>
    </w:p>
    <w:p w:rsidR="00C07AD3" w:rsidRDefault="00C07AD3">
      <w:pPr>
        <w:spacing w:after="200" w:line="276" w:lineRule="auto"/>
        <w:ind w:firstLine="0"/>
        <w:jc w:val="left"/>
        <w:rPr>
          <w:rFonts w:eastAsiaTheme="majorEastAsia" w:cstheme="majorBidi"/>
          <w:b/>
          <w:bCs/>
          <w:caps/>
          <w:sz w:val="28"/>
          <w:szCs w:val="28"/>
        </w:rPr>
      </w:pPr>
      <w:r>
        <w:br w:type="page"/>
      </w:r>
    </w:p>
    <w:p w:rsidR="00265193" w:rsidRDefault="00436422" w:rsidP="00F66E57">
      <w:pPr>
        <w:pStyle w:val="11"/>
        <w:numPr>
          <w:ilvl w:val="0"/>
          <w:numId w:val="13"/>
        </w:numPr>
        <w:rPr>
          <w:rFonts w:eastAsia="Calibri"/>
        </w:rPr>
      </w:pPr>
      <w:bookmarkStart w:id="152" w:name="_Toc527371647"/>
      <w:r>
        <w:lastRenderedPageBreak/>
        <w:t>Материалы по обосно</w:t>
      </w:r>
      <w:r w:rsidR="003E0679">
        <w:t>в</w:t>
      </w:r>
      <w:r>
        <w:t>анию расчетных показателей, содержащихся  осно</w:t>
      </w:r>
      <w:r w:rsidR="003E0679">
        <w:t>в</w:t>
      </w:r>
      <w:r>
        <w:t>ной части</w:t>
      </w:r>
      <w:bookmarkEnd w:id="151"/>
      <w:r w:rsidR="00F66E57" w:rsidRPr="00F66E57">
        <w:t>модельных местных нормати</w:t>
      </w:r>
      <w:r w:rsidR="003E0679">
        <w:t>в</w:t>
      </w:r>
      <w:r w:rsidR="00F66E57" w:rsidRPr="00F66E57">
        <w:t>о</w:t>
      </w:r>
      <w:bookmarkEnd w:id="152"/>
      <w:r w:rsidR="003E0679">
        <w:t>в</w:t>
      </w:r>
    </w:p>
    <w:p w:rsidR="00FD3138" w:rsidRDefault="00FD3138" w:rsidP="00FD3138">
      <w:pPr>
        <w:pStyle w:val="20"/>
        <w:numPr>
          <w:ilvl w:val="1"/>
          <w:numId w:val="13"/>
        </w:numPr>
        <w:ind w:left="0" w:firstLine="0"/>
      </w:pPr>
      <w:bookmarkStart w:id="153" w:name="_Toc513541978"/>
      <w:bookmarkStart w:id="154" w:name="_Toc527371648"/>
      <w:r>
        <w:t xml:space="preserve">Результаты анализа территориальных особенностей </w:t>
      </w:r>
      <w:r w:rsidR="003E0679">
        <w:t>муниципального района</w:t>
      </w:r>
      <w:r w:rsidR="001526A4">
        <w:t xml:space="preserve"> </w:t>
      </w:r>
      <w:r w:rsidR="00531EB2">
        <w:t xml:space="preserve">Барун-Хемчикский кожуун </w:t>
      </w:r>
      <w:r w:rsidR="001526A4">
        <w:t>Республики Ты</w:t>
      </w:r>
      <w:r w:rsidR="003E0679">
        <w:t>в</w:t>
      </w:r>
      <w:r w:rsidR="001526A4">
        <w:t>а</w:t>
      </w:r>
      <w:r>
        <w:t xml:space="preserve">, </w:t>
      </w:r>
      <w:r w:rsidR="003E0679">
        <w:t>в</w:t>
      </w:r>
      <w:r>
        <w:t xml:space="preserve">лияющих на </w:t>
      </w:r>
      <w:r w:rsidR="008D1C36">
        <w:t>установление</w:t>
      </w:r>
      <w:r>
        <w:t xml:space="preserve"> расчетных показателей</w:t>
      </w:r>
      <w:bookmarkEnd w:id="153"/>
      <w:bookmarkEnd w:id="154"/>
    </w:p>
    <w:p w:rsidR="00FD3138" w:rsidRPr="0008705B" w:rsidRDefault="00FD3138" w:rsidP="00FD3138">
      <w:pPr>
        <w:rPr>
          <w:szCs w:val="24"/>
        </w:rPr>
      </w:pPr>
      <w:r>
        <w:rPr>
          <w:szCs w:val="24"/>
        </w:rPr>
        <w:t xml:space="preserve"> </w:t>
      </w:r>
      <w:proofErr w:type="gramStart"/>
      <w:r w:rsidR="002A631E">
        <w:rPr>
          <w:szCs w:val="24"/>
        </w:rPr>
        <w:t>соответствии</w:t>
      </w:r>
      <w:proofErr w:type="gramEnd"/>
      <w:r>
        <w:rPr>
          <w:szCs w:val="24"/>
        </w:rPr>
        <w:t xml:space="preserve"> с п. 5 ст. 29.4 Градостроительного кодекса РФ </w:t>
      </w:r>
      <w:r w:rsidR="008D1C36">
        <w:rPr>
          <w:szCs w:val="24"/>
        </w:rPr>
        <w:t>п</w:t>
      </w:r>
      <w:r w:rsidR="008D1C36" w:rsidRPr="0008705B">
        <w:rPr>
          <w:szCs w:val="24"/>
        </w:rPr>
        <w:t>одготовка</w:t>
      </w:r>
      <w:r w:rsidRPr="0008705B">
        <w:rPr>
          <w:szCs w:val="24"/>
        </w:rPr>
        <w:t xml:space="preserve"> местных </w:t>
      </w:r>
      <w:r w:rsidR="008D1C36" w:rsidRPr="0008705B">
        <w:rPr>
          <w:szCs w:val="24"/>
        </w:rPr>
        <w:t>нормативов</w:t>
      </w:r>
      <w:r w:rsidRPr="0008705B">
        <w:rPr>
          <w:szCs w:val="24"/>
        </w:rPr>
        <w:t xml:space="preserve"> градостроительного </w:t>
      </w:r>
      <w:r w:rsidR="008D1C36" w:rsidRPr="0008705B">
        <w:rPr>
          <w:szCs w:val="24"/>
        </w:rPr>
        <w:t>проектирования</w:t>
      </w:r>
      <w:r w:rsidRPr="0008705B">
        <w:rPr>
          <w:szCs w:val="24"/>
        </w:rPr>
        <w:t xml:space="preserve"> </w:t>
      </w:r>
      <w:r w:rsidR="008D1C36" w:rsidRPr="0008705B">
        <w:rPr>
          <w:szCs w:val="24"/>
        </w:rPr>
        <w:t>осуществляется</w:t>
      </w:r>
      <w:r w:rsidRPr="0008705B">
        <w:rPr>
          <w:szCs w:val="24"/>
        </w:rPr>
        <w:t xml:space="preserve"> с учетом:</w:t>
      </w:r>
    </w:p>
    <w:p w:rsidR="00FD3138" w:rsidRPr="0008705B" w:rsidRDefault="00FD3138" w:rsidP="00FD3138">
      <w:pPr>
        <w:rPr>
          <w:szCs w:val="24"/>
        </w:rPr>
      </w:pPr>
      <w:r w:rsidRPr="0008705B">
        <w:rPr>
          <w:szCs w:val="24"/>
        </w:rPr>
        <w:t>1) социально-демографического соста</w:t>
      </w:r>
      <w:r w:rsidR="008D1C36">
        <w:rPr>
          <w:szCs w:val="24"/>
        </w:rPr>
        <w:t>в</w:t>
      </w:r>
      <w:r w:rsidRPr="0008705B">
        <w:rPr>
          <w:szCs w:val="24"/>
        </w:rPr>
        <w:t>а и плотности населения на территории м</w:t>
      </w:r>
      <w:r w:rsidRPr="0008705B">
        <w:rPr>
          <w:szCs w:val="24"/>
        </w:rPr>
        <w:t>у</w:t>
      </w:r>
      <w:r w:rsidRPr="0008705B">
        <w:rPr>
          <w:szCs w:val="24"/>
        </w:rPr>
        <w:t>ниципального образо</w:t>
      </w:r>
      <w:r w:rsidR="008D1C36">
        <w:rPr>
          <w:szCs w:val="24"/>
        </w:rPr>
        <w:t>в</w:t>
      </w:r>
      <w:r w:rsidRPr="0008705B">
        <w:rPr>
          <w:szCs w:val="24"/>
        </w:rPr>
        <w:t>ания;</w:t>
      </w:r>
    </w:p>
    <w:p w:rsidR="00FD3138" w:rsidRPr="0008705B" w:rsidRDefault="00FD3138" w:rsidP="00FD3138">
      <w:pPr>
        <w:rPr>
          <w:szCs w:val="24"/>
        </w:rPr>
      </w:pPr>
      <w:r w:rsidRPr="0008705B">
        <w:rPr>
          <w:szCs w:val="24"/>
        </w:rPr>
        <w:t>2) плано</w:t>
      </w:r>
      <w:r w:rsidR="008D1C36">
        <w:rPr>
          <w:szCs w:val="24"/>
        </w:rPr>
        <w:t>в</w:t>
      </w:r>
      <w:r w:rsidRPr="0008705B">
        <w:rPr>
          <w:szCs w:val="24"/>
        </w:rPr>
        <w:t xml:space="preserve"> и программ комплексного социально-экономического раз</w:t>
      </w:r>
      <w:r w:rsidR="008D1C36">
        <w:rPr>
          <w:szCs w:val="24"/>
        </w:rPr>
        <w:t>в</w:t>
      </w:r>
      <w:r w:rsidRPr="0008705B">
        <w:rPr>
          <w:szCs w:val="24"/>
        </w:rPr>
        <w:t>ития муниц</w:t>
      </w:r>
      <w:r w:rsidRPr="0008705B">
        <w:rPr>
          <w:szCs w:val="24"/>
        </w:rPr>
        <w:t>и</w:t>
      </w:r>
      <w:r w:rsidRPr="0008705B">
        <w:rPr>
          <w:szCs w:val="24"/>
        </w:rPr>
        <w:t>пального образо</w:t>
      </w:r>
      <w:r w:rsidR="008D1C36">
        <w:rPr>
          <w:szCs w:val="24"/>
        </w:rPr>
        <w:t>в</w:t>
      </w:r>
      <w:r w:rsidRPr="0008705B">
        <w:rPr>
          <w:szCs w:val="24"/>
        </w:rPr>
        <w:t>ания;</w:t>
      </w:r>
    </w:p>
    <w:p w:rsidR="00FD3138" w:rsidRDefault="00FD3138" w:rsidP="00FD3138">
      <w:pPr>
        <w:rPr>
          <w:szCs w:val="24"/>
        </w:rPr>
      </w:pPr>
      <w:r w:rsidRPr="0008705B">
        <w:rPr>
          <w:szCs w:val="24"/>
        </w:rPr>
        <w:t>3) предложений органо</w:t>
      </w:r>
      <w:r w:rsidR="008D1C36">
        <w:rPr>
          <w:szCs w:val="24"/>
        </w:rPr>
        <w:t>в</w:t>
      </w:r>
      <w:r w:rsidRPr="0008705B">
        <w:rPr>
          <w:szCs w:val="24"/>
        </w:rPr>
        <w:t xml:space="preserve"> местного самоупра</w:t>
      </w:r>
      <w:r w:rsidR="008D1C36">
        <w:rPr>
          <w:szCs w:val="24"/>
        </w:rPr>
        <w:t>в</w:t>
      </w:r>
      <w:r w:rsidRPr="0008705B">
        <w:rPr>
          <w:szCs w:val="24"/>
        </w:rPr>
        <w:t>ления и заинтересо</w:t>
      </w:r>
      <w:r w:rsidR="008D1C36">
        <w:rPr>
          <w:szCs w:val="24"/>
        </w:rPr>
        <w:t>в</w:t>
      </w:r>
      <w:r w:rsidRPr="0008705B">
        <w:rPr>
          <w:szCs w:val="24"/>
        </w:rPr>
        <w:t>анных лиц.</w:t>
      </w:r>
    </w:p>
    <w:p w:rsidR="00FD3138" w:rsidRPr="0007180C" w:rsidRDefault="00FD3138" w:rsidP="00FD3138">
      <w:pPr>
        <w:rPr>
          <w:szCs w:val="24"/>
        </w:rPr>
      </w:pPr>
      <w:r>
        <w:rPr>
          <w:szCs w:val="24"/>
        </w:rPr>
        <w:t>Таким образом, у</w:t>
      </w:r>
      <w:r w:rsidRPr="0007180C">
        <w:rPr>
          <w:szCs w:val="24"/>
        </w:rPr>
        <w:t>стано</w:t>
      </w:r>
      <w:r w:rsidR="008D1C36">
        <w:rPr>
          <w:szCs w:val="24"/>
        </w:rPr>
        <w:t>в</w:t>
      </w:r>
      <w:r w:rsidRPr="0007180C">
        <w:rPr>
          <w:szCs w:val="24"/>
        </w:rPr>
        <w:t xml:space="preserve">ление расчетных показателей  </w:t>
      </w:r>
      <w:r w:rsidR="001526A4">
        <w:rPr>
          <w:szCs w:val="24"/>
        </w:rPr>
        <w:t xml:space="preserve">Модельных </w:t>
      </w:r>
      <w:r w:rsidRPr="0007180C">
        <w:rPr>
          <w:szCs w:val="24"/>
        </w:rPr>
        <w:t>МНГП</w:t>
      </w:r>
      <w:r w:rsidR="00C3101C">
        <w:rPr>
          <w:szCs w:val="24"/>
        </w:rPr>
        <w:t xml:space="preserve"> </w:t>
      </w:r>
      <w:r w:rsidR="00760DBB">
        <w:rPr>
          <w:szCs w:val="24"/>
        </w:rPr>
        <w:t>районо</w:t>
      </w:r>
      <w:r w:rsidRPr="0007180C">
        <w:rPr>
          <w:szCs w:val="24"/>
        </w:rPr>
        <w:t xml:space="preserve"> необходимо </w:t>
      </w:r>
      <w:r w:rsidR="008D1C36">
        <w:rPr>
          <w:szCs w:val="24"/>
        </w:rPr>
        <w:t>в</w:t>
      </w:r>
      <w:r w:rsidRPr="0007180C">
        <w:rPr>
          <w:szCs w:val="24"/>
        </w:rPr>
        <w:t xml:space="preserve">ыполнять с учетом территориальных особенностей </w:t>
      </w:r>
      <w:r w:rsidR="003E0679">
        <w:t>муниципального района</w:t>
      </w:r>
      <w:r w:rsidR="001526A4">
        <w:t xml:space="preserve"> </w:t>
      </w:r>
      <w:r w:rsidR="00C3101C">
        <w:t xml:space="preserve">Барун-Хемчикский кожуун </w:t>
      </w:r>
      <w:r w:rsidR="001526A4">
        <w:t xml:space="preserve">Республики </w:t>
      </w:r>
      <w:r w:rsidR="00B87017">
        <w:t>Тыва</w:t>
      </w:r>
      <w:r w:rsidRPr="0007180C">
        <w:rPr>
          <w:szCs w:val="24"/>
        </w:rPr>
        <w:t xml:space="preserve">, </w:t>
      </w:r>
      <w:r w:rsidR="008D1C36">
        <w:rPr>
          <w:szCs w:val="24"/>
        </w:rPr>
        <w:t>в</w:t>
      </w:r>
      <w:r w:rsidRPr="0007180C">
        <w:rPr>
          <w:szCs w:val="24"/>
        </w:rPr>
        <w:t xml:space="preserve">ыраженных  социально-демографических, инфраструктурных, экономических и иных аспектах. </w:t>
      </w:r>
    </w:p>
    <w:p w:rsidR="00FD3138" w:rsidRDefault="00FD3138" w:rsidP="00FD3138">
      <w:pPr>
        <w:pStyle w:val="3"/>
        <w:numPr>
          <w:ilvl w:val="2"/>
          <w:numId w:val="13"/>
        </w:numPr>
        <w:ind w:left="0" w:hanging="11"/>
      </w:pPr>
      <w:bookmarkStart w:id="155" w:name="_Toc293340115"/>
      <w:bookmarkStart w:id="156" w:name="_Toc479953572"/>
      <w:bookmarkStart w:id="157" w:name="_Toc513541979"/>
      <w:bookmarkStart w:id="158" w:name="_Toc527371649"/>
      <w:bookmarkEnd w:id="155"/>
      <w:r>
        <w:t xml:space="preserve">Анализ </w:t>
      </w:r>
      <w:r w:rsidRPr="0062523B">
        <w:t>социально-демографического соста</w:t>
      </w:r>
      <w:r w:rsidR="008D1C36">
        <w:t>в</w:t>
      </w:r>
      <w:r w:rsidRPr="0062523B">
        <w:t xml:space="preserve">а и плотности населения на территории </w:t>
      </w:r>
      <w:bookmarkEnd w:id="156"/>
      <w:bookmarkEnd w:id="157"/>
      <w:r w:rsidR="003E0679">
        <w:t>муниципального района</w:t>
      </w:r>
      <w:r w:rsidR="001526A4">
        <w:t xml:space="preserve"> </w:t>
      </w:r>
      <w:r w:rsidR="00C3101C">
        <w:t xml:space="preserve">Барун-Хемчикский кожуун </w:t>
      </w:r>
      <w:r w:rsidR="001526A4">
        <w:t>Республики Ты</w:t>
      </w:r>
      <w:r w:rsidR="003E0679">
        <w:t>в</w:t>
      </w:r>
      <w:r w:rsidR="001526A4">
        <w:t>а</w:t>
      </w:r>
      <w:bookmarkEnd w:id="158"/>
    </w:p>
    <w:p w:rsidR="001526A4" w:rsidRPr="001526A4" w:rsidRDefault="001526A4" w:rsidP="001526A4">
      <w:pPr>
        <w:rPr>
          <w:szCs w:val="24"/>
        </w:rPr>
      </w:pPr>
      <w:bookmarkStart w:id="159" w:name="OLE_LINK291"/>
      <w:bookmarkStart w:id="160" w:name="OLE_LINK292"/>
      <w:r w:rsidRPr="001526A4">
        <w:rPr>
          <w:szCs w:val="24"/>
        </w:rPr>
        <w:t xml:space="preserve">Республика </w:t>
      </w:r>
      <w:r w:rsidR="00B87017">
        <w:rPr>
          <w:szCs w:val="24"/>
        </w:rPr>
        <w:t>Тыва</w:t>
      </w:r>
      <w:r w:rsidRPr="001526A4">
        <w:rPr>
          <w:szCs w:val="24"/>
        </w:rPr>
        <w:t xml:space="preserve"> расположена  </w:t>
      </w:r>
      <w:proofErr w:type="gramStart"/>
      <w:r w:rsidRPr="001526A4">
        <w:rPr>
          <w:szCs w:val="24"/>
        </w:rPr>
        <w:t>центре</w:t>
      </w:r>
      <w:proofErr w:type="gramEnd"/>
      <w:r w:rsidRPr="001526A4">
        <w:rPr>
          <w:szCs w:val="24"/>
        </w:rPr>
        <w:t xml:space="preserve"> Азии на юге </w:t>
      </w:r>
      <w:proofErr w:type="spellStart"/>
      <w:r w:rsidRPr="001526A4">
        <w:rPr>
          <w:szCs w:val="24"/>
        </w:rPr>
        <w:t>осточной</w:t>
      </w:r>
      <w:proofErr w:type="spellEnd"/>
      <w:r w:rsidRPr="001526A4">
        <w:rPr>
          <w:szCs w:val="24"/>
        </w:rPr>
        <w:t xml:space="preserve"> Сибири,  </w:t>
      </w:r>
      <w:proofErr w:type="spellStart"/>
      <w:r w:rsidRPr="001526A4">
        <w:rPr>
          <w:szCs w:val="24"/>
        </w:rPr>
        <w:t>ерхоьях</w:t>
      </w:r>
      <w:proofErr w:type="spellEnd"/>
      <w:r w:rsidRPr="001526A4">
        <w:rPr>
          <w:szCs w:val="24"/>
        </w:rPr>
        <w:t xml:space="preserve"> р</w:t>
      </w:r>
      <w:r w:rsidRPr="001526A4">
        <w:rPr>
          <w:szCs w:val="24"/>
        </w:rPr>
        <w:t>е</w:t>
      </w:r>
      <w:r w:rsidRPr="001526A4">
        <w:rPr>
          <w:szCs w:val="24"/>
        </w:rPr>
        <w:t>ки Енисей и ходит  соста</w:t>
      </w:r>
      <w:r w:rsidR="008D1C36">
        <w:rPr>
          <w:szCs w:val="24"/>
        </w:rPr>
        <w:t>в</w:t>
      </w:r>
      <w:r w:rsidRPr="001526A4">
        <w:rPr>
          <w:szCs w:val="24"/>
        </w:rPr>
        <w:t xml:space="preserve"> </w:t>
      </w:r>
      <w:proofErr w:type="spellStart"/>
      <w:r w:rsidR="008D1C36">
        <w:rPr>
          <w:szCs w:val="24"/>
        </w:rPr>
        <w:t>В</w:t>
      </w:r>
      <w:r w:rsidRPr="001526A4">
        <w:rPr>
          <w:szCs w:val="24"/>
        </w:rPr>
        <w:t>осточно-Сибирского</w:t>
      </w:r>
      <w:proofErr w:type="spellEnd"/>
      <w:r w:rsidRPr="001526A4">
        <w:rPr>
          <w:szCs w:val="24"/>
        </w:rPr>
        <w:t xml:space="preserve"> экономического района и  Сибирский Федеральный округ Российской Федерации.</w:t>
      </w:r>
    </w:p>
    <w:p w:rsidR="001526A4" w:rsidRPr="001526A4" w:rsidRDefault="001526A4" w:rsidP="001526A4">
      <w:pPr>
        <w:rPr>
          <w:szCs w:val="24"/>
        </w:rPr>
      </w:pPr>
      <w:proofErr w:type="gramStart"/>
      <w:r w:rsidRPr="001526A4">
        <w:rPr>
          <w:szCs w:val="24"/>
        </w:rPr>
        <w:t>Республика Ты</w:t>
      </w:r>
      <w:r w:rsidR="003E0679">
        <w:rPr>
          <w:szCs w:val="24"/>
        </w:rPr>
        <w:t>в</w:t>
      </w:r>
      <w:r w:rsidRPr="001526A4">
        <w:rPr>
          <w:szCs w:val="24"/>
        </w:rPr>
        <w:t xml:space="preserve">а граничит с одним </w:t>
      </w:r>
      <w:r w:rsidR="008D1C36" w:rsidRPr="001526A4">
        <w:rPr>
          <w:szCs w:val="24"/>
        </w:rPr>
        <w:t>государством</w:t>
      </w:r>
      <w:r w:rsidRPr="001526A4">
        <w:rPr>
          <w:szCs w:val="24"/>
        </w:rPr>
        <w:t xml:space="preserve"> и пятью субъектами Российской Федерации: на юге и юго-</w:t>
      </w:r>
      <w:r w:rsidR="008D1C36">
        <w:rPr>
          <w:szCs w:val="24"/>
        </w:rPr>
        <w:t>в</w:t>
      </w:r>
      <w:r w:rsidRPr="001526A4">
        <w:rPr>
          <w:szCs w:val="24"/>
        </w:rPr>
        <w:t>остоке – с Монгольской Народной Республикой, на се</w:t>
      </w:r>
      <w:r w:rsidR="008D1C36">
        <w:rPr>
          <w:szCs w:val="24"/>
        </w:rPr>
        <w:t>в</w:t>
      </w:r>
      <w:r w:rsidRPr="001526A4">
        <w:rPr>
          <w:szCs w:val="24"/>
        </w:rPr>
        <w:t>еро-</w:t>
      </w:r>
      <w:r w:rsidR="008D1C36">
        <w:rPr>
          <w:szCs w:val="24"/>
        </w:rPr>
        <w:t>в</w:t>
      </w:r>
      <w:r w:rsidRPr="001526A4">
        <w:rPr>
          <w:szCs w:val="24"/>
        </w:rPr>
        <w:t xml:space="preserve">остоке – с Иркутской </w:t>
      </w:r>
      <w:proofErr w:type="spellStart"/>
      <w:r w:rsidR="003E0679">
        <w:rPr>
          <w:szCs w:val="24"/>
        </w:rPr>
        <w:t>район</w:t>
      </w:r>
      <w:r w:rsidRPr="001526A4">
        <w:rPr>
          <w:szCs w:val="24"/>
        </w:rPr>
        <w:t>ю</w:t>
      </w:r>
      <w:proofErr w:type="spellEnd"/>
      <w:r w:rsidRPr="001526A4">
        <w:rPr>
          <w:szCs w:val="24"/>
        </w:rPr>
        <w:t>, на се</w:t>
      </w:r>
      <w:r w:rsidR="008D1C36">
        <w:rPr>
          <w:szCs w:val="24"/>
        </w:rPr>
        <w:t>в</w:t>
      </w:r>
      <w:r w:rsidRPr="001526A4">
        <w:rPr>
          <w:szCs w:val="24"/>
        </w:rPr>
        <w:t xml:space="preserve">еро-западе – с Республикой Хакасия, на </w:t>
      </w:r>
      <w:r w:rsidR="008D1C36">
        <w:rPr>
          <w:szCs w:val="24"/>
        </w:rPr>
        <w:t>в</w:t>
      </w:r>
      <w:r w:rsidRPr="001526A4">
        <w:rPr>
          <w:szCs w:val="24"/>
        </w:rPr>
        <w:t>остоке – с Республикой Бурятия, на западе – с Республикой Алтай, на се</w:t>
      </w:r>
      <w:r w:rsidR="008D1C36">
        <w:rPr>
          <w:szCs w:val="24"/>
        </w:rPr>
        <w:t>в</w:t>
      </w:r>
      <w:r w:rsidRPr="001526A4">
        <w:rPr>
          <w:szCs w:val="24"/>
        </w:rPr>
        <w:t>ере – с Красноярским кр</w:t>
      </w:r>
      <w:r w:rsidRPr="001526A4">
        <w:rPr>
          <w:szCs w:val="24"/>
        </w:rPr>
        <w:t>а</w:t>
      </w:r>
      <w:r w:rsidRPr="001526A4">
        <w:rPr>
          <w:szCs w:val="24"/>
        </w:rPr>
        <w:t xml:space="preserve">ем. </w:t>
      </w:r>
      <w:proofErr w:type="gramEnd"/>
    </w:p>
    <w:p w:rsidR="001526A4" w:rsidRDefault="008D1C36" w:rsidP="001526A4">
      <w:pPr>
        <w:rPr>
          <w:rFonts w:cs="Times New Roman"/>
          <w:szCs w:val="24"/>
        </w:rPr>
      </w:pPr>
      <w:r w:rsidRPr="00D321BF">
        <w:rPr>
          <w:rFonts w:cs="Times New Roman"/>
          <w:bCs/>
          <w:szCs w:val="24"/>
        </w:rPr>
        <w:t>Пространственная</w:t>
      </w:r>
      <w:r w:rsidR="001526A4" w:rsidRPr="00D321BF">
        <w:rPr>
          <w:rFonts w:cs="Times New Roman"/>
          <w:bCs/>
          <w:szCs w:val="24"/>
        </w:rPr>
        <w:t xml:space="preserve"> организация территории </w:t>
      </w:r>
      <w:r w:rsidR="001526A4" w:rsidRPr="00D321BF">
        <w:rPr>
          <w:rFonts w:cs="Times New Roman"/>
          <w:szCs w:val="24"/>
        </w:rPr>
        <w:t>Республики Ты</w:t>
      </w:r>
      <w:r w:rsidR="003E0679">
        <w:rPr>
          <w:rFonts w:cs="Times New Roman"/>
          <w:szCs w:val="24"/>
        </w:rPr>
        <w:t>в</w:t>
      </w:r>
      <w:r w:rsidR="001526A4" w:rsidRPr="00D321BF">
        <w:rPr>
          <w:rFonts w:cs="Times New Roman"/>
          <w:szCs w:val="24"/>
        </w:rPr>
        <w:t xml:space="preserve">а </w:t>
      </w:r>
      <w:r w:rsidRPr="00D321BF">
        <w:rPr>
          <w:rFonts w:cs="Times New Roman"/>
          <w:bCs/>
          <w:szCs w:val="24"/>
        </w:rPr>
        <w:t>осуществляется</w:t>
      </w:r>
      <w:r w:rsidR="001526A4" w:rsidRPr="00D321BF">
        <w:rPr>
          <w:rFonts w:cs="Times New Roman"/>
          <w:bCs/>
          <w:szCs w:val="24"/>
        </w:rPr>
        <w:t xml:space="preserve">  </w:t>
      </w:r>
      <w:r w:rsidR="002A631E">
        <w:rPr>
          <w:rFonts w:cs="Times New Roman"/>
          <w:bCs/>
          <w:szCs w:val="24"/>
        </w:rPr>
        <w:t>с</w:t>
      </w:r>
      <w:r w:rsidR="002A631E">
        <w:rPr>
          <w:rFonts w:cs="Times New Roman"/>
          <w:bCs/>
          <w:szCs w:val="24"/>
        </w:rPr>
        <w:t>о</w:t>
      </w:r>
      <w:r w:rsidR="002A631E">
        <w:rPr>
          <w:rFonts w:cs="Times New Roman"/>
          <w:bCs/>
          <w:szCs w:val="24"/>
        </w:rPr>
        <w:t>ответствии</w:t>
      </w:r>
      <w:r w:rsidR="001526A4" w:rsidRPr="00D321BF">
        <w:rPr>
          <w:rFonts w:cs="Times New Roman"/>
          <w:bCs/>
          <w:szCs w:val="24"/>
        </w:rPr>
        <w:t xml:space="preserve"> с Градостроительным кодексом Российской Федерации, Конституционным Законом Республики </w:t>
      </w:r>
      <w:r w:rsidR="00B87017">
        <w:rPr>
          <w:rFonts w:cs="Times New Roman"/>
          <w:bCs/>
          <w:szCs w:val="24"/>
        </w:rPr>
        <w:t>Тыва</w:t>
      </w:r>
      <w:r w:rsidR="001526A4" w:rsidRPr="00D321BF">
        <w:rPr>
          <w:rFonts w:cs="Times New Roman"/>
          <w:bCs/>
          <w:szCs w:val="24"/>
        </w:rPr>
        <w:t xml:space="preserve"> от 12.12.2011 № 1054 Х-</w:t>
      </w:r>
      <w:proofErr w:type="gramStart"/>
      <w:r w:rsidR="001526A4" w:rsidRPr="00D321BF">
        <w:rPr>
          <w:rFonts w:cs="Times New Roman"/>
          <w:bCs/>
          <w:szCs w:val="24"/>
          <w:lang w:val="en-US"/>
        </w:rPr>
        <w:t>I</w:t>
      </w:r>
      <w:proofErr w:type="gramEnd"/>
      <w:r w:rsidR="001526A4" w:rsidRPr="00D321BF">
        <w:rPr>
          <w:rFonts w:cs="Times New Roman"/>
          <w:spacing w:val="-2"/>
          <w:szCs w:val="24"/>
        </w:rPr>
        <w:t xml:space="preserve">«Об </w:t>
      </w:r>
      <w:r w:rsidRPr="00D321BF">
        <w:rPr>
          <w:rFonts w:cs="Times New Roman"/>
          <w:spacing w:val="-2"/>
          <w:szCs w:val="24"/>
        </w:rPr>
        <w:t>административно</w:t>
      </w:r>
      <w:r w:rsidR="001526A4" w:rsidRPr="00D321BF">
        <w:rPr>
          <w:rFonts w:cs="Times New Roman"/>
          <w:spacing w:val="-2"/>
          <w:szCs w:val="24"/>
        </w:rPr>
        <w:t xml:space="preserve">-территориальном </w:t>
      </w:r>
      <w:r w:rsidRPr="00D321BF">
        <w:rPr>
          <w:rFonts w:cs="Times New Roman"/>
          <w:spacing w:val="-2"/>
          <w:szCs w:val="24"/>
        </w:rPr>
        <w:t>устройстве</w:t>
      </w:r>
      <w:r w:rsidR="001526A4" w:rsidRPr="00D321BF">
        <w:rPr>
          <w:rFonts w:cs="Times New Roman"/>
          <w:spacing w:val="-2"/>
          <w:szCs w:val="24"/>
        </w:rPr>
        <w:t xml:space="preserve"> </w:t>
      </w:r>
      <w:r w:rsidR="001526A4" w:rsidRPr="00D321BF">
        <w:rPr>
          <w:rFonts w:cs="Times New Roman"/>
          <w:szCs w:val="24"/>
        </w:rPr>
        <w:t xml:space="preserve">Республики </w:t>
      </w:r>
      <w:r w:rsidR="00B87017">
        <w:rPr>
          <w:rFonts w:cs="Times New Roman"/>
          <w:szCs w:val="24"/>
        </w:rPr>
        <w:t>Тыва</w:t>
      </w:r>
      <w:r w:rsidR="001526A4" w:rsidRPr="00D321BF">
        <w:rPr>
          <w:rFonts w:cs="Times New Roman"/>
          <w:spacing w:val="-2"/>
          <w:szCs w:val="24"/>
        </w:rPr>
        <w:t xml:space="preserve">», </w:t>
      </w:r>
      <w:r w:rsidR="001526A4" w:rsidRPr="00D321BF">
        <w:rPr>
          <w:rFonts w:cs="Times New Roman"/>
          <w:bCs/>
          <w:spacing w:val="-2"/>
          <w:szCs w:val="24"/>
        </w:rPr>
        <w:t xml:space="preserve">Законом </w:t>
      </w:r>
      <w:r w:rsidR="001526A4" w:rsidRPr="00D321BF">
        <w:rPr>
          <w:rFonts w:cs="Times New Roman"/>
          <w:szCs w:val="24"/>
        </w:rPr>
        <w:t xml:space="preserve">Республики </w:t>
      </w:r>
      <w:r w:rsidR="00B87017">
        <w:rPr>
          <w:rFonts w:cs="Times New Roman"/>
          <w:szCs w:val="24"/>
        </w:rPr>
        <w:t>Тыва</w:t>
      </w:r>
      <w:r w:rsidR="001526A4" w:rsidRPr="00D321BF">
        <w:rPr>
          <w:rFonts w:cs="Times New Roman"/>
          <w:szCs w:val="24"/>
        </w:rPr>
        <w:t xml:space="preserve"> от 24.12.2010 № 268 </w:t>
      </w:r>
      <w:r w:rsidR="001526A4" w:rsidRPr="00D321BF">
        <w:rPr>
          <w:rFonts w:cs="Times New Roman"/>
          <w:bCs/>
          <w:szCs w:val="24"/>
        </w:rPr>
        <w:t>Х-</w:t>
      </w:r>
      <w:r w:rsidR="001526A4" w:rsidRPr="00D321BF">
        <w:rPr>
          <w:rFonts w:cs="Times New Roman"/>
          <w:bCs/>
          <w:szCs w:val="24"/>
          <w:lang w:val="en-US"/>
        </w:rPr>
        <w:t>I</w:t>
      </w:r>
      <w:r w:rsidR="001526A4" w:rsidRPr="00D321BF">
        <w:rPr>
          <w:rFonts w:cs="Times New Roman"/>
          <w:spacing w:val="-2"/>
          <w:szCs w:val="24"/>
        </w:rPr>
        <w:t xml:space="preserve">«О статусе муниципальных </w:t>
      </w:r>
      <w:r w:rsidRPr="00D321BF">
        <w:rPr>
          <w:rFonts w:cs="Times New Roman"/>
          <w:spacing w:val="-2"/>
          <w:szCs w:val="24"/>
        </w:rPr>
        <w:t>образований</w:t>
      </w:r>
      <w:r w:rsidR="001526A4" w:rsidRPr="00D321BF">
        <w:rPr>
          <w:rFonts w:cs="Times New Roman"/>
          <w:spacing w:val="-2"/>
          <w:szCs w:val="24"/>
        </w:rPr>
        <w:t xml:space="preserve"> Республики </w:t>
      </w:r>
      <w:r w:rsidR="00B87017">
        <w:rPr>
          <w:rFonts w:cs="Times New Roman"/>
          <w:spacing w:val="-2"/>
          <w:szCs w:val="24"/>
        </w:rPr>
        <w:t>Тыва</w:t>
      </w:r>
      <w:r w:rsidR="001526A4" w:rsidRPr="00D321BF">
        <w:rPr>
          <w:rFonts w:cs="Times New Roman"/>
          <w:spacing w:val="-2"/>
          <w:szCs w:val="24"/>
        </w:rPr>
        <w:t>»</w:t>
      </w:r>
      <w:r w:rsidR="001526A4" w:rsidRPr="00D321BF">
        <w:rPr>
          <w:rFonts w:cs="Times New Roman"/>
          <w:szCs w:val="24"/>
        </w:rPr>
        <w:t>.</w:t>
      </w:r>
    </w:p>
    <w:p w:rsidR="00D45C95" w:rsidRDefault="00D45C95" w:rsidP="00D45C95">
      <w:pPr>
        <w:rPr>
          <w:szCs w:val="24"/>
        </w:rPr>
      </w:pPr>
      <w:r w:rsidRPr="00D45C95">
        <w:rPr>
          <w:szCs w:val="24"/>
        </w:rPr>
        <w:t>Согласно Закону Республики Ты</w:t>
      </w:r>
      <w:r w:rsidR="003E0679">
        <w:rPr>
          <w:szCs w:val="24"/>
        </w:rPr>
        <w:t>в</w:t>
      </w:r>
      <w:r w:rsidRPr="00D45C95">
        <w:rPr>
          <w:szCs w:val="24"/>
        </w:rPr>
        <w:t>а</w:t>
      </w:r>
      <w:r w:rsidR="008D1C36">
        <w:rPr>
          <w:szCs w:val="24"/>
        </w:rPr>
        <w:t xml:space="preserve"> </w:t>
      </w:r>
      <w:r w:rsidRPr="00D321BF">
        <w:rPr>
          <w:rFonts w:cs="Times New Roman"/>
          <w:bCs/>
          <w:szCs w:val="24"/>
        </w:rPr>
        <w:t>от 12.12.2011 № 1054 Х-</w:t>
      </w:r>
      <w:proofErr w:type="gramStart"/>
      <w:r w:rsidRPr="00D321BF">
        <w:rPr>
          <w:rFonts w:cs="Times New Roman"/>
          <w:bCs/>
          <w:szCs w:val="24"/>
          <w:lang w:val="en-US"/>
        </w:rPr>
        <w:t>I</w:t>
      </w:r>
      <w:proofErr w:type="gramEnd"/>
      <w:r w:rsidRPr="00D45C95">
        <w:rPr>
          <w:szCs w:val="24"/>
        </w:rPr>
        <w:t xml:space="preserve"> «Об </w:t>
      </w:r>
      <w:r w:rsidR="008D1C36" w:rsidRPr="00D45C95">
        <w:rPr>
          <w:szCs w:val="24"/>
        </w:rPr>
        <w:t>администрати</w:t>
      </w:r>
      <w:r w:rsidR="008D1C36" w:rsidRPr="00D45C95">
        <w:rPr>
          <w:szCs w:val="24"/>
        </w:rPr>
        <w:t>в</w:t>
      </w:r>
      <w:r w:rsidR="008D1C36" w:rsidRPr="00D45C95">
        <w:rPr>
          <w:szCs w:val="24"/>
        </w:rPr>
        <w:t>но</w:t>
      </w:r>
      <w:r w:rsidRPr="00D45C95">
        <w:rPr>
          <w:szCs w:val="24"/>
        </w:rPr>
        <w:t xml:space="preserve">-территориальном </w:t>
      </w:r>
      <w:r w:rsidR="008D1C36" w:rsidRPr="00D45C95">
        <w:rPr>
          <w:szCs w:val="24"/>
        </w:rPr>
        <w:t>устройстве</w:t>
      </w:r>
      <w:r w:rsidRPr="00D45C95">
        <w:rPr>
          <w:szCs w:val="24"/>
        </w:rPr>
        <w:t xml:space="preserve"> Республики Ты</w:t>
      </w:r>
      <w:r w:rsidR="003E0679">
        <w:rPr>
          <w:szCs w:val="24"/>
        </w:rPr>
        <w:t>в</w:t>
      </w:r>
      <w:r w:rsidRPr="00D45C95">
        <w:rPr>
          <w:szCs w:val="24"/>
        </w:rPr>
        <w:t xml:space="preserve">а», субъект РФ </w:t>
      </w:r>
      <w:r w:rsidR="008D1C36">
        <w:rPr>
          <w:szCs w:val="24"/>
        </w:rPr>
        <w:t>в</w:t>
      </w:r>
      <w:r w:rsidRPr="00D45C95">
        <w:rPr>
          <w:szCs w:val="24"/>
        </w:rPr>
        <w:t>ключает 2 города ре</w:t>
      </w:r>
      <w:r w:rsidRPr="00D45C95">
        <w:rPr>
          <w:szCs w:val="24"/>
        </w:rPr>
        <w:t>с</w:t>
      </w:r>
      <w:r w:rsidRPr="00D45C95">
        <w:rPr>
          <w:szCs w:val="24"/>
        </w:rPr>
        <w:t xml:space="preserve">публиканского подчинения (городских округа) и 17 </w:t>
      </w:r>
      <w:proofErr w:type="spellStart"/>
      <w:r w:rsidRPr="00D45C95">
        <w:rPr>
          <w:szCs w:val="24"/>
        </w:rPr>
        <w:t>кожууно</w:t>
      </w:r>
      <w:r w:rsidR="008D1C36">
        <w:rPr>
          <w:szCs w:val="24"/>
        </w:rPr>
        <w:t>в</w:t>
      </w:r>
      <w:proofErr w:type="spellEnd"/>
      <w:r w:rsidRPr="00D45C95">
        <w:rPr>
          <w:szCs w:val="24"/>
        </w:rPr>
        <w:t xml:space="preserve"> (</w:t>
      </w:r>
      <w:r w:rsidR="003E0679">
        <w:rPr>
          <w:szCs w:val="24"/>
        </w:rPr>
        <w:t>муниципального района</w:t>
      </w:r>
      <w:r w:rsidRPr="00D45C95">
        <w:rPr>
          <w:szCs w:val="24"/>
        </w:rPr>
        <w:t>) и ходящие  их соста</w:t>
      </w:r>
      <w:r w:rsidR="008D1C36">
        <w:rPr>
          <w:szCs w:val="24"/>
        </w:rPr>
        <w:t>в</w:t>
      </w:r>
      <w:r w:rsidRPr="00D45C95">
        <w:rPr>
          <w:szCs w:val="24"/>
        </w:rPr>
        <w:t xml:space="preserve"> 4 города </w:t>
      </w:r>
      <w:proofErr w:type="spellStart"/>
      <w:r w:rsidRPr="00D45C95">
        <w:rPr>
          <w:szCs w:val="24"/>
        </w:rPr>
        <w:t>кожуунного</w:t>
      </w:r>
      <w:proofErr w:type="spellEnd"/>
      <w:r w:rsidRPr="00D45C95">
        <w:rPr>
          <w:szCs w:val="24"/>
        </w:rPr>
        <w:t xml:space="preserve"> (районного) подчинения (городские поселения) и 120 </w:t>
      </w:r>
      <w:proofErr w:type="spellStart"/>
      <w:r w:rsidRPr="00D45C95">
        <w:rPr>
          <w:szCs w:val="24"/>
        </w:rPr>
        <w:t>сумоно</w:t>
      </w:r>
      <w:r w:rsidR="008D1C36">
        <w:rPr>
          <w:szCs w:val="24"/>
        </w:rPr>
        <w:t>в</w:t>
      </w:r>
      <w:proofErr w:type="spellEnd"/>
      <w:r w:rsidRPr="00D45C95">
        <w:rPr>
          <w:szCs w:val="24"/>
        </w:rPr>
        <w:t xml:space="preserve"> (сельских поселений).</w:t>
      </w:r>
    </w:p>
    <w:p w:rsidR="0026052A" w:rsidRPr="0026052A" w:rsidRDefault="0026052A" w:rsidP="00D45C95">
      <w:pPr>
        <w:rPr>
          <w:szCs w:val="24"/>
        </w:rPr>
      </w:pPr>
      <w:r>
        <w:rPr>
          <w:szCs w:val="24"/>
        </w:rPr>
        <w:t xml:space="preserve">Перечень </w:t>
      </w:r>
      <w:r w:rsidR="003E0679">
        <w:rPr>
          <w:szCs w:val="24"/>
        </w:rPr>
        <w:t>муниципального района</w:t>
      </w:r>
      <w:r>
        <w:rPr>
          <w:szCs w:val="24"/>
        </w:rPr>
        <w:t xml:space="preserve"> (</w:t>
      </w:r>
      <w:proofErr w:type="spellStart"/>
      <w:r>
        <w:rPr>
          <w:szCs w:val="24"/>
        </w:rPr>
        <w:t>кожууно</w:t>
      </w:r>
      <w:r w:rsidR="008D1C36">
        <w:rPr>
          <w:szCs w:val="24"/>
        </w:rPr>
        <w:t>в</w:t>
      </w:r>
      <w:proofErr w:type="spellEnd"/>
      <w:r>
        <w:rPr>
          <w:szCs w:val="24"/>
        </w:rPr>
        <w:t>) Республики Ты</w:t>
      </w:r>
      <w:r w:rsidR="003E0679">
        <w:rPr>
          <w:szCs w:val="24"/>
        </w:rPr>
        <w:t>в</w:t>
      </w:r>
      <w:r>
        <w:rPr>
          <w:szCs w:val="24"/>
        </w:rPr>
        <w:t>а:</w:t>
      </w:r>
    </w:p>
    <w:p w:rsidR="0026052A" w:rsidRPr="0026052A" w:rsidRDefault="0026052A" w:rsidP="0026052A">
      <w:pPr>
        <w:pStyle w:val="affb"/>
        <w:numPr>
          <w:ilvl w:val="0"/>
          <w:numId w:val="46"/>
        </w:numPr>
        <w:rPr>
          <w:szCs w:val="24"/>
        </w:rPr>
      </w:pPr>
      <w:proofErr w:type="spellStart"/>
      <w:r w:rsidRPr="0026052A">
        <w:rPr>
          <w:szCs w:val="24"/>
        </w:rPr>
        <w:t>Бай-Тайгинскийкожуун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Барун-Хемчикскийкожуун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Дзун-Хемчикскийкожуун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Каа-Хемскийкожуун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Кызылскийкожуун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Монгун-Тайгинскийкожуун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Оюрскийкожуун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Пий-Хемскийкожуун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lastRenderedPageBreak/>
        <w:t>Сут-Хольскийкожуун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Тандинскийкожуун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Тере-Хольскийкожуун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Тес-Хемскийкожуун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Тоджинскийкожуун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Улуг-Хемскийкожуун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Чаа-Хольскийкожуун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Чеди-Хольскийкожуун</w:t>
      </w:r>
      <w:proofErr w:type="spellEnd"/>
      <w:r>
        <w:rPr>
          <w:szCs w:val="24"/>
        </w:rPr>
        <w:t>;</w:t>
      </w:r>
    </w:p>
    <w:p w:rsidR="0026052A" w:rsidRPr="0026052A" w:rsidRDefault="0026052A" w:rsidP="0026052A">
      <w:pPr>
        <w:pStyle w:val="affb"/>
        <w:numPr>
          <w:ilvl w:val="0"/>
          <w:numId w:val="46"/>
        </w:numPr>
        <w:rPr>
          <w:szCs w:val="24"/>
        </w:rPr>
      </w:pPr>
      <w:proofErr w:type="spellStart"/>
      <w:r w:rsidRPr="0026052A">
        <w:rPr>
          <w:szCs w:val="24"/>
        </w:rPr>
        <w:t>Эрзинскийкожуун</w:t>
      </w:r>
      <w:proofErr w:type="spellEnd"/>
      <w:r>
        <w:rPr>
          <w:szCs w:val="24"/>
        </w:rPr>
        <w:t>.</w:t>
      </w:r>
    </w:p>
    <w:p w:rsidR="0026052A" w:rsidRDefault="0026052A" w:rsidP="0026052A">
      <w:pPr>
        <w:rPr>
          <w:szCs w:val="24"/>
        </w:rPr>
      </w:pPr>
      <w:r>
        <w:rPr>
          <w:szCs w:val="24"/>
        </w:rPr>
        <w:t xml:space="preserve">Характеристика </w:t>
      </w:r>
      <w:r w:rsidR="003E0679">
        <w:rPr>
          <w:szCs w:val="24"/>
        </w:rPr>
        <w:t>муниципального района</w:t>
      </w:r>
      <w:r>
        <w:rPr>
          <w:szCs w:val="24"/>
        </w:rPr>
        <w:t xml:space="preserve"> Республики </w:t>
      </w:r>
      <w:r w:rsidR="00B87017">
        <w:rPr>
          <w:szCs w:val="24"/>
        </w:rPr>
        <w:t>Тыва</w:t>
      </w:r>
      <w:r w:rsidRPr="00DB2107">
        <w:rPr>
          <w:szCs w:val="24"/>
        </w:rPr>
        <w:t xml:space="preserve"> </w:t>
      </w:r>
      <w:r w:rsidR="008D1C36" w:rsidRPr="00DB2107">
        <w:rPr>
          <w:szCs w:val="24"/>
        </w:rPr>
        <w:t>представлена</w:t>
      </w:r>
      <w:r w:rsidRPr="00DB2107">
        <w:rPr>
          <w:szCs w:val="24"/>
        </w:rPr>
        <w:t xml:space="preserve">  таблице 2.1.</w:t>
      </w:r>
    </w:p>
    <w:p w:rsidR="00FD3138" w:rsidRPr="00556B03" w:rsidRDefault="00FD3138" w:rsidP="00FD3138">
      <w:pPr>
        <w:jc w:val="right"/>
        <w:rPr>
          <w:b/>
          <w:i/>
        </w:rPr>
      </w:pPr>
      <w:bookmarkStart w:id="161" w:name="OLE_LINK296"/>
      <w:bookmarkStart w:id="162" w:name="OLE_LINK297"/>
      <w:bookmarkEnd w:id="159"/>
      <w:bookmarkEnd w:id="160"/>
      <w:r w:rsidRPr="00556B03">
        <w:rPr>
          <w:b/>
          <w:i/>
        </w:rPr>
        <w:t xml:space="preserve">Таблица </w:t>
      </w:r>
      <w:r>
        <w:rPr>
          <w:b/>
          <w:i/>
        </w:rPr>
        <w:t>2</w:t>
      </w:r>
      <w:r w:rsidRPr="00556B03">
        <w:rPr>
          <w:b/>
          <w:i/>
        </w:rPr>
        <w:t>.1</w:t>
      </w:r>
    </w:p>
    <w:p w:rsidR="00FD3138" w:rsidRDefault="00FD3138" w:rsidP="00FD3138">
      <w:pPr>
        <w:spacing w:after="120"/>
        <w:ind w:firstLine="0"/>
        <w:jc w:val="center"/>
        <w:rPr>
          <w:b/>
          <w:i/>
          <w:lang w:eastAsia="ar-SA" w:bidi="en-US"/>
        </w:rPr>
      </w:pPr>
      <w:r>
        <w:rPr>
          <w:b/>
          <w:i/>
          <w:lang w:eastAsia="ar-SA" w:bidi="en-US"/>
        </w:rPr>
        <w:t xml:space="preserve">Характеристика </w:t>
      </w:r>
      <w:r w:rsidR="003E0679">
        <w:rPr>
          <w:b/>
          <w:i/>
          <w:lang w:eastAsia="ar-SA" w:bidi="en-US"/>
        </w:rPr>
        <w:t>муниципального района</w:t>
      </w:r>
      <w:r w:rsidR="0026052A" w:rsidRPr="0026052A">
        <w:rPr>
          <w:b/>
          <w:i/>
          <w:lang w:eastAsia="ar-SA" w:bidi="en-US"/>
        </w:rPr>
        <w:t xml:space="preserve"> </w:t>
      </w:r>
      <w:r w:rsidR="00C3101C">
        <w:rPr>
          <w:b/>
          <w:i/>
          <w:lang w:eastAsia="ar-SA" w:bidi="en-US"/>
        </w:rPr>
        <w:t xml:space="preserve">Барун-Хемчикский кожуун </w:t>
      </w:r>
      <w:r w:rsidR="0026052A" w:rsidRPr="0026052A">
        <w:rPr>
          <w:b/>
          <w:i/>
          <w:lang w:eastAsia="ar-SA" w:bidi="en-US"/>
        </w:rPr>
        <w:t>Республики Ты</w:t>
      </w:r>
      <w:r w:rsidR="003E0679">
        <w:rPr>
          <w:b/>
          <w:i/>
          <w:lang w:eastAsia="ar-SA" w:bidi="en-US"/>
        </w:rPr>
        <w:t>в</w:t>
      </w:r>
      <w:r w:rsidR="0026052A" w:rsidRPr="0026052A">
        <w:rPr>
          <w:b/>
          <w:i/>
          <w:lang w:eastAsia="ar-SA" w:bidi="en-US"/>
        </w:rPr>
        <w:t xml:space="preserve">а </w:t>
      </w:r>
      <w:r>
        <w:rPr>
          <w:b/>
          <w:i/>
          <w:lang w:eastAsia="ar-SA" w:bidi="en-US"/>
        </w:rPr>
        <w:t>(по данным статистики на 01.01.</w:t>
      </w:r>
      <w:r w:rsidR="0026052A">
        <w:rPr>
          <w:b/>
          <w:i/>
          <w:lang w:eastAsia="ar-SA" w:bidi="en-US"/>
        </w:rPr>
        <w:t>2018</w:t>
      </w:r>
      <w:r>
        <w:rPr>
          <w:b/>
          <w:i/>
          <w:lang w:eastAsia="ar-SA" w:bidi="en-US"/>
        </w:rPr>
        <w:t>)</w:t>
      </w:r>
    </w:p>
    <w:tbl>
      <w:tblPr>
        <w:tblW w:w="94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4A0"/>
      </w:tblPr>
      <w:tblGrid>
        <w:gridCol w:w="2112"/>
        <w:gridCol w:w="1374"/>
        <w:gridCol w:w="1418"/>
        <w:gridCol w:w="1275"/>
        <w:gridCol w:w="1133"/>
        <w:gridCol w:w="994"/>
        <w:gridCol w:w="1134"/>
      </w:tblGrid>
      <w:tr w:rsidR="0026052A" w:rsidRPr="0068034B" w:rsidTr="003F24E6">
        <w:trPr>
          <w:cantSplit/>
          <w:trHeight w:val="243"/>
          <w:tblHeader/>
        </w:trPr>
        <w:tc>
          <w:tcPr>
            <w:tcW w:w="2112" w:type="dxa"/>
            <w:shd w:val="clear" w:color="auto" w:fill="D9D9D9" w:themeFill="background1" w:themeFillShade="D9"/>
          </w:tcPr>
          <w:p w:rsidR="0026052A" w:rsidRPr="0068034B" w:rsidRDefault="0026052A" w:rsidP="0026052A">
            <w:pPr>
              <w:ind w:firstLine="0"/>
              <w:jc w:val="center"/>
              <w:rPr>
                <w:rFonts w:eastAsia="Calibri"/>
                <w:b/>
                <w:i/>
                <w:iCs/>
                <w:lang w:eastAsia="en-US" w:bidi="en-US"/>
              </w:rPr>
            </w:pPr>
            <w:bookmarkStart w:id="163" w:name="_Hlk467614988"/>
            <w:bookmarkStart w:id="164" w:name="OLE_LINK64"/>
            <w:bookmarkStart w:id="165" w:name="OLE_LINK65"/>
            <w:bookmarkStart w:id="166" w:name="OLE_LINK2"/>
            <w:bookmarkStart w:id="167" w:name="OLE_LINK3"/>
            <w:bookmarkStart w:id="168" w:name="OLE_LINK109"/>
            <w:bookmarkStart w:id="169" w:name="OLE_LINK110"/>
            <w:bookmarkStart w:id="170" w:name="OLE_LINK111"/>
            <w:bookmarkStart w:id="171" w:name="OLE_LINK112"/>
            <w:bookmarkStart w:id="172" w:name="OLE_LINK113"/>
            <w:bookmarkEnd w:id="161"/>
            <w:bookmarkEnd w:id="162"/>
            <w:r>
              <w:rPr>
                <w:rFonts w:eastAsia="Calibri"/>
                <w:b/>
                <w:i/>
                <w:iCs/>
                <w:sz w:val="22"/>
                <w:lang w:eastAsia="en-US" w:bidi="en-US"/>
              </w:rPr>
              <w:t>Муниципальные районы</w:t>
            </w:r>
          </w:p>
        </w:tc>
        <w:tc>
          <w:tcPr>
            <w:tcW w:w="1374" w:type="dxa"/>
            <w:shd w:val="clear" w:color="auto" w:fill="D9D9D9" w:themeFill="background1" w:themeFillShade="D9"/>
          </w:tcPr>
          <w:p w:rsidR="0026052A" w:rsidRPr="0068034B" w:rsidRDefault="008D1C36" w:rsidP="0026052A">
            <w:pPr>
              <w:ind w:firstLine="0"/>
              <w:jc w:val="center"/>
              <w:rPr>
                <w:rFonts w:eastAsia="Calibri"/>
                <w:b/>
                <w:i/>
                <w:iCs/>
                <w:lang w:eastAsia="en-US" w:bidi="en-US"/>
              </w:rPr>
            </w:pPr>
            <w:r w:rsidRPr="0068034B">
              <w:rPr>
                <w:rFonts w:eastAsia="Calibri"/>
                <w:b/>
                <w:i/>
                <w:iCs/>
                <w:sz w:val="22"/>
                <w:lang w:eastAsia="en-US" w:bidi="en-US"/>
              </w:rPr>
              <w:t>Админис</w:t>
            </w:r>
            <w:r w:rsidRPr="0068034B">
              <w:rPr>
                <w:rFonts w:eastAsia="Calibri"/>
                <w:b/>
                <w:i/>
                <w:iCs/>
                <w:sz w:val="22"/>
                <w:lang w:eastAsia="en-US" w:bidi="en-US"/>
              </w:rPr>
              <w:t>т</w:t>
            </w:r>
            <w:r w:rsidRPr="0068034B">
              <w:rPr>
                <w:rFonts w:eastAsia="Calibri"/>
                <w:b/>
                <w:i/>
                <w:iCs/>
                <w:sz w:val="22"/>
                <w:lang w:eastAsia="en-US" w:bidi="en-US"/>
              </w:rPr>
              <w:t>ративный</w:t>
            </w:r>
            <w:r w:rsidR="0026052A" w:rsidRPr="0068034B">
              <w:rPr>
                <w:rFonts w:eastAsia="Calibri"/>
                <w:b/>
                <w:i/>
                <w:iCs/>
                <w:sz w:val="22"/>
                <w:lang w:eastAsia="en-US" w:bidi="en-US"/>
              </w:rPr>
              <w:t xml:space="preserve"> центр</w:t>
            </w:r>
          </w:p>
        </w:tc>
        <w:tc>
          <w:tcPr>
            <w:tcW w:w="1418" w:type="dxa"/>
            <w:shd w:val="clear" w:color="auto" w:fill="D9D9D9" w:themeFill="background1" w:themeFillShade="D9"/>
          </w:tcPr>
          <w:p w:rsidR="0026052A" w:rsidRPr="0068034B" w:rsidRDefault="0026052A" w:rsidP="0026052A">
            <w:pPr>
              <w:ind w:firstLine="0"/>
              <w:jc w:val="center"/>
              <w:rPr>
                <w:rFonts w:eastAsia="Calibri"/>
                <w:b/>
                <w:i/>
                <w:iCs/>
                <w:lang w:eastAsia="en-US" w:bidi="en-US"/>
              </w:rPr>
            </w:pPr>
            <w:r>
              <w:rPr>
                <w:rFonts w:eastAsia="Calibri"/>
                <w:b/>
                <w:i/>
                <w:iCs/>
                <w:sz w:val="22"/>
                <w:lang w:eastAsia="en-US" w:bidi="en-US"/>
              </w:rPr>
              <w:t>Численность городского населения, чел.</w:t>
            </w:r>
          </w:p>
        </w:tc>
        <w:tc>
          <w:tcPr>
            <w:tcW w:w="1275" w:type="dxa"/>
            <w:shd w:val="clear" w:color="auto" w:fill="D9D9D9" w:themeFill="background1" w:themeFillShade="D9"/>
          </w:tcPr>
          <w:p w:rsidR="0026052A" w:rsidRPr="0068034B" w:rsidRDefault="0026052A" w:rsidP="0026052A">
            <w:pPr>
              <w:ind w:firstLine="0"/>
              <w:jc w:val="center"/>
              <w:rPr>
                <w:rFonts w:eastAsia="Calibri"/>
                <w:b/>
                <w:i/>
                <w:iCs/>
                <w:lang w:eastAsia="en-US" w:bidi="en-US"/>
              </w:rPr>
            </w:pPr>
            <w:r>
              <w:rPr>
                <w:rFonts w:eastAsia="Calibri"/>
                <w:b/>
                <w:i/>
                <w:iCs/>
                <w:sz w:val="22"/>
                <w:lang w:eastAsia="en-US" w:bidi="en-US"/>
              </w:rPr>
              <w:t>Числе</w:t>
            </w:r>
            <w:r>
              <w:rPr>
                <w:rFonts w:eastAsia="Calibri"/>
                <w:b/>
                <w:i/>
                <w:iCs/>
                <w:sz w:val="22"/>
                <w:lang w:eastAsia="en-US" w:bidi="en-US"/>
              </w:rPr>
              <w:t>н</w:t>
            </w:r>
            <w:r>
              <w:rPr>
                <w:rFonts w:eastAsia="Calibri"/>
                <w:b/>
                <w:i/>
                <w:iCs/>
                <w:sz w:val="22"/>
                <w:lang w:eastAsia="en-US" w:bidi="en-US"/>
              </w:rPr>
              <w:t>ность сел</w:t>
            </w:r>
            <w:r>
              <w:rPr>
                <w:rFonts w:eastAsia="Calibri"/>
                <w:b/>
                <w:i/>
                <w:iCs/>
                <w:sz w:val="22"/>
                <w:lang w:eastAsia="en-US" w:bidi="en-US"/>
              </w:rPr>
              <w:t>ь</w:t>
            </w:r>
            <w:r>
              <w:rPr>
                <w:rFonts w:eastAsia="Calibri"/>
                <w:b/>
                <w:i/>
                <w:iCs/>
                <w:sz w:val="22"/>
                <w:lang w:eastAsia="en-US" w:bidi="en-US"/>
              </w:rPr>
              <w:t>ского нас</w:t>
            </w:r>
            <w:r>
              <w:rPr>
                <w:rFonts w:eastAsia="Calibri"/>
                <w:b/>
                <w:i/>
                <w:iCs/>
                <w:sz w:val="22"/>
                <w:lang w:eastAsia="en-US" w:bidi="en-US"/>
              </w:rPr>
              <w:t>е</w:t>
            </w:r>
            <w:r>
              <w:rPr>
                <w:rFonts w:eastAsia="Calibri"/>
                <w:b/>
                <w:i/>
                <w:iCs/>
                <w:sz w:val="22"/>
                <w:lang w:eastAsia="en-US" w:bidi="en-US"/>
              </w:rPr>
              <w:t>ления, чел.</w:t>
            </w:r>
          </w:p>
        </w:tc>
        <w:tc>
          <w:tcPr>
            <w:tcW w:w="1133" w:type="dxa"/>
            <w:shd w:val="clear" w:color="auto" w:fill="D9D9D9" w:themeFill="background1" w:themeFillShade="D9"/>
          </w:tcPr>
          <w:p w:rsidR="0026052A" w:rsidRPr="0068034B" w:rsidRDefault="0026052A" w:rsidP="0026052A">
            <w:pPr>
              <w:ind w:firstLine="0"/>
              <w:jc w:val="center"/>
              <w:rPr>
                <w:rFonts w:eastAsia="Calibri"/>
                <w:b/>
                <w:i/>
                <w:iCs/>
                <w:lang w:eastAsia="en-US" w:bidi="en-US"/>
              </w:rPr>
            </w:pPr>
            <w:r w:rsidRPr="0068034B">
              <w:rPr>
                <w:rFonts w:eastAsia="Calibri"/>
                <w:b/>
                <w:i/>
                <w:iCs/>
                <w:sz w:val="22"/>
                <w:lang w:eastAsia="en-US" w:bidi="en-US"/>
              </w:rPr>
              <w:t>Числе</w:t>
            </w:r>
            <w:r w:rsidRPr="0068034B">
              <w:rPr>
                <w:rFonts w:eastAsia="Calibri"/>
                <w:b/>
                <w:i/>
                <w:iCs/>
                <w:sz w:val="22"/>
                <w:lang w:eastAsia="en-US" w:bidi="en-US"/>
              </w:rPr>
              <w:t>н</w:t>
            </w:r>
            <w:r w:rsidRPr="0068034B">
              <w:rPr>
                <w:rFonts w:eastAsia="Calibri"/>
                <w:b/>
                <w:i/>
                <w:iCs/>
                <w:sz w:val="22"/>
                <w:lang w:eastAsia="en-US" w:bidi="en-US"/>
              </w:rPr>
              <w:t>ность н</w:t>
            </w:r>
            <w:r w:rsidRPr="0068034B">
              <w:rPr>
                <w:rFonts w:eastAsia="Calibri"/>
                <w:b/>
                <w:i/>
                <w:iCs/>
                <w:sz w:val="22"/>
                <w:lang w:eastAsia="en-US" w:bidi="en-US"/>
              </w:rPr>
              <w:t>а</w:t>
            </w:r>
            <w:r w:rsidRPr="0068034B">
              <w:rPr>
                <w:rFonts w:eastAsia="Calibri"/>
                <w:b/>
                <w:i/>
                <w:iCs/>
                <w:sz w:val="22"/>
                <w:lang w:eastAsia="en-US" w:bidi="en-US"/>
              </w:rPr>
              <w:t>селения</w:t>
            </w:r>
            <w:r>
              <w:rPr>
                <w:rFonts w:eastAsia="Calibri"/>
                <w:b/>
                <w:i/>
                <w:iCs/>
                <w:sz w:val="22"/>
                <w:lang w:eastAsia="en-US" w:bidi="en-US"/>
              </w:rPr>
              <w:t xml:space="preserve"> сего</w:t>
            </w:r>
            <w:r w:rsidRPr="0068034B">
              <w:rPr>
                <w:rFonts w:eastAsia="Calibri"/>
                <w:b/>
                <w:i/>
                <w:iCs/>
                <w:sz w:val="22"/>
                <w:lang w:eastAsia="en-US" w:bidi="en-US"/>
              </w:rPr>
              <w:t>, чел.</w:t>
            </w:r>
          </w:p>
        </w:tc>
        <w:tc>
          <w:tcPr>
            <w:tcW w:w="994" w:type="dxa"/>
            <w:shd w:val="clear" w:color="auto" w:fill="D9D9D9" w:themeFill="background1" w:themeFillShade="D9"/>
          </w:tcPr>
          <w:p w:rsidR="0026052A" w:rsidRPr="0068034B" w:rsidRDefault="0026052A" w:rsidP="0026052A">
            <w:pPr>
              <w:ind w:firstLine="0"/>
              <w:jc w:val="center"/>
              <w:rPr>
                <w:rFonts w:eastAsia="Calibri"/>
                <w:b/>
                <w:i/>
                <w:iCs/>
                <w:vertAlign w:val="superscript"/>
                <w:lang w:eastAsia="en-US" w:bidi="en-US"/>
              </w:rPr>
            </w:pPr>
            <w:r w:rsidRPr="0068034B">
              <w:rPr>
                <w:rFonts w:eastAsia="Calibri"/>
                <w:b/>
                <w:i/>
                <w:iCs/>
                <w:sz w:val="22"/>
                <w:lang w:eastAsia="en-US" w:bidi="en-US"/>
              </w:rPr>
              <w:t>Пл</w:t>
            </w:r>
            <w:r w:rsidRPr="0068034B">
              <w:rPr>
                <w:rFonts w:eastAsia="Calibri"/>
                <w:b/>
                <w:i/>
                <w:iCs/>
                <w:sz w:val="22"/>
                <w:lang w:eastAsia="en-US" w:bidi="en-US"/>
              </w:rPr>
              <w:t>о</w:t>
            </w:r>
            <w:r w:rsidRPr="0068034B">
              <w:rPr>
                <w:rFonts w:eastAsia="Calibri"/>
                <w:b/>
                <w:i/>
                <w:iCs/>
                <w:sz w:val="22"/>
                <w:lang w:eastAsia="en-US" w:bidi="en-US"/>
              </w:rPr>
              <w:t>щадь, км</w:t>
            </w:r>
            <w:r w:rsidRPr="0068034B">
              <w:rPr>
                <w:rFonts w:eastAsia="Calibri"/>
                <w:b/>
                <w:i/>
                <w:iCs/>
                <w:sz w:val="22"/>
                <w:vertAlign w:val="superscript"/>
                <w:lang w:eastAsia="en-US" w:bidi="en-US"/>
              </w:rPr>
              <w:t>2</w:t>
            </w:r>
          </w:p>
        </w:tc>
        <w:tc>
          <w:tcPr>
            <w:tcW w:w="1134" w:type="dxa"/>
            <w:shd w:val="clear" w:color="auto" w:fill="D9D9D9" w:themeFill="background1" w:themeFillShade="D9"/>
          </w:tcPr>
          <w:p w:rsidR="0026052A" w:rsidRPr="0068034B" w:rsidRDefault="0026052A" w:rsidP="0026052A">
            <w:pPr>
              <w:ind w:firstLine="0"/>
              <w:jc w:val="center"/>
              <w:rPr>
                <w:rFonts w:eastAsia="Calibri"/>
                <w:b/>
                <w:i/>
                <w:iCs/>
                <w:vertAlign w:val="superscript"/>
                <w:lang w:eastAsia="en-US" w:bidi="en-US"/>
              </w:rPr>
            </w:pPr>
            <w:r w:rsidRPr="0068034B">
              <w:rPr>
                <w:rFonts w:eastAsia="Calibri"/>
                <w:b/>
                <w:i/>
                <w:iCs/>
                <w:sz w:val="22"/>
                <w:lang w:eastAsia="en-US" w:bidi="en-US"/>
              </w:rPr>
              <w:t>Пло</w:t>
            </w:r>
            <w:r w:rsidRPr="0068034B">
              <w:rPr>
                <w:rFonts w:eastAsia="Calibri"/>
                <w:b/>
                <w:i/>
                <w:iCs/>
                <w:sz w:val="22"/>
                <w:lang w:eastAsia="en-US" w:bidi="en-US"/>
              </w:rPr>
              <w:t>т</w:t>
            </w:r>
            <w:r w:rsidRPr="0068034B">
              <w:rPr>
                <w:rFonts w:eastAsia="Calibri"/>
                <w:b/>
                <w:i/>
                <w:iCs/>
                <w:sz w:val="22"/>
                <w:lang w:eastAsia="en-US" w:bidi="en-US"/>
              </w:rPr>
              <w:t>ность н</w:t>
            </w:r>
            <w:r w:rsidRPr="0068034B">
              <w:rPr>
                <w:rFonts w:eastAsia="Calibri"/>
                <w:b/>
                <w:i/>
                <w:iCs/>
                <w:sz w:val="22"/>
                <w:lang w:eastAsia="en-US" w:bidi="en-US"/>
              </w:rPr>
              <w:t>а</w:t>
            </w:r>
            <w:r w:rsidRPr="0068034B">
              <w:rPr>
                <w:rFonts w:eastAsia="Calibri"/>
                <w:b/>
                <w:i/>
                <w:iCs/>
                <w:sz w:val="22"/>
                <w:lang w:eastAsia="en-US" w:bidi="en-US"/>
              </w:rPr>
              <w:t>селения, чел./км</w:t>
            </w:r>
            <w:r w:rsidRPr="0068034B">
              <w:rPr>
                <w:rFonts w:eastAsia="Calibri"/>
                <w:b/>
                <w:i/>
                <w:iCs/>
                <w:sz w:val="22"/>
                <w:vertAlign w:val="superscript"/>
                <w:lang w:eastAsia="en-US" w:bidi="en-US"/>
              </w:rPr>
              <w:t>2</w:t>
            </w:r>
          </w:p>
        </w:tc>
      </w:tr>
      <w:tr w:rsidR="0070049F" w:rsidRPr="0068034B" w:rsidTr="003F24E6">
        <w:trPr>
          <w:cantSplit/>
          <w:trHeight w:val="230"/>
        </w:trPr>
        <w:tc>
          <w:tcPr>
            <w:tcW w:w="2112" w:type="dxa"/>
            <w:shd w:val="clear" w:color="auto" w:fill="F2F2F2" w:themeFill="background1" w:themeFillShade="F2"/>
          </w:tcPr>
          <w:p w:rsidR="0070049F" w:rsidRPr="001F4787" w:rsidRDefault="0070049F" w:rsidP="0070049F">
            <w:pPr>
              <w:ind w:firstLine="0"/>
              <w:jc w:val="left"/>
              <w:rPr>
                <w:rFonts w:eastAsia="Calibri"/>
                <w:b/>
                <w:i/>
                <w:iCs/>
                <w:lang w:eastAsia="en-US" w:bidi="en-US"/>
              </w:rPr>
            </w:pPr>
            <w:bookmarkStart w:id="173" w:name="_Hlk489530968"/>
            <w:bookmarkStart w:id="174" w:name="_Hlk466622162"/>
            <w:bookmarkEnd w:id="163"/>
            <w:proofErr w:type="spellStart"/>
            <w:r w:rsidRPr="0026052A">
              <w:rPr>
                <w:rFonts w:eastAsia="Calibri"/>
                <w:b/>
                <w:i/>
                <w:iCs/>
                <w:sz w:val="22"/>
                <w:lang w:eastAsia="en-US" w:bidi="en-US"/>
              </w:rPr>
              <w:t>Бай-Тайгинскийкожуун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Тээли</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10528</w:t>
            </w:r>
          </w:p>
        </w:tc>
        <w:tc>
          <w:tcPr>
            <w:tcW w:w="1133" w:type="dxa"/>
          </w:tcPr>
          <w:p w:rsidR="0070049F" w:rsidRDefault="0070049F" w:rsidP="0070049F">
            <w:pPr>
              <w:ind w:firstLine="0"/>
              <w:jc w:val="center"/>
              <w:rPr>
                <w:color w:val="000000"/>
              </w:rPr>
            </w:pPr>
            <w:r>
              <w:rPr>
                <w:color w:val="000000"/>
                <w:sz w:val="22"/>
              </w:rPr>
              <w:t>10528</w:t>
            </w:r>
          </w:p>
        </w:tc>
        <w:tc>
          <w:tcPr>
            <w:tcW w:w="994" w:type="dxa"/>
          </w:tcPr>
          <w:p w:rsidR="0070049F" w:rsidRDefault="0070049F" w:rsidP="0070049F">
            <w:pPr>
              <w:ind w:firstLine="0"/>
              <w:jc w:val="center"/>
              <w:rPr>
                <w:color w:val="000000"/>
              </w:rPr>
            </w:pPr>
            <w:r>
              <w:rPr>
                <w:color w:val="000000"/>
                <w:sz w:val="22"/>
              </w:rPr>
              <w:t>7922,82</w:t>
            </w:r>
          </w:p>
        </w:tc>
        <w:tc>
          <w:tcPr>
            <w:tcW w:w="1134" w:type="dxa"/>
          </w:tcPr>
          <w:p w:rsidR="0070049F" w:rsidRDefault="0070049F" w:rsidP="0070049F">
            <w:pPr>
              <w:ind w:firstLine="0"/>
              <w:jc w:val="center"/>
              <w:rPr>
                <w:color w:val="000000"/>
              </w:rPr>
            </w:pPr>
            <w:r>
              <w:rPr>
                <w:color w:val="000000"/>
                <w:sz w:val="22"/>
              </w:rPr>
              <w:t>1,33</w:t>
            </w:r>
          </w:p>
        </w:tc>
      </w:tr>
      <w:bookmarkEnd w:id="173"/>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Барун-Хемчикскийкожуун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Кызыл-Мажалык</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12395</w:t>
            </w:r>
          </w:p>
        </w:tc>
        <w:tc>
          <w:tcPr>
            <w:tcW w:w="1133" w:type="dxa"/>
          </w:tcPr>
          <w:p w:rsidR="0070049F" w:rsidRDefault="0070049F" w:rsidP="0070049F">
            <w:pPr>
              <w:ind w:firstLine="0"/>
              <w:jc w:val="center"/>
              <w:rPr>
                <w:color w:val="000000"/>
              </w:rPr>
            </w:pPr>
            <w:r>
              <w:rPr>
                <w:color w:val="000000"/>
                <w:sz w:val="22"/>
              </w:rPr>
              <w:t>12395</w:t>
            </w:r>
          </w:p>
        </w:tc>
        <w:tc>
          <w:tcPr>
            <w:tcW w:w="994" w:type="dxa"/>
          </w:tcPr>
          <w:p w:rsidR="0070049F" w:rsidRDefault="0070049F" w:rsidP="0070049F">
            <w:pPr>
              <w:ind w:firstLine="0"/>
              <w:jc w:val="center"/>
              <w:rPr>
                <w:color w:val="000000"/>
              </w:rPr>
            </w:pPr>
            <w:r>
              <w:rPr>
                <w:color w:val="000000"/>
                <w:sz w:val="22"/>
              </w:rPr>
              <w:t>6259,66</w:t>
            </w:r>
          </w:p>
        </w:tc>
        <w:tc>
          <w:tcPr>
            <w:tcW w:w="1134" w:type="dxa"/>
          </w:tcPr>
          <w:p w:rsidR="0070049F" w:rsidRDefault="0070049F" w:rsidP="0070049F">
            <w:pPr>
              <w:ind w:firstLine="0"/>
              <w:jc w:val="center"/>
              <w:rPr>
                <w:color w:val="000000"/>
              </w:rPr>
            </w:pPr>
            <w:r>
              <w:rPr>
                <w:color w:val="000000"/>
                <w:sz w:val="22"/>
              </w:rPr>
              <w:t>1,98</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bookmarkStart w:id="175" w:name="_Hlk489893795"/>
            <w:proofErr w:type="spellStart"/>
            <w:r w:rsidRPr="0026052A">
              <w:rPr>
                <w:rFonts w:eastAsia="Calibri"/>
                <w:b/>
                <w:i/>
                <w:iCs/>
                <w:sz w:val="22"/>
                <w:lang w:eastAsia="en-US" w:bidi="en-US"/>
              </w:rPr>
              <w:t>Дзун-Хемчикскийкожуун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город Чадан</w:t>
            </w:r>
          </w:p>
        </w:tc>
        <w:tc>
          <w:tcPr>
            <w:tcW w:w="1418" w:type="dxa"/>
          </w:tcPr>
          <w:p w:rsidR="0070049F" w:rsidRDefault="0070049F" w:rsidP="0070049F">
            <w:pPr>
              <w:ind w:firstLine="0"/>
              <w:jc w:val="center"/>
              <w:rPr>
                <w:color w:val="000000"/>
              </w:rPr>
            </w:pPr>
            <w:r>
              <w:rPr>
                <w:color w:val="000000"/>
                <w:sz w:val="22"/>
              </w:rPr>
              <w:t>9139</w:t>
            </w:r>
          </w:p>
        </w:tc>
        <w:tc>
          <w:tcPr>
            <w:tcW w:w="1275" w:type="dxa"/>
          </w:tcPr>
          <w:p w:rsidR="0070049F" w:rsidRDefault="0070049F" w:rsidP="0070049F">
            <w:pPr>
              <w:ind w:firstLine="0"/>
              <w:jc w:val="center"/>
            </w:pPr>
            <w:r>
              <w:rPr>
                <w:sz w:val="22"/>
              </w:rPr>
              <w:t>10932</w:t>
            </w:r>
          </w:p>
        </w:tc>
        <w:tc>
          <w:tcPr>
            <w:tcW w:w="1133" w:type="dxa"/>
          </w:tcPr>
          <w:p w:rsidR="0070049F" w:rsidRDefault="0070049F" w:rsidP="0070049F">
            <w:pPr>
              <w:ind w:firstLine="0"/>
              <w:jc w:val="center"/>
              <w:rPr>
                <w:color w:val="000000"/>
              </w:rPr>
            </w:pPr>
            <w:r>
              <w:rPr>
                <w:color w:val="000000"/>
                <w:sz w:val="22"/>
              </w:rPr>
              <w:t>20071</w:t>
            </w:r>
          </w:p>
        </w:tc>
        <w:tc>
          <w:tcPr>
            <w:tcW w:w="994" w:type="dxa"/>
          </w:tcPr>
          <w:p w:rsidR="0070049F" w:rsidRDefault="0070049F" w:rsidP="0070049F">
            <w:pPr>
              <w:ind w:firstLine="0"/>
              <w:jc w:val="center"/>
              <w:rPr>
                <w:color w:val="000000"/>
              </w:rPr>
            </w:pPr>
            <w:r>
              <w:rPr>
                <w:color w:val="000000"/>
                <w:sz w:val="22"/>
              </w:rPr>
              <w:t>6484,56</w:t>
            </w:r>
          </w:p>
        </w:tc>
        <w:tc>
          <w:tcPr>
            <w:tcW w:w="1134" w:type="dxa"/>
          </w:tcPr>
          <w:p w:rsidR="0070049F" w:rsidRDefault="0070049F" w:rsidP="0070049F">
            <w:pPr>
              <w:ind w:firstLine="0"/>
              <w:jc w:val="center"/>
              <w:rPr>
                <w:color w:val="000000"/>
              </w:rPr>
            </w:pPr>
            <w:r>
              <w:rPr>
                <w:color w:val="000000"/>
                <w:sz w:val="22"/>
              </w:rPr>
              <w:t>3,10</w:t>
            </w:r>
          </w:p>
        </w:tc>
      </w:tr>
      <w:bookmarkEnd w:id="175"/>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Каа-Хемскийкожуун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Сарыг-Сеп</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11936</w:t>
            </w:r>
          </w:p>
        </w:tc>
        <w:tc>
          <w:tcPr>
            <w:tcW w:w="1133" w:type="dxa"/>
          </w:tcPr>
          <w:p w:rsidR="0070049F" w:rsidRDefault="0070049F" w:rsidP="0070049F">
            <w:pPr>
              <w:ind w:firstLine="0"/>
              <w:jc w:val="center"/>
              <w:rPr>
                <w:color w:val="000000"/>
              </w:rPr>
            </w:pPr>
            <w:r>
              <w:rPr>
                <w:color w:val="000000"/>
                <w:sz w:val="22"/>
              </w:rPr>
              <w:t>11936</w:t>
            </w:r>
          </w:p>
        </w:tc>
        <w:tc>
          <w:tcPr>
            <w:tcW w:w="994" w:type="dxa"/>
          </w:tcPr>
          <w:p w:rsidR="0070049F" w:rsidRDefault="0070049F" w:rsidP="0070049F">
            <w:pPr>
              <w:ind w:firstLine="0"/>
              <w:jc w:val="center"/>
              <w:rPr>
                <w:color w:val="000000"/>
              </w:rPr>
            </w:pPr>
            <w:r>
              <w:rPr>
                <w:color w:val="000000"/>
                <w:sz w:val="22"/>
              </w:rPr>
              <w:t>25726,04</w:t>
            </w:r>
          </w:p>
        </w:tc>
        <w:tc>
          <w:tcPr>
            <w:tcW w:w="1134" w:type="dxa"/>
          </w:tcPr>
          <w:p w:rsidR="0070049F" w:rsidRDefault="0070049F" w:rsidP="0070049F">
            <w:pPr>
              <w:ind w:firstLine="0"/>
              <w:jc w:val="center"/>
              <w:rPr>
                <w:color w:val="000000"/>
              </w:rPr>
            </w:pPr>
            <w:r>
              <w:rPr>
                <w:color w:val="000000"/>
                <w:sz w:val="22"/>
              </w:rPr>
              <w:t>0,46</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Кызылскийкожуун</w:t>
            </w:r>
            <w:proofErr w:type="spellEnd"/>
          </w:p>
        </w:tc>
        <w:tc>
          <w:tcPr>
            <w:tcW w:w="1374" w:type="dxa"/>
            <w:vAlign w:val="center"/>
          </w:tcPr>
          <w:p w:rsidR="0070049F" w:rsidRPr="00F247CB" w:rsidRDefault="0070049F" w:rsidP="0070049F">
            <w:pPr>
              <w:spacing w:after="40"/>
              <w:ind w:firstLine="0"/>
              <w:jc w:val="center"/>
            </w:pPr>
            <w:proofErr w:type="spellStart"/>
            <w:r w:rsidRPr="00F247CB">
              <w:rPr>
                <w:sz w:val="22"/>
              </w:rPr>
              <w:t>пгт</w:t>
            </w:r>
            <w:proofErr w:type="spellEnd"/>
            <w:r w:rsidRPr="00F247CB">
              <w:rPr>
                <w:sz w:val="22"/>
              </w:rPr>
              <w:t xml:space="preserve"> </w:t>
            </w:r>
            <w:proofErr w:type="spellStart"/>
            <w:r w:rsidRPr="00F247CB">
              <w:rPr>
                <w:sz w:val="22"/>
              </w:rPr>
              <w:t>Каа-Хем</w:t>
            </w:r>
            <w:proofErr w:type="spellEnd"/>
          </w:p>
        </w:tc>
        <w:tc>
          <w:tcPr>
            <w:tcW w:w="1418" w:type="dxa"/>
          </w:tcPr>
          <w:p w:rsidR="0070049F" w:rsidRPr="000F6DC8" w:rsidRDefault="0070049F" w:rsidP="0070049F">
            <w:pPr>
              <w:ind w:firstLine="0"/>
              <w:jc w:val="center"/>
              <w:rPr>
                <w:color w:val="000000"/>
              </w:rPr>
            </w:pPr>
            <w:r w:rsidRPr="000F6DC8">
              <w:rPr>
                <w:color w:val="000000"/>
                <w:sz w:val="22"/>
              </w:rPr>
              <w:t>18277</w:t>
            </w:r>
          </w:p>
        </w:tc>
        <w:tc>
          <w:tcPr>
            <w:tcW w:w="1275" w:type="dxa"/>
          </w:tcPr>
          <w:p w:rsidR="0070049F" w:rsidRDefault="0070049F" w:rsidP="0070049F">
            <w:pPr>
              <w:ind w:firstLine="0"/>
              <w:jc w:val="center"/>
              <w:rPr>
                <w:rFonts w:cs="Times New Roman"/>
              </w:rPr>
            </w:pPr>
            <w:r>
              <w:rPr>
                <w:sz w:val="22"/>
              </w:rPr>
              <w:t>13702</w:t>
            </w:r>
          </w:p>
        </w:tc>
        <w:tc>
          <w:tcPr>
            <w:tcW w:w="1133" w:type="dxa"/>
          </w:tcPr>
          <w:p w:rsidR="0070049F" w:rsidRDefault="0070049F" w:rsidP="0070049F">
            <w:pPr>
              <w:ind w:firstLine="0"/>
              <w:jc w:val="center"/>
              <w:rPr>
                <w:color w:val="000000"/>
              </w:rPr>
            </w:pPr>
            <w:r>
              <w:rPr>
                <w:color w:val="000000"/>
                <w:sz w:val="22"/>
              </w:rPr>
              <w:t>31979</w:t>
            </w:r>
          </w:p>
        </w:tc>
        <w:tc>
          <w:tcPr>
            <w:tcW w:w="994" w:type="dxa"/>
          </w:tcPr>
          <w:p w:rsidR="0070049F" w:rsidRDefault="0070049F" w:rsidP="0070049F">
            <w:pPr>
              <w:ind w:firstLine="0"/>
              <w:jc w:val="center"/>
              <w:rPr>
                <w:color w:val="000000"/>
              </w:rPr>
            </w:pPr>
            <w:r>
              <w:rPr>
                <w:color w:val="000000"/>
                <w:sz w:val="22"/>
              </w:rPr>
              <w:t>8526,65</w:t>
            </w:r>
          </w:p>
        </w:tc>
        <w:tc>
          <w:tcPr>
            <w:tcW w:w="1134" w:type="dxa"/>
          </w:tcPr>
          <w:p w:rsidR="0070049F" w:rsidRDefault="0070049F" w:rsidP="0070049F">
            <w:pPr>
              <w:ind w:firstLine="0"/>
              <w:jc w:val="center"/>
              <w:rPr>
                <w:color w:val="000000"/>
              </w:rPr>
            </w:pPr>
            <w:r>
              <w:rPr>
                <w:color w:val="000000"/>
                <w:sz w:val="22"/>
              </w:rPr>
              <w:t>3,75</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Монгун-Тайгинскийкожуун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 xml:space="preserve">село </w:t>
            </w:r>
            <w:proofErr w:type="spellStart"/>
            <w:r w:rsidRPr="00F247CB">
              <w:rPr>
                <w:sz w:val="22"/>
              </w:rPr>
              <w:t>Мугур-Аксы</w:t>
            </w:r>
            <w:proofErr w:type="spellEnd"/>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6010</w:t>
            </w:r>
          </w:p>
        </w:tc>
        <w:tc>
          <w:tcPr>
            <w:tcW w:w="1133" w:type="dxa"/>
          </w:tcPr>
          <w:p w:rsidR="0070049F" w:rsidRDefault="0070049F" w:rsidP="0070049F">
            <w:pPr>
              <w:ind w:firstLine="0"/>
              <w:jc w:val="center"/>
              <w:rPr>
                <w:color w:val="000000"/>
              </w:rPr>
            </w:pPr>
            <w:r>
              <w:rPr>
                <w:color w:val="000000"/>
                <w:sz w:val="22"/>
              </w:rPr>
              <w:t>6010</w:t>
            </w:r>
          </w:p>
        </w:tc>
        <w:tc>
          <w:tcPr>
            <w:tcW w:w="994" w:type="dxa"/>
          </w:tcPr>
          <w:p w:rsidR="0070049F" w:rsidRDefault="0070049F" w:rsidP="0070049F">
            <w:pPr>
              <w:ind w:firstLine="0"/>
              <w:jc w:val="center"/>
              <w:rPr>
                <w:color w:val="000000"/>
              </w:rPr>
            </w:pPr>
            <w:r>
              <w:rPr>
                <w:color w:val="000000"/>
                <w:sz w:val="22"/>
              </w:rPr>
              <w:t>4414,2</w:t>
            </w:r>
          </w:p>
        </w:tc>
        <w:tc>
          <w:tcPr>
            <w:tcW w:w="1134" w:type="dxa"/>
          </w:tcPr>
          <w:p w:rsidR="0070049F" w:rsidRDefault="0070049F" w:rsidP="0070049F">
            <w:pPr>
              <w:ind w:firstLine="0"/>
              <w:jc w:val="center"/>
              <w:rPr>
                <w:color w:val="000000"/>
              </w:rPr>
            </w:pPr>
            <w:r>
              <w:rPr>
                <w:color w:val="000000"/>
                <w:sz w:val="22"/>
              </w:rPr>
              <w:t>1,36</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Оюрскийкожуун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 xml:space="preserve">село </w:t>
            </w:r>
            <w:proofErr w:type="spellStart"/>
            <w:r w:rsidRPr="00F247CB">
              <w:rPr>
                <w:sz w:val="22"/>
              </w:rPr>
              <w:t>Ханд</w:t>
            </w:r>
            <w:r w:rsidRPr="00F247CB">
              <w:rPr>
                <w:sz w:val="22"/>
              </w:rPr>
              <w:t>а</w:t>
            </w:r>
            <w:r w:rsidRPr="00F247CB">
              <w:rPr>
                <w:sz w:val="22"/>
              </w:rPr>
              <w:t>гайты</w:t>
            </w:r>
            <w:proofErr w:type="spellEnd"/>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6955</w:t>
            </w:r>
          </w:p>
        </w:tc>
        <w:tc>
          <w:tcPr>
            <w:tcW w:w="1133" w:type="dxa"/>
          </w:tcPr>
          <w:p w:rsidR="0070049F" w:rsidRDefault="0070049F" w:rsidP="0070049F">
            <w:pPr>
              <w:ind w:firstLine="0"/>
              <w:jc w:val="center"/>
              <w:rPr>
                <w:color w:val="000000"/>
              </w:rPr>
            </w:pPr>
            <w:r>
              <w:rPr>
                <w:color w:val="000000"/>
                <w:sz w:val="22"/>
              </w:rPr>
              <w:t>6955</w:t>
            </w:r>
          </w:p>
        </w:tc>
        <w:tc>
          <w:tcPr>
            <w:tcW w:w="994" w:type="dxa"/>
          </w:tcPr>
          <w:p w:rsidR="0070049F" w:rsidRDefault="0070049F" w:rsidP="0070049F">
            <w:pPr>
              <w:ind w:firstLine="0"/>
              <w:jc w:val="center"/>
              <w:rPr>
                <w:color w:val="000000"/>
              </w:rPr>
            </w:pPr>
            <w:r>
              <w:rPr>
                <w:color w:val="000000"/>
                <w:sz w:val="22"/>
              </w:rPr>
              <w:t>4522,5</w:t>
            </w:r>
          </w:p>
        </w:tc>
        <w:tc>
          <w:tcPr>
            <w:tcW w:w="1134" w:type="dxa"/>
          </w:tcPr>
          <w:p w:rsidR="0070049F" w:rsidRDefault="0070049F" w:rsidP="0070049F">
            <w:pPr>
              <w:ind w:firstLine="0"/>
              <w:jc w:val="center"/>
              <w:rPr>
                <w:color w:val="000000"/>
              </w:rPr>
            </w:pPr>
            <w:r>
              <w:rPr>
                <w:color w:val="000000"/>
                <w:sz w:val="22"/>
              </w:rPr>
              <w:t>1,54</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Пий-Хемскийкожуун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город Туран</w:t>
            </w:r>
          </w:p>
        </w:tc>
        <w:tc>
          <w:tcPr>
            <w:tcW w:w="1418" w:type="dxa"/>
          </w:tcPr>
          <w:p w:rsidR="0070049F" w:rsidRPr="000F6DC8" w:rsidRDefault="0070049F" w:rsidP="0070049F">
            <w:pPr>
              <w:ind w:firstLine="0"/>
              <w:jc w:val="center"/>
              <w:rPr>
                <w:color w:val="000000"/>
              </w:rPr>
            </w:pPr>
            <w:r w:rsidRPr="000F6DC8">
              <w:rPr>
                <w:color w:val="000000"/>
                <w:sz w:val="22"/>
              </w:rPr>
              <w:t>4879</w:t>
            </w:r>
          </w:p>
        </w:tc>
        <w:tc>
          <w:tcPr>
            <w:tcW w:w="1275" w:type="dxa"/>
          </w:tcPr>
          <w:p w:rsidR="0070049F" w:rsidRDefault="0070049F" w:rsidP="0070049F">
            <w:pPr>
              <w:ind w:firstLine="0"/>
              <w:jc w:val="center"/>
              <w:rPr>
                <w:rFonts w:cs="Times New Roman"/>
              </w:rPr>
            </w:pPr>
            <w:r>
              <w:rPr>
                <w:sz w:val="22"/>
              </w:rPr>
              <w:t>5106</w:t>
            </w:r>
          </w:p>
        </w:tc>
        <w:tc>
          <w:tcPr>
            <w:tcW w:w="1133" w:type="dxa"/>
          </w:tcPr>
          <w:p w:rsidR="0070049F" w:rsidRDefault="0070049F" w:rsidP="0070049F">
            <w:pPr>
              <w:ind w:firstLine="0"/>
              <w:jc w:val="center"/>
              <w:rPr>
                <w:color w:val="000000"/>
              </w:rPr>
            </w:pPr>
            <w:r>
              <w:rPr>
                <w:color w:val="000000"/>
                <w:sz w:val="22"/>
              </w:rPr>
              <w:t>9985</w:t>
            </w:r>
          </w:p>
        </w:tc>
        <w:tc>
          <w:tcPr>
            <w:tcW w:w="994" w:type="dxa"/>
          </w:tcPr>
          <w:p w:rsidR="0070049F" w:rsidRDefault="0070049F" w:rsidP="0070049F">
            <w:pPr>
              <w:ind w:firstLine="0"/>
              <w:jc w:val="center"/>
              <w:rPr>
                <w:color w:val="000000"/>
              </w:rPr>
            </w:pPr>
            <w:r>
              <w:rPr>
                <w:color w:val="000000"/>
                <w:sz w:val="22"/>
              </w:rPr>
              <w:t>8194,12</w:t>
            </w:r>
          </w:p>
        </w:tc>
        <w:tc>
          <w:tcPr>
            <w:tcW w:w="1134" w:type="dxa"/>
          </w:tcPr>
          <w:p w:rsidR="0070049F" w:rsidRDefault="0070049F" w:rsidP="0070049F">
            <w:pPr>
              <w:ind w:firstLine="0"/>
              <w:jc w:val="center"/>
              <w:rPr>
                <w:color w:val="000000"/>
              </w:rPr>
            </w:pPr>
            <w:r>
              <w:rPr>
                <w:color w:val="000000"/>
                <w:sz w:val="22"/>
              </w:rPr>
              <w:t>1,22</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Сут-Хольскийкожуун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 xml:space="preserve">село </w:t>
            </w:r>
            <w:proofErr w:type="spellStart"/>
            <w:r w:rsidRPr="00F247CB">
              <w:rPr>
                <w:sz w:val="22"/>
              </w:rPr>
              <w:t>Суг-Аксы</w:t>
            </w:r>
            <w:proofErr w:type="spellEnd"/>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8052</w:t>
            </w:r>
          </w:p>
        </w:tc>
        <w:tc>
          <w:tcPr>
            <w:tcW w:w="1133" w:type="dxa"/>
          </w:tcPr>
          <w:p w:rsidR="0070049F" w:rsidRDefault="0070049F" w:rsidP="0070049F">
            <w:pPr>
              <w:ind w:firstLine="0"/>
              <w:jc w:val="center"/>
              <w:rPr>
                <w:color w:val="000000"/>
              </w:rPr>
            </w:pPr>
            <w:r>
              <w:rPr>
                <w:color w:val="000000"/>
                <w:sz w:val="22"/>
              </w:rPr>
              <w:t>8052</w:t>
            </w:r>
          </w:p>
        </w:tc>
        <w:tc>
          <w:tcPr>
            <w:tcW w:w="994" w:type="dxa"/>
          </w:tcPr>
          <w:p w:rsidR="0070049F" w:rsidRDefault="0070049F" w:rsidP="0070049F">
            <w:pPr>
              <w:ind w:firstLine="0"/>
              <w:jc w:val="center"/>
              <w:rPr>
                <w:color w:val="000000"/>
              </w:rPr>
            </w:pPr>
            <w:r>
              <w:rPr>
                <w:color w:val="000000"/>
                <w:sz w:val="22"/>
              </w:rPr>
              <w:t>6691,25</w:t>
            </w:r>
          </w:p>
        </w:tc>
        <w:tc>
          <w:tcPr>
            <w:tcW w:w="1134" w:type="dxa"/>
          </w:tcPr>
          <w:p w:rsidR="0070049F" w:rsidRDefault="0070049F" w:rsidP="0070049F">
            <w:pPr>
              <w:ind w:firstLine="0"/>
              <w:jc w:val="center"/>
              <w:rPr>
                <w:color w:val="000000"/>
              </w:rPr>
            </w:pPr>
            <w:r>
              <w:rPr>
                <w:color w:val="000000"/>
                <w:sz w:val="22"/>
              </w:rPr>
              <w:t>1,20</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Тандинскийкожуун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Бай-Хаак</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14790</w:t>
            </w:r>
          </w:p>
        </w:tc>
        <w:tc>
          <w:tcPr>
            <w:tcW w:w="1133" w:type="dxa"/>
          </w:tcPr>
          <w:p w:rsidR="0070049F" w:rsidRDefault="0070049F" w:rsidP="0070049F">
            <w:pPr>
              <w:ind w:firstLine="0"/>
              <w:jc w:val="center"/>
              <w:rPr>
                <w:color w:val="000000"/>
              </w:rPr>
            </w:pPr>
            <w:r>
              <w:rPr>
                <w:color w:val="000000"/>
                <w:sz w:val="22"/>
              </w:rPr>
              <w:t>14790</w:t>
            </w:r>
          </w:p>
        </w:tc>
        <w:tc>
          <w:tcPr>
            <w:tcW w:w="994" w:type="dxa"/>
          </w:tcPr>
          <w:p w:rsidR="0070049F" w:rsidRDefault="0070049F" w:rsidP="0070049F">
            <w:pPr>
              <w:ind w:firstLine="0"/>
              <w:jc w:val="center"/>
              <w:rPr>
                <w:color w:val="000000"/>
              </w:rPr>
            </w:pPr>
            <w:r>
              <w:rPr>
                <w:color w:val="000000"/>
                <w:sz w:val="22"/>
              </w:rPr>
              <w:t>5091,7</w:t>
            </w:r>
          </w:p>
        </w:tc>
        <w:tc>
          <w:tcPr>
            <w:tcW w:w="1134" w:type="dxa"/>
          </w:tcPr>
          <w:p w:rsidR="0070049F" w:rsidRDefault="0070049F" w:rsidP="0070049F">
            <w:pPr>
              <w:ind w:firstLine="0"/>
              <w:jc w:val="center"/>
              <w:rPr>
                <w:color w:val="000000"/>
              </w:rPr>
            </w:pPr>
            <w:r>
              <w:rPr>
                <w:color w:val="000000"/>
                <w:sz w:val="22"/>
              </w:rPr>
              <w:t>2,90</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Тере-Хольскийкожуун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 xml:space="preserve">село </w:t>
            </w:r>
            <w:proofErr w:type="spellStart"/>
            <w:r w:rsidRPr="00F247CB">
              <w:rPr>
                <w:sz w:val="22"/>
              </w:rPr>
              <w:t>Кунгу</w:t>
            </w:r>
            <w:r w:rsidRPr="00F247CB">
              <w:rPr>
                <w:sz w:val="22"/>
              </w:rPr>
              <w:t>р</w:t>
            </w:r>
            <w:r w:rsidRPr="00F247CB">
              <w:rPr>
                <w:sz w:val="22"/>
              </w:rPr>
              <w:t>туг</w:t>
            </w:r>
            <w:proofErr w:type="spellEnd"/>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1920</w:t>
            </w:r>
          </w:p>
        </w:tc>
        <w:tc>
          <w:tcPr>
            <w:tcW w:w="1133" w:type="dxa"/>
          </w:tcPr>
          <w:p w:rsidR="0070049F" w:rsidRDefault="0070049F" w:rsidP="0070049F">
            <w:pPr>
              <w:ind w:firstLine="0"/>
              <w:jc w:val="center"/>
              <w:rPr>
                <w:color w:val="000000"/>
              </w:rPr>
            </w:pPr>
            <w:r>
              <w:rPr>
                <w:color w:val="000000"/>
                <w:sz w:val="22"/>
              </w:rPr>
              <w:t>1920</w:t>
            </w:r>
          </w:p>
        </w:tc>
        <w:tc>
          <w:tcPr>
            <w:tcW w:w="994" w:type="dxa"/>
          </w:tcPr>
          <w:p w:rsidR="0070049F" w:rsidRDefault="0070049F" w:rsidP="0070049F">
            <w:pPr>
              <w:ind w:firstLine="0"/>
              <w:jc w:val="center"/>
              <w:rPr>
                <w:color w:val="000000"/>
              </w:rPr>
            </w:pPr>
            <w:r>
              <w:rPr>
                <w:color w:val="000000"/>
                <w:sz w:val="22"/>
              </w:rPr>
              <w:t>10050,02</w:t>
            </w:r>
          </w:p>
        </w:tc>
        <w:tc>
          <w:tcPr>
            <w:tcW w:w="1134" w:type="dxa"/>
          </w:tcPr>
          <w:p w:rsidR="0070049F" w:rsidRDefault="0070049F" w:rsidP="0070049F">
            <w:pPr>
              <w:ind w:firstLine="0"/>
              <w:jc w:val="center"/>
              <w:rPr>
                <w:color w:val="000000"/>
              </w:rPr>
            </w:pPr>
            <w:r>
              <w:rPr>
                <w:color w:val="000000"/>
                <w:sz w:val="22"/>
              </w:rPr>
              <w:t>0,19</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Тес-Хемскийкожуун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Сам</w:t>
            </w:r>
            <w:r w:rsidRPr="00F247CB">
              <w:rPr>
                <w:sz w:val="22"/>
              </w:rPr>
              <w:t>а</w:t>
            </w:r>
            <w:r w:rsidRPr="00F247CB">
              <w:rPr>
                <w:sz w:val="22"/>
              </w:rPr>
              <w:t>галтай</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8425</w:t>
            </w:r>
          </w:p>
        </w:tc>
        <w:tc>
          <w:tcPr>
            <w:tcW w:w="1133" w:type="dxa"/>
          </w:tcPr>
          <w:p w:rsidR="0070049F" w:rsidRDefault="0070049F" w:rsidP="0070049F">
            <w:pPr>
              <w:ind w:firstLine="0"/>
              <w:jc w:val="center"/>
              <w:rPr>
                <w:color w:val="000000"/>
              </w:rPr>
            </w:pPr>
            <w:r>
              <w:rPr>
                <w:color w:val="000000"/>
                <w:sz w:val="22"/>
              </w:rPr>
              <w:t>8425</w:t>
            </w:r>
          </w:p>
        </w:tc>
        <w:tc>
          <w:tcPr>
            <w:tcW w:w="994" w:type="dxa"/>
          </w:tcPr>
          <w:p w:rsidR="0070049F" w:rsidRDefault="0070049F" w:rsidP="0070049F">
            <w:pPr>
              <w:ind w:firstLine="0"/>
              <w:jc w:val="center"/>
              <w:rPr>
                <w:color w:val="000000"/>
              </w:rPr>
            </w:pPr>
            <w:r>
              <w:rPr>
                <w:color w:val="000000"/>
                <w:sz w:val="22"/>
              </w:rPr>
              <w:t>6687,23</w:t>
            </w:r>
          </w:p>
        </w:tc>
        <w:tc>
          <w:tcPr>
            <w:tcW w:w="1134" w:type="dxa"/>
          </w:tcPr>
          <w:p w:rsidR="0070049F" w:rsidRDefault="0070049F" w:rsidP="0070049F">
            <w:pPr>
              <w:ind w:firstLine="0"/>
              <w:jc w:val="center"/>
              <w:rPr>
                <w:color w:val="000000"/>
              </w:rPr>
            </w:pPr>
            <w:r>
              <w:rPr>
                <w:color w:val="000000"/>
                <w:sz w:val="22"/>
              </w:rPr>
              <w:t>1,26</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Тоджинскийкожуун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Тоора-Хем</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6545</w:t>
            </w:r>
          </w:p>
        </w:tc>
        <w:tc>
          <w:tcPr>
            <w:tcW w:w="1133" w:type="dxa"/>
          </w:tcPr>
          <w:p w:rsidR="0070049F" w:rsidRDefault="0070049F" w:rsidP="0070049F">
            <w:pPr>
              <w:ind w:firstLine="0"/>
              <w:jc w:val="center"/>
              <w:rPr>
                <w:color w:val="000000"/>
              </w:rPr>
            </w:pPr>
            <w:r>
              <w:rPr>
                <w:color w:val="000000"/>
                <w:sz w:val="22"/>
              </w:rPr>
              <w:t>6545</w:t>
            </w:r>
          </w:p>
        </w:tc>
        <w:tc>
          <w:tcPr>
            <w:tcW w:w="994" w:type="dxa"/>
          </w:tcPr>
          <w:p w:rsidR="0070049F" w:rsidRDefault="0070049F" w:rsidP="0070049F">
            <w:pPr>
              <w:ind w:firstLine="0"/>
              <w:jc w:val="center"/>
              <w:rPr>
                <w:color w:val="000000"/>
              </w:rPr>
            </w:pPr>
            <w:r>
              <w:rPr>
                <w:color w:val="000000"/>
                <w:sz w:val="22"/>
              </w:rPr>
              <w:t>44757,49</w:t>
            </w:r>
          </w:p>
        </w:tc>
        <w:tc>
          <w:tcPr>
            <w:tcW w:w="1134" w:type="dxa"/>
          </w:tcPr>
          <w:p w:rsidR="0070049F" w:rsidRDefault="0070049F" w:rsidP="0070049F">
            <w:pPr>
              <w:ind w:firstLine="0"/>
              <w:jc w:val="center"/>
              <w:rPr>
                <w:color w:val="000000"/>
              </w:rPr>
            </w:pPr>
            <w:r>
              <w:rPr>
                <w:color w:val="000000"/>
                <w:sz w:val="22"/>
              </w:rPr>
              <w:t>0,15</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Улуг-Хемскийкожуун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 xml:space="preserve">город </w:t>
            </w:r>
            <w:proofErr w:type="spellStart"/>
            <w:r w:rsidRPr="00F247CB">
              <w:rPr>
                <w:sz w:val="22"/>
              </w:rPr>
              <w:t>Шаг</w:t>
            </w:r>
            <w:r w:rsidRPr="00F247CB">
              <w:rPr>
                <w:sz w:val="22"/>
              </w:rPr>
              <w:t>о</w:t>
            </w:r>
            <w:r w:rsidRPr="00F247CB">
              <w:rPr>
                <w:sz w:val="22"/>
              </w:rPr>
              <w:t>нар</w:t>
            </w:r>
            <w:proofErr w:type="spellEnd"/>
          </w:p>
        </w:tc>
        <w:tc>
          <w:tcPr>
            <w:tcW w:w="1418" w:type="dxa"/>
          </w:tcPr>
          <w:p w:rsidR="0070049F" w:rsidRPr="000F6DC8" w:rsidRDefault="0070049F" w:rsidP="0070049F">
            <w:pPr>
              <w:ind w:firstLine="0"/>
              <w:jc w:val="center"/>
              <w:rPr>
                <w:color w:val="000000"/>
              </w:rPr>
            </w:pPr>
            <w:r w:rsidRPr="000F6DC8">
              <w:rPr>
                <w:color w:val="000000"/>
                <w:sz w:val="22"/>
              </w:rPr>
              <w:t>10995</w:t>
            </w:r>
          </w:p>
        </w:tc>
        <w:tc>
          <w:tcPr>
            <w:tcW w:w="1275" w:type="dxa"/>
          </w:tcPr>
          <w:p w:rsidR="0070049F" w:rsidRDefault="0070049F" w:rsidP="0070049F">
            <w:pPr>
              <w:ind w:firstLine="0"/>
              <w:jc w:val="center"/>
              <w:rPr>
                <w:rFonts w:cs="Times New Roman"/>
              </w:rPr>
            </w:pPr>
            <w:r>
              <w:rPr>
                <w:sz w:val="22"/>
              </w:rPr>
              <w:t>8221</w:t>
            </w:r>
          </w:p>
        </w:tc>
        <w:tc>
          <w:tcPr>
            <w:tcW w:w="1133" w:type="dxa"/>
          </w:tcPr>
          <w:p w:rsidR="0070049F" w:rsidRDefault="0070049F" w:rsidP="0070049F">
            <w:pPr>
              <w:ind w:firstLine="0"/>
              <w:jc w:val="center"/>
              <w:rPr>
                <w:color w:val="000000"/>
              </w:rPr>
            </w:pPr>
            <w:r>
              <w:rPr>
                <w:color w:val="000000"/>
                <w:sz w:val="22"/>
              </w:rPr>
              <w:t>19216</w:t>
            </w:r>
          </w:p>
        </w:tc>
        <w:tc>
          <w:tcPr>
            <w:tcW w:w="994" w:type="dxa"/>
          </w:tcPr>
          <w:p w:rsidR="0070049F" w:rsidRDefault="0070049F" w:rsidP="0070049F">
            <w:pPr>
              <w:ind w:firstLine="0"/>
              <w:jc w:val="center"/>
              <w:rPr>
                <w:color w:val="000000"/>
              </w:rPr>
            </w:pPr>
            <w:r>
              <w:rPr>
                <w:color w:val="000000"/>
                <w:sz w:val="22"/>
              </w:rPr>
              <w:t>5335,4</w:t>
            </w:r>
          </w:p>
        </w:tc>
        <w:tc>
          <w:tcPr>
            <w:tcW w:w="1134" w:type="dxa"/>
          </w:tcPr>
          <w:p w:rsidR="0070049F" w:rsidRDefault="0070049F" w:rsidP="0070049F">
            <w:pPr>
              <w:ind w:firstLine="0"/>
              <w:jc w:val="center"/>
              <w:rPr>
                <w:color w:val="000000"/>
              </w:rPr>
            </w:pPr>
            <w:r>
              <w:rPr>
                <w:color w:val="000000"/>
                <w:sz w:val="22"/>
              </w:rPr>
              <w:t>3,60</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Чаа-Хольскийкожуун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Чаа-Холь</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6134</w:t>
            </w:r>
          </w:p>
        </w:tc>
        <w:tc>
          <w:tcPr>
            <w:tcW w:w="1133" w:type="dxa"/>
          </w:tcPr>
          <w:p w:rsidR="0070049F" w:rsidRDefault="0070049F" w:rsidP="0070049F">
            <w:pPr>
              <w:ind w:firstLine="0"/>
              <w:jc w:val="center"/>
              <w:rPr>
                <w:color w:val="000000"/>
              </w:rPr>
            </w:pPr>
            <w:r>
              <w:rPr>
                <w:color w:val="000000"/>
                <w:sz w:val="22"/>
              </w:rPr>
              <w:t>6134</w:t>
            </w:r>
          </w:p>
        </w:tc>
        <w:tc>
          <w:tcPr>
            <w:tcW w:w="994" w:type="dxa"/>
          </w:tcPr>
          <w:p w:rsidR="0070049F" w:rsidRDefault="0070049F" w:rsidP="0070049F">
            <w:pPr>
              <w:ind w:firstLine="0"/>
              <w:jc w:val="center"/>
              <w:rPr>
                <w:color w:val="000000"/>
              </w:rPr>
            </w:pPr>
            <w:r>
              <w:rPr>
                <w:color w:val="000000"/>
                <w:sz w:val="22"/>
              </w:rPr>
              <w:t>2903,1</w:t>
            </w:r>
          </w:p>
        </w:tc>
        <w:tc>
          <w:tcPr>
            <w:tcW w:w="1134" w:type="dxa"/>
          </w:tcPr>
          <w:p w:rsidR="0070049F" w:rsidRDefault="0070049F" w:rsidP="0070049F">
            <w:pPr>
              <w:ind w:firstLine="0"/>
              <w:jc w:val="center"/>
              <w:rPr>
                <w:color w:val="000000"/>
              </w:rPr>
            </w:pPr>
            <w:r>
              <w:rPr>
                <w:color w:val="000000"/>
                <w:sz w:val="22"/>
              </w:rPr>
              <w:t>2,11</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t>Чеди-Хольскийкожуун</w:t>
            </w:r>
            <w:proofErr w:type="spellEnd"/>
          </w:p>
        </w:tc>
        <w:tc>
          <w:tcPr>
            <w:tcW w:w="1374" w:type="dxa"/>
            <w:vAlign w:val="center"/>
          </w:tcPr>
          <w:p w:rsidR="0070049F" w:rsidRPr="00F247CB" w:rsidRDefault="0070049F" w:rsidP="0070049F">
            <w:pPr>
              <w:spacing w:after="40"/>
              <w:ind w:firstLine="0"/>
              <w:jc w:val="center"/>
            </w:pPr>
            <w:r w:rsidRPr="00F247CB">
              <w:rPr>
                <w:sz w:val="22"/>
              </w:rPr>
              <w:t>село Хо</w:t>
            </w:r>
            <w:r w:rsidR="008D1C36">
              <w:rPr>
                <w:sz w:val="22"/>
              </w:rPr>
              <w:t>в</w:t>
            </w:r>
            <w:r w:rsidRPr="00F247CB">
              <w:rPr>
                <w:sz w:val="22"/>
              </w:rPr>
              <w:t>у-Аксы</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7869</w:t>
            </w:r>
          </w:p>
        </w:tc>
        <w:tc>
          <w:tcPr>
            <w:tcW w:w="1133" w:type="dxa"/>
          </w:tcPr>
          <w:p w:rsidR="0070049F" w:rsidRDefault="0070049F" w:rsidP="0070049F">
            <w:pPr>
              <w:ind w:firstLine="0"/>
              <w:jc w:val="center"/>
              <w:rPr>
                <w:color w:val="000000"/>
              </w:rPr>
            </w:pPr>
            <w:r>
              <w:rPr>
                <w:color w:val="000000"/>
                <w:sz w:val="22"/>
              </w:rPr>
              <w:t>7869</w:t>
            </w:r>
          </w:p>
        </w:tc>
        <w:tc>
          <w:tcPr>
            <w:tcW w:w="994" w:type="dxa"/>
          </w:tcPr>
          <w:p w:rsidR="0070049F" w:rsidRDefault="0070049F" w:rsidP="0070049F">
            <w:pPr>
              <w:ind w:firstLine="0"/>
              <w:jc w:val="center"/>
              <w:rPr>
                <w:color w:val="000000"/>
              </w:rPr>
            </w:pPr>
            <w:r>
              <w:rPr>
                <w:color w:val="000000"/>
                <w:sz w:val="22"/>
              </w:rPr>
              <w:t>3706,32</w:t>
            </w:r>
          </w:p>
        </w:tc>
        <w:tc>
          <w:tcPr>
            <w:tcW w:w="1134" w:type="dxa"/>
          </w:tcPr>
          <w:p w:rsidR="0070049F" w:rsidRDefault="0070049F" w:rsidP="0070049F">
            <w:pPr>
              <w:ind w:firstLine="0"/>
              <w:jc w:val="center"/>
              <w:rPr>
                <w:color w:val="000000"/>
              </w:rPr>
            </w:pPr>
            <w:r>
              <w:rPr>
                <w:color w:val="000000"/>
                <w:sz w:val="22"/>
              </w:rPr>
              <w:t>2,12</w:t>
            </w:r>
          </w:p>
        </w:tc>
      </w:tr>
      <w:tr w:rsidR="0070049F" w:rsidRPr="0068034B" w:rsidTr="003F24E6">
        <w:trPr>
          <w:cantSplit/>
          <w:trHeight w:val="230"/>
        </w:trPr>
        <w:tc>
          <w:tcPr>
            <w:tcW w:w="2112" w:type="dxa"/>
            <w:shd w:val="clear" w:color="auto" w:fill="F2F2F2" w:themeFill="background1" w:themeFillShade="F2"/>
          </w:tcPr>
          <w:p w:rsidR="0070049F" w:rsidRPr="00A40A54" w:rsidRDefault="0070049F" w:rsidP="0070049F">
            <w:pPr>
              <w:ind w:firstLine="0"/>
              <w:jc w:val="left"/>
              <w:rPr>
                <w:rFonts w:eastAsia="Calibri"/>
                <w:b/>
                <w:i/>
                <w:iCs/>
                <w:lang w:eastAsia="en-US" w:bidi="en-US"/>
              </w:rPr>
            </w:pPr>
            <w:proofErr w:type="spellStart"/>
            <w:r w:rsidRPr="0026052A">
              <w:rPr>
                <w:rFonts w:eastAsia="Calibri"/>
                <w:b/>
                <w:i/>
                <w:iCs/>
                <w:sz w:val="22"/>
                <w:lang w:eastAsia="en-US" w:bidi="en-US"/>
              </w:rPr>
              <w:lastRenderedPageBreak/>
              <w:t>Эрзинский</w:t>
            </w:r>
            <w:proofErr w:type="spellEnd"/>
            <w:r w:rsidR="008D1C36">
              <w:rPr>
                <w:rFonts w:eastAsia="Calibri"/>
                <w:b/>
                <w:i/>
                <w:iCs/>
                <w:sz w:val="22"/>
                <w:lang w:eastAsia="en-US" w:bidi="en-US"/>
              </w:rPr>
              <w:t xml:space="preserve"> </w:t>
            </w:r>
            <w:r w:rsidRPr="0026052A">
              <w:rPr>
                <w:rFonts w:eastAsia="Calibri"/>
                <w:b/>
                <w:i/>
                <w:iCs/>
                <w:sz w:val="22"/>
                <w:lang w:eastAsia="en-US" w:bidi="en-US"/>
              </w:rPr>
              <w:t>кожуун</w:t>
            </w:r>
          </w:p>
        </w:tc>
        <w:tc>
          <w:tcPr>
            <w:tcW w:w="1374" w:type="dxa"/>
            <w:vAlign w:val="center"/>
          </w:tcPr>
          <w:p w:rsidR="0070049F" w:rsidRPr="00F247CB" w:rsidRDefault="0070049F" w:rsidP="0070049F">
            <w:pPr>
              <w:spacing w:after="40"/>
              <w:ind w:firstLine="0"/>
              <w:jc w:val="center"/>
            </w:pPr>
            <w:r w:rsidRPr="00F247CB">
              <w:rPr>
                <w:sz w:val="22"/>
              </w:rPr>
              <w:t>село Эрзин</w:t>
            </w:r>
          </w:p>
        </w:tc>
        <w:tc>
          <w:tcPr>
            <w:tcW w:w="1418" w:type="dxa"/>
          </w:tcPr>
          <w:p w:rsidR="0070049F" w:rsidRDefault="0070049F" w:rsidP="0070049F">
            <w:pPr>
              <w:ind w:firstLine="0"/>
              <w:jc w:val="center"/>
              <w:rPr>
                <w:color w:val="000000"/>
              </w:rPr>
            </w:pPr>
            <w:r>
              <w:rPr>
                <w:color w:val="000000"/>
                <w:sz w:val="22"/>
              </w:rPr>
              <w:t>0</w:t>
            </w:r>
          </w:p>
        </w:tc>
        <w:tc>
          <w:tcPr>
            <w:tcW w:w="1275" w:type="dxa"/>
          </w:tcPr>
          <w:p w:rsidR="0070049F" w:rsidRDefault="0070049F" w:rsidP="0070049F">
            <w:pPr>
              <w:ind w:firstLine="0"/>
              <w:jc w:val="center"/>
            </w:pPr>
            <w:r>
              <w:rPr>
                <w:sz w:val="22"/>
              </w:rPr>
              <w:t>8349</w:t>
            </w:r>
          </w:p>
        </w:tc>
        <w:tc>
          <w:tcPr>
            <w:tcW w:w="1133" w:type="dxa"/>
          </w:tcPr>
          <w:p w:rsidR="0070049F" w:rsidRDefault="0070049F" w:rsidP="0070049F">
            <w:pPr>
              <w:ind w:firstLine="0"/>
              <w:jc w:val="center"/>
              <w:rPr>
                <w:color w:val="000000"/>
              </w:rPr>
            </w:pPr>
            <w:r>
              <w:rPr>
                <w:color w:val="000000"/>
                <w:sz w:val="22"/>
              </w:rPr>
              <w:t>8349</w:t>
            </w:r>
          </w:p>
        </w:tc>
        <w:tc>
          <w:tcPr>
            <w:tcW w:w="994" w:type="dxa"/>
          </w:tcPr>
          <w:p w:rsidR="0070049F" w:rsidRDefault="0070049F" w:rsidP="0070049F">
            <w:pPr>
              <w:ind w:firstLine="0"/>
              <w:jc w:val="center"/>
              <w:rPr>
                <w:color w:val="000000"/>
              </w:rPr>
            </w:pPr>
            <w:r>
              <w:rPr>
                <w:color w:val="000000"/>
                <w:sz w:val="22"/>
              </w:rPr>
              <w:t>11081,45</w:t>
            </w:r>
          </w:p>
        </w:tc>
        <w:tc>
          <w:tcPr>
            <w:tcW w:w="1134" w:type="dxa"/>
          </w:tcPr>
          <w:p w:rsidR="0070049F" w:rsidRDefault="0070049F" w:rsidP="0070049F">
            <w:pPr>
              <w:ind w:firstLine="0"/>
              <w:jc w:val="center"/>
              <w:rPr>
                <w:color w:val="000000"/>
              </w:rPr>
            </w:pPr>
            <w:r>
              <w:rPr>
                <w:color w:val="000000"/>
                <w:sz w:val="22"/>
              </w:rPr>
              <w:t>0,75</w:t>
            </w:r>
          </w:p>
        </w:tc>
      </w:tr>
      <w:tr w:rsidR="003F24E6" w:rsidRPr="0068034B" w:rsidTr="00F53E13">
        <w:trPr>
          <w:cantSplit/>
          <w:trHeight w:val="230"/>
        </w:trPr>
        <w:tc>
          <w:tcPr>
            <w:tcW w:w="3486" w:type="dxa"/>
            <w:gridSpan w:val="2"/>
            <w:shd w:val="clear" w:color="auto" w:fill="D9D9D9" w:themeFill="background1" w:themeFillShade="D9"/>
          </w:tcPr>
          <w:p w:rsidR="003F24E6" w:rsidRPr="000F6DC8" w:rsidRDefault="003F24E6" w:rsidP="003F24E6">
            <w:pPr>
              <w:ind w:firstLine="0"/>
              <w:jc w:val="left"/>
              <w:rPr>
                <w:b/>
                <w:i/>
              </w:rPr>
            </w:pPr>
            <w:r w:rsidRPr="000F6DC8">
              <w:rPr>
                <w:rFonts w:eastAsia="Calibri"/>
                <w:b/>
                <w:i/>
                <w:iCs/>
                <w:sz w:val="22"/>
                <w:lang w:eastAsia="en-US" w:bidi="en-US"/>
              </w:rPr>
              <w:t>сего по муниципальным районам (</w:t>
            </w:r>
            <w:proofErr w:type="spellStart"/>
            <w:r w:rsidRPr="000F6DC8">
              <w:rPr>
                <w:rFonts w:eastAsia="Calibri"/>
                <w:b/>
                <w:i/>
                <w:iCs/>
                <w:sz w:val="22"/>
                <w:lang w:eastAsia="en-US" w:bidi="en-US"/>
              </w:rPr>
              <w:t>кожуунам</w:t>
            </w:r>
            <w:proofErr w:type="spellEnd"/>
            <w:r w:rsidRPr="000F6DC8">
              <w:rPr>
                <w:rFonts w:eastAsia="Calibri"/>
                <w:b/>
                <w:i/>
                <w:iCs/>
                <w:sz w:val="22"/>
                <w:lang w:eastAsia="en-US" w:bidi="en-US"/>
              </w:rPr>
              <w:t xml:space="preserve">) Республики </w:t>
            </w:r>
            <w:r w:rsidR="00B87017">
              <w:rPr>
                <w:rFonts w:eastAsia="Calibri"/>
                <w:b/>
                <w:i/>
                <w:iCs/>
                <w:sz w:val="22"/>
                <w:lang w:eastAsia="en-US" w:bidi="en-US"/>
              </w:rPr>
              <w:t>Тыва</w:t>
            </w:r>
          </w:p>
        </w:tc>
        <w:tc>
          <w:tcPr>
            <w:tcW w:w="1418" w:type="dxa"/>
            <w:shd w:val="clear" w:color="auto" w:fill="D9D9D9" w:themeFill="background1" w:themeFillShade="D9"/>
            <w:vAlign w:val="center"/>
          </w:tcPr>
          <w:p w:rsidR="003F24E6" w:rsidRPr="000F6DC8" w:rsidRDefault="003F24E6" w:rsidP="000F6DC8">
            <w:pPr>
              <w:ind w:firstLine="0"/>
              <w:jc w:val="center"/>
              <w:rPr>
                <w:b/>
                <w:i/>
                <w:color w:val="000000"/>
              </w:rPr>
            </w:pPr>
            <w:r w:rsidRPr="000F6DC8">
              <w:rPr>
                <w:b/>
                <w:i/>
                <w:color w:val="000000"/>
                <w:sz w:val="22"/>
              </w:rPr>
              <w:t>43290</w:t>
            </w:r>
          </w:p>
        </w:tc>
        <w:tc>
          <w:tcPr>
            <w:tcW w:w="1275" w:type="dxa"/>
            <w:shd w:val="clear" w:color="auto" w:fill="D9D9D9" w:themeFill="background1" w:themeFillShade="D9"/>
            <w:vAlign w:val="center"/>
          </w:tcPr>
          <w:p w:rsidR="003F24E6" w:rsidRPr="000F6DC8" w:rsidRDefault="003F24E6" w:rsidP="000F6DC8">
            <w:pPr>
              <w:ind w:firstLine="0"/>
              <w:jc w:val="center"/>
              <w:rPr>
                <w:b/>
                <w:i/>
                <w:color w:val="000000"/>
              </w:rPr>
            </w:pPr>
            <w:r w:rsidRPr="000F6DC8">
              <w:rPr>
                <w:b/>
                <w:i/>
                <w:color w:val="000000"/>
                <w:sz w:val="22"/>
              </w:rPr>
              <w:t>147869</w:t>
            </w:r>
          </w:p>
        </w:tc>
        <w:tc>
          <w:tcPr>
            <w:tcW w:w="1133" w:type="dxa"/>
            <w:shd w:val="clear" w:color="auto" w:fill="D9D9D9" w:themeFill="background1" w:themeFillShade="D9"/>
            <w:vAlign w:val="center"/>
          </w:tcPr>
          <w:p w:rsidR="003F24E6" w:rsidRPr="000F6DC8" w:rsidRDefault="003F24E6" w:rsidP="000F6DC8">
            <w:pPr>
              <w:ind w:firstLine="0"/>
              <w:jc w:val="center"/>
              <w:rPr>
                <w:b/>
                <w:i/>
                <w:color w:val="000000"/>
              </w:rPr>
            </w:pPr>
            <w:r w:rsidRPr="000F6DC8">
              <w:rPr>
                <w:b/>
                <w:i/>
                <w:color w:val="000000"/>
                <w:sz w:val="22"/>
              </w:rPr>
              <w:t>191159</w:t>
            </w:r>
          </w:p>
        </w:tc>
        <w:tc>
          <w:tcPr>
            <w:tcW w:w="994" w:type="dxa"/>
            <w:shd w:val="clear" w:color="auto" w:fill="D9D9D9" w:themeFill="background1" w:themeFillShade="D9"/>
            <w:vAlign w:val="center"/>
          </w:tcPr>
          <w:p w:rsidR="003F24E6" w:rsidRPr="000F6DC8" w:rsidRDefault="003F24E6" w:rsidP="000F6DC8">
            <w:pPr>
              <w:ind w:firstLine="0"/>
              <w:jc w:val="center"/>
              <w:rPr>
                <w:b/>
                <w:i/>
                <w:color w:val="000000"/>
              </w:rPr>
            </w:pPr>
            <w:r w:rsidRPr="000F6DC8">
              <w:rPr>
                <w:b/>
                <w:i/>
                <w:color w:val="000000"/>
                <w:sz w:val="22"/>
              </w:rPr>
              <w:t>168354,5</w:t>
            </w:r>
          </w:p>
        </w:tc>
        <w:tc>
          <w:tcPr>
            <w:tcW w:w="1134" w:type="dxa"/>
            <w:shd w:val="clear" w:color="auto" w:fill="D9D9D9" w:themeFill="background1" w:themeFillShade="D9"/>
            <w:vAlign w:val="center"/>
          </w:tcPr>
          <w:p w:rsidR="003F24E6" w:rsidRPr="000F6DC8" w:rsidRDefault="003F24E6" w:rsidP="000F6DC8">
            <w:pPr>
              <w:ind w:firstLine="0"/>
              <w:jc w:val="center"/>
              <w:rPr>
                <w:b/>
                <w:i/>
                <w:color w:val="000000"/>
              </w:rPr>
            </w:pPr>
            <w:r w:rsidRPr="000F6DC8">
              <w:rPr>
                <w:b/>
                <w:i/>
                <w:color w:val="000000"/>
                <w:sz w:val="22"/>
              </w:rPr>
              <w:t>1,14</w:t>
            </w:r>
          </w:p>
        </w:tc>
      </w:tr>
    </w:tbl>
    <w:bookmarkEnd w:id="164"/>
    <w:bookmarkEnd w:id="165"/>
    <w:bookmarkEnd w:id="166"/>
    <w:bookmarkEnd w:id="167"/>
    <w:bookmarkEnd w:id="168"/>
    <w:bookmarkEnd w:id="169"/>
    <w:bookmarkEnd w:id="170"/>
    <w:bookmarkEnd w:id="171"/>
    <w:bookmarkEnd w:id="172"/>
    <w:bookmarkEnd w:id="174"/>
    <w:p w:rsidR="00FD3138" w:rsidRDefault="003D2405" w:rsidP="00FD3138">
      <w:pPr>
        <w:spacing w:before="120"/>
        <w:rPr>
          <w:szCs w:val="24"/>
        </w:rPr>
      </w:pPr>
      <w:r>
        <w:rPr>
          <w:szCs w:val="24"/>
        </w:rPr>
        <w:t>Общая ч</w:t>
      </w:r>
      <w:r w:rsidR="00FD3138" w:rsidRPr="00035C10">
        <w:rPr>
          <w:szCs w:val="24"/>
        </w:rPr>
        <w:t xml:space="preserve">исленность населения </w:t>
      </w:r>
      <w:r w:rsidR="003E0679">
        <w:rPr>
          <w:szCs w:val="24"/>
        </w:rPr>
        <w:t>муниципального района</w:t>
      </w:r>
      <w:r>
        <w:rPr>
          <w:szCs w:val="24"/>
        </w:rPr>
        <w:t xml:space="preserve"> Республики </w:t>
      </w:r>
      <w:r w:rsidR="00B87017">
        <w:rPr>
          <w:szCs w:val="24"/>
        </w:rPr>
        <w:t>Тыва</w:t>
      </w:r>
      <w:r w:rsidR="00FD3138" w:rsidRPr="00035C10">
        <w:rPr>
          <w:szCs w:val="24"/>
        </w:rPr>
        <w:t xml:space="preserve"> на 01.01.</w:t>
      </w:r>
      <w:r>
        <w:rPr>
          <w:szCs w:val="24"/>
        </w:rPr>
        <w:t>2018</w:t>
      </w:r>
      <w:r w:rsidR="00FD3138">
        <w:rPr>
          <w:szCs w:val="24"/>
        </w:rPr>
        <w:t xml:space="preserve"> года</w:t>
      </w:r>
      <w:r w:rsidR="00FD3138" w:rsidRPr="00035C10">
        <w:rPr>
          <w:szCs w:val="24"/>
        </w:rPr>
        <w:t xml:space="preserve"> – </w:t>
      </w:r>
      <w:r>
        <w:rPr>
          <w:szCs w:val="24"/>
        </w:rPr>
        <w:t>191159</w:t>
      </w:r>
      <w:r w:rsidR="00FD3138" w:rsidRPr="00035C10">
        <w:rPr>
          <w:szCs w:val="24"/>
        </w:rPr>
        <w:t xml:space="preserve"> чело</w:t>
      </w:r>
      <w:r w:rsidR="008D1C36">
        <w:rPr>
          <w:szCs w:val="24"/>
        </w:rPr>
        <w:t>в</w:t>
      </w:r>
      <w:r w:rsidR="00FD3138" w:rsidRPr="00035C10">
        <w:rPr>
          <w:szCs w:val="24"/>
        </w:rPr>
        <w:t xml:space="preserve">ек из них городского населения – </w:t>
      </w:r>
      <w:r>
        <w:rPr>
          <w:szCs w:val="24"/>
        </w:rPr>
        <w:t>43290</w:t>
      </w:r>
      <w:r w:rsidR="00FD3138" w:rsidRPr="00035C10">
        <w:rPr>
          <w:szCs w:val="24"/>
        </w:rPr>
        <w:t xml:space="preserve"> чело</w:t>
      </w:r>
      <w:r w:rsidR="008D1C36">
        <w:rPr>
          <w:szCs w:val="24"/>
        </w:rPr>
        <w:t>в</w:t>
      </w:r>
      <w:r w:rsidR="00FD3138" w:rsidRPr="00035C10">
        <w:rPr>
          <w:szCs w:val="24"/>
        </w:rPr>
        <w:t xml:space="preserve">ек, а сельских жителей </w:t>
      </w:r>
      <w:r>
        <w:rPr>
          <w:szCs w:val="24"/>
        </w:rPr>
        <w:t>147869</w:t>
      </w:r>
      <w:r w:rsidR="00FD3138">
        <w:rPr>
          <w:szCs w:val="24"/>
        </w:rPr>
        <w:t xml:space="preserve"> чел.</w:t>
      </w:r>
    </w:p>
    <w:p w:rsidR="00E4528D" w:rsidRDefault="00E4528D" w:rsidP="00311AD9">
      <w:pPr>
        <w:rPr>
          <w:szCs w:val="24"/>
        </w:rPr>
      </w:pPr>
      <w:bookmarkStart w:id="176" w:name="OLE_LINK241"/>
      <w:bookmarkStart w:id="177" w:name="OLE_LINK242"/>
      <w:bookmarkStart w:id="178" w:name="OLE_LINK245"/>
      <w:r w:rsidRPr="00632008">
        <w:rPr>
          <w:szCs w:val="24"/>
        </w:rPr>
        <w:t>Соотношение сельского и городского населения соста</w:t>
      </w:r>
      <w:r w:rsidR="008D1C36">
        <w:rPr>
          <w:szCs w:val="24"/>
        </w:rPr>
        <w:t>в</w:t>
      </w:r>
      <w:r w:rsidRPr="00632008">
        <w:rPr>
          <w:szCs w:val="24"/>
        </w:rPr>
        <w:t xml:space="preserve">ляет </w:t>
      </w:r>
      <w:r w:rsidR="00311AD9">
        <w:rPr>
          <w:szCs w:val="24"/>
        </w:rPr>
        <w:t>23</w:t>
      </w:r>
      <w:r w:rsidRPr="00632008">
        <w:rPr>
          <w:szCs w:val="24"/>
        </w:rPr>
        <w:t>/</w:t>
      </w:r>
      <w:r w:rsidR="00311AD9">
        <w:rPr>
          <w:szCs w:val="24"/>
        </w:rPr>
        <w:t>67</w:t>
      </w:r>
      <w:r w:rsidRPr="00632008">
        <w:rPr>
          <w:szCs w:val="24"/>
        </w:rPr>
        <w:t>, что го</w:t>
      </w:r>
      <w:r w:rsidR="008D1C36">
        <w:rPr>
          <w:szCs w:val="24"/>
        </w:rPr>
        <w:t>в</w:t>
      </w:r>
      <w:r w:rsidRPr="00632008">
        <w:rPr>
          <w:szCs w:val="24"/>
        </w:rPr>
        <w:t xml:space="preserve">орит о </w:t>
      </w:r>
      <w:r w:rsidR="00311AD9">
        <w:rPr>
          <w:szCs w:val="24"/>
        </w:rPr>
        <w:t>низкой</w:t>
      </w:r>
      <w:r w:rsidRPr="00632008">
        <w:rPr>
          <w:szCs w:val="24"/>
        </w:rPr>
        <w:t xml:space="preserve"> степени урбанизации.</w:t>
      </w:r>
    </w:p>
    <w:bookmarkEnd w:id="176"/>
    <w:bookmarkEnd w:id="177"/>
    <w:bookmarkEnd w:id="178"/>
    <w:p w:rsidR="003D2405" w:rsidRDefault="003D2405" w:rsidP="00191317">
      <w:pPr>
        <w:spacing w:after="120"/>
        <w:rPr>
          <w:szCs w:val="24"/>
        </w:rPr>
      </w:pPr>
      <w:r>
        <w:rPr>
          <w:szCs w:val="24"/>
        </w:rPr>
        <w:t xml:space="preserve">Плотность населения по муниципальным районам Республики </w:t>
      </w:r>
      <w:r w:rsidR="00B87017">
        <w:rPr>
          <w:szCs w:val="24"/>
        </w:rPr>
        <w:t>Тыва</w:t>
      </w:r>
      <w:r>
        <w:rPr>
          <w:szCs w:val="24"/>
        </w:rPr>
        <w:t xml:space="preserve"> на начало 2018 года </w:t>
      </w:r>
      <w:r w:rsidR="008D1C36">
        <w:rPr>
          <w:szCs w:val="24"/>
        </w:rPr>
        <w:t>предстоим</w:t>
      </w:r>
      <w:r>
        <w:rPr>
          <w:szCs w:val="24"/>
        </w:rPr>
        <w:t xml:space="preserve"> на рисунке 2.1.</w:t>
      </w:r>
    </w:p>
    <w:p w:rsidR="003D2405" w:rsidRDefault="003D2405" w:rsidP="003D2405">
      <w:pPr>
        <w:ind w:firstLine="0"/>
        <w:rPr>
          <w:szCs w:val="24"/>
        </w:rPr>
      </w:pPr>
      <w:r>
        <w:rPr>
          <w:noProof/>
        </w:rPr>
        <w:drawing>
          <wp:inline distT="0" distB="0" distL="0" distR="0">
            <wp:extent cx="5919470" cy="5972175"/>
            <wp:effectExtent l="0" t="0" r="5080" b="9525"/>
            <wp:docPr id="11" name="Диаграмма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3D2405" w:rsidRDefault="003D2405" w:rsidP="003D2405">
      <w:pPr>
        <w:spacing w:after="120"/>
        <w:ind w:firstLine="0"/>
        <w:jc w:val="center"/>
        <w:rPr>
          <w:b/>
          <w:i/>
          <w:szCs w:val="24"/>
        </w:rPr>
      </w:pPr>
      <w:r w:rsidRPr="00867AF1">
        <w:rPr>
          <w:b/>
          <w:i/>
          <w:szCs w:val="24"/>
        </w:rPr>
        <w:lastRenderedPageBreak/>
        <w:t xml:space="preserve">Рисунок </w:t>
      </w:r>
      <w:r>
        <w:rPr>
          <w:b/>
          <w:i/>
          <w:szCs w:val="24"/>
        </w:rPr>
        <w:t>2.1</w:t>
      </w:r>
      <w:r w:rsidR="00C3101C">
        <w:rPr>
          <w:b/>
          <w:i/>
          <w:szCs w:val="24"/>
        </w:rPr>
        <w:t xml:space="preserve"> </w:t>
      </w:r>
      <w:r>
        <w:rPr>
          <w:b/>
          <w:i/>
          <w:szCs w:val="24"/>
        </w:rPr>
        <w:t xml:space="preserve">Плотность </w:t>
      </w:r>
      <w:r w:rsidRPr="00867AF1">
        <w:rPr>
          <w:b/>
          <w:i/>
          <w:szCs w:val="24"/>
        </w:rPr>
        <w:t xml:space="preserve">населения </w:t>
      </w:r>
      <w:r w:rsidR="00341279" w:rsidRPr="00341279">
        <w:rPr>
          <w:b/>
          <w:i/>
          <w:szCs w:val="24"/>
        </w:rPr>
        <w:t xml:space="preserve">по муниципальным районам </w:t>
      </w:r>
      <w:r w:rsidR="003E0679" w:rsidRPr="003E0679">
        <w:rPr>
          <w:b/>
          <w:i/>
          <w:szCs w:val="24"/>
        </w:rPr>
        <w:t>«Барун-Хемчикский кожуун Республики Ты</w:t>
      </w:r>
      <w:r w:rsidR="003E0679">
        <w:rPr>
          <w:b/>
          <w:i/>
          <w:szCs w:val="24"/>
        </w:rPr>
        <w:t>в</w:t>
      </w:r>
      <w:r w:rsidR="003E0679" w:rsidRPr="003E0679">
        <w:rPr>
          <w:b/>
          <w:i/>
          <w:szCs w:val="24"/>
        </w:rPr>
        <w:t>а»</w:t>
      </w:r>
      <w:r w:rsidR="00341279" w:rsidRPr="00341279">
        <w:rPr>
          <w:b/>
          <w:i/>
          <w:szCs w:val="24"/>
        </w:rPr>
        <w:t xml:space="preserve"> на начало 2018 года</w:t>
      </w:r>
    </w:p>
    <w:p w:rsidR="00311AD9" w:rsidRDefault="00311AD9" w:rsidP="00FD3138">
      <w:pPr>
        <w:rPr>
          <w:szCs w:val="24"/>
        </w:rPr>
      </w:pPr>
      <w:bookmarkStart w:id="179" w:name="OLE_LINK257"/>
      <w:bookmarkStart w:id="180" w:name="OLE_LINK258"/>
      <w:r>
        <w:rPr>
          <w:szCs w:val="24"/>
        </w:rPr>
        <w:t>Таким образом, наибольшая плотность населения (более 3 чел./км</w:t>
      </w:r>
      <w:r>
        <w:rPr>
          <w:szCs w:val="24"/>
          <w:vertAlign w:val="superscript"/>
        </w:rPr>
        <w:t>2</w:t>
      </w:r>
      <w:r>
        <w:rPr>
          <w:szCs w:val="24"/>
        </w:rPr>
        <w:t xml:space="preserve">) отмечается  </w:t>
      </w:r>
      <w:proofErr w:type="spellStart"/>
      <w:r>
        <w:rPr>
          <w:szCs w:val="24"/>
        </w:rPr>
        <w:t>Кызылском</w:t>
      </w:r>
      <w:proofErr w:type="spellEnd"/>
      <w:r>
        <w:rPr>
          <w:szCs w:val="24"/>
        </w:rPr>
        <w:t xml:space="preserve">, </w:t>
      </w:r>
      <w:proofErr w:type="spellStart"/>
      <w:r>
        <w:rPr>
          <w:szCs w:val="24"/>
        </w:rPr>
        <w:t>Улуг-Хемском</w:t>
      </w:r>
      <w:proofErr w:type="spellEnd"/>
      <w:r>
        <w:rPr>
          <w:szCs w:val="24"/>
        </w:rPr>
        <w:t xml:space="preserve"> и </w:t>
      </w:r>
      <w:proofErr w:type="spellStart"/>
      <w:r>
        <w:rPr>
          <w:szCs w:val="24"/>
        </w:rPr>
        <w:t>Дзун-Хемчикскомкожуунах</w:t>
      </w:r>
      <w:proofErr w:type="spellEnd"/>
      <w:r>
        <w:rPr>
          <w:szCs w:val="24"/>
        </w:rPr>
        <w:t>. Наименьшая плотность насел</w:t>
      </w:r>
      <w:r>
        <w:rPr>
          <w:szCs w:val="24"/>
        </w:rPr>
        <w:t>е</w:t>
      </w:r>
      <w:r>
        <w:rPr>
          <w:szCs w:val="24"/>
        </w:rPr>
        <w:t>ния (менее 1чел./км</w:t>
      </w:r>
      <w:proofErr w:type="gramStart"/>
      <w:r>
        <w:rPr>
          <w:szCs w:val="24"/>
          <w:vertAlign w:val="superscript"/>
        </w:rPr>
        <w:t>2</w:t>
      </w:r>
      <w:proofErr w:type="gramEnd"/>
      <w:r>
        <w:rPr>
          <w:szCs w:val="24"/>
        </w:rPr>
        <w:t xml:space="preserve">) отмечается  </w:t>
      </w:r>
      <w:proofErr w:type="spellStart"/>
      <w:r>
        <w:rPr>
          <w:szCs w:val="24"/>
        </w:rPr>
        <w:t>Тоджинском</w:t>
      </w:r>
      <w:proofErr w:type="spellEnd"/>
      <w:r>
        <w:rPr>
          <w:szCs w:val="24"/>
        </w:rPr>
        <w:t xml:space="preserve">, </w:t>
      </w:r>
      <w:proofErr w:type="spellStart"/>
      <w:r>
        <w:rPr>
          <w:szCs w:val="24"/>
        </w:rPr>
        <w:t>Тере-Хольском</w:t>
      </w:r>
      <w:proofErr w:type="spellEnd"/>
      <w:r>
        <w:rPr>
          <w:szCs w:val="24"/>
        </w:rPr>
        <w:t xml:space="preserve">, </w:t>
      </w:r>
      <w:proofErr w:type="spellStart"/>
      <w:r>
        <w:rPr>
          <w:szCs w:val="24"/>
        </w:rPr>
        <w:t>Каа-Хемском</w:t>
      </w:r>
      <w:proofErr w:type="spellEnd"/>
      <w:r>
        <w:rPr>
          <w:szCs w:val="24"/>
        </w:rPr>
        <w:t xml:space="preserve"> и </w:t>
      </w:r>
      <w:proofErr w:type="spellStart"/>
      <w:r>
        <w:rPr>
          <w:szCs w:val="24"/>
        </w:rPr>
        <w:t>Эрзи</w:t>
      </w:r>
      <w:r>
        <w:rPr>
          <w:szCs w:val="24"/>
        </w:rPr>
        <w:t>н</w:t>
      </w:r>
      <w:r>
        <w:rPr>
          <w:szCs w:val="24"/>
        </w:rPr>
        <w:t>ском</w:t>
      </w:r>
      <w:proofErr w:type="spellEnd"/>
      <w:r w:rsidR="00A427B0">
        <w:rPr>
          <w:szCs w:val="24"/>
        </w:rPr>
        <w:t xml:space="preserve"> </w:t>
      </w:r>
      <w:proofErr w:type="spellStart"/>
      <w:r>
        <w:rPr>
          <w:szCs w:val="24"/>
        </w:rPr>
        <w:t>кожуунах</w:t>
      </w:r>
      <w:proofErr w:type="spellEnd"/>
      <w:r>
        <w:rPr>
          <w:szCs w:val="24"/>
        </w:rPr>
        <w:t>.</w:t>
      </w:r>
    </w:p>
    <w:p w:rsidR="00FD3138" w:rsidRPr="00E81335" w:rsidRDefault="00FD3138" w:rsidP="00FD3138">
      <w:pPr>
        <w:pStyle w:val="3"/>
        <w:numPr>
          <w:ilvl w:val="2"/>
          <w:numId w:val="13"/>
        </w:numPr>
        <w:ind w:left="0" w:hanging="11"/>
      </w:pPr>
      <w:bookmarkStart w:id="181" w:name="_Toc479953576"/>
      <w:bookmarkStart w:id="182" w:name="_Toc513541980"/>
      <w:bookmarkStart w:id="183" w:name="_Toc527371650"/>
      <w:bookmarkEnd w:id="179"/>
      <w:bookmarkEnd w:id="180"/>
      <w:r w:rsidRPr="00E81335">
        <w:t xml:space="preserve">Дифференциация проектируемой территории для целей разработки местных </w:t>
      </w:r>
      <w:r w:rsidR="008D1C36" w:rsidRPr="00E81335">
        <w:t>нормативов</w:t>
      </w:r>
      <w:r w:rsidRPr="00E81335">
        <w:t xml:space="preserve"> градостроительного </w:t>
      </w:r>
      <w:bookmarkEnd w:id="181"/>
      <w:bookmarkEnd w:id="182"/>
      <w:bookmarkEnd w:id="183"/>
      <w:r w:rsidR="008D1C36" w:rsidRPr="00E81335">
        <w:t>проектирования</w:t>
      </w:r>
    </w:p>
    <w:p w:rsidR="00FD3138" w:rsidRPr="0007180C" w:rsidRDefault="00FD3138" w:rsidP="00FD3138">
      <w:pPr>
        <w:rPr>
          <w:szCs w:val="24"/>
        </w:rPr>
      </w:pPr>
      <w:bookmarkStart w:id="184" w:name="OLE_LINK11"/>
      <w:bookmarkStart w:id="185" w:name="OLE_LINK12"/>
      <w:r w:rsidRPr="0007180C">
        <w:rPr>
          <w:szCs w:val="24"/>
        </w:rPr>
        <w:t>Устано</w:t>
      </w:r>
      <w:r w:rsidR="008D1C36">
        <w:rPr>
          <w:szCs w:val="24"/>
        </w:rPr>
        <w:t>в</w:t>
      </w:r>
      <w:r w:rsidRPr="0007180C">
        <w:rPr>
          <w:szCs w:val="24"/>
        </w:rPr>
        <w:t xml:space="preserve">ление расчетных показателей  </w:t>
      </w:r>
      <w:r w:rsidR="005B6EA8">
        <w:rPr>
          <w:szCs w:val="24"/>
        </w:rPr>
        <w:t xml:space="preserve">Модельных </w:t>
      </w:r>
      <w:r w:rsidRPr="0007180C">
        <w:rPr>
          <w:szCs w:val="24"/>
        </w:rPr>
        <w:t>МНГП</w:t>
      </w:r>
      <w:r w:rsidR="005B6EA8">
        <w:rPr>
          <w:szCs w:val="24"/>
        </w:rPr>
        <w:t xml:space="preserve"> районо</w:t>
      </w:r>
      <w:r w:rsidRPr="0007180C">
        <w:rPr>
          <w:szCs w:val="24"/>
        </w:rPr>
        <w:t xml:space="preserve"> необходимо </w:t>
      </w:r>
      <w:r w:rsidR="008D1C36">
        <w:rPr>
          <w:szCs w:val="24"/>
        </w:rPr>
        <w:t>в</w:t>
      </w:r>
      <w:r w:rsidRPr="0007180C">
        <w:rPr>
          <w:szCs w:val="24"/>
        </w:rPr>
        <w:t>ы</w:t>
      </w:r>
      <w:r w:rsidRPr="0007180C">
        <w:rPr>
          <w:szCs w:val="24"/>
        </w:rPr>
        <w:t xml:space="preserve">полнять с учетом территориальных особенностей </w:t>
      </w:r>
      <w:r w:rsidR="00311AD9">
        <w:rPr>
          <w:szCs w:val="24"/>
        </w:rPr>
        <w:t>муниципальных районах</w:t>
      </w:r>
      <w:r w:rsidRPr="0007180C">
        <w:rPr>
          <w:szCs w:val="24"/>
        </w:rPr>
        <w:t xml:space="preserve">, </w:t>
      </w:r>
      <w:r w:rsidR="008D1C36">
        <w:rPr>
          <w:szCs w:val="24"/>
        </w:rPr>
        <w:t>в</w:t>
      </w:r>
      <w:r w:rsidRPr="0007180C">
        <w:rPr>
          <w:szCs w:val="24"/>
        </w:rPr>
        <w:t>ыраженных  природно-климатических, социально-демографических, национальных, инфраструкту</w:t>
      </w:r>
      <w:r w:rsidRPr="0007180C">
        <w:rPr>
          <w:szCs w:val="24"/>
        </w:rPr>
        <w:t>р</w:t>
      </w:r>
      <w:r w:rsidRPr="0007180C">
        <w:rPr>
          <w:szCs w:val="24"/>
        </w:rPr>
        <w:t xml:space="preserve">ных, экономических и иных аспектах. </w:t>
      </w:r>
    </w:p>
    <w:p w:rsidR="00FD3138" w:rsidRPr="0007180C" w:rsidRDefault="00FD3138" w:rsidP="00FD3138">
      <w:pPr>
        <w:rPr>
          <w:szCs w:val="24"/>
        </w:rPr>
      </w:pPr>
      <w:r w:rsidRPr="0007180C">
        <w:rPr>
          <w:szCs w:val="24"/>
        </w:rPr>
        <w:t xml:space="preserve"> </w:t>
      </w:r>
      <w:r w:rsidR="008D1C36" w:rsidRPr="0007180C">
        <w:rPr>
          <w:szCs w:val="24"/>
        </w:rPr>
        <w:t>качестве</w:t>
      </w:r>
      <w:r w:rsidRPr="0007180C">
        <w:rPr>
          <w:szCs w:val="24"/>
        </w:rPr>
        <w:t xml:space="preserve"> </w:t>
      </w:r>
      <w:proofErr w:type="gramStart"/>
      <w:r w:rsidRPr="0007180C">
        <w:rPr>
          <w:szCs w:val="24"/>
        </w:rPr>
        <w:t>факторо</w:t>
      </w:r>
      <w:r w:rsidR="008D1C36">
        <w:rPr>
          <w:szCs w:val="24"/>
        </w:rPr>
        <w:t>в</w:t>
      </w:r>
      <w:r w:rsidRPr="0007180C">
        <w:rPr>
          <w:szCs w:val="24"/>
        </w:rPr>
        <w:t xml:space="preserve"> дифференциации </w:t>
      </w:r>
      <w:r>
        <w:rPr>
          <w:szCs w:val="24"/>
        </w:rPr>
        <w:t xml:space="preserve">проектируемой </w:t>
      </w:r>
      <w:r w:rsidR="008D1C36">
        <w:rPr>
          <w:szCs w:val="24"/>
        </w:rPr>
        <w:t>территории муниципального</w:t>
      </w:r>
      <w:r w:rsidR="003E0679">
        <w:rPr>
          <w:szCs w:val="24"/>
        </w:rPr>
        <w:t xml:space="preserve"> района</w:t>
      </w:r>
      <w:r w:rsidR="00311AD9">
        <w:rPr>
          <w:szCs w:val="24"/>
        </w:rPr>
        <w:t xml:space="preserve"> Республики</w:t>
      </w:r>
      <w:proofErr w:type="gramEnd"/>
      <w:r w:rsidR="00311AD9">
        <w:rPr>
          <w:szCs w:val="24"/>
        </w:rPr>
        <w:t xml:space="preserve"> Ты</w:t>
      </w:r>
      <w:r w:rsidR="003E0679">
        <w:rPr>
          <w:szCs w:val="24"/>
        </w:rPr>
        <w:t>в</w:t>
      </w:r>
      <w:r w:rsidR="00311AD9">
        <w:rPr>
          <w:szCs w:val="24"/>
        </w:rPr>
        <w:t>а</w:t>
      </w:r>
      <w:r w:rsidRPr="0007180C">
        <w:rPr>
          <w:szCs w:val="24"/>
        </w:rPr>
        <w:t xml:space="preserve"> для </w:t>
      </w:r>
      <w:r w:rsidR="008D1C36" w:rsidRPr="0007180C">
        <w:rPr>
          <w:szCs w:val="24"/>
        </w:rPr>
        <w:t>установления</w:t>
      </w:r>
      <w:r w:rsidRPr="0007180C">
        <w:rPr>
          <w:szCs w:val="24"/>
        </w:rPr>
        <w:t xml:space="preserve"> значений расчетных показателей  </w:t>
      </w:r>
      <w:r w:rsidR="005B6EA8">
        <w:rPr>
          <w:szCs w:val="24"/>
        </w:rPr>
        <w:t xml:space="preserve">Модельных </w:t>
      </w:r>
      <w:r w:rsidR="005B6EA8" w:rsidRPr="0007180C">
        <w:rPr>
          <w:szCs w:val="24"/>
        </w:rPr>
        <w:t>МНГП</w:t>
      </w:r>
      <w:r w:rsidR="005B6EA8">
        <w:rPr>
          <w:szCs w:val="24"/>
        </w:rPr>
        <w:t xml:space="preserve"> </w:t>
      </w:r>
      <w:r w:rsidR="008D1C36">
        <w:rPr>
          <w:szCs w:val="24"/>
        </w:rPr>
        <w:t>районо</w:t>
      </w:r>
      <w:r w:rsidR="008D1C36" w:rsidRPr="0007180C">
        <w:rPr>
          <w:szCs w:val="24"/>
        </w:rPr>
        <w:t xml:space="preserve"> определены</w:t>
      </w:r>
      <w:r w:rsidRPr="0007180C">
        <w:rPr>
          <w:szCs w:val="24"/>
        </w:rPr>
        <w:t xml:space="preserve">: </w:t>
      </w:r>
    </w:p>
    <w:p w:rsidR="00FD3138" w:rsidRPr="0007180C" w:rsidRDefault="00FD3138" w:rsidP="00FD3138">
      <w:pPr>
        <w:pStyle w:val="affb"/>
        <w:numPr>
          <w:ilvl w:val="0"/>
          <w:numId w:val="43"/>
        </w:numPr>
        <w:rPr>
          <w:szCs w:val="24"/>
        </w:rPr>
      </w:pPr>
      <w:r w:rsidRPr="0007180C">
        <w:rPr>
          <w:szCs w:val="24"/>
        </w:rPr>
        <w:t xml:space="preserve">численность населения; </w:t>
      </w:r>
    </w:p>
    <w:p w:rsidR="00FD3138" w:rsidRPr="0007180C" w:rsidRDefault="00FD3138" w:rsidP="00FD3138">
      <w:pPr>
        <w:pStyle w:val="affb"/>
        <w:numPr>
          <w:ilvl w:val="0"/>
          <w:numId w:val="43"/>
        </w:numPr>
        <w:rPr>
          <w:szCs w:val="24"/>
        </w:rPr>
      </w:pPr>
      <w:r w:rsidRPr="0007180C">
        <w:rPr>
          <w:szCs w:val="24"/>
        </w:rPr>
        <w:t xml:space="preserve">ид (категория) населенного пункта и статус поселения. </w:t>
      </w:r>
    </w:p>
    <w:p w:rsidR="00FD3138" w:rsidRPr="0070439C" w:rsidRDefault="00FD3138" w:rsidP="00FD3138">
      <w:pPr>
        <w:spacing w:before="120"/>
        <w:rPr>
          <w:i/>
          <w:szCs w:val="24"/>
        </w:rPr>
      </w:pPr>
      <w:r>
        <w:rPr>
          <w:i/>
          <w:szCs w:val="24"/>
        </w:rPr>
        <w:t>1</w:t>
      </w:r>
      <w:r w:rsidRPr="0070439C">
        <w:rPr>
          <w:i/>
          <w:szCs w:val="24"/>
        </w:rPr>
        <w:t xml:space="preserve">. Дифференциация </w:t>
      </w:r>
      <w:r>
        <w:rPr>
          <w:i/>
          <w:szCs w:val="24"/>
        </w:rPr>
        <w:t>населённых пункто</w:t>
      </w:r>
      <w:r w:rsidR="008D1C36">
        <w:rPr>
          <w:i/>
          <w:szCs w:val="24"/>
        </w:rPr>
        <w:t>в</w:t>
      </w:r>
      <w:r w:rsidRPr="0070439C">
        <w:rPr>
          <w:i/>
          <w:szCs w:val="24"/>
        </w:rPr>
        <w:t xml:space="preserve"> по численности населения</w:t>
      </w:r>
      <w:r>
        <w:rPr>
          <w:i/>
          <w:szCs w:val="24"/>
        </w:rPr>
        <w:t>.</w:t>
      </w:r>
    </w:p>
    <w:p w:rsidR="00FD3138" w:rsidRDefault="00FD3138" w:rsidP="00FD3138">
      <w:pPr>
        <w:rPr>
          <w:szCs w:val="24"/>
        </w:rPr>
      </w:pPr>
      <w:r w:rsidRPr="0070439C">
        <w:rPr>
          <w:szCs w:val="24"/>
        </w:rPr>
        <w:t>Расчетные показатели минимально допустимого уро</w:t>
      </w:r>
      <w:r w:rsidR="008D1C36">
        <w:rPr>
          <w:szCs w:val="24"/>
        </w:rPr>
        <w:t>в</w:t>
      </w:r>
      <w:r w:rsidRPr="0070439C">
        <w:rPr>
          <w:szCs w:val="24"/>
        </w:rPr>
        <w:t>ня обеспеченности объектами социально-быто</w:t>
      </w:r>
      <w:r w:rsidR="008D1C36">
        <w:rPr>
          <w:szCs w:val="24"/>
        </w:rPr>
        <w:t>в</w:t>
      </w:r>
      <w:r w:rsidRPr="0070439C">
        <w:rPr>
          <w:szCs w:val="24"/>
        </w:rPr>
        <w:t>ого и культурного обслужи</w:t>
      </w:r>
      <w:r w:rsidR="008D1C36">
        <w:rPr>
          <w:szCs w:val="24"/>
        </w:rPr>
        <w:t>в</w:t>
      </w:r>
      <w:r w:rsidRPr="0070439C">
        <w:rPr>
          <w:szCs w:val="24"/>
        </w:rPr>
        <w:t>ания и объектами озеленения общего пол</w:t>
      </w:r>
      <w:r w:rsidRPr="0070439C">
        <w:rPr>
          <w:szCs w:val="24"/>
        </w:rPr>
        <w:t>ь</w:t>
      </w:r>
      <w:r w:rsidRPr="0070439C">
        <w:rPr>
          <w:szCs w:val="24"/>
        </w:rPr>
        <w:t>зо</w:t>
      </w:r>
      <w:r w:rsidR="008D1C36">
        <w:rPr>
          <w:szCs w:val="24"/>
        </w:rPr>
        <w:t>в</w:t>
      </w:r>
      <w:r w:rsidRPr="0070439C">
        <w:rPr>
          <w:szCs w:val="24"/>
        </w:rPr>
        <w:t>ания необходимо применять  за</w:t>
      </w:r>
      <w:r w:rsidR="008D1C36">
        <w:rPr>
          <w:szCs w:val="24"/>
        </w:rPr>
        <w:t>в</w:t>
      </w:r>
      <w:r w:rsidRPr="0070439C">
        <w:rPr>
          <w:szCs w:val="24"/>
        </w:rPr>
        <w:t xml:space="preserve">исимости от численности населения </w:t>
      </w:r>
      <w:r w:rsidR="008D1C36" w:rsidRPr="0070439C">
        <w:rPr>
          <w:szCs w:val="24"/>
        </w:rPr>
        <w:t>административно</w:t>
      </w:r>
      <w:r w:rsidRPr="0070439C">
        <w:rPr>
          <w:szCs w:val="24"/>
        </w:rPr>
        <w:t xml:space="preserve">-территориальной единицы. </w:t>
      </w:r>
    </w:p>
    <w:p w:rsidR="00FD3138" w:rsidRDefault="00FD3138" w:rsidP="00FD3138">
      <w:pPr>
        <w:rPr>
          <w:szCs w:val="24"/>
        </w:rPr>
      </w:pPr>
      <w:r>
        <w:rPr>
          <w:szCs w:val="24"/>
        </w:rPr>
        <w:t>Населённые пункты поселений</w:t>
      </w:r>
      <w:r w:rsidR="008D1C36">
        <w:rPr>
          <w:szCs w:val="24"/>
        </w:rPr>
        <w:t xml:space="preserve"> </w:t>
      </w:r>
      <w:r w:rsidR="003E0679">
        <w:rPr>
          <w:szCs w:val="24"/>
        </w:rPr>
        <w:t>муниципального района</w:t>
      </w:r>
      <w:r w:rsidR="001F506A">
        <w:rPr>
          <w:szCs w:val="24"/>
        </w:rPr>
        <w:t xml:space="preserve"> Республики Ты</w:t>
      </w:r>
      <w:r w:rsidR="003E0679">
        <w:rPr>
          <w:szCs w:val="24"/>
        </w:rPr>
        <w:t>в</w:t>
      </w:r>
      <w:r w:rsidR="001F506A">
        <w:rPr>
          <w:szCs w:val="24"/>
        </w:rPr>
        <w:t>а</w:t>
      </w:r>
      <w:r w:rsidR="001F506A" w:rsidRPr="001F506A">
        <w:rPr>
          <w:szCs w:val="24"/>
        </w:rPr>
        <w:t xml:space="preserve"> за</w:t>
      </w:r>
      <w:r w:rsidR="003E0679">
        <w:rPr>
          <w:szCs w:val="24"/>
        </w:rPr>
        <w:t>в</w:t>
      </w:r>
      <w:r w:rsidR="001F506A" w:rsidRPr="001F506A">
        <w:rPr>
          <w:szCs w:val="24"/>
        </w:rPr>
        <w:t>ис</w:t>
      </w:r>
      <w:r w:rsidR="001F506A" w:rsidRPr="001F506A">
        <w:rPr>
          <w:szCs w:val="24"/>
        </w:rPr>
        <w:t>и</w:t>
      </w:r>
      <w:r w:rsidR="001F506A" w:rsidRPr="001F506A">
        <w:rPr>
          <w:szCs w:val="24"/>
        </w:rPr>
        <w:t xml:space="preserve">мости от проектной численности населения на расчетный срок  </w:t>
      </w:r>
      <w:r w:rsidR="002A631E">
        <w:rPr>
          <w:szCs w:val="24"/>
        </w:rPr>
        <w:t>соответствии</w:t>
      </w:r>
      <w:r w:rsidR="001F506A" w:rsidRPr="001F506A">
        <w:rPr>
          <w:szCs w:val="24"/>
        </w:rPr>
        <w:t xml:space="preserve"> с таблицей 2</w:t>
      </w:r>
      <w:r w:rsidR="001F506A">
        <w:rPr>
          <w:szCs w:val="24"/>
        </w:rPr>
        <w:t>РНГП Республики Ты</w:t>
      </w:r>
      <w:r w:rsidR="003E0679">
        <w:rPr>
          <w:szCs w:val="24"/>
        </w:rPr>
        <w:t>в</w:t>
      </w:r>
      <w:r w:rsidR="001F506A">
        <w:rPr>
          <w:szCs w:val="24"/>
        </w:rPr>
        <w:t xml:space="preserve">а </w:t>
      </w:r>
      <w:r w:rsidRPr="0070439C">
        <w:rPr>
          <w:szCs w:val="24"/>
        </w:rPr>
        <w:t xml:space="preserve">подразделяются на группы, </w:t>
      </w:r>
      <w:r w:rsidR="008D1C36" w:rsidRPr="0070439C">
        <w:rPr>
          <w:szCs w:val="24"/>
        </w:rPr>
        <w:t>представленные</w:t>
      </w:r>
      <w:r w:rsidRPr="0070439C">
        <w:rPr>
          <w:szCs w:val="24"/>
        </w:rPr>
        <w:t xml:space="preserve"> ниже (</w:t>
      </w:r>
      <w:r>
        <w:rPr>
          <w:szCs w:val="24"/>
        </w:rPr>
        <w:t>т</w:t>
      </w:r>
      <w:r w:rsidRPr="0070439C">
        <w:rPr>
          <w:szCs w:val="24"/>
        </w:rPr>
        <w:t xml:space="preserve">аблица </w:t>
      </w:r>
      <w:r>
        <w:rPr>
          <w:szCs w:val="24"/>
        </w:rPr>
        <w:t>2.</w:t>
      </w:r>
      <w:r w:rsidR="001F506A">
        <w:rPr>
          <w:szCs w:val="24"/>
        </w:rPr>
        <w:t>2</w:t>
      </w:r>
      <w:r w:rsidRPr="0070439C">
        <w:rPr>
          <w:szCs w:val="24"/>
        </w:rPr>
        <w:t>).</w:t>
      </w:r>
    </w:p>
    <w:p w:rsidR="00FD3138" w:rsidRPr="0077453F" w:rsidRDefault="00FD3138" w:rsidP="00FD3138">
      <w:pPr>
        <w:keepNext/>
        <w:spacing w:before="120"/>
        <w:jc w:val="right"/>
        <w:rPr>
          <w:b/>
          <w:i/>
          <w:szCs w:val="24"/>
        </w:rPr>
      </w:pPr>
      <w:r w:rsidRPr="0077453F">
        <w:rPr>
          <w:b/>
          <w:i/>
          <w:szCs w:val="24"/>
        </w:rPr>
        <w:t xml:space="preserve">Таблица </w:t>
      </w:r>
      <w:r>
        <w:rPr>
          <w:b/>
          <w:i/>
          <w:szCs w:val="24"/>
        </w:rPr>
        <w:t>2</w:t>
      </w:r>
      <w:r w:rsidRPr="0077453F">
        <w:rPr>
          <w:b/>
          <w:i/>
          <w:szCs w:val="24"/>
        </w:rPr>
        <w:t>.</w:t>
      </w:r>
      <w:r w:rsidR="001F506A">
        <w:rPr>
          <w:b/>
          <w:i/>
          <w:szCs w:val="24"/>
        </w:rPr>
        <w:t>2</w:t>
      </w:r>
    </w:p>
    <w:p w:rsidR="00FD3138" w:rsidRPr="0077453F" w:rsidRDefault="00FD3138" w:rsidP="00FD3138">
      <w:pPr>
        <w:keepNext/>
        <w:spacing w:after="120"/>
        <w:ind w:firstLine="0"/>
        <w:jc w:val="center"/>
        <w:rPr>
          <w:b/>
          <w:i/>
          <w:lang w:eastAsia="ar-SA" w:bidi="en-US"/>
        </w:rPr>
      </w:pPr>
      <w:r w:rsidRPr="0077453F">
        <w:rPr>
          <w:b/>
          <w:i/>
          <w:lang w:eastAsia="ar-SA" w:bidi="en-US"/>
        </w:rPr>
        <w:t xml:space="preserve">Дифференциация </w:t>
      </w:r>
      <w:proofErr w:type="gramStart"/>
      <w:r>
        <w:rPr>
          <w:b/>
          <w:i/>
          <w:lang w:eastAsia="ar-SA" w:bidi="en-US"/>
        </w:rPr>
        <w:t>населенных</w:t>
      </w:r>
      <w:proofErr w:type="gramEnd"/>
      <w:r>
        <w:rPr>
          <w:b/>
          <w:i/>
          <w:lang w:eastAsia="ar-SA" w:bidi="en-US"/>
        </w:rPr>
        <w:t xml:space="preserve"> </w:t>
      </w:r>
      <w:r w:rsidR="008D1C36">
        <w:rPr>
          <w:b/>
          <w:i/>
          <w:lang w:eastAsia="ar-SA" w:bidi="en-US"/>
        </w:rPr>
        <w:t>пункт муниципального</w:t>
      </w:r>
      <w:r w:rsidR="003E0679">
        <w:rPr>
          <w:b/>
          <w:i/>
          <w:lang w:eastAsia="ar-SA" w:bidi="en-US"/>
        </w:rPr>
        <w:t xml:space="preserve"> района</w:t>
      </w:r>
      <w:r w:rsidR="00311AD9">
        <w:rPr>
          <w:b/>
          <w:i/>
          <w:lang w:eastAsia="ar-SA" w:bidi="en-US"/>
        </w:rPr>
        <w:t xml:space="preserve"> </w:t>
      </w:r>
      <w:r w:rsidR="003E0679" w:rsidRPr="003E0679">
        <w:rPr>
          <w:b/>
          <w:i/>
          <w:lang w:eastAsia="ar-SA" w:bidi="en-US"/>
        </w:rPr>
        <w:t>«Барун-Хемчикский к</w:t>
      </w:r>
      <w:r w:rsidR="003E0679" w:rsidRPr="003E0679">
        <w:rPr>
          <w:b/>
          <w:i/>
          <w:lang w:eastAsia="ar-SA" w:bidi="en-US"/>
        </w:rPr>
        <w:t>о</w:t>
      </w:r>
      <w:r w:rsidR="003E0679" w:rsidRPr="003E0679">
        <w:rPr>
          <w:b/>
          <w:i/>
          <w:lang w:eastAsia="ar-SA" w:bidi="en-US"/>
        </w:rPr>
        <w:t>жуун Республики Ты</w:t>
      </w:r>
      <w:r w:rsidR="003E0679">
        <w:rPr>
          <w:b/>
          <w:i/>
          <w:lang w:eastAsia="ar-SA" w:bidi="en-US"/>
        </w:rPr>
        <w:t>в</w:t>
      </w:r>
      <w:r w:rsidR="003E0679" w:rsidRPr="003E0679">
        <w:rPr>
          <w:b/>
          <w:i/>
          <w:lang w:eastAsia="ar-SA" w:bidi="en-US"/>
        </w:rPr>
        <w:t>а»</w:t>
      </w:r>
      <w:r w:rsidR="003E0679">
        <w:rPr>
          <w:b/>
          <w:i/>
          <w:lang w:eastAsia="ar-SA" w:bidi="en-US"/>
        </w:rPr>
        <w:t xml:space="preserve"> </w:t>
      </w:r>
      <w:r w:rsidRPr="0077453F">
        <w:rPr>
          <w:b/>
          <w:i/>
          <w:lang w:eastAsia="ar-SA" w:bidi="en-US"/>
        </w:rPr>
        <w:t>по численности населения</w:t>
      </w:r>
    </w:p>
    <w:tbl>
      <w:tblPr>
        <w:tblW w:w="946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093"/>
        <w:gridCol w:w="3685"/>
        <w:gridCol w:w="3686"/>
      </w:tblGrid>
      <w:tr w:rsidR="00FD3138" w:rsidRPr="0077453F" w:rsidTr="00FD3138">
        <w:trPr>
          <w:trHeight w:val="319"/>
        </w:trPr>
        <w:tc>
          <w:tcPr>
            <w:tcW w:w="2093" w:type="dxa"/>
            <w:vMerge w:val="restart"/>
            <w:shd w:val="clear" w:color="auto" w:fill="D9D9D9" w:themeFill="background1" w:themeFillShade="D9"/>
          </w:tcPr>
          <w:p w:rsidR="00FD3138" w:rsidRPr="0077453F" w:rsidRDefault="00FD3138" w:rsidP="00FD3138">
            <w:pPr>
              <w:pStyle w:val="Default"/>
              <w:keepNext/>
              <w:jc w:val="center"/>
              <w:rPr>
                <w:i/>
              </w:rPr>
            </w:pPr>
            <w:r w:rsidRPr="0077453F">
              <w:rPr>
                <w:b/>
                <w:bCs/>
                <w:i/>
              </w:rPr>
              <w:t xml:space="preserve">Группы </w:t>
            </w:r>
            <w:r>
              <w:rPr>
                <w:b/>
                <w:bCs/>
                <w:i/>
              </w:rPr>
              <w:t>населе</w:t>
            </w:r>
            <w:r>
              <w:rPr>
                <w:b/>
                <w:bCs/>
                <w:i/>
              </w:rPr>
              <w:t>н</w:t>
            </w:r>
            <w:r>
              <w:rPr>
                <w:b/>
                <w:bCs/>
                <w:i/>
              </w:rPr>
              <w:t>ных пункто</w:t>
            </w:r>
            <w:r w:rsidR="008D1C36">
              <w:rPr>
                <w:b/>
                <w:bCs/>
                <w:i/>
              </w:rPr>
              <w:t>в</w:t>
            </w:r>
          </w:p>
        </w:tc>
        <w:tc>
          <w:tcPr>
            <w:tcW w:w="7371" w:type="dxa"/>
            <w:gridSpan w:val="2"/>
            <w:shd w:val="clear" w:color="auto" w:fill="D9D9D9" w:themeFill="background1" w:themeFillShade="D9"/>
          </w:tcPr>
          <w:p w:rsidR="00FD3138" w:rsidRPr="0077453F" w:rsidRDefault="00FD3138" w:rsidP="00FD3138">
            <w:pPr>
              <w:pStyle w:val="Default"/>
              <w:keepNext/>
              <w:jc w:val="center"/>
              <w:rPr>
                <w:i/>
              </w:rPr>
            </w:pPr>
            <w:r w:rsidRPr="0077453F">
              <w:rPr>
                <w:b/>
                <w:bCs/>
                <w:i/>
              </w:rPr>
              <w:t>Численность населения</w:t>
            </w:r>
            <w:proofErr w:type="gramStart"/>
            <w:r w:rsidR="008D1C36">
              <w:rPr>
                <w:b/>
                <w:bCs/>
                <w:i/>
              </w:rPr>
              <w:t xml:space="preserve"> </w:t>
            </w:r>
            <w:r w:rsidRPr="0077453F">
              <w:rPr>
                <w:b/>
                <w:bCs/>
                <w:i/>
              </w:rPr>
              <w:t>,</w:t>
            </w:r>
            <w:proofErr w:type="gramEnd"/>
            <w:r w:rsidRPr="0077453F">
              <w:rPr>
                <w:b/>
                <w:bCs/>
                <w:i/>
              </w:rPr>
              <w:t>тыс. чело</w:t>
            </w:r>
            <w:r w:rsidR="008D1C36">
              <w:rPr>
                <w:b/>
                <w:bCs/>
                <w:i/>
              </w:rPr>
              <w:t>в</w:t>
            </w:r>
            <w:r w:rsidRPr="0077453F">
              <w:rPr>
                <w:b/>
                <w:bCs/>
                <w:i/>
              </w:rPr>
              <w:t>ек</w:t>
            </w:r>
          </w:p>
        </w:tc>
      </w:tr>
      <w:tr w:rsidR="00FD3138" w:rsidRPr="0077453F" w:rsidTr="00FD3138">
        <w:trPr>
          <w:trHeight w:val="319"/>
        </w:trPr>
        <w:tc>
          <w:tcPr>
            <w:tcW w:w="2093" w:type="dxa"/>
            <w:vMerge/>
            <w:shd w:val="clear" w:color="auto" w:fill="D9D9D9" w:themeFill="background1" w:themeFillShade="D9"/>
          </w:tcPr>
          <w:p w:rsidR="00FD3138" w:rsidRPr="0077453F" w:rsidRDefault="00FD3138" w:rsidP="00FD3138">
            <w:pPr>
              <w:pStyle w:val="Default"/>
              <w:keepNext/>
              <w:jc w:val="center"/>
              <w:rPr>
                <w:b/>
                <w:bCs/>
                <w:i/>
              </w:rPr>
            </w:pPr>
          </w:p>
        </w:tc>
        <w:tc>
          <w:tcPr>
            <w:tcW w:w="3685" w:type="dxa"/>
            <w:shd w:val="clear" w:color="auto" w:fill="D9D9D9" w:themeFill="background1" w:themeFillShade="D9"/>
          </w:tcPr>
          <w:p w:rsidR="00FD3138" w:rsidRPr="0077453F" w:rsidRDefault="00FD3138" w:rsidP="00FD3138">
            <w:pPr>
              <w:pStyle w:val="Default"/>
              <w:keepNext/>
              <w:jc w:val="center"/>
              <w:rPr>
                <w:b/>
                <w:bCs/>
                <w:i/>
              </w:rPr>
            </w:pPr>
            <w:r>
              <w:rPr>
                <w:b/>
                <w:bCs/>
                <w:i/>
              </w:rPr>
              <w:t>Городские населенные пункты</w:t>
            </w:r>
          </w:p>
        </w:tc>
        <w:tc>
          <w:tcPr>
            <w:tcW w:w="3686" w:type="dxa"/>
            <w:shd w:val="clear" w:color="auto" w:fill="D9D9D9" w:themeFill="background1" w:themeFillShade="D9"/>
          </w:tcPr>
          <w:p w:rsidR="00FD3138" w:rsidRPr="0077453F" w:rsidRDefault="00FD3138" w:rsidP="00FD3138">
            <w:pPr>
              <w:pStyle w:val="Default"/>
              <w:keepNext/>
              <w:jc w:val="center"/>
              <w:rPr>
                <w:b/>
                <w:bCs/>
                <w:i/>
              </w:rPr>
            </w:pPr>
            <w:r>
              <w:rPr>
                <w:b/>
                <w:bCs/>
                <w:i/>
              </w:rPr>
              <w:t>Сельские населенные пункты</w:t>
            </w:r>
          </w:p>
        </w:tc>
      </w:tr>
      <w:tr w:rsidR="00311AD9" w:rsidRPr="0077453F" w:rsidTr="00FD3138">
        <w:trPr>
          <w:trHeight w:val="319"/>
        </w:trPr>
        <w:tc>
          <w:tcPr>
            <w:tcW w:w="2093" w:type="dxa"/>
            <w:vMerge w:val="restart"/>
            <w:shd w:val="clear" w:color="auto" w:fill="F2F2F2" w:themeFill="background1" w:themeFillShade="F2"/>
          </w:tcPr>
          <w:p w:rsidR="00311AD9" w:rsidRDefault="00311AD9" w:rsidP="00FD3138">
            <w:pPr>
              <w:pStyle w:val="Default"/>
            </w:pPr>
            <w:r>
              <w:t>Крупные</w:t>
            </w:r>
          </w:p>
        </w:tc>
        <w:tc>
          <w:tcPr>
            <w:tcW w:w="3685" w:type="dxa"/>
            <w:vMerge w:val="restart"/>
          </w:tcPr>
          <w:p w:rsidR="00311AD9" w:rsidRDefault="00311AD9" w:rsidP="00FD3138">
            <w:pPr>
              <w:pStyle w:val="Default"/>
              <w:jc w:val="center"/>
            </w:pPr>
            <w:r>
              <w:t>-</w:t>
            </w:r>
          </w:p>
        </w:tc>
        <w:tc>
          <w:tcPr>
            <w:tcW w:w="3686" w:type="dxa"/>
          </w:tcPr>
          <w:p w:rsidR="00311AD9" w:rsidRDefault="008D1C36" w:rsidP="00FD3138">
            <w:pPr>
              <w:pStyle w:val="Default"/>
              <w:jc w:val="center"/>
            </w:pPr>
            <w:r>
              <w:t>свыше</w:t>
            </w:r>
            <w:r w:rsidR="00311AD9">
              <w:t xml:space="preserve"> 5</w:t>
            </w:r>
          </w:p>
        </w:tc>
      </w:tr>
      <w:tr w:rsidR="00311AD9" w:rsidRPr="0077453F" w:rsidTr="00FD3138">
        <w:trPr>
          <w:trHeight w:val="319"/>
        </w:trPr>
        <w:tc>
          <w:tcPr>
            <w:tcW w:w="2093" w:type="dxa"/>
            <w:vMerge/>
            <w:shd w:val="clear" w:color="auto" w:fill="F2F2F2" w:themeFill="background1" w:themeFillShade="F2"/>
          </w:tcPr>
          <w:p w:rsidR="00311AD9" w:rsidRDefault="00311AD9" w:rsidP="00FD3138">
            <w:pPr>
              <w:pStyle w:val="Default"/>
            </w:pPr>
          </w:p>
        </w:tc>
        <w:tc>
          <w:tcPr>
            <w:tcW w:w="3685" w:type="dxa"/>
            <w:vMerge/>
          </w:tcPr>
          <w:p w:rsidR="00311AD9" w:rsidRDefault="00311AD9" w:rsidP="00FD3138">
            <w:pPr>
              <w:pStyle w:val="Default"/>
              <w:jc w:val="center"/>
            </w:pPr>
          </w:p>
        </w:tc>
        <w:tc>
          <w:tcPr>
            <w:tcW w:w="3686" w:type="dxa"/>
          </w:tcPr>
          <w:p w:rsidR="00311AD9" w:rsidRDefault="00311AD9" w:rsidP="00FD3138">
            <w:pPr>
              <w:pStyle w:val="Default"/>
              <w:jc w:val="center"/>
            </w:pPr>
            <w:r>
              <w:t>от 3 до 5</w:t>
            </w:r>
          </w:p>
        </w:tc>
      </w:tr>
      <w:tr w:rsidR="00FD3138" w:rsidRPr="0077453F" w:rsidTr="00FD3138">
        <w:trPr>
          <w:trHeight w:val="319"/>
        </w:trPr>
        <w:tc>
          <w:tcPr>
            <w:tcW w:w="2093" w:type="dxa"/>
            <w:shd w:val="clear" w:color="auto" w:fill="F2F2F2" w:themeFill="background1" w:themeFillShade="F2"/>
          </w:tcPr>
          <w:p w:rsidR="00FD3138" w:rsidRDefault="00FD3138" w:rsidP="00FD3138">
            <w:pPr>
              <w:pStyle w:val="Default"/>
            </w:pPr>
            <w:r>
              <w:t>Большие</w:t>
            </w:r>
          </w:p>
        </w:tc>
        <w:tc>
          <w:tcPr>
            <w:tcW w:w="3685" w:type="dxa"/>
          </w:tcPr>
          <w:p w:rsidR="00FD3138" w:rsidRDefault="00FD3138" w:rsidP="00FD3138">
            <w:pPr>
              <w:pStyle w:val="Default"/>
              <w:jc w:val="center"/>
            </w:pPr>
            <w:r>
              <w:t>-</w:t>
            </w:r>
          </w:p>
        </w:tc>
        <w:tc>
          <w:tcPr>
            <w:tcW w:w="3686" w:type="dxa"/>
          </w:tcPr>
          <w:p w:rsidR="00FD3138" w:rsidRDefault="00FD3138" w:rsidP="00FD3138">
            <w:pPr>
              <w:pStyle w:val="Default"/>
              <w:jc w:val="center"/>
            </w:pPr>
            <w:r>
              <w:t>от 1 до 3</w:t>
            </w:r>
          </w:p>
        </w:tc>
      </w:tr>
      <w:tr w:rsidR="00FD3138" w:rsidRPr="0077453F" w:rsidTr="00FD3138">
        <w:trPr>
          <w:trHeight w:val="319"/>
        </w:trPr>
        <w:tc>
          <w:tcPr>
            <w:tcW w:w="2093" w:type="dxa"/>
            <w:shd w:val="clear" w:color="auto" w:fill="F2F2F2" w:themeFill="background1" w:themeFillShade="F2"/>
          </w:tcPr>
          <w:p w:rsidR="00FD3138" w:rsidRPr="0077453F" w:rsidRDefault="00FD3138" w:rsidP="00FD3138">
            <w:pPr>
              <w:pStyle w:val="Default"/>
            </w:pPr>
            <w:r>
              <w:t>Средние</w:t>
            </w:r>
          </w:p>
        </w:tc>
        <w:tc>
          <w:tcPr>
            <w:tcW w:w="3685" w:type="dxa"/>
          </w:tcPr>
          <w:p w:rsidR="00FD3138" w:rsidRPr="0077453F" w:rsidRDefault="00FD3138" w:rsidP="00FD3138">
            <w:pPr>
              <w:pStyle w:val="Default"/>
              <w:jc w:val="center"/>
            </w:pPr>
            <w:r>
              <w:t>-</w:t>
            </w:r>
          </w:p>
        </w:tc>
        <w:tc>
          <w:tcPr>
            <w:tcW w:w="3686" w:type="dxa"/>
          </w:tcPr>
          <w:p w:rsidR="00FD3138" w:rsidRPr="0077453F" w:rsidRDefault="00FD3138" w:rsidP="00FD3138">
            <w:pPr>
              <w:pStyle w:val="Default"/>
              <w:jc w:val="center"/>
            </w:pPr>
            <w:r>
              <w:t>от 0,2 до 1</w:t>
            </w:r>
          </w:p>
        </w:tc>
      </w:tr>
      <w:tr w:rsidR="00FD3138" w:rsidRPr="0077453F" w:rsidTr="00FD3138">
        <w:trPr>
          <w:trHeight w:val="319"/>
        </w:trPr>
        <w:tc>
          <w:tcPr>
            <w:tcW w:w="2093" w:type="dxa"/>
            <w:shd w:val="clear" w:color="auto" w:fill="F2F2F2" w:themeFill="background1" w:themeFillShade="F2"/>
          </w:tcPr>
          <w:p w:rsidR="00FD3138" w:rsidRPr="0077453F" w:rsidRDefault="00FD3138" w:rsidP="00FD3138">
            <w:pPr>
              <w:pStyle w:val="Default"/>
            </w:pPr>
            <w:r>
              <w:t>Малые</w:t>
            </w:r>
          </w:p>
        </w:tc>
        <w:tc>
          <w:tcPr>
            <w:tcW w:w="3685" w:type="dxa"/>
          </w:tcPr>
          <w:p w:rsidR="00FD3138" w:rsidRDefault="00311AD9" w:rsidP="00FD3138">
            <w:pPr>
              <w:pStyle w:val="Default"/>
              <w:jc w:val="center"/>
            </w:pPr>
            <w:r>
              <w:t>от 10 до 20</w:t>
            </w:r>
          </w:p>
          <w:p w:rsidR="00311AD9" w:rsidRPr="0077453F" w:rsidRDefault="00311AD9" w:rsidP="00FD3138">
            <w:pPr>
              <w:pStyle w:val="Default"/>
              <w:jc w:val="center"/>
            </w:pPr>
            <w:r>
              <w:t>до 10</w:t>
            </w:r>
          </w:p>
        </w:tc>
        <w:tc>
          <w:tcPr>
            <w:tcW w:w="3686" w:type="dxa"/>
          </w:tcPr>
          <w:p w:rsidR="00FD3138" w:rsidRDefault="00311AD9" w:rsidP="00FD3138">
            <w:pPr>
              <w:pStyle w:val="Default"/>
              <w:jc w:val="center"/>
            </w:pPr>
            <w:r>
              <w:t xml:space="preserve">от 0,05 </w:t>
            </w:r>
            <w:r w:rsidR="00FD3138">
              <w:t>до 0,2</w:t>
            </w:r>
          </w:p>
          <w:p w:rsidR="00311AD9" w:rsidRPr="0077453F" w:rsidRDefault="00311AD9" w:rsidP="00FD3138">
            <w:pPr>
              <w:pStyle w:val="Default"/>
              <w:jc w:val="center"/>
            </w:pPr>
            <w:r>
              <w:t>до 0,05</w:t>
            </w:r>
          </w:p>
        </w:tc>
      </w:tr>
    </w:tbl>
    <w:p w:rsidR="00FD3138" w:rsidRDefault="001F506A" w:rsidP="0031098C">
      <w:pPr>
        <w:spacing w:before="120"/>
        <w:rPr>
          <w:szCs w:val="24"/>
        </w:rPr>
      </w:pPr>
      <w:bookmarkStart w:id="186" w:name="OLE_LINK218"/>
      <w:bookmarkStart w:id="187" w:name="OLE_LINK226"/>
      <w:r>
        <w:rPr>
          <w:szCs w:val="24"/>
        </w:rPr>
        <w:t xml:space="preserve">се городские населенные пункты </w:t>
      </w:r>
      <w:r w:rsidR="003E0679">
        <w:rPr>
          <w:szCs w:val="24"/>
        </w:rPr>
        <w:t>муниципального района</w:t>
      </w:r>
      <w:r>
        <w:rPr>
          <w:szCs w:val="24"/>
        </w:rPr>
        <w:t xml:space="preserve"> Республики </w:t>
      </w:r>
      <w:r w:rsidR="00B87017">
        <w:rPr>
          <w:szCs w:val="24"/>
        </w:rPr>
        <w:t>Тыва</w:t>
      </w:r>
      <w:r>
        <w:rPr>
          <w:szCs w:val="24"/>
        </w:rPr>
        <w:t xml:space="preserve"> </w:t>
      </w:r>
      <w:bookmarkEnd w:id="186"/>
      <w:bookmarkEnd w:id="187"/>
      <w:r w:rsidR="0031098C">
        <w:rPr>
          <w:szCs w:val="24"/>
        </w:rPr>
        <w:t>(</w:t>
      </w:r>
      <w:r w:rsidR="0031098C" w:rsidRPr="0031098C">
        <w:rPr>
          <w:szCs w:val="24"/>
        </w:rPr>
        <w:t>город Чадан</w:t>
      </w:r>
      <w:r w:rsidR="0031098C">
        <w:rPr>
          <w:szCs w:val="24"/>
        </w:rPr>
        <w:t xml:space="preserve">, </w:t>
      </w:r>
      <w:proofErr w:type="spellStart"/>
      <w:r w:rsidR="0031098C" w:rsidRPr="0031098C">
        <w:rPr>
          <w:szCs w:val="24"/>
        </w:rPr>
        <w:t>пгт</w:t>
      </w:r>
      <w:proofErr w:type="spellEnd"/>
      <w:r w:rsidR="0031098C" w:rsidRPr="0031098C">
        <w:rPr>
          <w:szCs w:val="24"/>
        </w:rPr>
        <w:t xml:space="preserve"> </w:t>
      </w:r>
      <w:proofErr w:type="spellStart"/>
      <w:r w:rsidR="0031098C" w:rsidRPr="0031098C">
        <w:rPr>
          <w:szCs w:val="24"/>
        </w:rPr>
        <w:t>Каа-Хем</w:t>
      </w:r>
      <w:proofErr w:type="spellEnd"/>
      <w:r w:rsidR="0031098C">
        <w:rPr>
          <w:szCs w:val="24"/>
        </w:rPr>
        <w:t xml:space="preserve">, </w:t>
      </w:r>
      <w:r w:rsidR="0031098C" w:rsidRPr="0031098C">
        <w:rPr>
          <w:szCs w:val="24"/>
        </w:rPr>
        <w:t>город Туран</w:t>
      </w:r>
      <w:r w:rsidR="0031098C">
        <w:rPr>
          <w:szCs w:val="24"/>
        </w:rPr>
        <w:t xml:space="preserve"> и </w:t>
      </w:r>
      <w:r w:rsidR="0031098C" w:rsidRPr="0031098C">
        <w:rPr>
          <w:szCs w:val="24"/>
        </w:rPr>
        <w:t xml:space="preserve">город </w:t>
      </w:r>
      <w:proofErr w:type="spellStart"/>
      <w:r w:rsidR="0031098C" w:rsidRPr="0031098C">
        <w:rPr>
          <w:szCs w:val="24"/>
        </w:rPr>
        <w:t>Шагонар</w:t>
      </w:r>
      <w:proofErr w:type="spellEnd"/>
      <w:r w:rsidR="0031098C">
        <w:rPr>
          <w:szCs w:val="24"/>
        </w:rPr>
        <w:t xml:space="preserve">) </w:t>
      </w:r>
      <w:r w:rsidR="00FD3138">
        <w:rPr>
          <w:szCs w:val="24"/>
        </w:rPr>
        <w:t>относ</w:t>
      </w:r>
      <w:r>
        <w:rPr>
          <w:szCs w:val="24"/>
        </w:rPr>
        <w:t>ят</w:t>
      </w:r>
      <w:r w:rsidR="00FD3138">
        <w:rPr>
          <w:szCs w:val="24"/>
        </w:rPr>
        <w:t xml:space="preserve">ся к </w:t>
      </w:r>
      <w:r w:rsidR="00FD3138" w:rsidRPr="00B96EE6">
        <w:rPr>
          <w:b/>
          <w:szCs w:val="24"/>
        </w:rPr>
        <w:t>малым</w:t>
      </w:r>
      <w:r w:rsidR="003E0679">
        <w:rPr>
          <w:b/>
          <w:szCs w:val="24"/>
        </w:rPr>
        <w:t xml:space="preserve"> </w:t>
      </w:r>
      <w:r w:rsidR="00FD3138" w:rsidRPr="00722162">
        <w:rPr>
          <w:szCs w:val="24"/>
        </w:rPr>
        <w:t>городам.</w:t>
      </w:r>
    </w:p>
    <w:p w:rsidR="00FD3138" w:rsidRPr="0070439C" w:rsidRDefault="00FD3138" w:rsidP="00FD3138">
      <w:pPr>
        <w:spacing w:before="120"/>
        <w:rPr>
          <w:i/>
          <w:szCs w:val="24"/>
        </w:rPr>
      </w:pPr>
      <w:r>
        <w:rPr>
          <w:i/>
          <w:szCs w:val="24"/>
        </w:rPr>
        <w:t>2</w:t>
      </w:r>
      <w:r w:rsidRPr="0070439C">
        <w:rPr>
          <w:i/>
          <w:szCs w:val="24"/>
        </w:rPr>
        <w:t xml:space="preserve">. Дифференциация по статусу поселения и иду (категории) населенного пункта </w:t>
      </w:r>
    </w:p>
    <w:p w:rsidR="00FD3138" w:rsidRPr="00ED3BBC" w:rsidRDefault="00FD3138" w:rsidP="00FD3138">
      <w:pPr>
        <w:pStyle w:val="aff6"/>
        <w:rPr>
          <w:szCs w:val="23"/>
          <w:lang w:val="ru-RU"/>
        </w:rPr>
      </w:pPr>
      <w:proofErr w:type="gramStart"/>
      <w:r w:rsidRPr="00ED3BBC">
        <w:rPr>
          <w:szCs w:val="23"/>
          <w:lang w:val="ru-RU"/>
        </w:rPr>
        <w:t>Большое значение имеет статус поселения (городское/сельское) и ид (категория) населенного пункта (городской/сельский), определяющие целесообразность размещения объекто</w:t>
      </w:r>
      <w:r w:rsidR="008D1C36">
        <w:rPr>
          <w:szCs w:val="23"/>
          <w:lang w:val="ru-RU"/>
        </w:rPr>
        <w:t>в</w:t>
      </w:r>
      <w:r w:rsidRPr="00ED3BBC">
        <w:rPr>
          <w:szCs w:val="23"/>
          <w:lang w:val="ru-RU"/>
        </w:rPr>
        <w:t xml:space="preserve"> </w:t>
      </w:r>
      <w:r w:rsidR="008D1C36" w:rsidRPr="00ED3BBC">
        <w:rPr>
          <w:szCs w:val="23"/>
          <w:lang w:val="ru-RU"/>
        </w:rPr>
        <w:t>обслуживания</w:t>
      </w:r>
      <w:r w:rsidRPr="00ED3BBC">
        <w:rPr>
          <w:szCs w:val="23"/>
          <w:lang w:val="ru-RU"/>
        </w:rPr>
        <w:t>, значение расчетных показателей минимально допустимого уро</w:t>
      </w:r>
      <w:r w:rsidR="008D1C36">
        <w:rPr>
          <w:szCs w:val="23"/>
          <w:lang w:val="ru-RU"/>
        </w:rPr>
        <w:t>в</w:t>
      </w:r>
      <w:r w:rsidRPr="00ED3BBC">
        <w:rPr>
          <w:szCs w:val="23"/>
          <w:lang w:val="ru-RU"/>
        </w:rPr>
        <w:t>ня обеспеченности объектами местного значения и максимально допустимого уро</w:t>
      </w:r>
      <w:r w:rsidR="008D1C36">
        <w:rPr>
          <w:szCs w:val="23"/>
          <w:lang w:val="ru-RU"/>
        </w:rPr>
        <w:t>в</w:t>
      </w:r>
      <w:r w:rsidRPr="00ED3BBC">
        <w:rPr>
          <w:szCs w:val="23"/>
          <w:lang w:val="ru-RU"/>
        </w:rPr>
        <w:t>ня те</w:t>
      </w:r>
      <w:r w:rsidRPr="00ED3BBC">
        <w:rPr>
          <w:szCs w:val="23"/>
          <w:lang w:val="ru-RU"/>
        </w:rPr>
        <w:t>р</w:t>
      </w:r>
      <w:r w:rsidRPr="00ED3BBC">
        <w:rPr>
          <w:szCs w:val="23"/>
          <w:lang w:val="ru-RU"/>
        </w:rPr>
        <w:t>риториальной доступности таких объекто</w:t>
      </w:r>
      <w:r w:rsidR="008D1C36">
        <w:rPr>
          <w:szCs w:val="23"/>
          <w:lang w:val="ru-RU"/>
        </w:rPr>
        <w:t>в</w:t>
      </w:r>
      <w:r w:rsidRPr="00ED3BBC">
        <w:rPr>
          <w:szCs w:val="23"/>
          <w:lang w:val="ru-RU"/>
        </w:rPr>
        <w:t xml:space="preserve"> для населения. </w:t>
      </w:r>
      <w:proofErr w:type="gramEnd"/>
    </w:p>
    <w:p w:rsidR="00FD3138" w:rsidRPr="00ED3BBC" w:rsidRDefault="00FD3138" w:rsidP="00FD3138">
      <w:pPr>
        <w:pStyle w:val="aff6"/>
        <w:rPr>
          <w:szCs w:val="23"/>
          <w:lang w:val="ru-RU"/>
        </w:rPr>
      </w:pPr>
      <w:r w:rsidRPr="00ED3BBC">
        <w:rPr>
          <w:szCs w:val="23"/>
          <w:lang w:val="ru-RU"/>
        </w:rPr>
        <w:lastRenderedPageBreak/>
        <w:t>Расчетные показатели минимально допустимого уро</w:t>
      </w:r>
      <w:r w:rsidR="008D1C36">
        <w:rPr>
          <w:szCs w:val="23"/>
          <w:lang w:val="ru-RU"/>
        </w:rPr>
        <w:t>в</w:t>
      </w:r>
      <w:r w:rsidRPr="00ED3BBC">
        <w:rPr>
          <w:szCs w:val="23"/>
          <w:lang w:val="ru-RU"/>
        </w:rPr>
        <w:t>ня обеспеченности объектами социально-быто</w:t>
      </w:r>
      <w:r w:rsidR="008D1C36">
        <w:rPr>
          <w:szCs w:val="23"/>
          <w:lang w:val="ru-RU"/>
        </w:rPr>
        <w:t>в</w:t>
      </w:r>
      <w:r w:rsidRPr="00ED3BBC">
        <w:rPr>
          <w:szCs w:val="23"/>
          <w:lang w:val="ru-RU"/>
        </w:rPr>
        <w:t>ого и культурного обслужи</w:t>
      </w:r>
      <w:r w:rsidR="008D1C36">
        <w:rPr>
          <w:szCs w:val="23"/>
          <w:lang w:val="ru-RU"/>
        </w:rPr>
        <w:t>в</w:t>
      </w:r>
      <w:r w:rsidRPr="00ED3BBC">
        <w:rPr>
          <w:szCs w:val="23"/>
          <w:lang w:val="ru-RU"/>
        </w:rPr>
        <w:t>ания и озеленения общего пользо</w:t>
      </w:r>
      <w:r w:rsidR="008D1C36">
        <w:rPr>
          <w:szCs w:val="23"/>
          <w:lang w:val="ru-RU"/>
        </w:rPr>
        <w:t>в</w:t>
      </w:r>
      <w:r w:rsidRPr="00ED3BBC">
        <w:rPr>
          <w:szCs w:val="23"/>
          <w:lang w:val="ru-RU"/>
        </w:rPr>
        <w:t>ания н</w:t>
      </w:r>
      <w:r w:rsidRPr="00ED3BBC">
        <w:rPr>
          <w:szCs w:val="23"/>
          <w:lang w:val="ru-RU"/>
        </w:rPr>
        <w:t>е</w:t>
      </w:r>
      <w:r w:rsidRPr="00ED3BBC">
        <w:rPr>
          <w:szCs w:val="23"/>
          <w:lang w:val="ru-RU"/>
        </w:rPr>
        <w:t>обходимо использо</w:t>
      </w:r>
      <w:r w:rsidR="008D1C36">
        <w:rPr>
          <w:szCs w:val="23"/>
          <w:lang w:val="ru-RU"/>
        </w:rPr>
        <w:t>в</w:t>
      </w:r>
      <w:r w:rsidRPr="00ED3BBC">
        <w:rPr>
          <w:szCs w:val="23"/>
          <w:lang w:val="ru-RU"/>
        </w:rPr>
        <w:t>ать  за</w:t>
      </w:r>
      <w:r w:rsidR="008D1C36">
        <w:rPr>
          <w:szCs w:val="23"/>
          <w:lang w:val="ru-RU"/>
        </w:rPr>
        <w:t>в</w:t>
      </w:r>
      <w:r w:rsidRPr="00ED3BBC">
        <w:rPr>
          <w:szCs w:val="23"/>
          <w:lang w:val="ru-RU"/>
        </w:rPr>
        <w:t xml:space="preserve">исимости от статуса поселения и </w:t>
      </w:r>
      <w:r w:rsidR="008D1C36">
        <w:rPr>
          <w:szCs w:val="23"/>
          <w:lang w:val="ru-RU"/>
        </w:rPr>
        <w:t>в</w:t>
      </w:r>
      <w:r w:rsidRPr="00ED3BBC">
        <w:rPr>
          <w:szCs w:val="23"/>
          <w:lang w:val="ru-RU"/>
        </w:rPr>
        <w:t xml:space="preserve">ида (категории) населенного пункта: </w:t>
      </w:r>
    </w:p>
    <w:p w:rsidR="00FD3138" w:rsidRPr="003325C9" w:rsidRDefault="00FD3138" w:rsidP="00FD3138">
      <w:pPr>
        <w:pStyle w:val="aff6"/>
        <w:numPr>
          <w:ilvl w:val="0"/>
          <w:numId w:val="44"/>
        </w:numPr>
        <w:rPr>
          <w:szCs w:val="23"/>
          <w:lang w:val="ru-RU"/>
        </w:rPr>
      </w:pPr>
      <w:r w:rsidRPr="003325C9">
        <w:rPr>
          <w:szCs w:val="23"/>
          <w:lang w:val="ru-RU"/>
        </w:rPr>
        <w:t>городск</w:t>
      </w:r>
      <w:r>
        <w:rPr>
          <w:szCs w:val="23"/>
          <w:lang w:val="ru-RU"/>
        </w:rPr>
        <w:t xml:space="preserve">ие поселения </w:t>
      </w:r>
      <w:r w:rsidRPr="003325C9">
        <w:rPr>
          <w:szCs w:val="23"/>
          <w:lang w:val="ru-RU"/>
        </w:rPr>
        <w:t xml:space="preserve">и сельские поселения; </w:t>
      </w:r>
    </w:p>
    <w:p w:rsidR="00FD3138" w:rsidRPr="009A17E0" w:rsidRDefault="00FD3138" w:rsidP="00FD3138">
      <w:pPr>
        <w:pStyle w:val="aff6"/>
        <w:numPr>
          <w:ilvl w:val="0"/>
          <w:numId w:val="44"/>
        </w:numPr>
        <w:rPr>
          <w:szCs w:val="23"/>
          <w:lang w:val="ru-RU"/>
        </w:rPr>
      </w:pPr>
      <w:r w:rsidRPr="009A17E0">
        <w:rPr>
          <w:szCs w:val="23"/>
          <w:lang w:val="ru-RU"/>
        </w:rPr>
        <w:t>городск</w:t>
      </w:r>
      <w:r>
        <w:rPr>
          <w:szCs w:val="23"/>
          <w:lang w:val="ru-RU"/>
        </w:rPr>
        <w:t>ие</w:t>
      </w:r>
      <w:r w:rsidR="008D1C36">
        <w:rPr>
          <w:szCs w:val="23"/>
          <w:lang w:val="ru-RU"/>
        </w:rPr>
        <w:t xml:space="preserve"> </w:t>
      </w:r>
      <w:r>
        <w:rPr>
          <w:szCs w:val="23"/>
          <w:lang w:val="ru-RU"/>
        </w:rPr>
        <w:t xml:space="preserve">населенные пункты </w:t>
      </w:r>
      <w:r w:rsidRPr="009A17E0">
        <w:rPr>
          <w:szCs w:val="23"/>
          <w:lang w:val="ru-RU"/>
        </w:rPr>
        <w:t xml:space="preserve">и сельские населенные пункты. </w:t>
      </w:r>
    </w:p>
    <w:p w:rsidR="00FD3138" w:rsidRDefault="00FD3138" w:rsidP="00FD3138">
      <w:pPr>
        <w:pStyle w:val="aff6"/>
        <w:rPr>
          <w:szCs w:val="23"/>
          <w:lang w:val="ru-RU"/>
        </w:rPr>
      </w:pPr>
      <w:r w:rsidRPr="00ED3BBC">
        <w:rPr>
          <w:szCs w:val="23"/>
          <w:lang w:val="ru-RU"/>
        </w:rPr>
        <w:t xml:space="preserve">Дифференциация по численности населения поселения или населенного пункта, статусу поселения и иду (категории) населенного пункта </w:t>
      </w:r>
      <w:r w:rsidR="008D1C36" w:rsidRPr="00ED3BBC">
        <w:rPr>
          <w:szCs w:val="23"/>
          <w:lang w:val="ru-RU"/>
        </w:rPr>
        <w:t>позволяет</w:t>
      </w:r>
      <w:r w:rsidRPr="00ED3BBC">
        <w:rPr>
          <w:szCs w:val="23"/>
          <w:lang w:val="ru-RU"/>
        </w:rPr>
        <w:t xml:space="preserve"> рационально распр</w:t>
      </w:r>
      <w:r w:rsidRPr="00ED3BBC">
        <w:rPr>
          <w:szCs w:val="23"/>
          <w:lang w:val="ru-RU"/>
        </w:rPr>
        <w:t>е</w:t>
      </w:r>
      <w:r w:rsidRPr="00ED3BBC">
        <w:rPr>
          <w:szCs w:val="23"/>
          <w:lang w:val="ru-RU"/>
        </w:rPr>
        <w:t>делять элементы системы обслужи</w:t>
      </w:r>
      <w:r w:rsidR="003F5E2C">
        <w:rPr>
          <w:szCs w:val="23"/>
          <w:lang w:val="ru-RU"/>
        </w:rPr>
        <w:t>в</w:t>
      </w:r>
      <w:r w:rsidRPr="00ED3BBC">
        <w:rPr>
          <w:szCs w:val="23"/>
          <w:lang w:val="ru-RU"/>
        </w:rPr>
        <w:t xml:space="preserve">ания, </w:t>
      </w:r>
      <w:r w:rsidR="003F5E2C" w:rsidRPr="00ED3BBC">
        <w:rPr>
          <w:szCs w:val="23"/>
          <w:lang w:val="ru-RU"/>
        </w:rPr>
        <w:t>обеспечивая</w:t>
      </w:r>
      <w:r w:rsidRPr="00ED3BBC">
        <w:rPr>
          <w:szCs w:val="23"/>
          <w:lang w:val="ru-RU"/>
        </w:rPr>
        <w:t xml:space="preserve"> при этом необходимый перечень </w:t>
      </w:r>
      <w:r w:rsidR="003F5E2C" w:rsidRPr="00ED3BBC">
        <w:rPr>
          <w:szCs w:val="23"/>
          <w:lang w:val="ru-RU"/>
        </w:rPr>
        <w:t>предоставляемых</w:t>
      </w:r>
      <w:r w:rsidRPr="00ED3BBC">
        <w:rPr>
          <w:szCs w:val="23"/>
          <w:lang w:val="ru-RU"/>
        </w:rPr>
        <w:t xml:space="preserve"> услуг.</w:t>
      </w:r>
    </w:p>
    <w:p w:rsidR="00FD3138" w:rsidRPr="00722162" w:rsidRDefault="00FD3138" w:rsidP="00FD3138">
      <w:pPr>
        <w:pStyle w:val="3"/>
        <w:numPr>
          <w:ilvl w:val="2"/>
          <w:numId w:val="13"/>
        </w:numPr>
        <w:ind w:left="0" w:hanging="11"/>
      </w:pPr>
      <w:bookmarkStart w:id="188" w:name="_Toc490569814"/>
      <w:bookmarkStart w:id="189" w:name="_Toc498871944"/>
      <w:bookmarkStart w:id="190" w:name="_Toc513541981"/>
      <w:bookmarkStart w:id="191" w:name="_Toc527371651"/>
      <w:r w:rsidRPr="00722162">
        <w:t>иды объект</w:t>
      </w:r>
      <w:r w:rsidR="003F5E2C">
        <w:t>ов</w:t>
      </w:r>
      <w:r w:rsidRPr="00722162">
        <w:t xml:space="preserve"> местного значения муниципального района, для которых разраба</w:t>
      </w:r>
      <w:r w:rsidR="003F5E2C">
        <w:t>т</w:t>
      </w:r>
      <w:r w:rsidR="00B87017">
        <w:t>ыва</w:t>
      </w:r>
      <w:r w:rsidRPr="00722162">
        <w:t>ются местные нормати</w:t>
      </w:r>
      <w:r w:rsidR="003F5E2C">
        <w:t>в</w:t>
      </w:r>
      <w:r w:rsidRPr="00722162">
        <w:t>ы градостроительного проектиро</w:t>
      </w:r>
      <w:r w:rsidR="003F5E2C">
        <w:t>в</w:t>
      </w:r>
      <w:r w:rsidRPr="00722162">
        <w:t>ания</w:t>
      </w:r>
      <w:bookmarkEnd w:id="188"/>
      <w:bookmarkEnd w:id="189"/>
      <w:bookmarkEnd w:id="190"/>
      <w:bookmarkEnd w:id="191"/>
    </w:p>
    <w:p w:rsidR="00FD3138" w:rsidRPr="00722162" w:rsidRDefault="00FD3138" w:rsidP="00FD3138">
      <w:pPr>
        <w:pStyle w:val="aff6"/>
        <w:rPr>
          <w:szCs w:val="23"/>
          <w:lang w:val="ru-RU"/>
        </w:rPr>
      </w:pPr>
      <w:r w:rsidRPr="00722162">
        <w:rPr>
          <w:szCs w:val="23"/>
          <w:lang w:val="ru-RU"/>
        </w:rPr>
        <w:t xml:space="preserve"> </w:t>
      </w:r>
      <w:proofErr w:type="gramStart"/>
      <w:r w:rsidR="002A631E">
        <w:rPr>
          <w:szCs w:val="23"/>
          <w:lang w:val="ru-RU"/>
        </w:rPr>
        <w:t>соответствии</w:t>
      </w:r>
      <w:r w:rsidRPr="00722162">
        <w:rPr>
          <w:szCs w:val="23"/>
          <w:lang w:val="ru-RU"/>
        </w:rPr>
        <w:t xml:space="preserve"> с ч. 3 ст. 29.2 Градостроительного кодекса РФ нормати</w:t>
      </w:r>
      <w:r w:rsidR="003F5E2C">
        <w:rPr>
          <w:szCs w:val="23"/>
          <w:lang w:val="ru-RU"/>
        </w:rPr>
        <w:t>в</w:t>
      </w:r>
      <w:r w:rsidRPr="00722162">
        <w:rPr>
          <w:szCs w:val="23"/>
          <w:lang w:val="ru-RU"/>
        </w:rPr>
        <w:t>ы град</w:t>
      </w:r>
      <w:r w:rsidRPr="00722162">
        <w:rPr>
          <w:szCs w:val="23"/>
          <w:lang w:val="ru-RU"/>
        </w:rPr>
        <w:t>о</w:t>
      </w:r>
      <w:r w:rsidRPr="00722162">
        <w:rPr>
          <w:szCs w:val="23"/>
          <w:lang w:val="ru-RU"/>
        </w:rPr>
        <w:t xml:space="preserve">строительного </w:t>
      </w:r>
      <w:r w:rsidR="003F5E2C" w:rsidRPr="00722162">
        <w:rPr>
          <w:szCs w:val="23"/>
          <w:lang w:val="ru-RU"/>
        </w:rPr>
        <w:t>проектирования</w:t>
      </w:r>
      <w:r w:rsidRPr="00722162">
        <w:rPr>
          <w:szCs w:val="23"/>
          <w:lang w:val="ru-RU"/>
        </w:rPr>
        <w:t xml:space="preserve"> муниципального района </w:t>
      </w:r>
      <w:r w:rsidR="003F5E2C" w:rsidRPr="00722162">
        <w:rPr>
          <w:szCs w:val="23"/>
          <w:lang w:val="ru-RU"/>
        </w:rPr>
        <w:t>устанавливают</w:t>
      </w:r>
      <w:r w:rsidRPr="00722162">
        <w:rPr>
          <w:szCs w:val="23"/>
          <w:lang w:val="ru-RU"/>
        </w:rPr>
        <w:t xml:space="preserve"> </w:t>
      </w:r>
      <w:r w:rsidR="003F5E2C" w:rsidRPr="00722162">
        <w:rPr>
          <w:szCs w:val="23"/>
          <w:lang w:val="ru-RU"/>
        </w:rPr>
        <w:t>совокупность</w:t>
      </w:r>
      <w:r w:rsidRPr="00722162">
        <w:rPr>
          <w:szCs w:val="23"/>
          <w:lang w:val="ru-RU"/>
        </w:rPr>
        <w:t xml:space="preserve"> ра</w:t>
      </w:r>
      <w:r w:rsidRPr="00722162">
        <w:rPr>
          <w:szCs w:val="23"/>
          <w:lang w:val="ru-RU"/>
        </w:rPr>
        <w:t>с</w:t>
      </w:r>
      <w:r w:rsidRPr="00722162">
        <w:rPr>
          <w:szCs w:val="23"/>
          <w:lang w:val="ru-RU"/>
        </w:rPr>
        <w:t>четных показателей минимально допустимого уро</w:t>
      </w:r>
      <w:r w:rsidR="003F5E2C">
        <w:rPr>
          <w:szCs w:val="23"/>
          <w:lang w:val="ru-RU"/>
        </w:rPr>
        <w:t>в</w:t>
      </w:r>
      <w:r w:rsidRPr="00722162">
        <w:rPr>
          <w:szCs w:val="23"/>
          <w:lang w:val="ru-RU"/>
        </w:rPr>
        <w:t>ня обеспеченности объектами местн</w:t>
      </w:r>
      <w:r w:rsidRPr="00722162">
        <w:rPr>
          <w:szCs w:val="23"/>
          <w:lang w:val="ru-RU"/>
        </w:rPr>
        <w:t>о</w:t>
      </w:r>
      <w:r w:rsidRPr="00722162">
        <w:rPr>
          <w:szCs w:val="23"/>
          <w:lang w:val="ru-RU"/>
        </w:rPr>
        <w:t>го значения муниципального района, относящимися к областям, указанным  пункте 1 ча</w:t>
      </w:r>
      <w:r w:rsidRPr="00722162">
        <w:rPr>
          <w:szCs w:val="23"/>
          <w:lang w:val="ru-RU"/>
        </w:rPr>
        <w:t>с</w:t>
      </w:r>
      <w:r w:rsidRPr="00722162">
        <w:rPr>
          <w:szCs w:val="23"/>
          <w:lang w:val="ru-RU"/>
        </w:rPr>
        <w:t>ти 3 статьи 19 Градостроительного Кодекса РФ, иными объектами местного значения м</w:t>
      </w:r>
      <w:r w:rsidRPr="00722162">
        <w:rPr>
          <w:szCs w:val="23"/>
          <w:lang w:val="ru-RU"/>
        </w:rPr>
        <w:t>у</w:t>
      </w:r>
      <w:r w:rsidRPr="00722162">
        <w:rPr>
          <w:szCs w:val="23"/>
          <w:lang w:val="ru-RU"/>
        </w:rPr>
        <w:t>ниципального района населения муниципального района и расчетных показателей макс</w:t>
      </w:r>
      <w:r w:rsidRPr="00722162">
        <w:rPr>
          <w:szCs w:val="23"/>
          <w:lang w:val="ru-RU"/>
        </w:rPr>
        <w:t>и</w:t>
      </w:r>
      <w:r w:rsidRPr="00722162">
        <w:rPr>
          <w:szCs w:val="23"/>
          <w:lang w:val="ru-RU"/>
        </w:rPr>
        <w:t>мально допустимого уро</w:t>
      </w:r>
      <w:r w:rsidR="003F5E2C">
        <w:rPr>
          <w:szCs w:val="23"/>
          <w:lang w:val="ru-RU"/>
        </w:rPr>
        <w:t>в</w:t>
      </w:r>
      <w:r w:rsidRPr="00722162">
        <w:rPr>
          <w:szCs w:val="23"/>
          <w:lang w:val="ru-RU"/>
        </w:rPr>
        <w:t>ня территориальной доступности таких объекто</w:t>
      </w:r>
      <w:r w:rsidR="003F5E2C">
        <w:rPr>
          <w:szCs w:val="23"/>
          <w:lang w:val="ru-RU"/>
        </w:rPr>
        <w:t>в</w:t>
      </w:r>
      <w:r w:rsidRPr="00722162">
        <w:rPr>
          <w:szCs w:val="23"/>
          <w:lang w:val="ru-RU"/>
        </w:rPr>
        <w:t xml:space="preserve"> для</w:t>
      </w:r>
      <w:proofErr w:type="gramEnd"/>
      <w:r w:rsidRPr="00722162">
        <w:rPr>
          <w:szCs w:val="23"/>
          <w:lang w:val="ru-RU"/>
        </w:rPr>
        <w:t xml:space="preserve"> населения муниципального района.</w:t>
      </w:r>
    </w:p>
    <w:p w:rsidR="001900C4" w:rsidRDefault="00FD3138" w:rsidP="00FD3138">
      <w:pPr>
        <w:pStyle w:val="aff6"/>
        <w:rPr>
          <w:lang w:val="ru-RU"/>
        </w:rPr>
      </w:pPr>
      <w:r w:rsidRPr="00722162">
        <w:rPr>
          <w:lang w:val="ru-RU"/>
        </w:rPr>
        <w:t>Перечень объекто</w:t>
      </w:r>
      <w:r w:rsidR="003F5E2C">
        <w:rPr>
          <w:lang w:val="ru-RU"/>
        </w:rPr>
        <w:t>в</w:t>
      </w:r>
      <w:r w:rsidRPr="00722162">
        <w:rPr>
          <w:lang w:val="ru-RU"/>
        </w:rPr>
        <w:t xml:space="preserve"> местного значения </w:t>
      </w:r>
      <w:r w:rsidR="003E0679">
        <w:rPr>
          <w:lang w:val="ru-RU"/>
        </w:rPr>
        <w:t>муниципального района</w:t>
      </w:r>
      <w:r w:rsidR="001900C4">
        <w:rPr>
          <w:lang w:val="ru-RU"/>
        </w:rPr>
        <w:t xml:space="preserve"> Республики </w:t>
      </w:r>
      <w:r w:rsidR="00B87017">
        <w:rPr>
          <w:lang w:val="ru-RU"/>
        </w:rPr>
        <w:t>Тыва</w:t>
      </w:r>
      <w:r w:rsidRPr="00722162">
        <w:rPr>
          <w:lang w:val="ru-RU"/>
        </w:rPr>
        <w:t xml:space="preserve"> для целей </w:t>
      </w:r>
      <w:r w:rsidR="005B6EA8" w:rsidRPr="005B6EA8">
        <w:rPr>
          <w:lang w:val="ru-RU"/>
        </w:rPr>
        <w:t>Модельных МНГП районо</w:t>
      </w:r>
      <w:r w:rsidR="003E0679">
        <w:rPr>
          <w:lang w:val="ru-RU"/>
        </w:rPr>
        <w:t xml:space="preserve"> </w:t>
      </w:r>
      <w:r w:rsidR="003E0679" w:rsidRPr="003E0679">
        <w:rPr>
          <w:lang w:val="ru-RU"/>
        </w:rPr>
        <w:t xml:space="preserve">«Барун-Хемчикский кожуун Республики </w:t>
      </w:r>
      <w:r w:rsidR="00B87017">
        <w:rPr>
          <w:lang w:val="ru-RU"/>
        </w:rPr>
        <w:t>Тыва</w:t>
      </w:r>
      <w:r w:rsidR="003E0679" w:rsidRPr="003E0679">
        <w:rPr>
          <w:lang w:val="ru-RU"/>
        </w:rPr>
        <w:t>»</w:t>
      </w:r>
      <w:r w:rsidR="005B6EA8" w:rsidRPr="005B6EA8">
        <w:rPr>
          <w:lang w:val="ru-RU"/>
        </w:rPr>
        <w:t xml:space="preserve"> </w:t>
      </w:r>
      <w:r w:rsidRPr="00722162">
        <w:rPr>
          <w:lang w:val="ru-RU"/>
        </w:rPr>
        <w:t>по</w:t>
      </w:r>
      <w:r w:rsidRPr="00722162">
        <w:rPr>
          <w:lang w:val="ru-RU"/>
        </w:rPr>
        <w:t>д</w:t>
      </w:r>
      <w:r w:rsidRPr="00722162">
        <w:rPr>
          <w:lang w:val="ru-RU"/>
        </w:rPr>
        <w:t>гото</w:t>
      </w:r>
      <w:r w:rsidR="003F5E2C">
        <w:rPr>
          <w:lang w:val="ru-RU"/>
        </w:rPr>
        <w:t>в</w:t>
      </w:r>
      <w:r w:rsidRPr="00722162">
        <w:rPr>
          <w:lang w:val="ru-RU"/>
        </w:rPr>
        <w:t>лен на осно</w:t>
      </w:r>
      <w:r w:rsidR="003F5E2C">
        <w:rPr>
          <w:lang w:val="ru-RU"/>
        </w:rPr>
        <w:t>в</w:t>
      </w:r>
      <w:r w:rsidRPr="00722162">
        <w:rPr>
          <w:lang w:val="ru-RU"/>
        </w:rPr>
        <w:t>ании статьи 19 Градостроительного кодекса Российской Федерации, ст. 15 Федерального закона от 06.10.2003 № 131-ФЗ «Об общих принципах организации м</w:t>
      </w:r>
      <w:r w:rsidRPr="00722162">
        <w:rPr>
          <w:lang w:val="ru-RU"/>
        </w:rPr>
        <w:t>е</w:t>
      </w:r>
      <w:r w:rsidRPr="00722162">
        <w:rPr>
          <w:lang w:val="ru-RU"/>
        </w:rPr>
        <w:t xml:space="preserve">стного </w:t>
      </w:r>
      <w:r w:rsidR="003F5E2C" w:rsidRPr="00722162">
        <w:rPr>
          <w:lang w:val="ru-RU"/>
        </w:rPr>
        <w:t>самоуправления</w:t>
      </w:r>
      <w:r w:rsidRPr="00722162">
        <w:rPr>
          <w:lang w:val="ru-RU"/>
        </w:rPr>
        <w:t xml:space="preserve">  Российской Федерации», Уста</w:t>
      </w:r>
      <w:r w:rsidR="003F5E2C">
        <w:rPr>
          <w:lang w:val="ru-RU"/>
        </w:rPr>
        <w:t>в</w:t>
      </w:r>
      <w:r w:rsidR="001900C4">
        <w:rPr>
          <w:lang w:val="ru-RU"/>
        </w:rPr>
        <w:t>о</w:t>
      </w:r>
      <w:r w:rsidR="003F5E2C">
        <w:rPr>
          <w:lang w:val="ru-RU"/>
        </w:rPr>
        <w:t>в</w:t>
      </w:r>
      <w:r w:rsidR="001900C4">
        <w:rPr>
          <w:lang w:val="ru-RU"/>
        </w:rPr>
        <w:t xml:space="preserve"> </w:t>
      </w:r>
      <w:r w:rsidR="003E0679">
        <w:rPr>
          <w:lang w:val="ru-RU"/>
        </w:rPr>
        <w:t>муниципального района</w:t>
      </w:r>
      <w:r w:rsidR="001900C4">
        <w:rPr>
          <w:lang w:val="ru-RU"/>
        </w:rPr>
        <w:t xml:space="preserve"> Ре</w:t>
      </w:r>
      <w:r w:rsidR="001900C4">
        <w:rPr>
          <w:lang w:val="ru-RU"/>
        </w:rPr>
        <w:t>с</w:t>
      </w:r>
      <w:r w:rsidR="001900C4">
        <w:rPr>
          <w:lang w:val="ru-RU"/>
        </w:rPr>
        <w:t xml:space="preserve">публики </w:t>
      </w:r>
      <w:r w:rsidR="00B87017">
        <w:rPr>
          <w:lang w:val="ru-RU"/>
        </w:rPr>
        <w:t>Тыва</w:t>
      </w:r>
      <w:r w:rsidR="001900C4">
        <w:rPr>
          <w:lang w:val="ru-RU"/>
        </w:rPr>
        <w:t>.</w:t>
      </w:r>
    </w:p>
    <w:p w:rsidR="00FD3138" w:rsidRPr="00722162" w:rsidRDefault="003F5E2C" w:rsidP="00FD3138">
      <w:pPr>
        <w:pStyle w:val="aff6"/>
        <w:rPr>
          <w:szCs w:val="23"/>
          <w:lang w:val="ru-RU"/>
        </w:rPr>
      </w:pPr>
      <w:r w:rsidRPr="00722162">
        <w:rPr>
          <w:rFonts w:hint="eastAsia"/>
          <w:szCs w:val="23"/>
          <w:lang w:val="ru-RU"/>
        </w:rPr>
        <w:t>Ч</w:t>
      </w:r>
      <w:r w:rsidR="00FD3138" w:rsidRPr="00722162">
        <w:rPr>
          <w:rFonts w:hint="eastAsia"/>
          <w:szCs w:val="23"/>
          <w:lang w:val="ru-RU"/>
        </w:rPr>
        <w:t>исло</w:t>
      </w:r>
      <w:r>
        <w:rPr>
          <w:szCs w:val="23"/>
          <w:lang w:val="ru-RU"/>
        </w:rPr>
        <w:t xml:space="preserve"> </w:t>
      </w:r>
      <w:r w:rsidR="00FD3138" w:rsidRPr="00722162">
        <w:rPr>
          <w:rFonts w:hint="eastAsia"/>
          <w:szCs w:val="23"/>
          <w:lang w:val="ru-RU"/>
        </w:rPr>
        <w:t>объекто</w:t>
      </w:r>
      <w:r>
        <w:rPr>
          <w:szCs w:val="23"/>
          <w:lang w:val="ru-RU"/>
        </w:rPr>
        <w:t xml:space="preserve">в </w:t>
      </w:r>
      <w:r w:rsidR="00FD3138" w:rsidRPr="00722162">
        <w:rPr>
          <w:rFonts w:hint="eastAsia"/>
          <w:szCs w:val="23"/>
          <w:lang w:val="ru-RU"/>
        </w:rPr>
        <w:t>местного</w:t>
      </w:r>
      <w:r>
        <w:rPr>
          <w:szCs w:val="23"/>
          <w:lang w:val="ru-RU"/>
        </w:rPr>
        <w:t xml:space="preserve"> </w:t>
      </w:r>
      <w:r w:rsidR="00FD3138" w:rsidRPr="00722162">
        <w:rPr>
          <w:rFonts w:hint="eastAsia"/>
          <w:szCs w:val="23"/>
          <w:lang w:val="ru-RU"/>
        </w:rPr>
        <w:t>значения</w:t>
      </w:r>
      <w:r w:rsidR="00FD3138" w:rsidRPr="00722162">
        <w:rPr>
          <w:szCs w:val="23"/>
          <w:lang w:val="ru-RU"/>
        </w:rPr>
        <w:t xml:space="preserve"> муниципального района, </w:t>
      </w:r>
      <w:r w:rsidR="00FD3138" w:rsidRPr="00722162">
        <w:rPr>
          <w:rFonts w:hint="eastAsia"/>
          <w:szCs w:val="23"/>
          <w:lang w:val="ru-RU"/>
        </w:rPr>
        <w:t>отнесенных</w:t>
      </w:r>
      <w:r w:rsidR="003E0679">
        <w:rPr>
          <w:szCs w:val="23"/>
          <w:lang w:val="ru-RU"/>
        </w:rPr>
        <w:t xml:space="preserve"> </w:t>
      </w:r>
      <w:r w:rsidR="00FD3138" w:rsidRPr="00722162">
        <w:rPr>
          <w:rFonts w:hint="eastAsia"/>
          <w:szCs w:val="23"/>
          <w:lang w:val="ru-RU"/>
        </w:rPr>
        <w:t>к</w:t>
      </w:r>
      <w:r w:rsidR="003E0679">
        <w:rPr>
          <w:szCs w:val="23"/>
          <w:lang w:val="ru-RU"/>
        </w:rPr>
        <w:t xml:space="preserve"> </w:t>
      </w:r>
      <w:r w:rsidR="00FD3138" w:rsidRPr="00722162">
        <w:rPr>
          <w:rFonts w:hint="eastAsia"/>
          <w:szCs w:val="23"/>
          <w:lang w:val="ru-RU"/>
        </w:rPr>
        <w:t>тако</w:t>
      </w:r>
      <w:r>
        <w:rPr>
          <w:szCs w:val="23"/>
          <w:lang w:val="ru-RU"/>
        </w:rPr>
        <w:t>в</w:t>
      </w:r>
      <w:r w:rsidR="00FD3138" w:rsidRPr="00722162">
        <w:rPr>
          <w:rFonts w:hint="eastAsia"/>
          <w:szCs w:val="23"/>
          <w:lang w:val="ru-RU"/>
        </w:rPr>
        <w:t>ым</w:t>
      </w:r>
      <w:r w:rsidR="003E0679">
        <w:rPr>
          <w:szCs w:val="23"/>
          <w:lang w:val="ru-RU"/>
        </w:rPr>
        <w:t xml:space="preserve"> </w:t>
      </w:r>
      <w:r w:rsidR="00FD3138" w:rsidRPr="00722162">
        <w:rPr>
          <w:rFonts w:hint="eastAsia"/>
          <w:szCs w:val="23"/>
          <w:lang w:val="ru-RU"/>
        </w:rPr>
        <w:t>градостроительным</w:t>
      </w:r>
      <w:r w:rsidR="003E0679">
        <w:rPr>
          <w:szCs w:val="23"/>
          <w:lang w:val="ru-RU"/>
        </w:rPr>
        <w:t xml:space="preserve"> </w:t>
      </w:r>
      <w:r w:rsidRPr="00722162">
        <w:rPr>
          <w:szCs w:val="23"/>
          <w:lang w:val="ru-RU"/>
        </w:rPr>
        <w:t>законодательством</w:t>
      </w:r>
      <w:r w:rsidR="003E0679">
        <w:rPr>
          <w:szCs w:val="23"/>
          <w:lang w:val="ru-RU"/>
        </w:rPr>
        <w:t xml:space="preserve"> </w:t>
      </w:r>
      <w:r w:rsidR="00FD3138" w:rsidRPr="00722162">
        <w:rPr>
          <w:rFonts w:hint="eastAsia"/>
          <w:szCs w:val="23"/>
          <w:lang w:val="ru-RU"/>
        </w:rPr>
        <w:t>Российской</w:t>
      </w:r>
      <w:r w:rsidR="003E0679">
        <w:rPr>
          <w:szCs w:val="23"/>
          <w:lang w:val="ru-RU"/>
        </w:rPr>
        <w:t xml:space="preserve"> </w:t>
      </w:r>
      <w:r w:rsidR="00FD3138" w:rsidRPr="00722162">
        <w:rPr>
          <w:rFonts w:hint="eastAsia"/>
          <w:szCs w:val="23"/>
          <w:lang w:val="ru-RU"/>
        </w:rPr>
        <w:t>Федерации</w:t>
      </w:r>
      <w:r w:rsidR="00FD3138" w:rsidRPr="00722162">
        <w:rPr>
          <w:szCs w:val="23"/>
          <w:lang w:val="ru-RU"/>
        </w:rPr>
        <w:t xml:space="preserve">, </w:t>
      </w:r>
      <w:r w:rsidRPr="00722162">
        <w:rPr>
          <w:szCs w:val="23"/>
          <w:lang w:val="ru-RU"/>
        </w:rPr>
        <w:t>ходят объекты</w:t>
      </w:r>
      <w:r w:rsidR="00FD3138" w:rsidRPr="00722162">
        <w:rPr>
          <w:szCs w:val="23"/>
          <w:lang w:val="ru-RU"/>
        </w:rPr>
        <w:t xml:space="preserve">, </w:t>
      </w:r>
      <w:r w:rsidR="00FD3138" w:rsidRPr="00722162">
        <w:rPr>
          <w:rFonts w:hint="eastAsia"/>
          <w:szCs w:val="23"/>
          <w:lang w:val="ru-RU"/>
        </w:rPr>
        <w:t>относ</w:t>
      </w:r>
      <w:r w:rsidR="00FD3138" w:rsidRPr="00722162">
        <w:rPr>
          <w:rFonts w:hint="eastAsia"/>
          <w:szCs w:val="23"/>
          <w:lang w:val="ru-RU"/>
        </w:rPr>
        <w:t>я</w:t>
      </w:r>
      <w:r w:rsidR="00FD3138" w:rsidRPr="00722162">
        <w:rPr>
          <w:rFonts w:hint="eastAsia"/>
          <w:szCs w:val="23"/>
          <w:lang w:val="ru-RU"/>
        </w:rPr>
        <w:t>щиеся</w:t>
      </w:r>
      <w:r w:rsidR="003E0679">
        <w:rPr>
          <w:szCs w:val="23"/>
          <w:lang w:val="ru-RU"/>
        </w:rPr>
        <w:t xml:space="preserve"> </w:t>
      </w:r>
      <w:r w:rsidR="00FD3138" w:rsidRPr="00722162">
        <w:rPr>
          <w:rFonts w:hint="eastAsia"/>
          <w:szCs w:val="23"/>
          <w:lang w:val="ru-RU"/>
        </w:rPr>
        <w:t>к</w:t>
      </w:r>
      <w:r w:rsidR="003E0679">
        <w:rPr>
          <w:szCs w:val="23"/>
          <w:lang w:val="ru-RU"/>
        </w:rPr>
        <w:t xml:space="preserve"> </w:t>
      </w:r>
      <w:r w:rsidR="003E0679" w:rsidRPr="003E0679">
        <w:rPr>
          <w:szCs w:val="23"/>
          <w:lang w:val="ru-RU"/>
        </w:rPr>
        <w:t xml:space="preserve">«Барун-Хемчикский кожуун Республики </w:t>
      </w:r>
      <w:r w:rsidR="00B87017">
        <w:rPr>
          <w:szCs w:val="23"/>
          <w:lang w:val="ru-RU"/>
        </w:rPr>
        <w:t>Тыва</w:t>
      </w:r>
      <w:r w:rsidR="003E0679" w:rsidRPr="003E0679">
        <w:rPr>
          <w:szCs w:val="23"/>
          <w:lang w:val="ru-RU"/>
        </w:rPr>
        <w:t>»</w:t>
      </w:r>
      <w:r w:rsidR="00FD3138" w:rsidRPr="00722162">
        <w:rPr>
          <w:szCs w:val="23"/>
          <w:lang w:val="ru-RU"/>
        </w:rPr>
        <w:t>:</w:t>
      </w:r>
    </w:p>
    <w:p w:rsidR="00FD3138" w:rsidRPr="00722162" w:rsidRDefault="00FD3138" w:rsidP="00FD3138">
      <w:pPr>
        <w:pStyle w:val="aff6"/>
        <w:rPr>
          <w:szCs w:val="23"/>
          <w:lang w:val="ru-RU"/>
        </w:rPr>
      </w:pPr>
      <w:r w:rsidRPr="00722162">
        <w:rPr>
          <w:szCs w:val="23"/>
          <w:lang w:val="ru-RU"/>
        </w:rPr>
        <w:t xml:space="preserve">а) </w:t>
      </w:r>
      <w:proofErr w:type="spellStart"/>
      <w:r w:rsidRPr="00722162">
        <w:rPr>
          <w:szCs w:val="23"/>
          <w:lang w:val="ru-RU"/>
        </w:rPr>
        <w:t>электро</w:t>
      </w:r>
      <w:proofErr w:type="spellEnd"/>
      <w:r w:rsidRPr="00722162">
        <w:rPr>
          <w:szCs w:val="23"/>
          <w:lang w:val="ru-RU"/>
        </w:rPr>
        <w:t>- и газоснабжение поселений;</w:t>
      </w:r>
    </w:p>
    <w:p w:rsidR="00FD3138" w:rsidRPr="00722162" w:rsidRDefault="00FD3138" w:rsidP="00FD3138">
      <w:pPr>
        <w:pStyle w:val="aff6"/>
        <w:rPr>
          <w:szCs w:val="23"/>
          <w:lang w:val="ru-RU"/>
        </w:rPr>
      </w:pPr>
      <w:bookmarkStart w:id="192" w:name="dst101627"/>
      <w:bookmarkEnd w:id="192"/>
      <w:r w:rsidRPr="00722162">
        <w:rPr>
          <w:szCs w:val="23"/>
          <w:lang w:val="ru-RU"/>
        </w:rPr>
        <w:t xml:space="preserve">б) </w:t>
      </w:r>
      <w:r w:rsidR="003F5E2C" w:rsidRPr="00722162">
        <w:rPr>
          <w:szCs w:val="23"/>
          <w:lang w:val="ru-RU"/>
        </w:rPr>
        <w:t>автомобильные</w:t>
      </w:r>
      <w:r w:rsidRPr="00722162">
        <w:rPr>
          <w:szCs w:val="23"/>
          <w:lang w:val="ru-RU"/>
        </w:rPr>
        <w:t xml:space="preserve"> дороги местного значения не границ населенных </w:t>
      </w:r>
      <w:proofErr w:type="spellStart"/>
      <w:r w:rsidRPr="00722162">
        <w:rPr>
          <w:szCs w:val="23"/>
          <w:lang w:val="ru-RU"/>
        </w:rPr>
        <w:t>пункто</w:t>
      </w:r>
      <w:proofErr w:type="spellEnd"/>
      <w:r w:rsidRPr="00722162">
        <w:rPr>
          <w:szCs w:val="23"/>
          <w:lang w:val="ru-RU"/>
        </w:rPr>
        <w:t xml:space="preserve">  </w:t>
      </w:r>
      <w:proofErr w:type="gramStart"/>
      <w:r w:rsidRPr="00722162">
        <w:rPr>
          <w:szCs w:val="23"/>
          <w:lang w:val="ru-RU"/>
        </w:rPr>
        <w:t>гран</w:t>
      </w:r>
      <w:r w:rsidRPr="00722162">
        <w:rPr>
          <w:szCs w:val="23"/>
          <w:lang w:val="ru-RU"/>
        </w:rPr>
        <w:t>и</w:t>
      </w:r>
      <w:r w:rsidRPr="00722162">
        <w:rPr>
          <w:szCs w:val="23"/>
          <w:lang w:val="ru-RU"/>
        </w:rPr>
        <w:t>цах</w:t>
      </w:r>
      <w:proofErr w:type="gramEnd"/>
      <w:r w:rsidRPr="00722162">
        <w:rPr>
          <w:szCs w:val="23"/>
          <w:lang w:val="ru-RU"/>
        </w:rPr>
        <w:t xml:space="preserve"> муниципального района;</w:t>
      </w:r>
    </w:p>
    <w:p w:rsidR="00FD3138" w:rsidRPr="00722162" w:rsidRDefault="00FD3138" w:rsidP="00FD3138">
      <w:pPr>
        <w:pStyle w:val="aff6"/>
        <w:rPr>
          <w:szCs w:val="23"/>
          <w:lang w:val="ru-RU"/>
        </w:rPr>
      </w:pPr>
      <w:bookmarkStart w:id="193" w:name="dst101628"/>
      <w:bookmarkEnd w:id="193"/>
      <w:r w:rsidRPr="00722162">
        <w:rPr>
          <w:szCs w:val="23"/>
          <w:lang w:val="ru-RU"/>
        </w:rPr>
        <w:t xml:space="preserve">) </w:t>
      </w:r>
      <w:r w:rsidR="003F5E2C" w:rsidRPr="00722162">
        <w:rPr>
          <w:szCs w:val="23"/>
          <w:lang w:val="ru-RU"/>
        </w:rPr>
        <w:t>образование</w:t>
      </w:r>
      <w:r w:rsidRPr="00722162">
        <w:rPr>
          <w:szCs w:val="23"/>
          <w:lang w:val="ru-RU"/>
        </w:rPr>
        <w:t>;</w:t>
      </w:r>
    </w:p>
    <w:p w:rsidR="00FD3138" w:rsidRPr="00722162" w:rsidRDefault="00FD3138" w:rsidP="00FD3138">
      <w:pPr>
        <w:pStyle w:val="aff6"/>
        <w:rPr>
          <w:szCs w:val="23"/>
          <w:lang w:val="ru-RU"/>
        </w:rPr>
      </w:pPr>
      <w:bookmarkStart w:id="194" w:name="dst101629"/>
      <w:bookmarkEnd w:id="194"/>
      <w:r w:rsidRPr="00722162">
        <w:rPr>
          <w:szCs w:val="23"/>
          <w:lang w:val="ru-RU"/>
        </w:rPr>
        <w:t xml:space="preserve">г) </w:t>
      </w:r>
      <w:r w:rsidR="003F5E2C" w:rsidRPr="00722162">
        <w:rPr>
          <w:szCs w:val="23"/>
          <w:lang w:val="ru-RU"/>
        </w:rPr>
        <w:t>здравоохранение</w:t>
      </w:r>
      <w:r w:rsidRPr="00722162">
        <w:rPr>
          <w:szCs w:val="23"/>
          <w:lang w:val="ru-RU"/>
        </w:rPr>
        <w:t>;</w:t>
      </w:r>
    </w:p>
    <w:p w:rsidR="00FD3138" w:rsidRPr="00722162" w:rsidRDefault="00FD3138" w:rsidP="00FD3138">
      <w:pPr>
        <w:pStyle w:val="aff6"/>
        <w:rPr>
          <w:szCs w:val="23"/>
          <w:lang w:val="ru-RU"/>
        </w:rPr>
      </w:pPr>
      <w:bookmarkStart w:id="195" w:name="dst101630"/>
      <w:bookmarkEnd w:id="195"/>
      <w:proofErr w:type="spellStart"/>
      <w:r w:rsidRPr="00722162">
        <w:rPr>
          <w:szCs w:val="23"/>
          <w:lang w:val="ru-RU"/>
        </w:rPr>
        <w:t>д</w:t>
      </w:r>
      <w:proofErr w:type="spellEnd"/>
      <w:r w:rsidRPr="00722162">
        <w:rPr>
          <w:szCs w:val="23"/>
          <w:lang w:val="ru-RU"/>
        </w:rPr>
        <w:t>) физическая культура и массо</w:t>
      </w:r>
      <w:r w:rsidR="003F5E2C">
        <w:rPr>
          <w:szCs w:val="23"/>
          <w:lang w:val="ru-RU"/>
        </w:rPr>
        <w:t>в</w:t>
      </w:r>
      <w:r w:rsidRPr="00722162">
        <w:rPr>
          <w:szCs w:val="23"/>
          <w:lang w:val="ru-RU"/>
        </w:rPr>
        <w:t>ый спорт;</w:t>
      </w:r>
    </w:p>
    <w:p w:rsidR="00FD3138" w:rsidRPr="00722162" w:rsidRDefault="00FD3138" w:rsidP="00FD3138">
      <w:pPr>
        <w:pStyle w:val="aff6"/>
        <w:rPr>
          <w:szCs w:val="23"/>
          <w:lang w:val="ru-RU"/>
        </w:rPr>
      </w:pPr>
      <w:bookmarkStart w:id="196" w:name="dst1270"/>
      <w:bookmarkEnd w:id="196"/>
      <w:r w:rsidRPr="00722162">
        <w:rPr>
          <w:szCs w:val="23"/>
          <w:lang w:val="ru-RU"/>
        </w:rPr>
        <w:t xml:space="preserve">е) обработка, утилизация, </w:t>
      </w:r>
      <w:r w:rsidR="003F5E2C" w:rsidRPr="00722162">
        <w:rPr>
          <w:szCs w:val="23"/>
          <w:lang w:val="ru-RU"/>
        </w:rPr>
        <w:t>обезвреж</w:t>
      </w:r>
      <w:r w:rsidR="003F5E2C">
        <w:rPr>
          <w:szCs w:val="23"/>
          <w:lang w:val="ru-RU"/>
        </w:rPr>
        <w:t>и</w:t>
      </w:r>
      <w:r w:rsidR="003F5E2C" w:rsidRPr="00722162">
        <w:rPr>
          <w:szCs w:val="23"/>
          <w:lang w:val="ru-RU"/>
        </w:rPr>
        <w:t>вание</w:t>
      </w:r>
      <w:r w:rsidRPr="00722162">
        <w:rPr>
          <w:szCs w:val="23"/>
          <w:lang w:val="ru-RU"/>
        </w:rPr>
        <w:t xml:space="preserve">, размещение </w:t>
      </w:r>
      <w:r w:rsidR="003F5E2C">
        <w:rPr>
          <w:szCs w:val="23"/>
          <w:lang w:val="ru-RU"/>
        </w:rPr>
        <w:t>тв</w:t>
      </w:r>
      <w:r w:rsidRPr="00722162">
        <w:rPr>
          <w:szCs w:val="23"/>
          <w:lang w:val="ru-RU"/>
        </w:rPr>
        <w:t>ердых коммунальных о</w:t>
      </w:r>
      <w:r w:rsidRPr="00722162">
        <w:rPr>
          <w:szCs w:val="23"/>
          <w:lang w:val="ru-RU"/>
        </w:rPr>
        <w:t>т</w:t>
      </w:r>
      <w:r w:rsidRPr="00722162">
        <w:rPr>
          <w:szCs w:val="23"/>
          <w:lang w:val="ru-RU"/>
        </w:rPr>
        <w:t>ходо</w:t>
      </w:r>
      <w:r w:rsidR="003F5E2C">
        <w:rPr>
          <w:szCs w:val="23"/>
          <w:lang w:val="ru-RU"/>
        </w:rPr>
        <w:t>в</w:t>
      </w:r>
      <w:r w:rsidRPr="00722162">
        <w:rPr>
          <w:szCs w:val="23"/>
          <w:lang w:val="ru-RU"/>
        </w:rPr>
        <w:t>;</w:t>
      </w:r>
    </w:p>
    <w:p w:rsidR="00FD3138" w:rsidRPr="00722162" w:rsidRDefault="00FD3138" w:rsidP="00FD3138">
      <w:pPr>
        <w:pStyle w:val="aff6"/>
        <w:rPr>
          <w:szCs w:val="23"/>
          <w:lang w:val="ru-RU"/>
        </w:rPr>
      </w:pPr>
      <w:bookmarkStart w:id="197" w:name="dst101632"/>
      <w:bookmarkEnd w:id="197"/>
      <w:r w:rsidRPr="00722162">
        <w:rPr>
          <w:szCs w:val="23"/>
          <w:lang w:val="ru-RU"/>
        </w:rPr>
        <w:t xml:space="preserve">ж) иные области  </w:t>
      </w:r>
      <w:r w:rsidR="003F5E2C">
        <w:rPr>
          <w:szCs w:val="23"/>
          <w:lang w:val="ru-RU"/>
        </w:rPr>
        <w:t>с</w:t>
      </w:r>
      <w:r w:rsidR="003F5E2C" w:rsidRPr="00722162">
        <w:rPr>
          <w:szCs w:val="23"/>
          <w:lang w:val="ru-RU"/>
        </w:rPr>
        <w:t>вязи</w:t>
      </w:r>
      <w:r w:rsidRPr="00722162">
        <w:rPr>
          <w:szCs w:val="23"/>
          <w:lang w:val="ru-RU"/>
        </w:rPr>
        <w:t xml:space="preserve"> с решением опросо</w:t>
      </w:r>
      <w:r w:rsidR="003F5E2C">
        <w:rPr>
          <w:szCs w:val="23"/>
          <w:lang w:val="ru-RU"/>
        </w:rPr>
        <w:t>в</w:t>
      </w:r>
      <w:r w:rsidRPr="00722162">
        <w:rPr>
          <w:szCs w:val="23"/>
          <w:lang w:val="ru-RU"/>
        </w:rPr>
        <w:t xml:space="preserve"> местного значения муниципального района.</w:t>
      </w:r>
    </w:p>
    <w:p w:rsidR="00FD3138" w:rsidRDefault="00FD3138" w:rsidP="00FD3138">
      <w:pPr>
        <w:pStyle w:val="aff6"/>
        <w:rPr>
          <w:lang w:val="ru-RU"/>
        </w:rPr>
      </w:pPr>
      <w:r w:rsidRPr="00722162">
        <w:rPr>
          <w:szCs w:val="23"/>
          <w:lang w:val="ru-RU"/>
        </w:rPr>
        <w:t xml:space="preserve"> </w:t>
      </w:r>
      <w:proofErr w:type="gramStart"/>
      <w:r w:rsidR="003F5E2C" w:rsidRPr="00722162">
        <w:rPr>
          <w:szCs w:val="23"/>
          <w:lang w:val="ru-RU"/>
        </w:rPr>
        <w:t>качестве</w:t>
      </w:r>
      <w:r w:rsidRPr="00722162">
        <w:rPr>
          <w:szCs w:val="23"/>
          <w:lang w:val="ru-RU"/>
        </w:rPr>
        <w:t xml:space="preserve"> базо</w:t>
      </w:r>
      <w:r w:rsidR="003F5E2C">
        <w:rPr>
          <w:szCs w:val="23"/>
          <w:lang w:val="ru-RU"/>
        </w:rPr>
        <w:t>в</w:t>
      </w:r>
      <w:r w:rsidRPr="00722162">
        <w:rPr>
          <w:szCs w:val="23"/>
          <w:lang w:val="ru-RU"/>
        </w:rPr>
        <w:t>ого перечня идо объекто</w:t>
      </w:r>
      <w:r w:rsidR="003F5E2C">
        <w:rPr>
          <w:szCs w:val="23"/>
          <w:lang w:val="ru-RU"/>
        </w:rPr>
        <w:t>в</w:t>
      </w:r>
      <w:r w:rsidRPr="00722162">
        <w:rPr>
          <w:szCs w:val="23"/>
          <w:lang w:val="ru-RU"/>
        </w:rPr>
        <w:t xml:space="preserve"> местного значения,  отношении которых разраба</w:t>
      </w:r>
      <w:r w:rsidR="003F5E2C">
        <w:rPr>
          <w:szCs w:val="23"/>
          <w:lang w:val="ru-RU"/>
        </w:rPr>
        <w:t>т</w:t>
      </w:r>
      <w:r w:rsidR="00B87017">
        <w:rPr>
          <w:szCs w:val="23"/>
          <w:lang w:val="ru-RU"/>
        </w:rPr>
        <w:t>ыва</w:t>
      </w:r>
      <w:r w:rsidRPr="00722162">
        <w:rPr>
          <w:szCs w:val="23"/>
          <w:lang w:val="ru-RU"/>
        </w:rPr>
        <w:t>ются</w:t>
      </w:r>
      <w:r w:rsidR="003E0679">
        <w:rPr>
          <w:szCs w:val="23"/>
          <w:lang w:val="ru-RU"/>
        </w:rPr>
        <w:t xml:space="preserve"> </w:t>
      </w:r>
      <w:r w:rsidR="00591712">
        <w:rPr>
          <w:szCs w:val="23"/>
          <w:lang w:val="ru-RU"/>
        </w:rPr>
        <w:t>Модельные МНГП районо</w:t>
      </w:r>
      <w:r w:rsidRPr="00722162">
        <w:rPr>
          <w:szCs w:val="23"/>
          <w:lang w:val="ru-RU"/>
        </w:rPr>
        <w:t xml:space="preserve">, принят перечень идо </w:t>
      </w:r>
      <w:r w:rsidRPr="00722162">
        <w:rPr>
          <w:rFonts w:hint="eastAsia"/>
          <w:szCs w:val="23"/>
          <w:lang w:val="ru-RU"/>
        </w:rPr>
        <w:t>объекто</w:t>
      </w:r>
      <w:r w:rsidR="003F5E2C">
        <w:rPr>
          <w:szCs w:val="23"/>
          <w:lang w:val="ru-RU"/>
        </w:rPr>
        <w:t xml:space="preserve">в </w:t>
      </w:r>
      <w:r w:rsidRPr="00722162">
        <w:rPr>
          <w:rFonts w:hint="eastAsia"/>
          <w:szCs w:val="23"/>
          <w:lang w:val="ru-RU"/>
        </w:rPr>
        <w:t>местного</w:t>
      </w:r>
      <w:r w:rsidR="003F5E2C">
        <w:rPr>
          <w:szCs w:val="23"/>
          <w:lang w:val="ru-RU"/>
        </w:rPr>
        <w:t xml:space="preserve"> </w:t>
      </w:r>
      <w:r w:rsidRPr="00722162">
        <w:rPr>
          <w:rFonts w:hint="eastAsia"/>
          <w:szCs w:val="23"/>
          <w:lang w:val="ru-RU"/>
        </w:rPr>
        <w:t>зн</w:t>
      </w:r>
      <w:r w:rsidRPr="00722162">
        <w:rPr>
          <w:rFonts w:hint="eastAsia"/>
          <w:szCs w:val="23"/>
          <w:lang w:val="ru-RU"/>
        </w:rPr>
        <w:t>а</w:t>
      </w:r>
      <w:r w:rsidRPr="00722162">
        <w:rPr>
          <w:rFonts w:hint="eastAsia"/>
          <w:szCs w:val="23"/>
          <w:lang w:val="ru-RU"/>
        </w:rPr>
        <w:t>чения</w:t>
      </w:r>
      <w:r w:rsidRPr="00722162">
        <w:rPr>
          <w:szCs w:val="23"/>
          <w:lang w:val="ru-RU"/>
        </w:rPr>
        <w:t xml:space="preserve"> муниципального района, подлежащих отображению на схеме территориального планиро</w:t>
      </w:r>
      <w:r w:rsidR="003F5E2C">
        <w:rPr>
          <w:szCs w:val="23"/>
          <w:lang w:val="ru-RU"/>
        </w:rPr>
        <w:t>в</w:t>
      </w:r>
      <w:r w:rsidRPr="00722162">
        <w:rPr>
          <w:szCs w:val="23"/>
          <w:lang w:val="ru-RU"/>
        </w:rPr>
        <w:t xml:space="preserve">ания муниципального района, согласно ст. </w:t>
      </w:r>
      <w:r w:rsidRPr="00722162">
        <w:rPr>
          <w:lang w:val="ru-RU"/>
        </w:rPr>
        <w:t>19 Градостроительного кодекса Ро</w:t>
      </w:r>
      <w:r w:rsidRPr="00722162">
        <w:rPr>
          <w:lang w:val="ru-RU"/>
        </w:rPr>
        <w:t>с</w:t>
      </w:r>
      <w:r w:rsidRPr="00722162">
        <w:rPr>
          <w:lang w:val="ru-RU"/>
        </w:rPr>
        <w:t>сийской Федерации</w:t>
      </w:r>
      <w:r>
        <w:rPr>
          <w:lang w:val="ru-RU"/>
        </w:rPr>
        <w:t>.</w:t>
      </w:r>
      <w:proofErr w:type="gramEnd"/>
    </w:p>
    <w:p w:rsidR="00C07AD3" w:rsidRDefault="003F5E2C" w:rsidP="00C07AD3">
      <w:pPr>
        <w:pStyle w:val="aff6"/>
        <w:rPr>
          <w:szCs w:val="23"/>
          <w:lang w:val="ru-RU"/>
        </w:rPr>
      </w:pPr>
      <w:bookmarkStart w:id="198" w:name="OLE_LINK128"/>
      <w:bookmarkStart w:id="199" w:name="OLE_LINK129"/>
      <w:r>
        <w:rPr>
          <w:szCs w:val="23"/>
          <w:lang w:val="ru-RU"/>
        </w:rPr>
        <w:t>Объекты здравоохранения</w:t>
      </w:r>
      <w:r w:rsidR="00FD3138">
        <w:rPr>
          <w:szCs w:val="23"/>
          <w:lang w:val="ru-RU"/>
        </w:rPr>
        <w:t xml:space="preserve"> не </w:t>
      </w:r>
      <w:r>
        <w:rPr>
          <w:szCs w:val="23"/>
          <w:lang w:val="ru-RU"/>
        </w:rPr>
        <w:t>являются</w:t>
      </w:r>
      <w:r w:rsidR="00FD3138">
        <w:rPr>
          <w:szCs w:val="23"/>
          <w:lang w:val="ru-RU"/>
        </w:rPr>
        <w:t xml:space="preserve"> объектами местного значения муниципал</w:t>
      </w:r>
      <w:r w:rsidR="00FD3138">
        <w:rPr>
          <w:szCs w:val="23"/>
          <w:lang w:val="ru-RU"/>
        </w:rPr>
        <w:t>ь</w:t>
      </w:r>
      <w:r w:rsidR="00FD3138">
        <w:rPr>
          <w:szCs w:val="23"/>
          <w:lang w:val="ru-RU"/>
        </w:rPr>
        <w:t>ного района, относятся к объектам регионального значения. Расчетные показатели для данных объекто</w:t>
      </w:r>
      <w:r>
        <w:rPr>
          <w:szCs w:val="23"/>
          <w:lang w:val="ru-RU"/>
        </w:rPr>
        <w:t>в</w:t>
      </w:r>
      <w:r w:rsidR="00FD3138">
        <w:rPr>
          <w:szCs w:val="23"/>
          <w:lang w:val="ru-RU"/>
        </w:rPr>
        <w:t xml:space="preserve"> </w:t>
      </w:r>
      <w:r>
        <w:rPr>
          <w:szCs w:val="23"/>
          <w:lang w:val="ru-RU"/>
        </w:rPr>
        <w:t>устанавливаются</w:t>
      </w:r>
      <w:r w:rsidR="00FD3138">
        <w:rPr>
          <w:szCs w:val="23"/>
          <w:lang w:val="ru-RU"/>
        </w:rPr>
        <w:t xml:space="preserve">  региональных </w:t>
      </w:r>
      <w:proofErr w:type="gramStart"/>
      <w:r w:rsidR="00FD3138">
        <w:rPr>
          <w:szCs w:val="23"/>
          <w:lang w:val="ru-RU"/>
        </w:rPr>
        <w:t>нормати</w:t>
      </w:r>
      <w:r>
        <w:rPr>
          <w:szCs w:val="23"/>
          <w:lang w:val="ru-RU"/>
        </w:rPr>
        <w:t>в</w:t>
      </w:r>
      <w:r w:rsidR="00FD3138">
        <w:rPr>
          <w:szCs w:val="23"/>
          <w:lang w:val="ru-RU"/>
        </w:rPr>
        <w:t>ах</w:t>
      </w:r>
      <w:proofErr w:type="gramEnd"/>
      <w:r w:rsidR="00FD3138">
        <w:rPr>
          <w:szCs w:val="23"/>
          <w:lang w:val="ru-RU"/>
        </w:rPr>
        <w:t xml:space="preserve"> градостроительного прое</w:t>
      </w:r>
      <w:r w:rsidR="00FD3138">
        <w:rPr>
          <w:szCs w:val="23"/>
          <w:lang w:val="ru-RU"/>
        </w:rPr>
        <w:t>к</w:t>
      </w:r>
      <w:r w:rsidR="00FD3138">
        <w:rPr>
          <w:szCs w:val="23"/>
          <w:lang w:val="ru-RU"/>
        </w:rPr>
        <w:t>тиро</w:t>
      </w:r>
      <w:r>
        <w:rPr>
          <w:szCs w:val="23"/>
          <w:lang w:val="ru-RU"/>
        </w:rPr>
        <w:t>в</w:t>
      </w:r>
      <w:r w:rsidR="00FD3138">
        <w:rPr>
          <w:szCs w:val="23"/>
          <w:lang w:val="ru-RU"/>
        </w:rPr>
        <w:t xml:space="preserve">ания </w:t>
      </w:r>
      <w:r w:rsidR="001900C4">
        <w:rPr>
          <w:szCs w:val="23"/>
          <w:lang w:val="ru-RU"/>
        </w:rPr>
        <w:t xml:space="preserve">Республики </w:t>
      </w:r>
      <w:r w:rsidR="00B87017">
        <w:rPr>
          <w:szCs w:val="23"/>
          <w:lang w:val="ru-RU"/>
        </w:rPr>
        <w:t>Тыва</w:t>
      </w:r>
      <w:r w:rsidR="00FD3138">
        <w:rPr>
          <w:szCs w:val="23"/>
          <w:lang w:val="ru-RU"/>
        </w:rPr>
        <w:t>.</w:t>
      </w:r>
    </w:p>
    <w:p w:rsidR="00C07AD3" w:rsidRDefault="00C07AD3" w:rsidP="00C07AD3">
      <w:pPr>
        <w:pStyle w:val="aff6"/>
        <w:rPr>
          <w:szCs w:val="23"/>
          <w:lang w:val="ru-RU"/>
        </w:rPr>
      </w:pPr>
      <w:r>
        <w:rPr>
          <w:szCs w:val="23"/>
          <w:lang w:val="ru-RU"/>
        </w:rPr>
        <w:lastRenderedPageBreak/>
        <w:t>И</w:t>
      </w:r>
      <w:r w:rsidRPr="00722162">
        <w:rPr>
          <w:szCs w:val="23"/>
          <w:lang w:val="ru-RU"/>
        </w:rPr>
        <w:t xml:space="preserve">ные области  </w:t>
      </w:r>
      <w:r w:rsidR="003F5E2C" w:rsidRPr="00722162">
        <w:rPr>
          <w:szCs w:val="23"/>
          <w:lang w:val="ru-RU"/>
        </w:rPr>
        <w:t>связи</w:t>
      </w:r>
      <w:r w:rsidRPr="00722162">
        <w:rPr>
          <w:szCs w:val="23"/>
          <w:lang w:val="ru-RU"/>
        </w:rPr>
        <w:t xml:space="preserve"> с решением опросо</w:t>
      </w:r>
      <w:r w:rsidR="003F5E2C">
        <w:rPr>
          <w:szCs w:val="23"/>
          <w:lang w:val="ru-RU"/>
        </w:rPr>
        <w:t>в</w:t>
      </w:r>
      <w:r w:rsidRPr="00722162">
        <w:rPr>
          <w:szCs w:val="23"/>
          <w:lang w:val="ru-RU"/>
        </w:rPr>
        <w:t xml:space="preserve"> местного значения муниципального ра</w:t>
      </w:r>
      <w:r w:rsidRPr="00722162">
        <w:rPr>
          <w:szCs w:val="23"/>
          <w:lang w:val="ru-RU"/>
        </w:rPr>
        <w:t>й</w:t>
      </w:r>
      <w:r w:rsidRPr="00722162">
        <w:rPr>
          <w:szCs w:val="23"/>
          <w:lang w:val="ru-RU"/>
        </w:rPr>
        <w:t>она</w:t>
      </w:r>
      <w:r>
        <w:rPr>
          <w:szCs w:val="23"/>
          <w:lang w:val="ru-RU"/>
        </w:rPr>
        <w:t xml:space="preserve"> определены  </w:t>
      </w:r>
      <w:r w:rsidR="002A631E">
        <w:rPr>
          <w:szCs w:val="23"/>
          <w:lang w:val="ru-RU"/>
        </w:rPr>
        <w:t>соответствии</w:t>
      </w:r>
      <w:r>
        <w:rPr>
          <w:szCs w:val="23"/>
          <w:lang w:val="ru-RU"/>
        </w:rPr>
        <w:t xml:space="preserve"> с</w:t>
      </w:r>
      <w:r w:rsidR="003971D5">
        <w:rPr>
          <w:szCs w:val="23"/>
          <w:lang w:val="ru-RU"/>
        </w:rPr>
        <w:t>о ст. 15</w:t>
      </w:r>
      <w:r w:rsidR="00CD0E6B" w:rsidRPr="00CD0E6B">
        <w:rPr>
          <w:rFonts w:cs="Arial"/>
          <w:bCs/>
          <w:szCs w:val="26"/>
          <w:lang w:val="ru-RU"/>
        </w:rPr>
        <w:t>Федеральн</w:t>
      </w:r>
      <w:r w:rsidR="003971D5">
        <w:rPr>
          <w:rFonts w:cs="Arial"/>
          <w:bCs/>
          <w:szCs w:val="26"/>
          <w:lang w:val="ru-RU"/>
        </w:rPr>
        <w:t>ого</w:t>
      </w:r>
      <w:r w:rsidR="00CD0E6B" w:rsidRPr="00CD0E6B">
        <w:rPr>
          <w:rFonts w:cs="Arial"/>
          <w:bCs/>
          <w:szCs w:val="26"/>
          <w:lang w:val="ru-RU"/>
        </w:rPr>
        <w:t xml:space="preserve"> закон</w:t>
      </w:r>
      <w:r w:rsidR="003971D5">
        <w:rPr>
          <w:rFonts w:cs="Arial"/>
          <w:bCs/>
          <w:szCs w:val="26"/>
          <w:lang w:val="ru-RU"/>
        </w:rPr>
        <w:t xml:space="preserve">а </w:t>
      </w:r>
      <w:r w:rsidR="00CD0E6B" w:rsidRPr="00CD0E6B">
        <w:rPr>
          <w:rFonts w:cs="Arial"/>
          <w:bCs/>
          <w:szCs w:val="26"/>
          <w:lang w:val="ru-RU"/>
        </w:rPr>
        <w:t>от 06.10.2003 №</w:t>
      </w:r>
      <w:r w:rsidR="00CD0E6B">
        <w:rPr>
          <w:rFonts w:cs="Arial"/>
          <w:bCs/>
          <w:szCs w:val="26"/>
        </w:rPr>
        <w:t> </w:t>
      </w:r>
      <w:r w:rsidR="00CD0E6B" w:rsidRPr="00CD0E6B">
        <w:rPr>
          <w:rFonts w:cs="Arial"/>
          <w:bCs/>
          <w:szCs w:val="26"/>
          <w:lang w:val="ru-RU"/>
        </w:rPr>
        <w:t xml:space="preserve">131-ФЗ «Об общих принципах организации местного </w:t>
      </w:r>
      <w:r w:rsidR="003F5E2C" w:rsidRPr="00CD0E6B">
        <w:rPr>
          <w:rFonts w:cs="Arial"/>
          <w:bCs/>
          <w:szCs w:val="26"/>
          <w:lang w:val="ru-RU"/>
        </w:rPr>
        <w:t>самоуправления</w:t>
      </w:r>
      <w:r w:rsidR="00CD0E6B" w:rsidRPr="00CD0E6B">
        <w:rPr>
          <w:rFonts w:cs="Arial"/>
          <w:bCs/>
          <w:szCs w:val="26"/>
          <w:lang w:val="ru-RU"/>
        </w:rPr>
        <w:t xml:space="preserve">  Российской Федерации» (ред. от 18.04.2018)</w:t>
      </w:r>
      <w:r>
        <w:rPr>
          <w:szCs w:val="23"/>
          <w:lang w:val="ru-RU"/>
        </w:rPr>
        <w:t>.</w:t>
      </w:r>
    </w:p>
    <w:p w:rsidR="00DB282B" w:rsidRPr="00A87EC2" w:rsidRDefault="00DB282B" w:rsidP="00DB282B">
      <w:pPr>
        <w:pStyle w:val="20"/>
        <w:numPr>
          <w:ilvl w:val="1"/>
          <w:numId w:val="13"/>
        </w:numPr>
        <w:ind w:left="0" w:firstLine="0"/>
      </w:pPr>
      <w:bookmarkStart w:id="200" w:name="_Toc527371652"/>
      <w:r w:rsidRPr="00A87EC2">
        <w:t>Объекты местного значения</w:t>
      </w:r>
      <w:r w:rsidR="003E0679">
        <w:t xml:space="preserve"> муниципального района   </w:t>
      </w:r>
      <w:r w:rsidR="003E0679" w:rsidRPr="003E0679">
        <w:t>«Барун-Хемчикский кожуун Республики Ты</w:t>
      </w:r>
      <w:r w:rsidR="003E0679">
        <w:t>в</w:t>
      </w:r>
      <w:r w:rsidR="003E0679" w:rsidRPr="003E0679">
        <w:t>а»</w:t>
      </w:r>
      <w:r w:rsidRPr="00A87EC2">
        <w:t xml:space="preserve"> </w:t>
      </w:r>
      <w:proofErr w:type="spellStart"/>
      <w:r w:rsidRPr="00DB282B">
        <w:t>электро</w:t>
      </w:r>
      <w:proofErr w:type="spellEnd"/>
      <w:r w:rsidRPr="00DB282B">
        <w:t>- и газоснабжения поселений</w:t>
      </w:r>
      <w:bookmarkEnd w:id="200"/>
    </w:p>
    <w:p w:rsidR="00DB282B" w:rsidRPr="00A87EC2" w:rsidRDefault="00DB282B" w:rsidP="00DB282B">
      <w:pPr>
        <w:keepNext/>
        <w:spacing w:before="120"/>
        <w:jc w:val="right"/>
        <w:rPr>
          <w:b/>
          <w:i/>
        </w:rPr>
      </w:pPr>
      <w:r w:rsidRPr="00A87EC2">
        <w:rPr>
          <w:b/>
          <w:i/>
        </w:rPr>
        <w:t>Таблица 2.</w:t>
      </w:r>
      <w:r>
        <w:rPr>
          <w:b/>
          <w:i/>
        </w:rPr>
        <w:t>3</w:t>
      </w:r>
    </w:p>
    <w:p w:rsidR="00DB282B" w:rsidRPr="00A87EC2" w:rsidRDefault="003F5E2C" w:rsidP="00DB282B">
      <w:pPr>
        <w:keepNext/>
        <w:suppressAutoHyphens/>
        <w:spacing w:after="120"/>
        <w:ind w:firstLine="0"/>
        <w:jc w:val="center"/>
        <w:rPr>
          <w:b/>
          <w:i/>
        </w:rPr>
      </w:pPr>
      <w:r w:rsidRPr="00A87EC2">
        <w:rPr>
          <w:b/>
          <w:i/>
        </w:rPr>
        <w:t>Обоснование</w:t>
      </w:r>
      <w:r w:rsidR="00DB282B" w:rsidRPr="00A87EC2">
        <w:rPr>
          <w:b/>
          <w:i/>
        </w:rPr>
        <w:t xml:space="preserve"> расчетных показателей, </w:t>
      </w:r>
      <w:r w:rsidRPr="00A87EC2">
        <w:rPr>
          <w:b/>
          <w:i/>
        </w:rPr>
        <w:t>устанавливаемых</w:t>
      </w:r>
      <w:r w:rsidR="00DB282B" w:rsidRPr="00A87EC2">
        <w:rPr>
          <w:b/>
          <w:i/>
        </w:rPr>
        <w:t xml:space="preserve"> для объекто</w:t>
      </w:r>
      <w:r>
        <w:rPr>
          <w:b/>
          <w:i/>
        </w:rPr>
        <w:t>в</w:t>
      </w:r>
      <w:r w:rsidR="00DB282B" w:rsidRPr="00A87EC2">
        <w:rPr>
          <w:b/>
          <w:i/>
        </w:rPr>
        <w:t xml:space="preserve"> местного значения</w:t>
      </w:r>
      <w:r w:rsidR="003E0679">
        <w:rPr>
          <w:b/>
          <w:i/>
        </w:rPr>
        <w:t xml:space="preserve"> муниципального района  </w:t>
      </w:r>
      <w:r w:rsidR="003E0679" w:rsidRPr="003E0679">
        <w:rPr>
          <w:b/>
          <w:i/>
        </w:rPr>
        <w:t>«Барун-Хемчикский кожуун Республики Ты</w:t>
      </w:r>
      <w:r w:rsidR="003E0679">
        <w:rPr>
          <w:b/>
          <w:i/>
        </w:rPr>
        <w:t>в</w:t>
      </w:r>
      <w:r w:rsidR="003E0679" w:rsidRPr="003E0679">
        <w:rPr>
          <w:b/>
          <w:i/>
        </w:rPr>
        <w:t>а»</w:t>
      </w:r>
      <w:r w:rsidR="00DB282B" w:rsidRPr="00A87EC2">
        <w:rPr>
          <w:b/>
          <w:i/>
        </w:rPr>
        <w:t xml:space="preserve"> </w:t>
      </w:r>
      <w:proofErr w:type="spellStart"/>
      <w:r w:rsidR="00DB282B" w:rsidRPr="00DB282B">
        <w:rPr>
          <w:b/>
          <w:i/>
        </w:rPr>
        <w:t>электро</w:t>
      </w:r>
      <w:proofErr w:type="spellEnd"/>
      <w:r w:rsidR="00DB282B" w:rsidRPr="00DB282B">
        <w:rPr>
          <w:b/>
          <w:i/>
        </w:rPr>
        <w:t>- и газоснабжения поселений</w:t>
      </w:r>
    </w:p>
    <w:tbl>
      <w:tblPr>
        <w:tblStyle w:val="af1"/>
        <w:tblW w:w="9340"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551"/>
        <w:gridCol w:w="5386"/>
      </w:tblGrid>
      <w:tr w:rsidR="00DB282B" w:rsidRPr="00A87EC2" w:rsidTr="00DB282B">
        <w:trPr>
          <w:cantSplit/>
          <w:tblHeader/>
        </w:trPr>
        <w:tc>
          <w:tcPr>
            <w:tcW w:w="1403" w:type="dxa"/>
            <w:shd w:val="clear" w:color="auto" w:fill="D9D9D9" w:themeFill="background1" w:themeFillShade="D9"/>
          </w:tcPr>
          <w:p w:rsidR="00DB282B" w:rsidRPr="00A87EC2" w:rsidRDefault="003F5E2C" w:rsidP="0048308E">
            <w:pPr>
              <w:pStyle w:val="aff6"/>
              <w:ind w:firstLine="0"/>
              <w:jc w:val="center"/>
              <w:rPr>
                <w:b/>
                <w:i/>
                <w:sz w:val="20"/>
                <w:szCs w:val="20"/>
                <w:lang w:val="ru-RU"/>
              </w:rPr>
            </w:pPr>
            <w:r w:rsidRPr="00A87EC2">
              <w:rPr>
                <w:b/>
                <w:i/>
                <w:sz w:val="20"/>
                <w:szCs w:val="20"/>
                <w:lang w:val="ru-RU"/>
              </w:rPr>
              <w:t>Наименование</w:t>
            </w:r>
            <w:r w:rsidR="00DB282B" w:rsidRPr="00A87EC2">
              <w:rPr>
                <w:b/>
                <w:i/>
                <w:sz w:val="20"/>
                <w:szCs w:val="20"/>
                <w:lang w:val="ru-RU"/>
              </w:rPr>
              <w:t xml:space="preserve"> </w:t>
            </w:r>
            <w:r>
              <w:rPr>
                <w:b/>
                <w:i/>
                <w:sz w:val="20"/>
                <w:szCs w:val="20"/>
                <w:lang w:val="ru-RU"/>
              </w:rPr>
              <w:t>в</w:t>
            </w:r>
            <w:r w:rsidR="00DB282B" w:rsidRPr="00A87EC2">
              <w:rPr>
                <w:b/>
                <w:i/>
                <w:sz w:val="20"/>
                <w:szCs w:val="20"/>
                <w:lang w:val="ru-RU"/>
              </w:rPr>
              <w:t>ида объекта</w:t>
            </w:r>
          </w:p>
        </w:tc>
        <w:tc>
          <w:tcPr>
            <w:tcW w:w="2551" w:type="dxa"/>
            <w:shd w:val="clear" w:color="auto" w:fill="D9D9D9" w:themeFill="background1" w:themeFillShade="D9"/>
          </w:tcPr>
          <w:p w:rsidR="00DB282B" w:rsidRPr="00A87EC2" w:rsidRDefault="00DB282B" w:rsidP="0048308E">
            <w:pPr>
              <w:pStyle w:val="aff6"/>
              <w:ind w:firstLine="0"/>
              <w:jc w:val="center"/>
              <w:rPr>
                <w:b/>
                <w:i/>
                <w:sz w:val="20"/>
                <w:szCs w:val="20"/>
                <w:lang w:val="ru-RU"/>
              </w:rPr>
            </w:pPr>
            <w:r w:rsidRPr="00A87EC2">
              <w:rPr>
                <w:b/>
                <w:i/>
                <w:sz w:val="20"/>
                <w:szCs w:val="20"/>
                <w:lang w:val="ru-RU"/>
              </w:rPr>
              <w:t>Тип расчетного показат</w:t>
            </w:r>
            <w:r w:rsidRPr="00A87EC2">
              <w:rPr>
                <w:b/>
                <w:i/>
                <w:sz w:val="20"/>
                <w:szCs w:val="20"/>
                <w:lang w:val="ru-RU"/>
              </w:rPr>
              <w:t>е</w:t>
            </w:r>
            <w:r w:rsidRPr="00A87EC2">
              <w:rPr>
                <w:b/>
                <w:i/>
                <w:sz w:val="20"/>
                <w:szCs w:val="20"/>
                <w:lang w:val="ru-RU"/>
              </w:rPr>
              <w:t>ля</w:t>
            </w:r>
          </w:p>
        </w:tc>
        <w:tc>
          <w:tcPr>
            <w:tcW w:w="5386" w:type="dxa"/>
            <w:shd w:val="clear" w:color="auto" w:fill="D9D9D9" w:themeFill="background1" w:themeFillShade="D9"/>
          </w:tcPr>
          <w:p w:rsidR="00DB282B" w:rsidRPr="00A87EC2" w:rsidRDefault="003F5E2C" w:rsidP="0048308E">
            <w:pPr>
              <w:pStyle w:val="aff6"/>
              <w:ind w:firstLine="0"/>
              <w:jc w:val="center"/>
              <w:rPr>
                <w:b/>
                <w:i/>
                <w:sz w:val="20"/>
                <w:szCs w:val="20"/>
                <w:lang w:val="ru-RU"/>
              </w:rPr>
            </w:pPr>
            <w:r w:rsidRPr="00A87EC2">
              <w:rPr>
                <w:b/>
                <w:i/>
                <w:sz w:val="20"/>
                <w:szCs w:val="20"/>
                <w:lang w:val="ru-RU"/>
              </w:rPr>
              <w:t>Обоснование</w:t>
            </w:r>
            <w:r w:rsidR="00DB282B" w:rsidRPr="00A87EC2">
              <w:rPr>
                <w:b/>
                <w:i/>
                <w:sz w:val="20"/>
                <w:szCs w:val="20"/>
                <w:lang w:val="ru-RU"/>
              </w:rPr>
              <w:t xml:space="preserve"> расчетного показателя</w:t>
            </w:r>
          </w:p>
        </w:tc>
      </w:tr>
      <w:tr w:rsidR="00DB282B" w:rsidRPr="00A87EC2" w:rsidTr="00DB282B">
        <w:trPr>
          <w:cantSplit/>
        </w:trPr>
        <w:tc>
          <w:tcPr>
            <w:tcW w:w="1403" w:type="dxa"/>
            <w:vMerge w:val="restart"/>
            <w:shd w:val="clear" w:color="auto" w:fill="F2F2F2" w:themeFill="background1" w:themeFillShade="F2"/>
          </w:tcPr>
          <w:p w:rsidR="00DB282B" w:rsidRPr="00A87EC2" w:rsidRDefault="00DB282B" w:rsidP="00337A62">
            <w:pPr>
              <w:pStyle w:val="aff6"/>
              <w:ind w:firstLine="0"/>
              <w:jc w:val="left"/>
              <w:rPr>
                <w:sz w:val="20"/>
                <w:szCs w:val="20"/>
                <w:lang w:val="ru-RU"/>
              </w:rPr>
            </w:pPr>
            <w:r w:rsidRPr="00A87EC2">
              <w:rPr>
                <w:sz w:val="20"/>
                <w:szCs w:val="20"/>
                <w:lang w:val="ru-RU"/>
              </w:rPr>
              <w:t xml:space="preserve">Объекты </w:t>
            </w:r>
            <w:r w:rsidR="00337A62">
              <w:rPr>
                <w:sz w:val="20"/>
                <w:szCs w:val="20"/>
                <w:lang w:val="ru-RU"/>
              </w:rPr>
              <w:t>эле</w:t>
            </w:r>
            <w:r w:rsidR="00337A62">
              <w:rPr>
                <w:sz w:val="20"/>
                <w:szCs w:val="20"/>
                <w:lang w:val="ru-RU"/>
              </w:rPr>
              <w:t>к</w:t>
            </w:r>
            <w:r w:rsidR="00337A62">
              <w:rPr>
                <w:sz w:val="20"/>
                <w:szCs w:val="20"/>
                <w:lang w:val="ru-RU"/>
              </w:rPr>
              <w:t>троснабжения поселений</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3F5E2C">
              <w:rPr>
                <w:sz w:val="20"/>
                <w:szCs w:val="20"/>
                <w:lang w:val="ru-RU"/>
              </w:rPr>
              <w:t>в</w:t>
            </w:r>
            <w:r w:rsidRPr="00A87EC2">
              <w:rPr>
                <w:sz w:val="20"/>
                <w:szCs w:val="20"/>
                <w:lang w:val="ru-RU"/>
              </w:rPr>
              <w:t>ня обеспеченности</w:t>
            </w:r>
          </w:p>
        </w:tc>
        <w:tc>
          <w:tcPr>
            <w:tcW w:w="5386" w:type="dxa"/>
          </w:tcPr>
          <w:p w:rsidR="00DB282B" w:rsidRDefault="00DB282B" w:rsidP="00DB282B">
            <w:pPr>
              <w:pStyle w:val="aff6"/>
              <w:ind w:firstLine="0"/>
              <w:jc w:val="left"/>
              <w:rPr>
                <w:sz w:val="20"/>
                <w:szCs w:val="20"/>
                <w:lang w:val="ru-RU"/>
              </w:rPr>
            </w:pPr>
            <w:r w:rsidRPr="00A87EC2">
              <w:rPr>
                <w:sz w:val="20"/>
                <w:szCs w:val="20"/>
                <w:lang w:val="ru-RU"/>
              </w:rPr>
              <w:t>Объем электропотребления</w:t>
            </w:r>
            <w:r>
              <w:rPr>
                <w:sz w:val="20"/>
                <w:szCs w:val="20"/>
                <w:lang w:val="ru-RU"/>
              </w:rPr>
              <w:t xml:space="preserve"> и </w:t>
            </w:r>
            <w:r w:rsidR="003E0013">
              <w:rPr>
                <w:sz w:val="20"/>
                <w:szCs w:val="20"/>
                <w:lang w:val="ru-RU"/>
              </w:rPr>
              <w:t>годо</w:t>
            </w:r>
            <w:r w:rsidR="003F5E2C">
              <w:rPr>
                <w:sz w:val="20"/>
                <w:szCs w:val="20"/>
                <w:lang w:val="ru-RU"/>
              </w:rPr>
              <w:t>в</w:t>
            </w:r>
            <w:r w:rsidR="003E0013">
              <w:rPr>
                <w:sz w:val="20"/>
                <w:szCs w:val="20"/>
                <w:lang w:val="ru-RU"/>
              </w:rPr>
              <w:t>ое</w:t>
            </w:r>
            <w:r w:rsidRPr="00E434EF">
              <w:rPr>
                <w:sz w:val="20"/>
                <w:szCs w:val="20"/>
                <w:lang w:val="ru-RU"/>
              </w:rPr>
              <w:t xml:space="preserve"> число часо</w:t>
            </w:r>
            <w:r w:rsidR="00A427B0">
              <w:rPr>
                <w:sz w:val="20"/>
                <w:szCs w:val="20"/>
                <w:lang w:val="ru-RU"/>
              </w:rPr>
              <w:t>в</w:t>
            </w:r>
            <w:r w:rsidR="003F5E2C">
              <w:rPr>
                <w:sz w:val="20"/>
                <w:szCs w:val="20"/>
                <w:lang w:val="ru-RU"/>
              </w:rPr>
              <w:t xml:space="preserve"> </w:t>
            </w:r>
            <w:r w:rsidRPr="00E434EF">
              <w:rPr>
                <w:sz w:val="20"/>
                <w:szCs w:val="20"/>
                <w:lang w:val="ru-RU"/>
              </w:rPr>
              <w:t xml:space="preserve"> использ</w:t>
            </w:r>
            <w:r w:rsidRPr="00E434EF">
              <w:rPr>
                <w:sz w:val="20"/>
                <w:szCs w:val="20"/>
                <w:lang w:val="ru-RU"/>
              </w:rPr>
              <w:t>о</w:t>
            </w:r>
            <w:r w:rsidR="003F5E2C">
              <w:rPr>
                <w:sz w:val="20"/>
                <w:szCs w:val="20"/>
                <w:lang w:val="ru-RU"/>
              </w:rPr>
              <w:t>в</w:t>
            </w:r>
            <w:r w:rsidRPr="00E434EF">
              <w:rPr>
                <w:sz w:val="20"/>
                <w:szCs w:val="20"/>
                <w:lang w:val="ru-RU"/>
              </w:rPr>
              <w:t>ания максимума электрической нагрузки</w:t>
            </w:r>
            <w:r w:rsidRPr="00A87EC2">
              <w:rPr>
                <w:sz w:val="20"/>
                <w:szCs w:val="20"/>
                <w:lang w:val="ru-RU"/>
              </w:rPr>
              <w:t xml:space="preserve"> принят  </w:t>
            </w:r>
            <w:proofErr w:type="gramStart"/>
            <w:r w:rsidR="002A631E">
              <w:rPr>
                <w:sz w:val="20"/>
                <w:szCs w:val="20"/>
                <w:lang w:val="ru-RU"/>
              </w:rPr>
              <w:t>соответс</w:t>
            </w:r>
            <w:r w:rsidR="002A631E">
              <w:rPr>
                <w:sz w:val="20"/>
                <w:szCs w:val="20"/>
                <w:lang w:val="ru-RU"/>
              </w:rPr>
              <w:t>т</w:t>
            </w:r>
            <w:r w:rsidR="002A631E">
              <w:rPr>
                <w:sz w:val="20"/>
                <w:szCs w:val="20"/>
                <w:lang w:val="ru-RU"/>
              </w:rPr>
              <w:t>вии</w:t>
            </w:r>
            <w:proofErr w:type="gramEnd"/>
            <w:r w:rsidRPr="00A87EC2">
              <w:rPr>
                <w:sz w:val="20"/>
                <w:szCs w:val="20"/>
                <w:lang w:val="ru-RU"/>
              </w:rPr>
              <w:t xml:space="preserve"> с </w:t>
            </w:r>
            <w:r>
              <w:rPr>
                <w:sz w:val="20"/>
                <w:szCs w:val="20"/>
                <w:lang w:val="ru-RU"/>
              </w:rPr>
              <w:t xml:space="preserve">п. 8.8.3 РНГП Республики </w:t>
            </w:r>
            <w:r w:rsidR="00B87017">
              <w:rPr>
                <w:sz w:val="20"/>
                <w:szCs w:val="20"/>
                <w:lang w:val="ru-RU"/>
              </w:rPr>
              <w:t>Тыва</w:t>
            </w:r>
            <w:r>
              <w:rPr>
                <w:sz w:val="20"/>
                <w:szCs w:val="20"/>
                <w:lang w:val="ru-RU"/>
              </w:rPr>
              <w:t xml:space="preserve"> и Приложением 18 РНГП Республики </w:t>
            </w:r>
            <w:r w:rsidR="00B87017">
              <w:rPr>
                <w:sz w:val="20"/>
                <w:szCs w:val="20"/>
                <w:lang w:val="ru-RU"/>
              </w:rPr>
              <w:t>Тыва</w:t>
            </w:r>
            <w:r>
              <w:rPr>
                <w:sz w:val="20"/>
                <w:szCs w:val="20"/>
                <w:lang w:val="ru-RU"/>
              </w:rPr>
              <w:t>.</w:t>
            </w:r>
          </w:p>
          <w:p w:rsidR="00DB282B" w:rsidRPr="00A87EC2" w:rsidRDefault="003E0013" w:rsidP="003E0013">
            <w:pPr>
              <w:pStyle w:val="aff6"/>
              <w:ind w:firstLine="0"/>
              <w:jc w:val="left"/>
              <w:rPr>
                <w:sz w:val="20"/>
                <w:szCs w:val="20"/>
                <w:lang w:val="ru-RU"/>
              </w:rPr>
            </w:pPr>
            <w:r w:rsidRPr="003E0013">
              <w:rPr>
                <w:sz w:val="20"/>
                <w:szCs w:val="20"/>
                <w:lang w:val="ru-RU"/>
              </w:rPr>
              <w:t>Удельные расчетные электрические нагрузки на среднесро</w:t>
            </w:r>
            <w:r w:rsidRPr="003E0013">
              <w:rPr>
                <w:sz w:val="20"/>
                <w:szCs w:val="20"/>
                <w:lang w:val="ru-RU"/>
              </w:rPr>
              <w:t>ч</w:t>
            </w:r>
            <w:r w:rsidRPr="003E0013">
              <w:rPr>
                <w:sz w:val="20"/>
                <w:szCs w:val="20"/>
                <w:lang w:val="ru-RU"/>
              </w:rPr>
              <w:t>ную перспекти</w:t>
            </w:r>
            <w:r w:rsidR="003F5E2C">
              <w:rPr>
                <w:sz w:val="20"/>
                <w:szCs w:val="20"/>
                <w:lang w:val="ru-RU"/>
              </w:rPr>
              <w:t>в</w:t>
            </w:r>
            <w:r w:rsidRPr="003E0013">
              <w:rPr>
                <w:sz w:val="20"/>
                <w:szCs w:val="20"/>
                <w:lang w:val="ru-RU"/>
              </w:rPr>
              <w:t>у и на расчетный срок</w:t>
            </w:r>
            <w:r>
              <w:rPr>
                <w:sz w:val="20"/>
                <w:szCs w:val="20"/>
                <w:lang w:val="ru-RU"/>
              </w:rPr>
              <w:t xml:space="preserve"> приняты по таблице 74 РНГП Республики </w:t>
            </w:r>
            <w:r w:rsidR="00B87017">
              <w:rPr>
                <w:sz w:val="20"/>
                <w:szCs w:val="20"/>
                <w:lang w:val="ru-RU"/>
              </w:rPr>
              <w:t>Тыва</w:t>
            </w:r>
            <w:r>
              <w:rPr>
                <w:sz w:val="20"/>
                <w:szCs w:val="20"/>
                <w:lang w:val="ru-RU"/>
              </w:rPr>
              <w:t>.</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w:t>
            </w:r>
            <w:r w:rsidR="003F5E2C">
              <w:rPr>
                <w:sz w:val="20"/>
                <w:szCs w:val="20"/>
                <w:lang w:val="ru-RU"/>
              </w:rPr>
              <w:t>в</w:t>
            </w:r>
            <w:r w:rsidRPr="00A87EC2">
              <w:rPr>
                <w:sz w:val="20"/>
                <w:szCs w:val="20"/>
                <w:lang w:val="ru-RU"/>
              </w:rPr>
              <w:t>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r w:rsidR="00DB282B" w:rsidRPr="00A87EC2" w:rsidTr="00DB282B">
        <w:trPr>
          <w:cantSplit/>
        </w:trPr>
        <w:tc>
          <w:tcPr>
            <w:tcW w:w="1403" w:type="dxa"/>
            <w:vMerge w:val="restart"/>
            <w:shd w:val="clear" w:color="auto" w:fill="F2F2F2" w:themeFill="background1" w:themeFillShade="F2"/>
          </w:tcPr>
          <w:p w:rsidR="00DB282B" w:rsidRPr="00A87EC2" w:rsidRDefault="00DB282B" w:rsidP="0048308E">
            <w:pPr>
              <w:pStyle w:val="aff6"/>
              <w:ind w:firstLine="0"/>
              <w:jc w:val="left"/>
              <w:rPr>
                <w:sz w:val="20"/>
                <w:szCs w:val="20"/>
                <w:lang w:val="ru-RU"/>
              </w:rPr>
            </w:pPr>
            <w:r w:rsidRPr="00A87EC2">
              <w:rPr>
                <w:sz w:val="20"/>
                <w:szCs w:val="20"/>
                <w:lang w:val="ru-RU"/>
              </w:rPr>
              <w:t>Объекты газ</w:t>
            </w:r>
            <w:r w:rsidRPr="00A87EC2">
              <w:rPr>
                <w:sz w:val="20"/>
                <w:szCs w:val="20"/>
                <w:lang w:val="ru-RU"/>
              </w:rPr>
              <w:t>о</w:t>
            </w:r>
            <w:r w:rsidRPr="00A87EC2">
              <w:rPr>
                <w:sz w:val="20"/>
                <w:szCs w:val="20"/>
                <w:lang w:val="ru-RU"/>
              </w:rPr>
              <w:t>снабжения</w:t>
            </w:r>
            <w:r w:rsidR="00337A62">
              <w:rPr>
                <w:sz w:val="20"/>
                <w:szCs w:val="20"/>
                <w:lang w:val="ru-RU"/>
              </w:rPr>
              <w:t xml:space="preserve"> п</w:t>
            </w:r>
            <w:r w:rsidR="00337A62">
              <w:rPr>
                <w:sz w:val="20"/>
                <w:szCs w:val="20"/>
                <w:lang w:val="ru-RU"/>
              </w:rPr>
              <w:t>о</w:t>
            </w:r>
            <w:r w:rsidR="00337A62">
              <w:rPr>
                <w:sz w:val="20"/>
                <w:szCs w:val="20"/>
                <w:lang w:val="ru-RU"/>
              </w:rPr>
              <w:t>селений</w:t>
            </w: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w:t>
            </w:r>
            <w:r w:rsidRPr="00A87EC2">
              <w:rPr>
                <w:sz w:val="20"/>
                <w:szCs w:val="20"/>
                <w:lang w:val="ru-RU"/>
              </w:rPr>
              <w:t>и</w:t>
            </w:r>
            <w:r w:rsidRPr="00A87EC2">
              <w:rPr>
                <w:sz w:val="20"/>
                <w:szCs w:val="20"/>
                <w:lang w:val="ru-RU"/>
              </w:rPr>
              <w:t>нимально допустимого уро</w:t>
            </w:r>
            <w:r w:rsidR="003F5E2C">
              <w:rPr>
                <w:sz w:val="20"/>
                <w:szCs w:val="20"/>
                <w:lang w:val="ru-RU"/>
              </w:rPr>
              <w:t>в</w:t>
            </w:r>
            <w:r w:rsidRPr="00A87EC2">
              <w:rPr>
                <w:sz w:val="20"/>
                <w:szCs w:val="20"/>
                <w:lang w:val="ru-RU"/>
              </w:rPr>
              <w:t>ня обеспеченности</w:t>
            </w:r>
          </w:p>
        </w:tc>
        <w:tc>
          <w:tcPr>
            <w:tcW w:w="5386" w:type="dxa"/>
          </w:tcPr>
          <w:p w:rsidR="003E0013" w:rsidRDefault="003E0013" w:rsidP="0048308E">
            <w:pPr>
              <w:pStyle w:val="aff6"/>
              <w:ind w:firstLine="0"/>
              <w:jc w:val="left"/>
              <w:rPr>
                <w:sz w:val="20"/>
                <w:szCs w:val="20"/>
                <w:lang w:val="ru-RU"/>
              </w:rPr>
            </w:pPr>
            <w:r w:rsidRPr="003E0013">
              <w:rPr>
                <w:sz w:val="20"/>
                <w:szCs w:val="20"/>
                <w:lang w:val="ru-RU"/>
              </w:rPr>
              <w:t>Объем потребления природного газа потребителями жили</w:t>
            </w:r>
            <w:r w:rsidRPr="003E0013">
              <w:rPr>
                <w:sz w:val="20"/>
                <w:szCs w:val="20"/>
                <w:lang w:val="ru-RU"/>
              </w:rPr>
              <w:t>щ</w:t>
            </w:r>
            <w:r w:rsidRPr="003E0013">
              <w:rPr>
                <w:sz w:val="20"/>
                <w:szCs w:val="20"/>
                <w:lang w:val="ru-RU"/>
              </w:rPr>
              <w:t>но-коммунального сектора</w:t>
            </w:r>
            <w:r>
              <w:rPr>
                <w:sz w:val="20"/>
                <w:szCs w:val="20"/>
                <w:lang w:val="ru-RU"/>
              </w:rPr>
              <w:t xml:space="preserve"> принят  </w:t>
            </w:r>
            <w:proofErr w:type="gramStart"/>
            <w:r w:rsidR="002A631E">
              <w:rPr>
                <w:sz w:val="20"/>
                <w:szCs w:val="20"/>
                <w:lang w:val="ru-RU"/>
              </w:rPr>
              <w:t>соответствии</w:t>
            </w:r>
            <w:proofErr w:type="gramEnd"/>
            <w:r>
              <w:rPr>
                <w:sz w:val="20"/>
                <w:szCs w:val="20"/>
                <w:lang w:val="ru-RU"/>
              </w:rPr>
              <w:t xml:space="preserve"> с 8.7.3 РНГП Республики </w:t>
            </w:r>
            <w:r w:rsidR="00B87017">
              <w:rPr>
                <w:sz w:val="20"/>
                <w:szCs w:val="20"/>
                <w:lang w:val="ru-RU"/>
              </w:rPr>
              <w:t>Тыва</w:t>
            </w:r>
            <w:r>
              <w:rPr>
                <w:sz w:val="20"/>
                <w:szCs w:val="20"/>
                <w:lang w:val="ru-RU"/>
              </w:rPr>
              <w:t>.</w:t>
            </w:r>
          </w:p>
          <w:p w:rsidR="00DB282B" w:rsidRPr="00A87EC2" w:rsidRDefault="003E0013" w:rsidP="0048308E">
            <w:pPr>
              <w:pStyle w:val="aff6"/>
              <w:ind w:firstLine="0"/>
              <w:jc w:val="left"/>
              <w:rPr>
                <w:sz w:val="20"/>
                <w:szCs w:val="20"/>
                <w:lang w:val="ru-RU"/>
              </w:rPr>
            </w:pPr>
            <w:r w:rsidRPr="003E0013">
              <w:rPr>
                <w:sz w:val="20"/>
                <w:szCs w:val="20"/>
                <w:lang w:val="ru-RU"/>
              </w:rPr>
              <w:t xml:space="preserve">При разработке </w:t>
            </w:r>
            <w:r w:rsidR="003F5E2C" w:rsidRPr="003E0013">
              <w:rPr>
                <w:sz w:val="20"/>
                <w:szCs w:val="20"/>
                <w:lang w:val="ru-RU"/>
              </w:rPr>
              <w:t>документов</w:t>
            </w:r>
            <w:r w:rsidRPr="003E0013">
              <w:rPr>
                <w:sz w:val="20"/>
                <w:szCs w:val="20"/>
                <w:lang w:val="ru-RU"/>
              </w:rPr>
              <w:t xml:space="preserve"> территориального планиро</w:t>
            </w:r>
            <w:r w:rsidR="003F5E2C">
              <w:rPr>
                <w:sz w:val="20"/>
                <w:szCs w:val="20"/>
                <w:lang w:val="ru-RU"/>
              </w:rPr>
              <w:t>в</w:t>
            </w:r>
            <w:r w:rsidRPr="003E0013">
              <w:rPr>
                <w:sz w:val="20"/>
                <w:szCs w:val="20"/>
                <w:lang w:val="ru-RU"/>
              </w:rPr>
              <w:t>ания о</w:t>
            </w:r>
            <w:r w:rsidR="00DB282B" w:rsidRPr="00A87EC2">
              <w:rPr>
                <w:sz w:val="20"/>
                <w:szCs w:val="20"/>
                <w:lang w:val="ru-RU"/>
              </w:rPr>
              <w:t xml:space="preserve">бъем </w:t>
            </w:r>
            <w:proofErr w:type="spellStart"/>
            <w:r w:rsidR="00DB282B" w:rsidRPr="00A87EC2">
              <w:rPr>
                <w:sz w:val="20"/>
                <w:szCs w:val="20"/>
                <w:lang w:val="ru-RU"/>
              </w:rPr>
              <w:t>газопотребления</w:t>
            </w:r>
            <w:proofErr w:type="spellEnd"/>
            <w:r w:rsidR="00327CEA">
              <w:rPr>
                <w:sz w:val="20"/>
                <w:szCs w:val="20"/>
                <w:lang w:val="ru-RU"/>
              </w:rPr>
              <w:t xml:space="preserve"> </w:t>
            </w:r>
            <w:r w:rsidRPr="003E0013">
              <w:rPr>
                <w:sz w:val="20"/>
                <w:szCs w:val="20"/>
                <w:lang w:val="ru-RU"/>
              </w:rPr>
              <w:t xml:space="preserve">допускается принимать укрупненные </w:t>
            </w:r>
            <w:r w:rsidR="00DB282B" w:rsidRPr="00A87EC2">
              <w:rPr>
                <w:sz w:val="20"/>
                <w:szCs w:val="20"/>
                <w:lang w:val="ru-RU"/>
              </w:rPr>
              <w:t xml:space="preserve"> </w:t>
            </w:r>
            <w:r w:rsidR="002A631E">
              <w:rPr>
                <w:sz w:val="20"/>
                <w:szCs w:val="20"/>
                <w:lang w:val="ru-RU"/>
              </w:rPr>
              <w:t>соответствии</w:t>
            </w:r>
            <w:r w:rsidR="00DB282B" w:rsidRPr="00A87EC2">
              <w:rPr>
                <w:sz w:val="20"/>
                <w:szCs w:val="20"/>
                <w:lang w:val="ru-RU"/>
              </w:rPr>
              <w:t xml:space="preserve"> с </w:t>
            </w:r>
            <w:r>
              <w:rPr>
                <w:sz w:val="20"/>
                <w:szCs w:val="20"/>
                <w:lang w:val="ru-RU"/>
              </w:rPr>
              <w:t xml:space="preserve">п. 3.12 </w:t>
            </w:r>
            <w:r w:rsidR="00DB282B" w:rsidRPr="00A87EC2">
              <w:rPr>
                <w:sz w:val="20"/>
                <w:szCs w:val="20"/>
                <w:lang w:val="ru-RU"/>
              </w:rPr>
              <w:t xml:space="preserve">СП 42-101-2003 </w:t>
            </w:r>
            <w:r w:rsidRPr="003E0013">
              <w:rPr>
                <w:sz w:val="20"/>
                <w:szCs w:val="20"/>
                <w:lang w:val="ru-RU"/>
              </w:rPr>
              <w:t>«Общие положения по проектиро</w:t>
            </w:r>
            <w:r w:rsidR="003F5E2C">
              <w:rPr>
                <w:sz w:val="20"/>
                <w:szCs w:val="20"/>
                <w:lang w:val="ru-RU"/>
              </w:rPr>
              <w:t>в</w:t>
            </w:r>
            <w:r w:rsidRPr="003E0013">
              <w:rPr>
                <w:sz w:val="20"/>
                <w:szCs w:val="20"/>
                <w:lang w:val="ru-RU"/>
              </w:rPr>
              <w:t xml:space="preserve">анию и </w:t>
            </w:r>
            <w:r w:rsidR="003F5E2C" w:rsidRPr="003E0013">
              <w:rPr>
                <w:sz w:val="20"/>
                <w:szCs w:val="20"/>
                <w:lang w:val="ru-RU"/>
              </w:rPr>
              <w:t>строительству</w:t>
            </w:r>
            <w:r w:rsidRPr="003E0013">
              <w:rPr>
                <w:sz w:val="20"/>
                <w:szCs w:val="20"/>
                <w:lang w:val="ru-RU"/>
              </w:rPr>
              <w:t xml:space="preserve"> газораспределительных систем из металлических и </w:t>
            </w:r>
            <w:r w:rsidR="003F5E2C" w:rsidRPr="003E0013">
              <w:rPr>
                <w:sz w:val="20"/>
                <w:szCs w:val="20"/>
                <w:lang w:val="ru-RU"/>
              </w:rPr>
              <w:t>полиэтиленовых</w:t>
            </w:r>
            <w:r w:rsidRPr="003E0013">
              <w:rPr>
                <w:sz w:val="20"/>
                <w:szCs w:val="20"/>
                <w:lang w:val="ru-RU"/>
              </w:rPr>
              <w:t xml:space="preserve"> труб» (принят и еден  </w:t>
            </w:r>
            <w:r w:rsidR="003F5E2C" w:rsidRPr="003E0013">
              <w:rPr>
                <w:sz w:val="20"/>
                <w:szCs w:val="20"/>
                <w:lang w:val="ru-RU"/>
              </w:rPr>
              <w:t>действие</w:t>
            </w:r>
            <w:r w:rsidRPr="003E0013">
              <w:rPr>
                <w:sz w:val="20"/>
                <w:szCs w:val="20"/>
                <w:lang w:val="ru-RU"/>
              </w:rPr>
              <w:t xml:space="preserve"> решением </w:t>
            </w:r>
            <w:r w:rsidR="003F5E2C" w:rsidRPr="003E0013">
              <w:rPr>
                <w:sz w:val="20"/>
                <w:szCs w:val="20"/>
                <w:lang w:val="ru-RU"/>
              </w:rPr>
              <w:t>Межведомственного</w:t>
            </w:r>
            <w:r w:rsidRPr="003E0013">
              <w:rPr>
                <w:sz w:val="20"/>
                <w:szCs w:val="20"/>
                <w:lang w:val="ru-RU"/>
              </w:rPr>
              <w:t xml:space="preserve"> координац</w:t>
            </w:r>
            <w:r w:rsidRPr="003E0013">
              <w:rPr>
                <w:sz w:val="20"/>
                <w:szCs w:val="20"/>
                <w:lang w:val="ru-RU"/>
              </w:rPr>
              <w:t>и</w:t>
            </w:r>
            <w:r w:rsidRPr="003E0013">
              <w:rPr>
                <w:sz w:val="20"/>
                <w:szCs w:val="20"/>
                <w:lang w:val="ru-RU"/>
              </w:rPr>
              <w:t>онного со</w:t>
            </w:r>
            <w:r w:rsidR="003F5E2C">
              <w:rPr>
                <w:sz w:val="20"/>
                <w:szCs w:val="20"/>
                <w:lang w:val="ru-RU"/>
              </w:rPr>
              <w:t>в</w:t>
            </w:r>
            <w:r w:rsidRPr="003E0013">
              <w:rPr>
                <w:sz w:val="20"/>
                <w:szCs w:val="20"/>
                <w:lang w:val="ru-RU"/>
              </w:rPr>
              <w:t xml:space="preserve">ета по опросам технического </w:t>
            </w:r>
            <w:r w:rsidR="003F5E2C" w:rsidRPr="003E0013">
              <w:rPr>
                <w:sz w:val="20"/>
                <w:szCs w:val="20"/>
                <w:lang w:val="ru-RU"/>
              </w:rPr>
              <w:t>совершенствования</w:t>
            </w:r>
            <w:r w:rsidRPr="003E0013">
              <w:rPr>
                <w:sz w:val="20"/>
                <w:szCs w:val="20"/>
                <w:lang w:val="ru-RU"/>
              </w:rPr>
              <w:t xml:space="preserve"> газораспределительных систем и других инженерных комм</w:t>
            </w:r>
            <w:r w:rsidRPr="003E0013">
              <w:rPr>
                <w:sz w:val="20"/>
                <w:szCs w:val="20"/>
                <w:lang w:val="ru-RU"/>
              </w:rPr>
              <w:t>у</w:t>
            </w:r>
            <w:r w:rsidRPr="003E0013">
              <w:rPr>
                <w:sz w:val="20"/>
                <w:szCs w:val="20"/>
                <w:lang w:val="ru-RU"/>
              </w:rPr>
              <w:t>никаций, протокол от 08.07.2003 № 32)</w:t>
            </w:r>
            <w:r w:rsidR="00DB282B" w:rsidRPr="00A87EC2">
              <w:rPr>
                <w:sz w:val="20"/>
                <w:szCs w:val="20"/>
                <w:lang w:val="ru-RU"/>
              </w:rPr>
              <w:t>:</w:t>
            </w:r>
          </w:p>
          <w:p w:rsidR="00DB282B" w:rsidRPr="00A87EC2" w:rsidRDefault="00DB282B" w:rsidP="0048308E">
            <w:pPr>
              <w:pStyle w:val="aff6"/>
              <w:numPr>
                <w:ilvl w:val="0"/>
                <w:numId w:val="20"/>
              </w:numPr>
              <w:ind w:left="398"/>
              <w:jc w:val="left"/>
              <w:rPr>
                <w:sz w:val="20"/>
                <w:szCs w:val="20"/>
                <w:lang w:val="ru-RU"/>
              </w:rPr>
            </w:pPr>
            <w:r w:rsidRPr="00A87EC2">
              <w:rPr>
                <w:sz w:val="20"/>
                <w:szCs w:val="20"/>
                <w:lang w:val="ru-RU"/>
              </w:rPr>
              <w:t xml:space="preserve">при наличии </w:t>
            </w:r>
            <w:r w:rsidR="003F5E2C" w:rsidRPr="00A87EC2">
              <w:rPr>
                <w:sz w:val="20"/>
                <w:szCs w:val="20"/>
                <w:lang w:val="ru-RU"/>
              </w:rPr>
              <w:t>централизованного</w:t>
            </w:r>
            <w:r w:rsidRPr="00A87EC2">
              <w:rPr>
                <w:sz w:val="20"/>
                <w:szCs w:val="20"/>
                <w:lang w:val="ru-RU"/>
              </w:rPr>
              <w:t xml:space="preserve"> горячего </w:t>
            </w:r>
            <w:r w:rsidR="003F5E2C" w:rsidRPr="00A87EC2">
              <w:rPr>
                <w:sz w:val="20"/>
                <w:szCs w:val="20"/>
                <w:lang w:val="ru-RU"/>
              </w:rPr>
              <w:t>водоснабж</w:t>
            </w:r>
            <w:r w:rsidR="003F5E2C" w:rsidRPr="00A87EC2">
              <w:rPr>
                <w:sz w:val="20"/>
                <w:szCs w:val="20"/>
                <w:lang w:val="ru-RU"/>
              </w:rPr>
              <w:t>е</w:t>
            </w:r>
            <w:r w:rsidR="003F5E2C" w:rsidRPr="00A87EC2">
              <w:rPr>
                <w:sz w:val="20"/>
                <w:szCs w:val="20"/>
                <w:lang w:val="ru-RU"/>
              </w:rPr>
              <w:t>ния</w:t>
            </w:r>
            <w:r w:rsidRPr="00A87EC2">
              <w:rPr>
                <w:sz w:val="20"/>
                <w:szCs w:val="20"/>
                <w:lang w:val="ru-RU"/>
              </w:rPr>
              <w:t xml:space="preserve"> 120 м</w:t>
            </w:r>
            <w:r w:rsidRPr="00A87EC2">
              <w:rPr>
                <w:sz w:val="20"/>
                <w:szCs w:val="20"/>
                <w:vertAlign w:val="superscript"/>
                <w:lang w:val="ru-RU"/>
              </w:rPr>
              <w:t>3</w:t>
            </w:r>
            <w:r w:rsidRPr="00A87EC2">
              <w:rPr>
                <w:sz w:val="20"/>
                <w:szCs w:val="20"/>
                <w:lang w:val="ru-RU"/>
              </w:rPr>
              <w:t>/год на 1 чел.;</w:t>
            </w:r>
          </w:p>
          <w:p w:rsidR="00DB282B" w:rsidRPr="00A87EC2" w:rsidRDefault="00DB282B" w:rsidP="0048308E">
            <w:pPr>
              <w:pStyle w:val="aff6"/>
              <w:numPr>
                <w:ilvl w:val="0"/>
                <w:numId w:val="20"/>
              </w:numPr>
              <w:ind w:left="398"/>
              <w:jc w:val="left"/>
              <w:rPr>
                <w:sz w:val="20"/>
                <w:szCs w:val="20"/>
                <w:lang w:val="ru-RU"/>
              </w:rPr>
            </w:pPr>
            <w:r w:rsidRPr="00A87EC2">
              <w:rPr>
                <w:sz w:val="20"/>
                <w:szCs w:val="20"/>
                <w:lang w:val="ru-RU"/>
              </w:rPr>
              <w:t xml:space="preserve">при горячем </w:t>
            </w:r>
            <w:r w:rsidR="003F5E2C" w:rsidRPr="00A87EC2">
              <w:rPr>
                <w:sz w:val="20"/>
                <w:szCs w:val="20"/>
                <w:lang w:val="ru-RU"/>
              </w:rPr>
              <w:t>водоснабжении</w:t>
            </w:r>
            <w:r w:rsidRPr="00A87EC2">
              <w:rPr>
                <w:sz w:val="20"/>
                <w:szCs w:val="20"/>
                <w:lang w:val="ru-RU"/>
              </w:rPr>
              <w:t xml:space="preserve"> от газо</w:t>
            </w:r>
            <w:r w:rsidR="003F5E2C">
              <w:rPr>
                <w:sz w:val="20"/>
                <w:szCs w:val="20"/>
                <w:lang w:val="ru-RU"/>
              </w:rPr>
              <w:t>в</w:t>
            </w:r>
            <w:r w:rsidRPr="00A87EC2">
              <w:rPr>
                <w:sz w:val="20"/>
                <w:szCs w:val="20"/>
                <w:lang w:val="ru-RU"/>
              </w:rPr>
              <w:t xml:space="preserve">ых </w:t>
            </w:r>
            <w:r w:rsidR="003F5E2C" w:rsidRPr="00A87EC2">
              <w:rPr>
                <w:sz w:val="20"/>
                <w:szCs w:val="20"/>
                <w:lang w:val="ru-RU"/>
              </w:rPr>
              <w:t>водонагреват</w:t>
            </w:r>
            <w:r w:rsidR="003F5E2C" w:rsidRPr="00A87EC2">
              <w:rPr>
                <w:sz w:val="20"/>
                <w:szCs w:val="20"/>
                <w:lang w:val="ru-RU"/>
              </w:rPr>
              <w:t>е</w:t>
            </w:r>
            <w:r w:rsidR="003F5E2C" w:rsidRPr="00A87EC2">
              <w:rPr>
                <w:sz w:val="20"/>
                <w:szCs w:val="20"/>
                <w:lang w:val="ru-RU"/>
              </w:rPr>
              <w:t>лей</w:t>
            </w:r>
            <w:r w:rsidRPr="00A87EC2">
              <w:rPr>
                <w:sz w:val="20"/>
                <w:szCs w:val="20"/>
                <w:lang w:val="ru-RU"/>
              </w:rPr>
              <w:t xml:space="preserve"> 300 м</w:t>
            </w:r>
            <w:r w:rsidRPr="00A87EC2">
              <w:rPr>
                <w:sz w:val="20"/>
                <w:szCs w:val="20"/>
                <w:vertAlign w:val="superscript"/>
                <w:lang w:val="ru-RU"/>
              </w:rPr>
              <w:t>3</w:t>
            </w:r>
            <w:r w:rsidRPr="00A87EC2">
              <w:rPr>
                <w:sz w:val="20"/>
                <w:szCs w:val="20"/>
                <w:lang w:val="ru-RU"/>
              </w:rPr>
              <w:t>/год на 1 чел.;</w:t>
            </w:r>
          </w:p>
          <w:p w:rsidR="00DB282B" w:rsidRPr="00A87EC2" w:rsidRDefault="00DB282B" w:rsidP="0048308E">
            <w:pPr>
              <w:pStyle w:val="aff6"/>
              <w:numPr>
                <w:ilvl w:val="0"/>
                <w:numId w:val="20"/>
              </w:numPr>
              <w:ind w:left="398"/>
              <w:jc w:val="left"/>
              <w:rPr>
                <w:sz w:val="20"/>
                <w:szCs w:val="20"/>
                <w:lang w:val="ru-RU"/>
              </w:rPr>
            </w:pPr>
            <w:r w:rsidRPr="00A87EC2">
              <w:rPr>
                <w:sz w:val="20"/>
                <w:szCs w:val="20"/>
                <w:lang w:val="ru-RU"/>
              </w:rPr>
              <w:t xml:space="preserve">при </w:t>
            </w:r>
            <w:r w:rsidR="003F5E2C" w:rsidRPr="00A87EC2">
              <w:rPr>
                <w:sz w:val="20"/>
                <w:szCs w:val="20"/>
                <w:lang w:val="ru-RU"/>
              </w:rPr>
              <w:t>отсутствии</w:t>
            </w:r>
            <w:r w:rsidRPr="00A87EC2">
              <w:rPr>
                <w:sz w:val="20"/>
                <w:szCs w:val="20"/>
                <w:lang w:val="ru-RU"/>
              </w:rPr>
              <w:t xml:space="preserve"> сяких идо горячего </w:t>
            </w:r>
            <w:r w:rsidR="003F5E2C" w:rsidRPr="00A87EC2">
              <w:rPr>
                <w:sz w:val="20"/>
                <w:szCs w:val="20"/>
                <w:lang w:val="ru-RU"/>
              </w:rPr>
              <w:t>водоснабжения</w:t>
            </w:r>
            <w:r w:rsidRPr="00A87EC2">
              <w:rPr>
                <w:sz w:val="20"/>
                <w:szCs w:val="20"/>
                <w:lang w:val="ru-RU"/>
              </w:rPr>
              <w:t xml:space="preserve"> 180 м</w:t>
            </w:r>
            <w:r w:rsidRPr="00A87EC2">
              <w:rPr>
                <w:sz w:val="20"/>
                <w:szCs w:val="20"/>
                <w:vertAlign w:val="superscript"/>
                <w:lang w:val="ru-RU"/>
              </w:rPr>
              <w:t>3</w:t>
            </w:r>
            <w:r w:rsidRPr="00A87EC2">
              <w:rPr>
                <w:sz w:val="20"/>
                <w:szCs w:val="20"/>
                <w:lang w:val="ru-RU"/>
              </w:rPr>
              <w:t>/год на 1 чел. (220 м</w:t>
            </w:r>
            <w:r w:rsidRPr="00A87EC2">
              <w:rPr>
                <w:sz w:val="20"/>
                <w:szCs w:val="20"/>
                <w:vertAlign w:val="superscript"/>
                <w:lang w:val="ru-RU"/>
              </w:rPr>
              <w:t>3</w:t>
            </w:r>
            <w:r w:rsidRPr="00A87EC2">
              <w:rPr>
                <w:sz w:val="20"/>
                <w:szCs w:val="20"/>
                <w:lang w:val="ru-RU"/>
              </w:rPr>
              <w:t>/год на 1 чел.  сельской местн</w:t>
            </w:r>
            <w:r w:rsidRPr="00A87EC2">
              <w:rPr>
                <w:sz w:val="20"/>
                <w:szCs w:val="20"/>
                <w:lang w:val="ru-RU"/>
              </w:rPr>
              <w:t>о</w:t>
            </w:r>
            <w:r w:rsidRPr="00A87EC2">
              <w:rPr>
                <w:sz w:val="20"/>
                <w:szCs w:val="20"/>
                <w:lang w:val="ru-RU"/>
              </w:rPr>
              <w:t>сти)</w:t>
            </w:r>
          </w:p>
        </w:tc>
      </w:tr>
      <w:tr w:rsidR="00DB282B" w:rsidRPr="00A87EC2" w:rsidTr="00DB282B">
        <w:trPr>
          <w:cantSplit/>
        </w:trPr>
        <w:tc>
          <w:tcPr>
            <w:tcW w:w="1403" w:type="dxa"/>
            <w:vMerge/>
            <w:shd w:val="clear" w:color="auto" w:fill="F2F2F2" w:themeFill="background1" w:themeFillShade="F2"/>
          </w:tcPr>
          <w:p w:rsidR="00DB282B" w:rsidRPr="00A87EC2" w:rsidRDefault="00DB282B" w:rsidP="0048308E">
            <w:pPr>
              <w:pStyle w:val="aff6"/>
              <w:ind w:firstLine="0"/>
              <w:jc w:val="left"/>
              <w:rPr>
                <w:sz w:val="20"/>
                <w:szCs w:val="20"/>
                <w:lang w:val="ru-RU"/>
              </w:rPr>
            </w:pPr>
          </w:p>
        </w:tc>
        <w:tc>
          <w:tcPr>
            <w:tcW w:w="2551" w:type="dxa"/>
          </w:tcPr>
          <w:p w:rsidR="00DB282B" w:rsidRPr="00A87EC2" w:rsidRDefault="00DB282B" w:rsidP="0048308E">
            <w:pPr>
              <w:pStyle w:val="aff6"/>
              <w:ind w:firstLine="0"/>
              <w:jc w:val="left"/>
              <w:rPr>
                <w:sz w:val="20"/>
                <w:szCs w:val="20"/>
                <w:lang w:val="ru-RU"/>
              </w:rPr>
            </w:pPr>
            <w:r w:rsidRPr="00A87EC2">
              <w:rPr>
                <w:sz w:val="20"/>
                <w:szCs w:val="20"/>
                <w:lang w:val="ru-RU"/>
              </w:rPr>
              <w:t>Расчетный показатель ма</w:t>
            </w:r>
            <w:r w:rsidRPr="00A87EC2">
              <w:rPr>
                <w:sz w:val="20"/>
                <w:szCs w:val="20"/>
                <w:lang w:val="ru-RU"/>
              </w:rPr>
              <w:t>к</w:t>
            </w:r>
            <w:r w:rsidRPr="00A87EC2">
              <w:rPr>
                <w:sz w:val="20"/>
                <w:szCs w:val="20"/>
                <w:lang w:val="ru-RU"/>
              </w:rPr>
              <w:t>симально допустимого уро</w:t>
            </w:r>
            <w:r w:rsidR="003F5E2C">
              <w:rPr>
                <w:sz w:val="20"/>
                <w:szCs w:val="20"/>
                <w:lang w:val="ru-RU"/>
              </w:rPr>
              <w:t>в</w:t>
            </w:r>
            <w:r w:rsidRPr="00A87EC2">
              <w:rPr>
                <w:sz w:val="20"/>
                <w:szCs w:val="20"/>
                <w:lang w:val="ru-RU"/>
              </w:rPr>
              <w:t>ня территориальной доступности</w:t>
            </w:r>
          </w:p>
        </w:tc>
        <w:tc>
          <w:tcPr>
            <w:tcW w:w="5386" w:type="dxa"/>
          </w:tcPr>
          <w:p w:rsidR="00DB282B" w:rsidRPr="00A87EC2" w:rsidRDefault="00DB282B" w:rsidP="0048308E">
            <w:pPr>
              <w:pStyle w:val="aff6"/>
              <w:ind w:firstLine="0"/>
              <w:jc w:val="center"/>
              <w:rPr>
                <w:sz w:val="20"/>
                <w:szCs w:val="20"/>
                <w:lang w:val="ru-RU"/>
              </w:rPr>
            </w:pPr>
            <w:r w:rsidRPr="00A87EC2">
              <w:rPr>
                <w:sz w:val="20"/>
                <w:szCs w:val="20"/>
                <w:lang w:val="ru-RU"/>
              </w:rPr>
              <w:t>Не нормируется</w:t>
            </w:r>
          </w:p>
        </w:tc>
      </w:tr>
    </w:tbl>
    <w:p w:rsidR="00632BCB" w:rsidRPr="00A87EC2" w:rsidRDefault="00632BCB" w:rsidP="00F76918">
      <w:pPr>
        <w:pStyle w:val="20"/>
        <w:numPr>
          <w:ilvl w:val="1"/>
          <w:numId w:val="13"/>
        </w:numPr>
        <w:ind w:left="0" w:firstLine="0"/>
      </w:pPr>
      <w:bookmarkStart w:id="201" w:name="_Toc527371653"/>
      <w:bookmarkEnd w:id="184"/>
      <w:bookmarkEnd w:id="185"/>
      <w:bookmarkEnd w:id="198"/>
      <w:bookmarkEnd w:id="199"/>
      <w:r w:rsidRPr="00A87EC2">
        <w:lastRenderedPageBreak/>
        <w:t xml:space="preserve">Объекты </w:t>
      </w:r>
      <w:r w:rsidR="00473879" w:rsidRPr="00A87EC2">
        <w:t>местного значения муниципального района</w:t>
      </w:r>
      <w:r w:rsidR="003E0679">
        <w:t xml:space="preserve">  </w:t>
      </w:r>
      <w:r w:rsidR="003E0679" w:rsidRPr="003E0679">
        <w:t>«Барун-Хемчикский кожуун Республики Ты</w:t>
      </w:r>
      <w:r w:rsidR="003E0679">
        <w:t>в</w:t>
      </w:r>
      <w:r w:rsidR="003E0679" w:rsidRPr="003E0679">
        <w:t>а»</w:t>
      </w:r>
      <w:r w:rsidRPr="00A87EC2">
        <w:t xml:space="preserve"> </w:t>
      </w:r>
      <w:r w:rsidR="003F5E2C" w:rsidRPr="00A87EC2">
        <w:t>автомобильных</w:t>
      </w:r>
      <w:r w:rsidRPr="00A87EC2">
        <w:t xml:space="preserve"> дорог местного </w:t>
      </w:r>
      <w:r w:rsidR="003F5E2C" w:rsidRPr="00A87EC2">
        <w:t>значения</w:t>
      </w:r>
      <w:r w:rsidR="003F5E2C" w:rsidRPr="00722162">
        <w:rPr>
          <w:szCs w:val="23"/>
        </w:rPr>
        <w:t xml:space="preserve"> не</w:t>
      </w:r>
      <w:r w:rsidR="00F76918" w:rsidRPr="00722162">
        <w:rPr>
          <w:szCs w:val="23"/>
        </w:rPr>
        <w:t xml:space="preserve"> границ населенных пункто</w:t>
      </w:r>
      <w:r w:rsidR="003F5E2C">
        <w:rPr>
          <w:szCs w:val="23"/>
        </w:rPr>
        <w:t>в</w:t>
      </w:r>
      <w:r w:rsidR="00F76918" w:rsidRPr="00722162">
        <w:rPr>
          <w:szCs w:val="23"/>
        </w:rPr>
        <w:t xml:space="preserve">  </w:t>
      </w:r>
      <w:proofErr w:type="gramStart"/>
      <w:r w:rsidR="00F76918" w:rsidRPr="00722162">
        <w:rPr>
          <w:szCs w:val="23"/>
        </w:rPr>
        <w:t>границах</w:t>
      </w:r>
      <w:proofErr w:type="gramEnd"/>
      <w:r w:rsidR="00F76918" w:rsidRPr="00722162">
        <w:rPr>
          <w:szCs w:val="23"/>
        </w:rPr>
        <w:t xml:space="preserve"> муниципального района</w:t>
      </w:r>
      <w:bookmarkEnd w:id="201"/>
    </w:p>
    <w:p w:rsidR="00632BCB" w:rsidRPr="00F76918" w:rsidRDefault="00632BCB" w:rsidP="00F76918">
      <w:pPr>
        <w:keepNext/>
        <w:spacing w:before="120"/>
        <w:jc w:val="right"/>
        <w:rPr>
          <w:b/>
          <w:i/>
        </w:rPr>
      </w:pPr>
      <w:r w:rsidRPr="00A87EC2">
        <w:rPr>
          <w:b/>
          <w:i/>
        </w:rPr>
        <w:t xml:space="preserve">Таблица </w:t>
      </w:r>
      <w:r w:rsidR="001B1BE7" w:rsidRPr="00A87EC2">
        <w:rPr>
          <w:b/>
          <w:i/>
        </w:rPr>
        <w:t>2</w:t>
      </w:r>
      <w:r w:rsidR="00D91184" w:rsidRPr="00A87EC2">
        <w:rPr>
          <w:b/>
          <w:i/>
        </w:rPr>
        <w:t>.</w:t>
      </w:r>
      <w:r w:rsidR="00030C38" w:rsidRPr="00F76918">
        <w:rPr>
          <w:b/>
          <w:i/>
        </w:rPr>
        <w:t>4</w:t>
      </w:r>
    </w:p>
    <w:p w:rsidR="00632BCB" w:rsidRPr="00A87EC2" w:rsidRDefault="003F5E2C" w:rsidP="00F76918">
      <w:pPr>
        <w:keepNext/>
        <w:suppressAutoHyphens/>
        <w:spacing w:after="120"/>
        <w:ind w:firstLine="0"/>
        <w:jc w:val="center"/>
        <w:rPr>
          <w:b/>
          <w:i/>
        </w:rPr>
      </w:pPr>
      <w:bookmarkStart w:id="202" w:name="OLE_LINK971"/>
      <w:bookmarkStart w:id="203" w:name="OLE_LINK972"/>
      <w:bookmarkStart w:id="204" w:name="OLE_LINK973"/>
      <w:bookmarkStart w:id="205" w:name="OLE_LINK974"/>
      <w:bookmarkStart w:id="206" w:name="OLE_LINK975"/>
      <w:bookmarkStart w:id="207" w:name="OLE_LINK976"/>
      <w:bookmarkStart w:id="208" w:name="OLE_LINK977"/>
      <w:proofErr w:type="gramStart"/>
      <w:r w:rsidRPr="00A87EC2">
        <w:rPr>
          <w:b/>
          <w:i/>
        </w:rPr>
        <w:t>обоснование</w:t>
      </w:r>
      <w:r w:rsidR="001B1BE7" w:rsidRPr="00A87EC2">
        <w:rPr>
          <w:b/>
          <w:i/>
        </w:rPr>
        <w:t xml:space="preserve"> расчетных показателей, </w:t>
      </w:r>
      <w:r w:rsidRPr="00A87EC2">
        <w:rPr>
          <w:b/>
          <w:i/>
        </w:rPr>
        <w:t>устанавливаемых</w:t>
      </w:r>
      <w:r w:rsidR="001B1BE7" w:rsidRPr="00A87EC2">
        <w:rPr>
          <w:b/>
          <w:i/>
        </w:rPr>
        <w:t xml:space="preserve"> для объекто</w:t>
      </w:r>
      <w:r>
        <w:rPr>
          <w:b/>
          <w:i/>
        </w:rPr>
        <w:t>в</w:t>
      </w:r>
      <w:r w:rsidR="001B1BE7" w:rsidRPr="00A87EC2">
        <w:rPr>
          <w:b/>
          <w:i/>
        </w:rPr>
        <w:t xml:space="preserve"> </w:t>
      </w:r>
      <w:bookmarkEnd w:id="202"/>
      <w:bookmarkEnd w:id="203"/>
      <w:bookmarkEnd w:id="204"/>
      <w:bookmarkEnd w:id="205"/>
      <w:bookmarkEnd w:id="206"/>
      <w:bookmarkEnd w:id="207"/>
      <w:bookmarkEnd w:id="208"/>
      <w:r w:rsidR="00473879" w:rsidRPr="00A87EC2">
        <w:rPr>
          <w:b/>
          <w:i/>
        </w:rPr>
        <w:t>местного значения муниципального района</w:t>
      </w:r>
      <w:r w:rsidR="003E0679">
        <w:rPr>
          <w:b/>
          <w:i/>
        </w:rPr>
        <w:t xml:space="preserve"> </w:t>
      </w:r>
      <w:r w:rsidR="001B1BE7" w:rsidRPr="00A87EC2">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Pr>
          <w:b/>
          <w:i/>
        </w:rPr>
        <w:t xml:space="preserve"> </w:t>
      </w:r>
      <w:r w:rsidR="001B1BE7" w:rsidRPr="00A87EC2">
        <w:rPr>
          <w:b/>
          <w:i/>
        </w:rPr>
        <w:t>а</w:t>
      </w:r>
      <w:r>
        <w:rPr>
          <w:b/>
          <w:i/>
        </w:rPr>
        <w:t>в</w:t>
      </w:r>
      <w:r w:rsidR="001B1BE7" w:rsidRPr="00A87EC2">
        <w:rPr>
          <w:b/>
          <w:i/>
        </w:rPr>
        <w:t>томобильных дорог местного значения</w:t>
      </w:r>
      <w:r w:rsidR="00F76918" w:rsidRPr="00F76918">
        <w:rPr>
          <w:b/>
          <w:i/>
        </w:rPr>
        <w:t xml:space="preserve"> не границ населенных пункто</w:t>
      </w:r>
      <w:r>
        <w:rPr>
          <w:b/>
          <w:i/>
        </w:rPr>
        <w:t>в</w:t>
      </w:r>
      <w:r w:rsidR="00F76918" w:rsidRPr="00F76918">
        <w:rPr>
          <w:b/>
          <w:i/>
        </w:rPr>
        <w:t xml:space="preserve">  границах муниципального района</w:t>
      </w:r>
      <w:proofErr w:type="gramEnd"/>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3217"/>
        <w:gridCol w:w="4820"/>
      </w:tblGrid>
      <w:tr w:rsidR="00486FF7" w:rsidRPr="00A87EC2" w:rsidTr="00486FF7">
        <w:trPr>
          <w:tblHeader/>
        </w:trPr>
        <w:tc>
          <w:tcPr>
            <w:tcW w:w="1304" w:type="dxa"/>
            <w:shd w:val="clear" w:color="auto" w:fill="D9D9D9" w:themeFill="background1" w:themeFillShade="D9"/>
          </w:tcPr>
          <w:p w:rsidR="00486FF7" w:rsidRPr="00A87EC2" w:rsidRDefault="003F5E2C" w:rsidP="00F76918">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w:t>
            </w:r>
            <w:r w:rsidR="00486FF7" w:rsidRPr="00A87EC2">
              <w:rPr>
                <w:b/>
                <w:i/>
                <w:sz w:val="20"/>
                <w:szCs w:val="20"/>
                <w:lang w:val="ru-RU"/>
              </w:rPr>
              <w:t xml:space="preserve"> </w:t>
            </w:r>
            <w:r>
              <w:rPr>
                <w:b/>
                <w:i/>
                <w:sz w:val="20"/>
                <w:szCs w:val="20"/>
                <w:lang w:val="ru-RU"/>
              </w:rPr>
              <w:t>в</w:t>
            </w:r>
            <w:r w:rsidR="00486FF7" w:rsidRPr="00A87EC2">
              <w:rPr>
                <w:b/>
                <w:i/>
                <w:sz w:val="20"/>
                <w:szCs w:val="20"/>
                <w:lang w:val="ru-RU"/>
              </w:rPr>
              <w:t>ида об</w:t>
            </w:r>
            <w:r w:rsidR="00486FF7" w:rsidRPr="00A87EC2">
              <w:rPr>
                <w:b/>
                <w:i/>
                <w:sz w:val="20"/>
                <w:szCs w:val="20"/>
                <w:lang w:val="ru-RU"/>
              </w:rPr>
              <w:t>ъ</w:t>
            </w:r>
            <w:r w:rsidR="00486FF7" w:rsidRPr="00A87EC2">
              <w:rPr>
                <w:b/>
                <w:i/>
                <w:sz w:val="20"/>
                <w:szCs w:val="20"/>
                <w:lang w:val="ru-RU"/>
              </w:rPr>
              <w:t>екта</w:t>
            </w:r>
          </w:p>
        </w:tc>
        <w:tc>
          <w:tcPr>
            <w:tcW w:w="3217" w:type="dxa"/>
            <w:shd w:val="clear" w:color="auto" w:fill="D9D9D9" w:themeFill="background1" w:themeFillShade="D9"/>
          </w:tcPr>
          <w:p w:rsidR="00486FF7" w:rsidRPr="00A87EC2" w:rsidRDefault="00486FF7" w:rsidP="00F76918">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4820" w:type="dxa"/>
            <w:shd w:val="clear" w:color="auto" w:fill="D9D9D9" w:themeFill="background1" w:themeFillShade="D9"/>
          </w:tcPr>
          <w:p w:rsidR="00486FF7" w:rsidRPr="00A87EC2" w:rsidRDefault="003F5E2C" w:rsidP="00F76918">
            <w:pPr>
              <w:pStyle w:val="aff6"/>
              <w:keepNext/>
              <w:ind w:firstLine="0"/>
              <w:jc w:val="center"/>
              <w:rPr>
                <w:b/>
                <w:i/>
                <w:sz w:val="20"/>
                <w:szCs w:val="20"/>
                <w:lang w:val="ru-RU"/>
              </w:rPr>
            </w:pPr>
            <w:r w:rsidRPr="00A87EC2">
              <w:rPr>
                <w:b/>
                <w:i/>
                <w:sz w:val="20"/>
                <w:szCs w:val="20"/>
                <w:lang w:val="ru-RU"/>
              </w:rPr>
              <w:t>обоснование</w:t>
            </w:r>
            <w:r w:rsidR="00486FF7" w:rsidRPr="00A87EC2">
              <w:rPr>
                <w:b/>
                <w:i/>
                <w:sz w:val="20"/>
                <w:szCs w:val="20"/>
                <w:lang w:val="ru-RU"/>
              </w:rPr>
              <w:t xml:space="preserve"> расчетного показателя</w:t>
            </w:r>
          </w:p>
        </w:tc>
      </w:tr>
      <w:tr w:rsidR="008005DF" w:rsidRPr="00A87EC2" w:rsidTr="00486FF7">
        <w:tc>
          <w:tcPr>
            <w:tcW w:w="1304" w:type="dxa"/>
            <w:vMerge w:val="restart"/>
            <w:shd w:val="clear" w:color="auto" w:fill="F2F2F2" w:themeFill="background1" w:themeFillShade="F2"/>
          </w:tcPr>
          <w:p w:rsidR="008005DF" w:rsidRPr="00A87EC2" w:rsidRDefault="003F5E2C" w:rsidP="00030C38">
            <w:pPr>
              <w:pStyle w:val="aff6"/>
              <w:ind w:firstLine="0"/>
              <w:jc w:val="left"/>
              <w:rPr>
                <w:sz w:val="20"/>
                <w:szCs w:val="20"/>
                <w:lang w:val="ru-RU"/>
              </w:rPr>
            </w:pPr>
            <w:r w:rsidRPr="00722162">
              <w:rPr>
                <w:sz w:val="20"/>
                <w:szCs w:val="20"/>
                <w:lang w:val="ru-RU"/>
              </w:rPr>
              <w:t>Автомобил</w:t>
            </w:r>
            <w:r w:rsidRPr="00722162">
              <w:rPr>
                <w:sz w:val="20"/>
                <w:szCs w:val="20"/>
                <w:lang w:val="ru-RU"/>
              </w:rPr>
              <w:t>ь</w:t>
            </w:r>
            <w:r w:rsidRPr="00722162">
              <w:rPr>
                <w:sz w:val="20"/>
                <w:szCs w:val="20"/>
                <w:lang w:val="ru-RU"/>
              </w:rPr>
              <w:t>ные</w:t>
            </w:r>
            <w:r w:rsidR="008005DF" w:rsidRPr="00722162">
              <w:rPr>
                <w:sz w:val="20"/>
                <w:szCs w:val="20"/>
                <w:lang w:val="ru-RU"/>
              </w:rPr>
              <w:t xml:space="preserve"> доро</w:t>
            </w:r>
            <w:r w:rsidR="008005DF">
              <w:rPr>
                <w:sz w:val="20"/>
                <w:szCs w:val="20"/>
                <w:lang w:val="ru-RU"/>
              </w:rPr>
              <w:t xml:space="preserve">ги местного </w:t>
            </w:r>
            <w:r>
              <w:rPr>
                <w:sz w:val="20"/>
                <w:szCs w:val="20"/>
                <w:lang w:val="ru-RU"/>
              </w:rPr>
              <w:t>зн</w:t>
            </w:r>
            <w:r>
              <w:rPr>
                <w:sz w:val="20"/>
                <w:szCs w:val="20"/>
                <w:lang w:val="ru-RU"/>
              </w:rPr>
              <w:t>а</w:t>
            </w:r>
            <w:r>
              <w:rPr>
                <w:sz w:val="20"/>
                <w:szCs w:val="20"/>
                <w:lang w:val="ru-RU"/>
              </w:rPr>
              <w:t>чения</w:t>
            </w:r>
            <w:r w:rsidRPr="00002803">
              <w:rPr>
                <w:sz w:val="20"/>
                <w:szCs w:val="20"/>
                <w:lang w:val="ru-RU"/>
              </w:rPr>
              <w:t xml:space="preserve"> не</w:t>
            </w:r>
            <w:r w:rsidR="008005DF" w:rsidRPr="00002803">
              <w:rPr>
                <w:sz w:val="20"/>
                <w:szCs w:val="20"/>
                <w:lang w:val="ru-RU"/>
              </w:rPr>
              <w:t xml:space="preserve"> гр</w:t>
            </w:r>
            <w:r w:rsidR="008005DF" w:rsidRPr="00002803">
              <w:rPr>
                <w:sz w:val="20"/>
                <w:szCs w:val="20"/>
                <w:lang w:val="ru-RU"/>
              </w:rPr>
              <w:t>а</w:t>
            </w:r>
            <w:r w:rsidR="008005DF" w:rsidRPr="00002803">
              <w:rPr>
                <w:sz w:val="20"/>
                <w:szCs w:val="20"/>
                <w:lang w:val="ru-RU"/>
              </w:rPr>
              <w:t>ниц населе</w:t>
            </w:r>
            <w:r w:rsidR="008005DF" w:rsidRPr="00002803">
              <w:rPr>
                <w:sz w:val="20"/>
                <w:szCs w:val="20"/>
                <w:lang w:val="ru-RU"/>
              </w:rPr>
              <w:t>н</w:t>
            </w:r>
            <w:r w:rsidR="008005DF" w:rsidRPr="00002803">
              <w:rPr>
                <w:sz w:val="20"/>
                <w:szCs w:val="20"/>
                <w:lang w:val="ru-RU"/>
              </w:rPr>
              <w:t>ных пункто</w:t>
            </w:r>
            <w:r>
              <w:rPr>
                <w:sz w:val="20"/>
                <w:szCs w:val="20"/>
                <w:lang w:val="ru-RU"/>
              </w:rPr>
              <w:t>в</w:t>
            </w:r>
            <w:r w:rsidR="008005DF" w:rsidRPr="00002803">
              <w:rPr>
                <w:sz w:val="20"/>
                <w:szCs w:val="20"/>
                <w:lang w:val="ru-RU"/>
              </w:rPr>
              <w:t xml:space="preserve">  </w:t>
            </w:r>
            <w:proofErr w:type="gramStart"/>
            <w:r w:rsidR="008005DF" w:rsidRPr="00002803">
              <w:rPr>
                <w:sz w:val="20"/>
                <w:szCs w:val="20"/>
                <w:lang w:val="ru-RU"/>
              </w:rPr>
              <w:t>границах</w:t>
            </w:r>
            <w:proofErr w:type="gramEnd"/>
            <w:r w:rsidR="008005DF" w:rsidRPr="00002803">
              <w:rPr>
                <w:sz w:val="20"/>
                <w:szCs w:val="20"/>
                <w:lang w:val="ru-RU"/>
              </w:rPr>
              <w:t xml:space="preserve"> м</w:t>
            </w:r>
            <w:r w:rsidR="008005DF" w:rsidRPr="00002803">
              <w:rPr>
                <w:sz w:val="20"/>
                <w:szCs w:val="20"/>
                <w:lang w:val="ru-RU"/>
              </w:rPr>
              <w:t>у</w:t>
            </w:r>
            <w:r w:rsidR="008005DF" w:rsidRPr="00002803">
              <w:rPr>
                <w:sz w:val="20"/>
                <w:szCs w:val="20"/>
                <w:lang w:val="ru-RU"/>
              </w:rPr>
              <w:t>ниципального района</w:t>
            </w:r>
          </w:p>
        </w:tc>
        <w:tc>
          <w:tcPr>
            <w:tcW w:w="3217" w:type="dxa"/>
          </w:tcPr>
          <w:p w:rsidR="008005DF" w:rsidRPr="00A87EC2" w:rsidRDefault="008005DF" w:rsidP="00030C38">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F9559F">
              <w:rPr>
                <w:sz w:val="20"/>
                <w:szCs w:val="20"/>
                <w:lang w:val="ru-RU"/>
              </w:rPr>
              <w:t>в</w:t>
            </w:r>
            <w:r w:rsidRPr="00A87EC2">
              <w:rPr>
                <w:sz w:val="20"/>
                <w:szCs w:val="20"/>
                <w:lang w:val="ru-RU"/>
              </w:rPr>
              <w:t>ня обеспеченности</w:t>
            </w:r>
          </w:p>
        </w:tc>
        <w:tc>
          <w:tcPr>
            <w:tcW w:w="4820" w:type="dxa"/>
          </w:tcPr>
          <w:p w:rsidR="008005DF" w:rsidRPr="00030C38" w:rsidRDefault="008005DF" w:rsidP="00030C38">
            <w:pPr>
              <w:pStyle w:val="aff6"/>
              <w:ind w:firstLine="0"/>
              <w:jc w:val="left"/>
              <w:rPr>
                <w:sz w:val="20"/>
                <w:szCs w:val="20"/>
                <w:lang w:val="ru-RU"/>
              </w:rPr>
            </w:pPr>
            <w:r w:rsidRPr="00722162">
              <w:rPr>
                <w:sz w:val="20"/>
                <w:szCs w:val="20"/>
                <w:lang w:val="ru-RU"/>
              </w:rPr>
              <w:t xml:space="preserve">Плотность </w:t>
            </w:r>
            <w:r w:rsidR="003F5E2C" w:rsidRPr="00722162">
              <w:rPr>
                <w:sz w:val="20"/>
                <w:szCs w:val="20"/>
                <w:lang w:val="ru-RU"/>
              </w:rPr>
              <w:t>автомобильных</w:t>
            </w:r>
            <w:r w:rsidRPr="00722162">
              <w:rPr>
                <w:sz w:val="20"/>
                <w:szCs w:val="20"/>
                <w:lang w:val="ru-RU"/>
              </w:rPr>
              <w:t xml:space="preserve"> дорог местного значения</w:t>
            </w:r>
            <w:r w:rsidR="003F5E2C">
              <w:rPr>
                <w:sz w:val="20"/>
                <w:szCs w:val="20"/>
                <w:lang w:val="ru-RU"/>
              </w:rPr>
              <w:t xml:space="preserve"> установлена</w:t>
            </w:r>
            <w:r>
              <w:rPr>
                <w:sz w:val="20"/>
                <w:szCs w:val="20"/>
                <w:lang w:val="ru-RU"/>
              </w:rPr>
              <w:t xml:space="preserve"> по средней текущей обеспеченности.</w:t>
            </w:r>
          </w:p>
          <w:p w:rsidR="008005DF" w:rsidRPr="00B0501B" w:rsidRDefault="00F9559F" w:rsidP="00030C38">
            <w:pPr>
              <w:pStyle w:val="aff6"/>
              <w:ind w:firstLine="0"/>
              <w:jc w:val="left"/>
              <w:rPr>
                <w:i/>
                <w:sz w:val="20"/>
                <w:szCs w:val="20"/>
                <w:lang w:val="ru-RU"/>
              </w:rPr>
            </w:pPr>
            <w:r w:rsidRPr="00722162">
              <w:rPr>
                <w:i/>
                <w:sz w:val="20"/>
                <w:szCs w:val="20"/>
                <w:lang w:val="ru-RU"/>
              </w:rPr>
              <w:t>Расчет</w:t>
            </w:r>
            <w:r w:rsidRPr="00B0501B">
              <w:rPr>
                <w:i/>
                <w:sz w:val="20"/>
                <w:szCs w:val="20"/>
                <w:lang w:val="ru-RU"/>
              </w:rPr>
              <w:t>: Протяженность</w:t>
            </w:r>
            <w:r w:rsidR="008005DF" w:rsidRPr="00B0501B">
              <w:rPr>
                <w:i/>
                <w:sz w:val="20"/>
                <w:szCs w:val="20"/>
                <w:lang w:val="ru-RU"/>
              </w:rPr>
              <w:t xml:space="preserve"> </w:t>
            </w:r>
            <w:r w:rsidRPr="00B0501B">
              <w:rPr>
                <w:i/>
                <w:sz w:val="20"/>
                <w:szCs w:val="20"/>
                <w:lang w:val="ru-RU"/>
              </w:rPr>
              <w:t>автом</w:t>
            </w:r>
            <w:r>
              <w:rPr>
                <w:i/>
                <w:sz w:val="20"/>
                <w:szCs w:val="20"/>
                <w:lang w:val="ru-RU"/>
              </w:rPr>
              <w:t>обильных</w:t>
            </w:r>
            <w:r w:rsidR="008005DF">
              <w:rPr>
                <w:i/>
                <w:sz w:val="20"/>
                <w:szCs w:val="20"/>
                <w:lang w:val="ru-RU"/>
              </w:rPr>
              <w:t xml:space="preserve"> дорог м</w:t>
            </w:r>
            <w:r w:rsidR="008005DF">
              <w:rPr>
                <w:i/>
                <w:sz w:val="20"/>
                <w:szCs w:val="20"/>
                <w:lang w:val="ru-RU"/>
              </w:rPr>
              <w:t>е</w:t>
            </w:r>
            <w:r w:rsidR="008005DF">
              <w:rPr>
                <w:i/>
                <w:sz w:val="20"/>
                <w:szCs w:val="20"/>
                <w:lang w:val="ru-RU"/>
              </w:rPr>
              <w:t xml:space="preserve">стного значения, </w:t>
            </w:r>
            <w:r w:rsidR="008005DF" w:rsidRPr="00030C38">
              <w:rPr>
                <w:i/>
                <w:sz w:val="20"/>
                <w:szCs w:val="20"/>
                <w:lang w:val="ru-RU"/>
              </w:rPr>
              <w:t>находящих</w:t>
            </w:r>
            <w:r w:rsidR="008005DF">
              <w:rPr>
                <w:i/>
                <w:sz w:val="20"/>
                <w:szCs w:val="20"/>
                <w:lang w:val="ru-RU"/>
              </w:rPr>
              <w:t xml:space="preserve">ся  </w:t>
            </w:r>
            <w:r>
              <w:rPr>
                <w:i/>
                <w:sz w:val="20"/>
                <w:szCs w:val="20"/>
                <w:lang w:val="ru-RU"/>
              </w:rPr>
              <w:t>собственности</w:t>
            </w:r>
            <w:r w:rsidR="008005DF">
              <w:rPr>
                <w:i/>
                <w:sz w:val="20"/>
                <w:szCs w:val="20"/>
                <w:lang w:val="ru-RU"/>
              </w:rPr>
              <w:t xml:space="preserve"> </w:t>
            </w:r>
            <w:r w:rsidR="003E0679">
              <w:rPr>
                <w:i/>
                <w:sz w:val="20"/>
                <w:szCs w:val="20"/>
                <w:lang w:val="ru-RU"/>
              </w:rPr>
              <w:t>мун</w:t>
            </w:r>
            <w:r w:rsidR="003E0679">
              <w:rPr>
                <w:i/>
                <w:sz w:val="20"/>
                <w:szCs w:val="20"/>
                <w:lang w:val="ru-RU"/>
              </w:rPr>
              <w:t>и</w:t>
            </w:r>
            <w:r w:rsidR="003E0679">
              <w:rPr>
                <w:i/>
                <w:sz w:val="20"/>
                <w:szCs w:val="20"/>
                <w:lang w:val="ru-RU"/>
              </w:rPr>
              <w:t>ципального района</w:t>
            </w:r>
            <w:r w:rsidR="008005DF">
              <w:rPr>
                <w:i/>
                <w:sz w:val="20"/>
                <w:szCs w:val="20"/>
                <w:lang w:val="ru-RU"/>
              </w:rPr>
              <w:t xml:space="preserve"> Республики Ты</w:t>
            </w:r>
            <w:r>
              <w:rPr>
                <w:i/>
                <w:sz w:val="20"/>
                <w:szCs w:val="20"/>
                <w:lang w:val="ru-RU"/>
              </w:rPr>
              <w:t>в</w:t>
            </w:r>
            <w:r w:rsidR="008005DF">
              <w:rPr>
                <w:i/>
                <w:sz w:val="20"/>
                <w:szCs w:val="20"/>
                <w:lang w:val="ru-RU"/>
              </w:rPr>
              <w:t xml:space="preserve">ы, </w:t>
            </w:r>
            <w:r w:rsidR="008005DF" w:rsidRPr="00B0501B">
              <w:rPr>
                <w:i/>
                <w:sz w:val="20"/>
                <w:szCs w:val="20"/>
                <w:lang w:val="ru-RU"/>
              </w:rPr>
              <w:t>на</w:t>
            </w:r>
            <w:r w:rsidR="008005DF">
              <w:rPr>
                <w:i/>
                <w:sz w:val="20"/>
                <w:szCs w:val="20"/>
                <w:lang w:val="ru-RU"/>
              </w:rPr>
              <w:t xml:space="preserve"> начало 2018</w:t>
            </w:r>
            <w:r w:rsidR="008005DF" w:rsidRPr="00B0501B">
              <w:rPr>
                <w:i/>
                <w:sz w:val="20"/>
                <w:szCs w:val="20"/>
                <w:lang w:val="ru-RU"/>
              </w:rPr>
              <w:t xml:space="preserve"> год</w:t>
            </w:r>
            <w:r w:rsidR="008005DF">
              <w:rPr>
                <w:i/>
                <w:sz w:val="20"/>
                <w:szCs w:val="20"/>
                <w:lang w:val="ru-RU"/>
              </w:rPr>
              <w:t>а5188,6 км</w:t>
            </w:r>
            <w:r w:rsidR="008005DF" w:rsidRPr="00B0501B">
              <w:rPr>
                <w:i/>
                <w:sz w:val="20"/>
                <w:szCs w:val="20"/>
                <w:lang w:val="ru-RU"/>
              </w:rPr>
              <w:t xml:space="preserve"> (по данным Росстата). </w:t>
            </w:r>
            <w:r w:rsidR="008005DF">
              <w:rPr>
                <w:i/>
                <w:sz w:val="20"/>
                <w:szCs w:val="20"/>
                <w:lang w:val="ru-RU"/>
              </w:rPr>
              <w:t>Общая п</w:t>
            </w:r>
            <w:r w:rsidR="008005DF" w:rsidRPr="00B0501B">
              <w:rPr>
                <w:i/>
                <w:sz w:val="20"/>
                <w:szCs w:val="20"/>
                <w:lang w:val="ru-RU"/>
              </w:rPr>
              <w:t xml:space="preserve">лощадь </w:t>
            </w:r>
            <w:r w:rsidR="003E0679">
              <w:rPr>
                <w:i/>
                <w:sz w:val="20"/>
                <w:szCs w:val="20"/>
                <w:lang w:val="ru-RU"/>
              </w:rPr>
              <w:t>муниципального района</w:t>
            </w:r>
            <w:r w:rsidR="008005DF">
              <w:rPr>
                <w:i/>
                <w:sz w:val="20"/>
                <w:szCs w:val="20"/>
                <w:lang w:val="ru-RU"/>
              </w:rPr>
              <w:t xml:space="preserve"> Республики </w:t>
            </w:r>
            <w:r w:rsidR="00B87017">
              <w:rPr>
                <w:i/>
                <w:sz w:val="20"/>
                <w:szCs w:val="20"/>
                <w:lang w:val="ru-RU"/>
              </w:rPr>
              <w:t>Тыва</w:t>
            </w:r>
            <w:r w:rsidR="008005DF">
              <w:rPr>
                <w:i/>
                <w:sz w:val="20"/>
                <w:szCs w:val="20"/>
                <w:lang w:val="ru-RU"/>
              </w:rPr>
              <w:t xml:space="preserve"> (см. таблицу 2.1)</w:t>
            </w:r>
            <w:r w:rsidR="008005DF" w:rsidRPr="008005DF">
              <w:rPr>
                <w:i/>
                <w:sz w:val="20"/>
                <w:szCs w:val="20"/>
                <w:lang w:val="ru-RU"/>
              </w:rPr>
              <w:t>168354,5</w:t>
            </w:r>
            <w:r w:rsidR="008005DF" w:rsidRPr="00B0501B">
              <w:rPr>
                <w:i/>
                <w:sz w:val="20"/>
                <w:szCs w:val="20"/>
                <w:lang w:val="ru-RU"/>
              </w:rPr>
              <w:t>км</w:t>
            </w:r>
            <w:proofErr w:type="gramStart"/>
            <w:r w:rsidR="008005DF" w:rsidRPr="00B0501B">
              <w:rPr>
                <w:i/>
                <w:sz w:val="20"/>
                <w:szCs w:val="20"/>
                <w:vertAlign w:val="superscript"/>
                <w:lang w:val="ru-RU"/>
              </w:rPr>
              <w:t>2</w:t>
            </w:r>
            <w:proofErr w:type="gramEnd"/>
            <w:r w:rsidR="008005DF" w:rsidRPr="00B0501B">
              <w:rPr>
                <w:i/>
                <w:sz w:val="20"/>
                <w:szCs w:val="20"/>
                <w:lang w:val="ru-RU"/>
              </w:rPr>
              <w:t>.</w:t>
            </w:r>
          </w:p>
          <w:p w:rsidR="008005DF" w:rsidRDefault="008005DF" w:rsidP="008005DF">
            <w:pPr>
              <w:pStyle w:val="aff6"/>
              <w:ind w:firstLine="0"/>
              <w:jc w:val="left"/>
              <w:rPr>
                <w:i/>
                <w:sz w:val="20"/>
                <w:szCs w:val="20"/>
                <w:lang w:val="ru-RU"/>
              </w:rPr>
            </w:pPr>
            <w:r>
              <w:rPr>
                <w:i/>
                <w:sz w:val="20"/>
                <w:szCs w:val="20"/>
                <w:lang w:val="ru-RU"/>
              </w:rPr>
              <w:t>5188,6/168354,5</w:t>
            </w:r>
            <w:r w:rsidRPr="003D778D">
              <w:rPr>
                <w:i/>
                <w:sz w:val="20"/>
                <w:szCs w:val="20"/>
                <w:lang w:val="ru-RU"/>
              </w:rPr>
              <w:t>=</w:t>
            </w:r>
            <w:r>
              <w:rPr>
                <w:i/>
                <w:sz w:val="20"/>
                <w:szCs w:val="20"/>
                <w:lang w:val="ru-RU"/>
              </w:rPr>
              <w:t>0,03</w:t>
            </w:r>
            <w:r w:rsidRPr="003D778D">
              <w:rPr>
                <w:i/>
                <w:sz w:val="20"/>
                <w:szCs w:val="20"/>
                <w:lang w:val="ru-RU"/>
              </w:rPr>
              <w:t xml:space="preserve"> км/км</w:t>
            </w:r>
            <w:r w:rsidRPr="003D778D">
              <w:rPr>
                <w:i/>
                <w:sz w:val="20"/>
                <w:szCs w:val="20"/>
                <w:vertAlign w:val="superscript"/>
                <w:lang w:val="ru-RU"/>
              </w:rPr>
              <w:t>2</w:t>
            </w:r>
            <w:r w:rsidRPr="003D778D">
              <w:rPr>
                <w:i/>
                <w:sz w:val="20"/>
                <w:szCs w:val="20"/>
                <w:lang w:val="ru-RU"/>
              </w:rPr>
              <w:t>.</w:t>
            </w:r>
          </w:p>
          <w:p w:rsidR="008005DF" w:rsidRPr="00A87EC2" w:rsidRDefault="008005DF" w:rsidP="008005DF">
            <w:pPr>
              <w:pStyle w:val="aff6"/>
              <w:ind w:firstLine="0"/>
              <w:jc w:val="left"/>
              <w:rPr>
                <w:sz w:val="20"/>
                <w:szCs w:val="20"/>
                <w:lang w:val="ru-RU"/>
              </w:rPr>
            </w:pPr>
            <w:r w:rsidRPr="00722162">
              <w:rPr>
                <w:sz w:val="20"/>
                <w:szCs w:val="20"/>
                <w:lang w:val="ru-RU"/>
              </w:rPr>
              <w:t xml:space="preserve">Плотность </w:t>
            </w:r>
            <w:r w:rsidR="00F9559F" w:rsidRPr="00722162">
              <w:rPr>
                <w:sz w:val="20"/>
                <w:szCs w:val="20"/>
                <w:lang w:val="ru-RU"/>
              </w:rPr>
              <w:t>автомобильных</w:t>
            </w:r>
            <w:r w:rsidRPr="00722162">
              <w:rPr>
                <w:sz w:val="20"/>
                <w:szCs w:val="20"/>
                <w:lang w:val="ru-RU"/>
              </w:rPr>
              <w:t xml:space="preserve"> дорог местного значения</w:t>
            </w:r>
            <w:r>
              <w:rPr>
                <w:sz w:val="20"/>
                <w:szCs w:val="20"/>
                <w:lang w:val="ru-RU"/>
              </w:rPr>
              <w:t xml:space="preserve"> допускается </w:t>
            </w:r>
            <w:proofErr w:type="gramStart"/>
            <w:r>
              <w:rPr>
                <w:sz w:val="20"/>
                <w:szCs w:val="20"/>
                <w:lang w:val="ru-RU"/>
              </w:rPr>
              <w:t>уменьшать</w:t>
            </w:r>
            <w:proofErr w:type="gramEnd"/>
            <w:r>
              <w:rPr>
                <w:sz w:val="20"/>
                <w:szCs w:val="20"/>
                <w:lang w:val="ru-RU"/>
              </w:rPr>
              <w:t xml:space="preserve"> учи</w:t>
            </w:r>
            <w:r w:rsidR="00F9559F">
              <w:rPr>
                <w:sz w:val="20"/>
                <w:szCs w:val="20"/>
                <w:lang w:val="ru-RU"/>
              </w:rPr>
              <w:t>т</w:t>
            </w:r>
            <w:r w:rsidR="00B87017">
              <w:rPr>
                <w:sz w:val="20"/>
                <w:szCs w:val="20"/>
                <w:lang w:val="ru-RU"/>
              </w:rPr>
              <w:t>ыва</w:t>
            </w:r>
            <w:r>
              <w:rPr>
                <w:sz w:val="20"/>
                <w:szCs w:val="20"/>
                <w:lang w:val="ru-RU"/>
              </w:rPr>
              <w:t>я территориальные особенности муниципального района.</w:t>
            </w:r>
          </w:p>
        </w:tc>
      </w:tr>
      <w:tr w:rsidR="008005DF" w:rsidRPr="00A87EC2" w:rsidTr="00486FF7">
        <w:tc>
          <w:tcPr>
            <w:tcW w:w="1304" w:type="dxa"/>
            <w:vMerge/>
            <w:shd w:val="clear" w:color="auto" w:fill="F2F2F2" w:themeFill="background1" w:themeFillShade="F2"/>
          </w:tcPr>
          <w:p w:rsidR="008005DF" w:rsidRPr="00A87EC2" w:rsidRDefault="008005DF" w:rsidP="00030C38">
            <w:pPr>
              <w:pStyle w:val="aff6"/>
              <w:ind w:firstLine="0"/>
              <w:jc w:val="left"/>
              <w:rPr>
                <w:sz w:val="20"/>
                <w:szCs w:val="20"/>
                <w:lang w:val="ru-RU"/>
              </w:rPr>
            </w:pPr>
          </w:p>
        </w:tc>
        <w:tc>
          <w:tcPr>
            <w:tcW w:w="3217" w:type="dxa"/>
          </w:tcPr>
          <w:p w:rsidR="008005DF" w:rsidRPr="00A87EC2" w:rsidRDefault="008005DF" w:rsidP="00030C38">
            <w:pPr>
              <w:pStyle w:val="aff6"/>
              <w:ind w:firstLine="0"/>
              <w:jc w:val="left"/>
              <w:rPr>
                <w:sz w:val="20"/>
                <w:szCs w:val="20"/>
                <w:lang w:val="ru-RU"/>
              </w:rPr>
            </w:pPr>
            <w:r w:rsidRPr="00A87EC2">
              <w:rPr>
                <w:sz w:val="20"/>
                <w:szCs w:val="20"/>
                <w:lang w:val="ru-RU"/>
              </w:rPr>
              <w:t>Расчетный показатель максимально допустимого уро</w:t>
            </w:r>
            <w:r w:rsidR="00F9559F">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820" w:type="dxa"/>
          </w:tcPr>
          <w:p w:rsidR="008005DF" w:rsidRPr="00A87EC2" w:rsidRDefault="008005DF" w:rsidP="008005DF">
            <w:pPr>
              <w:pStyle w:val="aff6"/>
              <w:ind w:firstLine="0"/>
              <w:jc w:val="center"/>
              <w:rPr>
                <w:sz w:val="20"/>
                <w:szCs w:val="20"/>
                <w:lang w:val="ru-RU"/>
              </w:rPr>
            </w:pPr>
            <w:r>
              <w:rPr>
                <w:sz w:val="20"/>
                <w:szCs w:val="20"/>
                <w:lang w:val="ru-RU"/>
              </w:rPr>
              <w:t>Не нормируется</w:t>
            </w:r>
          </w:p>
        </w:tc>
      </w:tr>
      <w:tr w:rsidR="00030C38" w:rsidRPr="00A87EC2" w:rsidTr="00486FF7">
        <w:tc>
          <w:tcPr>
            <w:tcW w:w="1304" w:type="dxa"/>
            <w:vMerge w:val="restart"/>
            <w:shd w:val="clear" w:color="auto" w:fill="F2F2F2" w:themeFill="background1" w:themeFillShade="F2"/>
          </w:tcPr>
          <w:p w:rsidR="00030C38" w:rsidRPr="00A87EC2" w:rsidRDefault="00F9559F" w:rsidP="00030C38">
            <w:pPr>
              <w:pStyle w:val="aff6"/>
              <w:ind w:firstLine="0"/>
              <w:jc w:val="left"/>
              <w:rPr>
                <w:sz w:val="20"/>
                <w:szCs w:val="20"/>
                <w:lang w:val="ru-RU"/>
              </w:rPr>
            </w:pPr>
            <w:r w:rsidRPr="00A87EC2">
              <w:rPr>
                <w:sz w:val="20"/>
                <w:szCs w:val="20"/>
                <w:lang w:val="ru-RU"/>
              </w:rPr>
              <w:t>Автостанция</w:t>
            </w:r>
          </w:p>
        </w:tc>
        <w:tc>
          <w:tcPr>
            <w:tcW w:w="3217"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F9559F">
              <w:rPr>
                <w:sz w:val="20"/>
                <w:szCs w:val="20"/>
                <w:lang w:val="ru-RU"/>
              </w:rPr>
              <w:t>в</w:t>
            </w:r>
            <w:r w:rsidRPr="00A87EC2">
              <w:rPr>
                <w:sz w:val="20"/>
                <w:szCs w:val="20"/>
                <w:lang w:val="ru-RU"/>
              </w:rPr>
              <w:t>ня обеспеченности</w:t>
            </w:r>
          </w:p>
        </w:tc>
        <w:tc>
          <w:tcPr>
            <w:tcW w:w="4820" w:type="dxa"/>
          </w:tcPr>
          <w:p w:rsidR="00030C38" w:rsidRPr="008005DF" w:rsidRDefault="00030C38" w:rsidP="008005DF">
            <w:pPr>
              <w:pStyle w:val="aff6"/>
              <w:ind w:firstLine="0"/>
              <w:jc w:val="left"/>
              <w:rPr>
                <w:sz w:val="20"/>
                <w:szCs w:val="20"/>
                <w:lang w:val="ru-RU"/>
              </w:rPr>
            </w:pPr>
            <w:r w:rsidRPr="00A87EC2">
              <w:rPr>
                <w:sz w:val="20"/>
                <w:szCs w:val="20"/>
                <w:lang w:val="ru-RU"/>
              </w:rPr>
              <w:t xml:space="preserve">Не менее 1 объекта на муниципальный район </w:t>
            </w:r>
            <w:r w:rsidR="008005DF">
              <w:rPr>
                <w:sz w:val="20"/>
                <w:szCs w:val="20"/>
                <w:lang w:val="ru-RU"/>
              </w:rPr>
              <w:t xml:space="preserve">к 2020 году </w:t>
            </w:r>
            <w:r w:rsidRPr="00A87EC2">
              <w:rPr>
                <w:sz w:val="20"/>
                <w:szCs w:val="20"/>
                <w:lang w:val="ru-RU"/>
              </w:rPr>
              <w:t xml:space="preserve">принято, исходя из </w:t>
            </w:r>
            <w:r w:rsidR="008005DF">
              <w:rPr>
                <w:sz w:val="20"/>
                <w:szCs w:val="20"/>
                <w:lang w:val="ru-RU"/>
              </w:rPr>
              <w:t xml:space="preserve">показателей, </w:t>
            </w:r>
            <w:r w:rsidR="00F9559F">
              <w:rPr>
                <w:sz w:val="20"/>
                <w:szCs w:val="20"/>
                <w:lang w:val="ru-RU"/>
              </w:rPr>
              <w:t>запланированных</w:t>
            </w:r>
            <w:r w:rsidR="008005DF">
              <w:rPr>
                <w:sz w:val="20"/>
                <w:szCs w:val="20"/>
                <w:lang w:val="ru-RU"/>
              </w:rPr>
              <w:t xml:space="preserve">  Транспортной стратегией Республики </w:t>
            </w:r>
            <w:r w:rsidR="00B87017">
              <w:rPr>
                <w:sz w:val="20"/>
                <w:szCs w:val="20"/>
                <w:lang w:val="ru-RU"/>
              </w:rPr>
              <w:t>Тыва</w:t>
            </w:r>
            <w:r w:rsidR="008005DF">
              <w:rPr>
                <w:sz w:val="20"/>
                <w:szCs w:val="20"/>
                <w:lang w:val="ru-RU"/>
              </w:rPr>
              <w:t xml:space="preserve">, </w:t>
            </w:r>
            <w:r w:rsidR="00F9559F">
              <w:rPr>
                <w:sz w:val="20"/>
                <w:szCs w:val="20"/>
                <w:lang w:val="ru-RU"/>
              </w:rPr>
              <w:t>утве</w:t>
            </w:r>
            <w:r w:rsidR="00F9559F">
              <w:rPr>
                <w:sz w:val="20"/>
                <w:szCs w:val="20"/>
                <w:lang w:val="ru-RU"/>
              </w:rPr>
              <w:t>р</w:t>
            </w:r>
            <w:r w:rsidR="00F9559F">
              <w:rPr>
                <w:sz w:val="20"/>
                <w:szCs w:val="20"/>
                <w:lang w:val="ru-RU"/>
              </w:rPr>
              <w:t>жденной</w:t>
            </w:r>
            <w:r w:rsidR="008005DF">
              <w:rPr>
                <w:sz w:val="20"/>
                <w:szCs w:val="20"/>
                <w:lang w:val="ru-RU"/>
              </w:rPr>
              <w:t xml:space="preserve"> </w:t>
            </w:r>
            <w:r w:rsidR="00F9559F">
              <w:rPr>
                <w:sz w:val="20"/>
                <w:szCs w:val="20"/>
                <w:lang w:val="ru-RU"/>
              </w:rPr>
              <w:t>Постановлением</w:t>
            </w:r>
            <w:r w:rsidR="008005DF">
              <w:rPr>
                <w:sz w:val="20"/>
                <w:szCs w:val="20"/>
                <w:lang w:val="ru-RU"/>
              </w:rPr>
              <w:t xml:space="preserve"> </w:t>
            </w:r>
            <w:r w:rsidR="00F9559F" w:rsidRPr="008005DF">
              <w:rPr>
                <w:sz w:val="20"/>
                <w:szCs w:val="20"/>
                <w:lang w:val="ru-RU"/>
              </w:rPr>
              <w:t>Правительства</w:t>
            </w:r>
            <w:r w:rsidR="008005DF" w:rsidRPr="008005DF">
              <w:rPr>
                <w:sz w:val="20"/>
                <w:szCs w:val="20"/>
                <w:lang w:val="ru-RU"/>
              </w:rPr>
              <w:t xml:space="preserve"> Республики </w:t>
            </w:r>
            <w:r w:rsidR="00B87017">
              <w:rPr>
                <w:sz w:val="20"/>
                <w:szCs w:val="20"/>
                <w:lang w:val="ru-RU"/>
              </w:rPr>
              <w:t>Тыва</w:t>
            </w:r>
            <w:r w:rsidR="008005DF" w:rsidRPr="008005DF">
              <w:rPr>
                <w:sz w:val="20"/>
                <w:szCs w:val="20"/>
                <w:lang w:val="ru-RU"/>
              </w:rPr>
              <w:t xml:space="preserve"> от 28.03.2018 № 136, согласно которой  </w:t>
            </w:r>
            <w:r w:rsidR="00F9559F" w:rsidRPr="008005DF">
              <w:rPr>
                <w:sz w:val="20"/>
                <w:szCs w:val="20"/>
                <w:lang w:val="ru-RU"/>
              </w:rPr>
              <w:t>перспе</w:t>
            </w:r>
            <w:r w:rsidR="00F9559F" w:rsidRPr="008005DF">
              <w:rPr>
                <w:sz w:val="20"/>
                <w:szCs w:val="20"/>
                <w:lang w:val="ru-RU"/>
              </w:rPr>
              <w:t>к</w:t>
            </w:r>
            <w:r w:rsidR="00F9559F" w:rsidRPr="008005DF">
              <w:rPr>
                <w:sz w:val="20"/>
                <w:szCs w:val="20"/>
                <w:lang w:val="ru-RU"/>
              </w:rPr>
              <w:t>тиве</w:t>
            </w:r>
            <w:r w:rsidR="008005DF" w:rsidRPr="008005DF">
              <w:rPr>
                <w:sz w:val="20"/>
                <w:szCs w:val="20"/>
                <w:lang w:val="ru-RU"/>
              </w:rPr>
              <w:t xml:space="preserve"> до 2020 года планируется полностью </w:t>
            </w:r>
            <w:r w:rsidR="00F9559F" w:rsidRPr="008005DF">
              <w:rPr>
                <w:sz w:val="20"/>
                <w:szCs w:val="20"/>
                <w:lang w:val="ru-RU"/>
              </w:rPr>
              <w:t>восстан</w:t>
            </w:r>
            <w:r w:rsidR="00F9559F" w:rsidRPr="008005DF">
              <w:rPr>
                <w:sz w:val="20"/>
                <w:szCs w:val="20"/>
                <w:lang w:val="ru-RU"/>
              </w:rPr>
              <w:t>о</w:t>
            </w:r>
            <w:r w:rsidR="00F9559F" w:rsidRPr="008005DF">
              <w:rPr>
                <w:sz w:val="20"/>
                <w:szCs w:val="20"/>
                <w:lang w:val="ru-RU"/>
              </w:rPr>
              <w:t>вить</w:t>
            </w:r>
            <w:r w:rsidR="008005DF" w:rsidRPr="008005DF">
              <w:rPr>
                <w:sz w:val="20"/>
                <w:szCs w:val="20"/>
                <w:lang w:val="ru-RU"/>
              </w:rPr>
              <w:t xml:space="preserve"> </w:t>
            </w:r>
            <w:r w:rsidR="00F9559F" w:rsidRPr="008005DF">
              <w:rPr>
                <w:sz w:val="20"/>
                <w:szCs w:val="20"/>
                <w:lang w:val="ru-RU"/>
              </w:rPr>
              <w:t>автобусное</w:t>
            </w:r>
            <w:r w:rsidR="008005DF" w:rsidRPr="008005DF">
              <w:rPr>
                <w:sz w:val="20"/>
                <w:szCs w:val="20"/>
                <w:lang w:val="ru-RU"/>
              </w:rPr>
              <w:t xml:space="preserve"> сообщение </w:t>
            </w:r>
            <w:proofErr w:type="gramStart"/>
            <w:r w:rsidR="008005DF" w:rsidRPr="008005DF">
              <w:rPr>
                <w:sz w:val="20"/>
                <w:szCs w:val="20"/>
                <w:lang w:val="ru-RU"/>
              </w:rPr>
              <w:t>со</w:t>
            </w:r>
            <w:proofErr w:type="gramEnd"/>
            <w:r w:rsidR="008005DF" w:rsidRPr="008005DF">
              <w:rPr>
                <w:sz w:val="20"/>
                <w:szCs w:val="20"/>
                <w:lang w:val="ru-RU"/>
              </w:rPr>
              <w:t xml:space="preserve"> семи </w:t>
            </w:r>
            <w:proofErr w:type="spellStart"/>
            <w:r w:rsidR="008005DF" w:rsidRPr="008005DF">
              <w:rPr>
                <w:sz w:val="20"/>
                <w:szCs w:val="20"/>
                <w:lang w:val="ru-RU"/>
              </w:rPr>
              <w:t>кожуунами</w:t>
            </w:r>
            <w:proofErr w:type="spellEnd"/>
            <w:r w:rsidR="008005DF" w:rsidRPr="008005DF">
              <w:rPr>
                <w:sz w:val="20"/>
                <w:szCs w:val="20"/>
                <w:lang w:val="ru-RU"/>
              </w:rPr>
              <w:t xml:space="preserve"> ре</w:t>
            </w:r>
            <w:r w:rsidR="008005DF" w:rsidRPr="008005DF">
              <w:rPr>
                <w:sz w:val="20"/>
                <w:szCs w:val="20"/>
                <w:lang w:val="ru-RU"/>
              </w:rPr>
              <w:t>с</w:t>
            </w:r>
            <w:r w:rsidR="008005DF" w:rsidRPr="008005DF">
              <w:rPr>
                <w:sz w:val="20"/>
                <w:szCs w:val="20"/>
                <w:lang w:val="ru-RU"/>
              </w:rPr>
              <w:t>публики.</w:t>
            </w:r>
          </w:p>
        </w:tc>
      </w:tr>
      <w:tr w:rsidR="00030C38" w:rsidRPr="00A87EC2" w:rsidTr="00486FF7">
        <w:tc>
          <w:tcPr>
            <w:tcW w:w="1304" w:type="dxa"/>
            <w:vMerge/>
            <w:shd w:val="clear" w:color="auto" w:fill="F2F2F2" w:themeFill="background1" w:themeFillShade="F2"/>
          </w:tcPr>
          <w:p w:rsidR="00030C38" w:rsidRPr="00A87EC2" w:rsidRDefault="00030C38" w:rsidP="00030C38">
            <w:pPr>
              <w:pStyle w:val="aff6"/>
              <w:ind w:firstLine="0"/>
              <w:jc w:val="left"/>
              <w:rPr>
                <w:sz w:val="21"/>
                <w:szCs w:val="21"/>
                <w:lang w:val="ru-RU"/>
              </w:rPr>
            </w:pPr>
          </w:p>
        </w:tc>
        <w:tc>
          <w:tcPr>
            <w:tcW w:w="3217" w:type="dxa"/>
          </w:tcPr>
          <w:p w:rsidR="00030C38" w:rsidRPr="00A87EC2" w:rsidRDefault="00030C38" w:rsidP="00030C38">
            <w:pPr>
              <w:pStyle w:val="aff6"/>
              <w:ind w:firstLine="0"/>
              <w:jc w:val="left"/>
              <w:rPr>
                <w:sz w:val="20"/>
                <w:szCs w:val="20"/>
                <w:lang w:val="ru-RU"/>
              </w:rPr>
            </w:pPr>
            <w:r w:rsidRPr="00A87EC2">
              <w:rPr>
                <w:sz w:val="20"/>
                <w:szCs w:val="20"/>
                <w:lang w:val="ru-RU"/>
              </w:rPr>
              <w:t>Расчетный показатель максимально допустимого уро</w:t>
            </w:r>
            <w:r w:rsidR="00F9559F">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820" w:type="dxa"/>
          </w:tcPr>
          <w:p w:rsidR="00030C38" w:rsidRPr="00A87EC2" w:rsidRDefault="00377820" w:rsidP="00377820">
            <w:pPr>
              <w:pStyle w:val="aff6"/>
              <w:ind w:firstLine="0"/>
              <w:jc w:val="center"/>
              <w:rPr>
                <w:sz w:val="20"/>
                <w:szCs w:val="20"/>
                <w:lang w:val="ru-RU"/>
              </w:rPr>
            </w:pPr>
            <w:r>
              <w:rPr>
                <w:sz w:val="20"/>
                <w:szCs w:val="20"/>
                <w:lang w:val="ru-RU"/>
              </w:rPr>
              <w:t>Не нормируется</w:t>
            </w:r>
          </w:p>
        </w:tc>
      </w:tr>
      <w:tr w:rsidR="00377820" w:rsidRPr="00A87EC2" w:rsidTr="00486FF7">
        <w:tc>
          <w:tcPr>
            <w:tcW w:w="1304" w:type="dxa"/>
            <w:vMerge w:val="restart"/>
            <w:shd w:val="clear" w:color="auto" w:fill="F2F2F2" w:themeFill="background1" w:themeFillShade="F2"/>
          </w:tcPr>
          <w:p w:rsidR="00377820" w:rsidRPr="00A87EC2" w:rsidRDefault="00377820" w:rsidP="00377820">
            <w:pPr>
              <w:pStyle w:val="aff6"/>
              <w:ind w:firstLine="0"/>
              <w:jc w:val="left"/>
              <w:rPr>
                <w:sz w:val="21"/>
                <w:szCs w:val="21"/>
                <w:lang w:val="ru-RU"/>
              </w:rPr>
            </w:pPr>
            <w:r w:rsidRPr="00632535">
              <w:rPr>
                <w:sz w:val="20"/>
                <w:szCs w:val="20"/>
                <w:lang w:val="ru-RU"/>
              </w:rPr>
              <w:t xml:space="preserve">Площадки отдыха, </w:t>
            </w:r>
            <w:r w:rsidR="00F9559F" w:rsidRPr="00632535">
              <w:rPr>
                <w:sz w:val="20"/>
                <w:szCs w:val="20"/>
                <w:lang w:val="ru-RU"/>
              </w:rPr>
              <w:t>ост</w:t>
            </w:r>
            <w:r w:rsidR="00F9559F" w:rsidRPr="00632535">
              <w:rPr>
                <w:sz w:val="20"/>
                <w:szCs w:val="20"/>
                <w:lang w:val="ru-RU"/>
              </w:rPr>
              <w:t>а</w:t>
            </w:r>
            <w:r w:rsidR="00F9559F" w:rsidRPr="00632535">
              <w:rPr>
                <w:sz w:val="20"/>
                <w:szCs w:val="20"/>
                <w:lang w:val="ru-RU"/>
              </w:rPr>
              <w:t>новки</w:t>
            </w:r>
            <w:r w:rsidRPr="00632535">
              <w:rPr>
                <w:sz w:val="20"/>
                <w:szCs w:val="20"/>
                <w:lang w:val="ru-RU"/>
              </w:rPr>
              <w:t xml:space="preserve"> турис</w:t>
            </w:r>
            <w:r w:rsidRPr="00632535">
              <w:rPr>
                <w:sz w:val="20"/>
                <w:szCs w:val="20"/>
                <w:lang w:val="ru-RU"/>
              </w:rPr>
              <w:t>т</w:t>
            </w:r>
            <w:r w:rsidRPr="00632535">
              <w:rPr>
                <w:sz w:val="20"/>
                <w:szCs w:val="20"/>
                <w:lang w:val="ru-RU"/>
              </w:rPr>
              <w:t>ского тран</w:t>
            </w:r>
            <w:r w:rsidRPr="00632535">
              <w:rPr>
                <w:sz w:val="20"/>
                <w:szCs w:val="20"/>
                <w:lang w:val="ru-RU"/>
              </w:rPr>
              <w:t>с</w:t>
            </w:r>
            <w:r w:rsidRPr="00632535">
              <w:rPr>
                <w:sz w:val="20"/>
                <w:szCs w:val="20"/>
                <w:lang w:val="ru-RU"/>
              </w:rPr>
              <w:t>порта</w:t>
            </w: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F9559F">
              <w:rPr>
                <w:sz w:val="20"/>
                <w:szCs w:val="20"/>
                <w:lang w:val="ru-RU"/>
              </w:rPr>
              <w:t>в</w:t>
            </w:r>
            <w:r w:rsidRPr="00A87EC2">
              <w:rPr>
                <w:sz w:val="20"/>
                <w:szCs w:val="20"/>
                <w:lang w:val="ru-RU"/>
              </w:rPr>
              <w:t>ня обеспеченности</w:t>
            </w:r>
          </w:p>
        </w:tc>
        <w:tc>
          <w:tcPr>
            <w:tcW w:w="4820" w:type="dxa"/>
          </w:tcPr>
          <w:p w:rsidR="00377820" w:rsidRDefault="00377820" w:rsidP="00377820">
            <w:pPr>
              <w:pStyle w:val="aff6"/>
              <w:ind w:firstLine="0"/>
              <w:jc w:val="center"/>
              <w:rPr>
                <w:sz w:val="20"/>
                <w:szCs w:val="20"/>
                <w:lang w:val="ru-RU"/>
              </w:rPr>
            </w:pPr>
            <w:r>
              <w:rPr>
                <w:sz w:val="20"/>
                <w:szCs w:val="20"/>
                <w:lang w:val="ru-RU"/>
              </w:rPr>
              <w:t>Не нормируется</w:t>
            </w:r>
          </w:p>
        </w:tc>
      </w:tr>
      <w:tr w:rsidR="00377820" w:rsidRPr="00A87EC2" w:rsidTr="00486FF7">
        <w:tc>
          <w:tcPr>
            <w:tcW w:w="1304" w:type="dxa"/>
            <w:vMerge/>
            <w:shd w:val="clear" w:color="auto" w:fill="F2F2F2" w:themeFill="background1" w:themeFillShade="F2"/>
          </w:tcPr>
          <w:p w:rsidR="00377820" w:rsidRPr="00632535" w:rsidRDefault="00377820" w:rsidP="00377820">
            <w:pPr>
              <w:pStyle w:val="aff6"/>
              <w:ind w:firstLine="0"/>
              <w:jc w:val="left"/>
              <w:rPr>
                <w:sz w:val="20"/>
                <w:szCs w:val="20"/>
                <w:lang w:val="ru-RU"/>
              </w:rPr>
            </w:pP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максимально допустимого уро</w:t>
            </w:r>
            <w:r w:rsidR="00F9559F">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820" w:type="dxa"/>
          </w:tcPr>
          <w:p w:rsidR="00377820" w:rsidRDefault="00377820" w:rsidP="00377820">
            <w:pPr>
              <w:pStyle w:val="aff6"/>
              <w:ind w:firstLine="0"/>
              <w:jc w:val="left"/>
              <w:rPr>
                <w:sz w:val="20"/>
                <w:szCs w:val="20"/>
                <w:lang w:val="ru-RU"/>
              </w:rPr>
            </w:pPr>
            <w:r>
              <w:rPr>
                <w:sz w:val="20"/>
                <w:szCs w:val="20"/>
                <w:lang w:val="ru-RU"/>
              </w:rPr>
              <w:t>Максимальные р</w:t>
            </w:r>
            <w:r w:rsidRPr="005869E2">
              <w:rPr>
                <w:sz w:val="20"/>
                <w:szCs w:val="20"/>
                <w:lang w:val="ru-RU"/>
              </w:rPr>
              <w:t>асстояния между площадками</w:t>
            </w:r>
            <w:r>
              <w:rPr>
                <w:sz w:val="20"/>
                <w:szCs w:val="20"/>
                <w:lang w:val="ru-RU"/>
              </w:rPr>
              <w:t xml:space="preserve">  за</w:t>
            </w:r>
            <w:r w:rsidR="00F9559F">
              <w:rPr>
                <w:sz w:val="20"/>
                <w:szCs w:val="20"/>
                <w:lang w:val="ru-RU"/>
              </w:rPr>
              <w:t>в</w:t>
            </w:r>
            <w:r>
              <w:rPr>
                <w:sz w:val="20"/>
                <w:szCs w:val="20"/>
                <w:lang w:val="ru-RU"/>
              </w:rPr>
              <w:t>и</w:t>
            </w:r>
            <w:r>
              <w:rPr>
                <w:sz w:val="20"/>
                <w:szCs w:val="20"/>
                <w:lang w:val="ru-RU"/>
              </w:rPr>
              <w:t xml:space="preserve">симости от категорий </w:t>
            </w:r>
            <w:r w:rsidR="00F9559F">
              <w:rPr>
                <w:sz w:val="20"/>
                <w:szCs w:val="20"/>
                <w:lang w:val="ru-RU"/>
              </w:rPr>
              <w:t>автомобильных</w:t>
            </w:r>
            <w:r>
              <w:rPr>
                <w:sz w:val="20"/>
                <w:szCs w:val="20"/>
                <w:lang w:val="ru-RU"/>
              </w:rPr>
              <w:t xml:space="preserve"> дорог </w:t>
            </w:r>
            <w:r w:rsidR="00F9559F">
              <w:rPr>
                <w:sz w:val="20"/>
                <w:szCs w:val="20"/>
                <w:lang w:val="ru-RU"/>
              </w:rPr>
              <w:t>устано</w:t>
            </w:r>
            <w:r w:rsidR="00F9559F">
              <w:rPr>
                <w:sz w:val="20"/>
                <w:szCs w:val="20"/>
                <w:lang w:val="ru-RU"/>
              </w:rPr>
              <w:t>в</w:t>
            </w:r>
            <w:r w:rsidR="00F9559F">
              <w:rPr>
                <w:sz w:val="20"/>
                <w:szCs w:val="20"/>
                <w:lang w:val="ru-RU"/>
              </w:rPr>
              <w:t>лены</w:t>
            </w:r>
            <w:r>
              <w:rPr>
                <w:sz w:val="20"/>
                <w:szCs w:val="20"/>
                <w:lang w:val="ru-RU"/>
              </w:rPr>
              <w:t xml:space="preserve">  </w:t>
            </w:r>
            <w:r w:rsidR="002A631E">
              <w:rPr>
                <w:sz w:val="20"/>
                <w:szCs w:val="20"/>
                <w:lang w:val="ru-RU"/>
              </w:rPr>
              <w:t>соответствии</w:t>
            </w:r>
            <w:r>
              <w:rPr>
                <w:sz w:val="20"/>
                <w:szCs w:val="20"/>
                <w:lang w:val="ru-RU"/>
              </w:rPr>
              <w:t xml:space="preserve"> с п. 9.2.37 РНГП Республики </w:t>
            </w:r>
            <w:r w:rsidR="00B87017">
              <w:rPr>
                <w:sz w:val="20"/>
                <w:szCs w:val="20"/>
                <w:lang w:val="ru-RU"/>
              </w:rPr>
              <w:t>Тыва</w:t>
            </w:r>
            <w:r>
              <w:rPr>
                <w:sz w:val="20"/>
                <w:szCs w:val="20"/>
                <w:lang w:val="ru-RU"/>
              </w:rPr>
              <w:t>.</w:t>
            </w:r>
          </w:p>
        </w:tc>
      </w:tr>
      <w:tr w:rsidR="00377820" w:rsidRPr="00A87EC2" w:rsidTr="00486FF7">
        <w:tc>
          <w:tcPr>
            <w:tcW w:w="1304" w:type="dxa"/>
            <w:vMerge w:val="restart"/>
            <w:shd w:val="clear" w:color="auto" w:fill="F2F2F2" w:themeFill="background1" w:themeFillShade="F2"/>
          </w:tcPr>
          <w:p w:rsidR="00377820" w:rsidRPr="00632535" w:rsidRDefault="00F9559F" w:rsidP="00377820">
            <w:pPr>
              <w:pStyle w:val="aff6"/>
              <w:ind w:firstLine="0"/>
              <w:jc w:val="left"/>
              <w:rPr>
                <w:sz w:val="20"/>
                <w:szCs w:val="20"/>
                <w:lang w:val="ru-RU"/>
              </w:rPr>
            </w:pPr>
            <w:r>
              <w:rPr>
                <w:sz w:val="20"/>
                <w:szCs w:val="20"/>
                <w:lang w:val="ru-RU"/>
              </w:rPr>
              <w:t>Автозапр</w:t>
            </w:r>
            <w:r>
              <w:rPr>
                <w:sz w:val="20"/>
                <w:szCs w:val="20"/>
                <w:lang w:val="ru-RU"/>
              </w:rPr>
              <w:t>а</w:t>
            </w:r>
            <w:r>
              <w:rPr>
                <w:sz w:val="20"/>
                <w:szCs w:val="20"/>
                <w:lang w:val="ru-RU"/>
              </w:rPr>
              <w:t>вочные</w:t>
            </w:r>
            <w:r w:rsidR="00377820">
              <w:rPr>
                <w:sz w:val="20"/>
                <w:szCs w:val="20"/>
                <w:lang w:val="ru-RU"/>
              </w:rPr>
              <w:t xml:space="preserve"> ста</w:t>
            </w:r>
            <w:r w:rsidR="00377820">
              <w:rPr>
                <w:sz w:val="20"/>
                <w:szCs w:val="20"/>
                <w:lang w:val="ru-RU"/>
              </w:rPr>
              <w:t>н</w:t>
            </w:r>
            <w:r w:rsidR="00377820">
              <w:rPr>
                <w:sz w:val="20"/>
                <w:szCs w:val="20"/>
                <w:lang w:val="ru-RU"/>
              </w:rPr>
              <w:t>ции</w:t>
            </w: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F9559F">
              <w:rPr>
                <w:sz w:val="20"/>
                <w:szCs w:val="20"/>
                <w:lang w:val="ru-RU"/>
              </w:rPr>
              <w:t>в</w:t>
            </w:r>
            <w:r w:rsidRPr="00A87EC2">
              <w:rPr>
                <w:sz w:val="20"/>
                <w:szCs w:val="20"/>
                <w:lang w:val="ru-RU"/>
              </w:rPr>
              <w:t>ня обеспеченности</w:t>
            </w:r>
          </w:p>
        </w:tc>
        <w:tc>
          <w:tcPr>
            <w:tcW w:w="4820" w:type="dxa"/>
          </w:tcPr>
          <w:p w:rsidR="00377820" w:rsidRPr="00377820" w:rsidRDefault="00377820" w:rsidP="00377820">
            <w:pPr>
              <w:pStyle w:val="aff6"/>
              <w:ind w:firstLine="0"/>
              <w:jc w:val="left"/>
              <w:rPr>
                <w:sz w:val="20"/>
                <w:szCs w:val="20"/>
                <w:lang w:val="ru-RU"/>
              </w:rPr>
            </w:pPr>
            <w:r>
              <w:rPr>
                <w:sz w:val="20"/>
                <w:szCs w:val="20"/>
                <w:lang w:val="ru-RU"/>
              </w:rPr>
              <w:t>Мощность АЗС</w:t>
            </w:r>
            <w:r w:rsidRPr="00377820">
              <w:rPr>
                <w:sz w:val="20"/>
                <w:szCs w:val="20"/>
                <w:lang w:val="ru-RU"/>
              </w:rPr>
              <w:t xml:space="preserve">  </w:t>
            </w:r>
            <w:r w:rsidR="00F9559F" w:rsidRPr="00377820">
              <w:rPr>
                <w:sz w:val="20"/>
                <w:szCs w:val="20"/>
                <w:lang w:val="ru-RU"/>
              </w:rPr>
              <w:t>зависимости</w:t>
            </w:r>
            <w:r w:rsidRPr="00377820">
              <w:rPr>
                <w:sz w:val="20"/>
                <w:szCs w:val="20"/>
                <w:lang w:val="ru-RU"/>
              </w:rPr>
              <w:t xml:space="preserve"> от </w:t>
            </w:r>
            <w:r w:rsidR="00F9559F" w:rsidRPr="00377820">
              <w:rPr>
                <w:sz w:val="20"/>
                <w:szCs w:val="20"/>
                <w:lang w:val="ru-RU"/>
              </w:rPr>
              <w:t>интенсивности</w:t>
            </w:r>
            <w:r w:rsidRPr="00377820">
              <w:rPr>
                <w:sz w:val="20"/>
                <w:szCs w:val="20"/>
                <w:lang w:val="ru-RU"/>
              </w:rPr>
              <w:t xml:space="preserve"> </w:t>
            </w:r>
            <w:r w:rsidR="00F9559F" w:rsidRPr="00377820">
              <w:rPr>
                <w:sz w:val="20"/>
                <w:szCs w:val="20"/>
                <w:lang w:val="ru-RU"/>
              </w:rPr>
              <w:t>движ</w:t>
            </w:r>
            <w:r w:rsidR="00F9559F" w:rsidRPr="00377820">
              <w:rPr>
                <w:sz w:val="20"/>
                <w:szCs w:val="20"/>
                <w:lang w:val="ru-RU"/>
              </w:rPr>
              <w:t>е</w:t>
            </w:r>
            <w:r w:rsidR="00F9559F" w:rsidRPr="00377820">
              <w:rPr>
                <w:sz w:val="20"/>
                <w:szCs w:val="20"/>
                <w:lang w:val="ru-RU"/>
              </w:rPr>
              <w:t>нии</w:t>
            </w:r>
            <w:r w:rsidRPr="00377820">
              <w:rPr>
                <w:sz w:val="20"/>
                <w:szCs w:val="20"/>
                <w:lang w:val="ru-RU"/>
              </w:rPr>
              <w:t xml:space="preserve"> </w:t>
            </w:r>
            <w:r w:rsidR="00F9559F" w:rsidRPr="00377820">
              <w:rPr>
                <w:sz w:val="20"/>
                <w:szCs w:val="20"/>
                <w:lang w:val="ru-RU"/>
              </w:rPr>
              <w:t>установлена</w:t>
            </w:r>
            <w:r w:rsidRPr="00377820">
              <w:rPr>
                <w:sz w:val="20"/>
                <w:szCs w:val="20"/>
                <w:lang w:val="ru-RU"/>
              </w:rPr>
              <w:t xml:space="preserve"> </w:t>
            </w:r>
            <w:r>
              <w:rPr>
                <w:sz w:val="20"/>
                <w:szCs w:val="20"/>
                <w:lang w:val="ru-RU"/>
              </w:rPr>
              <w:t xml:space="preserve"> </w:t>
            </w:r>
            <w:r w:rsidR="002A631E">
              <w:rPr>
                <w:sz w:val="20"/>
                <w:szCs w:val="20"/>
                <w:lang w:val="ru-RU"/>
              </w:rPr>
              <w:t>соответствии</w:t>
            </w:r>
            <w:r>
              <w:rPr>
                <w:sz w:val="20"/>
                <w:szCs w:val="20"/>
                <w:lang w:val="ru-RU"/>
              </w:rPr>
              <w:t xml:space="preserve"> с таблицей 88 РНГП Республики </w:t>
            </w:r>
            <w:r w:rsidR="00B87017">
              <w:rPr>
                <w:sz w:val="20"/>
                <w:szCs w:val="20"/>
                <w:lang w:val="ru-RU"/>
              </w:rPr>
              <w:t>Тыва</w:t>
            </w:r>
            <w:r>
              <w:rPr>
                <w:sz w:val="20"/>
                <w:szCs w:val="20"/>
                <w:lang w:val="ru-RU"/>
              </w:rPr>
              <w:t>.</w:t>
            </w:r>
          </w:p>
        </w:tc>
      </w:tr>
      <w:tr w:rsidR="00377820" w:rsidRPr="00A87EC2" w:rsidTr="00486FF7">
        <w:tc>
          <w:tcPr>
            <w:tcW w:w="1304" w:type="dxa"/>
            <w:vMerge/>
            <w:shd w:val="clear" w:color="auto" w:fill="F2F2F2" w:themeFill="background1" w:themeFillShade="F2"/>
          </w:tcPr>
          <w:p w:rsidR="00377820" w:rsidRDefault="00377820" w:rsidP="00377820">
            <w:pPr>
              <w:pStyle w:val="aff6"/>
              <w:ind w:firstLine="0"/>
              <w:jc w:val="left"/>
              <w:rPr>
                <w:sz w:val="20"/>
                <w:szCs w:val="20"/>
                <w:lang w:val="ru-RU"/>
              </w:rPr>
            </w:pP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максимально допустимого уро</w:t>
            </w:r>
            <w:r w:rsidR="00F9559F">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820" w:type="dxa"/>
          </w:tcPr>
          <w:p w:rsidR="00377820" w:rsidRDefault="00377820" w:rsidP="00377820">
            <w:pPr>
              <w:pStyle w:val="aff6"/>
              <w:ind w:firstLine="0"/>
              <w:jc w:val="left"/>
              <w:rPr>
                <w:sz w:val="20"/>
                <w:szCs w:val="20"/>
                <w:lang w:val="ru-RU"/>
              </w:rPr>
            </w:pPr>
            <w:r>
              <w:rPr>
                <w:sz w:val="20"/>
                <w:szCs w:val="20"/>
                <w:lang w:val="ru-RU"/>
              </w:rPr>
              <w:t>Расстояния между АЗС</w:t>
            </w:r>
            <w:r w:rsidRPr="00377820">
              <w:rPr>
                <w:sz w:val="20"/>
                <w:szCs w:val="20"/>
                <w:lang w:val="ru-RU"/>
              </w:rPr>
              <w:t xml:space="preserve">  </w:t>
            </w:r>
            <w:r w:rsidR="00F9559F" w:rsidRPr="00377820">
              <w:rPr>
                <w:sz w:val="20"/>
                <w:szCs w:val="20"/>
                <w:lang w:val="ru-RU"/>
              </w:rPr>
              <w:t>зависимости</w:t>
            </w:r>
            <w:r w:rsidRPr="00377820">
              <w:rPr>
                <w:sz w:val="20"/>
                <w:szCs w:val="20"/>
                <w:lang w:val="ru-RU"/>
              </w:rPr>
              <w:t xml:space="preserve"> от </w:t>
            </w:r>
            <w:r w:rsidR="00F9559F" w:rsidRPr="00377820">
              <w:rPr>
                <w:sz w:val="20"/>
                <w:szCs w:val="20"/>
                <w:lang w:val="ru-RU"/>
              </w:rPr>
              <w:t>интенсивности</w:t>
            </w:r>
            <w:r w:rsidRPr="00377820">
              <w:rPr>
                <w:sz w:val="20"/>
                <w:szCs w:val="20"/>
                <w:lang w:val="ru-RU"/>
              </w:rPr>
              <w:t xml:space="preserve"> </w:t>
            </w:r>
            <w:r w:rsidR="00F9559F" w:rsidRPr="00377820">
              <w:rPr>
                <w:sz w:val="20"/>
                <w:szCs w:val="20"/>
                <w:lang w:val="ru-RU"/>
              </w:rPr>
              <w:t>движения</w:t>
            </w:r>
            <w:r w:rsidRPr="00377820">
              <w:rPr>
                <w:sz w:val="20"/>
                <w:szCs w:val="20"/>
                <w:lang w:val="ru-RU"/>
              </w:rPr>
              <w:t xml:space="preserve"> </w:t>
            </w:r>
            <w:r w:rsidR="00F9559F" w:rsidRPr="00377820">
              <w:rPr>
                <w:sz w:val="20"/>
                <w:szCs w:val="20"/>
                <w:lang w:val="ru-RU"/>
              </w:rPr>
              <w:t>установле</w:t>
            </w:r>
            <w:r w:rsidR="00F9559F">
              <w:rPr>
                <w:sz w:val="20"/>
                <w:szCs w:val="20"/>
                <w:lang w:val="ru-RU"/>
              </w:rPr>
              <w:t>ны</w:t>
            </w:r>
            <w:r>
              <w:rPr>
                <w:sz w:val="20"/>
                <w:szCs w:val="20"/>
                <w:lang w:val="ru-RU"/>
              </w:rPr>
              <w:t xml:space="preserve"> </w:t>
            </w:r>
            <w:r w:rsidR="002A631E">
              <w:rPr>
                <w:sz w:val="20"/>
                <w:szCs w:val="20"/>
                <w:lang w:val="ru-RU"/>
              </w:rPr>
              <w:t>соответствии</w:t>
            </w:r>
            <w:r>
              <w:rPr>
                <w:sz w:val="20"/>
                <w:szCs w:val="20"/>
                <w:lang w:val="ru-RU"/>
              </w:rPr>
              <w:t xml:space="preserve"> с таблицей 88 РНГП Республики </w:t>
            </w:r>
            <w:r w:rsidR="00B87017">
              <w:rPr>
                <w:sz w:val="20"/>
                <w:szCs w:val="20"/>
                <w:lang w:val="ru-RU"/>
              </w:rPr>
              <w:t>Тыва</w:t>
            </w:r>
            <w:r>
              <w:rPr>
                <w:sz w:val="20"/>
                <w:szCs w:val="20"/>
                <w:lang w:val="ru-RU"/>
              </w:rPr>
              <w:t>.</w:t>
            </w:r>
          </w:p>
        </w:tc>
      </w:tr>
      <w:tr w:rsidR="00377820" w:rsidRPr="00A87EC2" w:rsidTr="00486FF7">
        <w:tc>
          <w:tcPr>
            <w:tcW w:w="1304" w:type="dxa"/>
            <w:vMerge w:val="restart"/>
            <w:shd w:val="clear" w:color="auto" w:fill="F2F2F2" w:themeFill="background1" w:themeFillShade="F2"/>
          </w:tcPr>
          <w:p w:rsidR="00377820" w:rsidRDefault="00377820" w:rsidP="00377820">
            <w:pPr>
              <w:pStyle w:val="aff6"/>
              <w:ind w:firstLine="0"/>
              <w:jc w:val="left"/>
              <w:rPr>
                <w:sz w:val="20"/>
                <w:szCs w:val="20"/>
                <w:lang w:val="ru-RU"/>
              </w:rPr>
            </w:pPr>
            <w:r w:rsidRPr="00EC307A">
              <w:rPr>
                <w:sz w:val="20"/>
                <w:szCs w:val="20"/>
                <w:lang w:val="ru-RU"/>
              </w:rPr>
              <w:t>Станции те</w:t>
            </w:r>
            <w:r w:rsidRPr="00EC307A">
              <w:rPr>
                <w:sz w:val="20"/>
                <w:szCs w:val="20"/>
                <w:lang w:val="ru-RU"/>
              </w:rPr>
              <w:t>х</w:t>
            </w:r>
            <w:r w:rsidRPr="00EC307A">
              <w:rPr>
                <w:sz w:val="20"/>
                <w:szCs w:val="20"/>
                <w:lang w:val="ru-RU"/>
              </w:rPr>
              <w:t xml:space="preserve">нического </w:t>
            </w:r>
            <w:r w:rsidR="00F9559F" w:rsidRPr="00EC307A">
              <w:rPr>
                <w:sz w:val="20"/>
                <w:szCs w:val="20"/>
                <w:lang w:val="ru-RU"/>
              </w:rPr>
              <w:t>обслуживания</w:t>
            </w: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минимально допустимого уро</w:t>
            </w:r>
            <w:r w:rsidR="00F9559F">
              <w:rPr>
                <w:sz w:val="20"/>
                <w:szCs w:val="20"/>
                <w:lang w:val="ru-RU"/>
              </w:rPr>
              <w:t>в</w:t>
            </w:r>
            <w:r w:rsidRPr="00A87EC2">
              <w:rPr>
                <w:sz w:val="20"/>
                <w:szCs w:val="20"/>
                <w:lang w:val="ru-RU"/>
              </w:rPr>
              <w:t>ня обеспеченности</w:t>
            </w:r>
          </w:p>
        </w:tc>
        <w:tc>
          <w:tcPr>
            <w:tcW w:w="4820" w:type="dxa"/>
          </w:tcPr>
          <w:p w:rsidR="00377820" w:rsidRDefault="00377820" w:rsidP="00377820">
            <w:pPr>
              <w:pStyle w:val="aff6"/>
              <w:ind w:firstLine="0"/>
              <w:jc w:val="left"/>
              <w:rPr>
                <w:sz w:val="20"/>
                <w:szCs w:val="20"/>
                <w:lang w:val="ru-RU"/>
              </w:rPr>
            </w:pPr>
            <w:r>
              <w:rPr>
                <w:sz w:val="20"/>
                <w:szCs w:val="20"/>
                <w:lang w:val="ru-RU"/>
              </w:rPr>
              <w:t>Не менее 1 поста на 200 легко</w:t>
            </w:r>
            <w:r w:rsidR="00F9559F">
              <w:rPr>
                <w:sz w:val="20"/>
                <w:szCs w:val="20"/>
                <w:lang w:val="ru-RU"/>
              </w:rPr>
              <w:t>в</w:t>
            </w:r>
            <w:r>
              <w:rPr>
                <w:sz w:val="20"/>
                <w:szCs w:val="20"/>
                <w:lang w:val="ru-RU"/>
              </w:rPr>
              <w:t>ых а</w:t>
            </w:r>
            <w:r w:rsidR="00F9559F">
              <w:rPr>
                <w:sz w:val="20"/>
                <w:szCs w:val="20"/>
                <w:lang w:val="ru-RU"/>
              </w:rPr>
              <w:t>в</w:t>
            </w:r>
            <w:r>
              <w:rPr>
                <w:sz w:val="20"/>
                <w:szCs w:val="20"/>
                <w:lang w:val="ru-RU"/>
              </w:rPr>
              <w:t>томобилей прин</w:t>
            </w:r>
            <w:r>
              <w:rPr>
                <w:sz w:val="20"/>
                <w:szCs w:val="20"/>
                <w:lang w:val="ru-RU"/>
              </w:rPr>
              <w:t>я</w:t>
            </w:r>
            <w:r>
              <w:rPr>
                <w:sz w:val="20"/>
                <w:szCs w:val="20"/>
                <w:lang w:val="ru-RU"/>
              </w:rPr>
              <w:t xml:space="preserve">то  </w:t>
            </w:r>
            <w:r w:rsidR="002A631E">
              <w:rPr>
                <w:sz w:val="20"/>
                <w:szCs w:val="20"/>
                <w:lang w:val="ru-RU"/>
              </w:rPr>
              <w:t>соответствии</w:t>
            </w:r>
            <w:r>
              <w:rPr>
                <w:sz w:val="20"/>
                <w:szCs w:val="20"/>
                <w:lang w:val="ru-RU"/>
              </w:rPr>
              <w:t xml:space="preserve"> с п. 11.26 </w:t>
            </w:r>
            <w:r w:rsidRPr="00377820">
              <w:rPr>
                <w:sz w:val="20"/>
                <w:szCs w:val="20"/>
                <w:lang w:val="ru-RU"/>
              </w:rPr>
              <w:t>СП 42.13330.2011 «</w:t>
            </w:r>
            <w:r w:rsidR="00F9559F" w:rsidRPr="00377820">
              <w:rPr>
                <w:sz w:val="20"/>
                <w:szCs w:val="20"/>
                <w:lang w:val="ru-RU"/>
              </w:rPr>
              <w:t>Град</w:t>
            </w:r>
            <w:r w:rsidR="00F9559F" w:rsidRPr="00377820">
              <w:rPr>
                <w:sz w:val="20"/>
                <w:szCs w:val="20"/>
                <w:lang w:val="ru-RU"/>
              </w:rPr>
              <w:t>о</w:t>
            </w:r>
            <w:r w:rsidR="00F9559F" w:rsidRPr="00377820">
              <w:rPr>
                <w:sz w:val="20"/>
                <w:szCs w:val="20"/>
                <w:lang w:val="ru-RU"/>
              </w:rPr>
              <w:t>строительство</w:t>
            </w:r>
            <w:r w:rsidRPr="00377820">
              <w:rPr>
                <w:sz w:val="20"/>
                <w:szCs w:val="20"/>
                <w:lang w:val="ru-RU"/>
              </w:rPr>
              <w:t xml:space="preserve">. </w:t>
            </w:r>
            <w:r w:rsidR="00F9559F" w:rsidRPr="00377820">
              <w:rPr>
                <w:sz w:val="20"/>
                <w:szCs w:val="20"/>
                <w:lang w:val="ru-RU"/>
              </w:rPr>
              <w:t>Планировка</w:t>
            </w:r>
            <w:r w:rsidRPr="00377820">
              <w:rPr>
                <w:sz w:val="20"/>
                <w:szCs w:val="20"/>
                <w:lang w:val="ru-RU"/>
              </w:rPr>
              <w:t xml:space="preserve"> и застройка городских и сельских поселений. </w:t>
            </w:r>
            <w:r w:rsidR="00F9559F" w:rsidRPr="00377820">
              <w:rPr>
                <w:sz w:val="20"/>
                <w:szCs w:val="20"/>
                <w:lang w:val="ru-RU"/>
              </w:rPr>
              <w:t>Актуализированная</w:t>
            </w:r>
            <w:r w:rsidRPr="00377820">
              <w:rPr>
                <w:sz w:val="20"/>
                <w:szCs w:val="20"/>
                <w:lang w:val="ru-RU"/>
              </w:rPr>
              <w:t xml:space="preserve"> редакция </w:t>
            </w:r>
            <w:proofErr w:type="spellStart"/>
            <w:r w:rsidRPr="00377820">
              <w:rPr>
                <w:sz w:val="20"/>
                <w:szCs w:val="20"/>
                <w:lang w:val="ru-RU"/>
              </w:rPr>
              <w:t>СНиП</w:t>
            </w:r>
            <w:proofErr w:type="spellEnd"/>
            <w:r w:rsidRPr="00377820">
              <w:rPr>
                <w:sz w:val="20"/>
                <w:szCs w:val="20"/>
                <w:lang w:val="ru-RU"/>
              </w:rPr>
              <w:t xml:space="preserve"> 2.07.01-89*»</w:t>
            </w:r>
            <w:proofErr w:type="gramStart"/>
            <w:r w:rsidRPr="00377820">
              <w:rPr>
                <w:sz w:val="20"/>
                <w:szCs w:val="20"/>
                <w:lang w:val="ru-RU"/>
              </w:rPr>
              <w:t>.</w:t>
            </w:r>
            <w:proofErr w:type="gramEnd"/>
            <w:r w:rsidRPr="00377820">
              <w:rPr>
                <w:sz w:val="20"/>
                <w:szCs w:val="20"/>
                <w:lang w:val="ru-RU"/>
              </w:rPr>
              <w:t xml:space="preserve"> </w:t>
            </w:r>
            <w:proofErr w:type="gramStart"/>
            <w:r w:rsidR="00F9559F" w:rsidRPr="0034431B">
              <w:rPr>
                <w:sz w:val="20"/>
                <w:szCs w:val="20"/>
                <w:lang w:val="ru-RU"/>
              </w:rPr>
              <w:t>к</w:t>
            </w:r>
            <w:proofErr w:type="gramEnd"/>
            <w:r w:rsidR="00F9559F" w:rsidRPr="0034431B">
              <w:rPr>
                <w:sz w:val="20"/>
                <w:szCs w:val="20"/>
                <w:lang w:val="ru-RU"/>
              </w:rPr>
              <w:t>оличество</w:t>
            </w:r>
            <w:r w:rsidRPr="0034431B">
              <w:rPr>
                <w:sz w:val="20"/>
                <w:szCs w:val="20"/>
                <w:lang w:val="ru-RU"/>
              </w:rPr>
              <w:t xml:space="preserve"> посто</w:t>
            </w:r>
            <w:r w:rsidR="00F9559F">
              <w:rPr>
                <w:sz w:val="20"/>
                <w:szCs w:val="20"/>
                <w:lang w:val="ru-RU"/>
              </w:rPr>
              <w:t>в</w:t>
            </w:r>
            <w:r w:rsidRPr="0034431B">
              <w:rPr>
                <w:sz w:val="20"/>
                <w:szCs w:val="20"/>
                <w:lang w:val="ru-RU"/>
              </w:rPr>
              <w:t xml:space="preserve"> на дорожных станциях технического обслужи</w:t>
            </w:r>
            <w:r w:rsidR="00F9559F">
              <w:rPr>
                <w:sz w:val="20"/>
                <w:szCs w:val="20"/>
                <w:lang w:val="ru-RU"/>
              </w:rPr>
              <w:t>в</w:t>
            </w:r>
            <w:r w:rsidRPr="0034431B">
              <w:rPr>
                <w:sz w:val="20"/>
                <w:szCs w:val="20"/>
                <w:lang w:val="ru-RU"/>
              </w:rPr>
              <w:t>ания  за</w:t>
            </w:r>
            <w:r w:rsidR="00F9559F">
              <w:rPr>
                <w:sz w:val="20"/>
                <w:szCs w:val="20"/>
                <w:lang w:val="ru-RU"/>
              </w:rPr>
              <w:t>в</w:t>
            </w:r>
            <w:r w:rsidRPr="0034431B">
              <w:rPr>
                <w:sz w:val="20"/>
                <w:szCs w:val="20"/>
                <w:lang w:val="ru-RU"/>
              </w:rPr>
              <w:t>исимости от расстояния между ними и интенси</w:t>
            </w:r>
            <w:r w:rsidR="00F9559F">
              <w:rPr>
                <w:sz w:val="20"/>
                <w:szCs w:val="20"/>
                <w:lang w:val="ru-RU"/>
              </w:rPr>
              <w:t>в</w:t>
            </w:r>
            <w:r w:rsidRPr="0034431B">
              <w:rPr>
                <w:sz w:val="20"/>
                <w:szCs w:val="20"/>
                <w:lang w:val="ru-RU"/>
              </w:rPr>
              <w:t>ности д</w:t>
            </w:r>
            <w:r w:rsidR="00F9559F">
              <w:rPr>
                <w:sz w:val="20"/>
                <w:szCs w:val="20"/>
                <w:lang w:val="ru-RU"/>
              </w:rPr>
              <w:t>в</w:t>
            </w:r>
            <w:r w:rsidRPr="0034431B">
              <w:rPr>
                <w:sz w:val="20"/>
                <w:szCs w:val="20"/>
                <w:lang w:val="ru-RU"/>
              </w:rPr>
              <w:t>ижения рекомендуется</w:t>
            </w:r>
            <w:r>
              <w:rPr>
                <w:sz w:val="20"/>
                <w:szCs w:val="20"/>
                <w:lang w:val="ru-RU"/>
              </w:rPr>
              <w:t xml:space="preserve"> принимать по таблице 89 РНГП Ре</w:t>
            </w:r>
            <w:r>
              <w:rPr>
                <w:sz w:val="20"/>
                <w:szCs w:val="20"/>
                <w:lang w:val="ru-RU"/>
              </w:rPr>
              <w:t>с</w:t>
            </w:r>
            <w:r>
              <w:rPr>
                <w:sz w:val="20"/>
                <w:szCs w:val="20"/>
                <w:lang w:val="ru-RU"/>
              </w:rPr>
              <w:lastRenderedPageBreak/>
              <w:t xml:space="preserve">публики </w:t>
            </w:r>
            <w:r w:rsidR="00B87017">
              <w:rPr>
                <w:sz w:val="20"/>
                <w:szCs w:val="20"/>
                <w:lang w:val="ru-RU"/>
              </w:rPr>
              <w:t>Тыва</w:t>
            </w:r>
            <w:r w:rsidR="00D93C5C">
              <w:rPr>
                <w:sz w:val="20"/>
                <w:szCs w:val="20"/>
                <w:lang w:val="ru-RU"/>
              </w:rPr>
              <w:t>.</w:t>
            </w:r>
          </w:p>
        </w:tc>
      </w:tr>
      <w:tr w:rsidR="00377820" w:rsidRPr="00A87EC2" w:rsidTr="00486FF7">
        <w:tc>
          <w:tcPr>
            <w:tcW w:w="1304" w:type="dxa"/>
            <w:vMerge/>
            <w:shd w:val="clear" w:color="auto" w:fill="F2F2F2" w:themeFill="background1" w:themeFillShade="F2"/>
          </w:tcPr>
          <w:p w:rsidR="00377820" w:rsidRPr="00EC307A" w:rsidRDefault="00377820" w:rsidP="00377820">
            <w:pPr>
              <w:pStyle w:val="aff6"/>
              <w:ind w:firstLine="0"/>
              <w:jc w:val="left"/>
              <w:rPr>
                <w:sz w:val="20"/>
                <w:szCs w:val="20"/>
                <w:lang w:val="ru-RU"/>
              </w:rPr>
            </w:pPr>
          </w:p>
        </w:tc>
        <w:tc>
          <w:tcPr>
            <w:tcW w:w="3217" w:type="dxa"/>
          </w:tcPr>
          <w:p w:rsidR="00377820" w:rsidRPr="00A87EC2" w:rsidRDefault="00377820" w:rsidP="00377820">
            <w:pPr>
              <w:pStyle w:val="aff6"/>
              <w:ind w:firstLine="0"/>
              <w:jc w:val="left"/>
              <w:rPr>
                <w:sz w:val="20"/>
                <w:szCs w:val="20"/>
                <w:lang w:val="ru-RU"/>
              </w:rPr>
            </w:pPr>
            <w:r w:rsidRPr="00A87EC2">
              <w:rPr>
                <w:sz w:val="20"/>
                <w:szCs w:val="20"/>
                <w:lang w:val="ru-RU"/>
              </w:rPr>
              <w:t>Расчетный показатель максимально допустимого уро</w:t>
            </w:r>
            <w:r w:rsidR="00F9559F">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820" w:type="dxa"/>
          </w:tcPr>
          <w:p w:rsidR="00377820" w:rsidRPr="0034431B" w:rsidRDefault="00377820" w:rsidP="00D93C5C">
            <w:pPr>
              <w:pStyle w:val="aff6"/>
              <w:ind w:firstLine="0"/>
              <w:jc w:val="left"/>
              <w:rPr>
                <w:sz w:val="20"/>
                <w:szCs w:val="20"/>
                <w:lang w:val="ru-RU"/>
              </w:rPr>
            </w:pPr>
            <w:r>
              <w:rPr>
                <w:sz w:val="20"/>
                <w:szCs w:val="20"/>
                <w:lang w:val="ru-RU"/>
              </w:rPr>
              <w:t xml:space="preserve">Максимальное расстояние между постами станций технического </w:t>
            </w:r>
            <w:r w:rsidR="00F9559F">
              <w:rPr>
                <w:sz w:val="20"/>
                <w:szCs w:val="20"/>
                <w:lang w:val="ru-RU"/>
              </w:rPr>
              <w:t>обслуживания</w:t>
            </w:r>
            <w:r>
              <w:rPr>
                <w:sz w:val="20"/>
                <w:szCs w:val="20"/>
                <w:lang w:val="ru-RU"/>
              </w:rPr>
              <w:t xml:space="preserve"> </w:t>
            </w:r>
            <w:r w:rsidR="00F9559F">
              <w:rPr>
                <w:sz w:val="20"/>
                <w:szCs w:val="20"/>
                <w:lang w:val="ru-RU"/>
              </w:rPr>
              <w:t>установлено</w:t>
            </w:r>
            <w:r>
              <w:rPr>
                <w:sz w:val="20"/>
                <w:szCs w:val="20"/>
                <w:lang w:val="ru-RU"/>
              </w:rPr>
              <w:t xml:space="preserve"> по макс</w:t>
            </w:r>
            <w:r>
              <w:rPr>
                <w:sz w:val="20"/>
                <w:szCs w:val="20"/>
                <w:lang w:val="ru-RU"/>
              </w:rPr>
              <w:t>и</w:t>
            </w:r>
            <w:r>
              <w:rPr>
                <w:sz w:val="20"/>
                <w:szCs w:val="20"/>
                <w:lang w:val="ru-RU"/>
              </w:rPr>
              <w:t xml:space="preserve">мальному показателю таблицы 89 РНГП Республики </w:t>
            </w:r>
            <w:r w:rsidR="00B87017">
              <w:rPr>
                <w:sz w:val="20"/>
                <w:szCs w:val="20"/>
                <w:lang w:val="ru-RU"/>
              </w:rPr>
              <w:t>Тыва</w:t>
            </w:r>
            <w:r>
              <w:rPr>
                <w:sz w:val="20"/>
                <w:szCs w:val="20"/>
                <w:lang w:val="ru-RU"/>
              </w:rPr>
              <w:t>.</w:t>
            </w:r>
          </w:p>
        </w:tc>
      </w:tr>
    </w:tbl>
    <w:p w:rsidR="0048308E" w:rsidRPr="00A87EC2" w:rsidRDefault="0048308E" w:rsidP="0048308E">
      <w:pPr>
        <w:pStyle w:val="20"/>
        <w:numPr>
          <w:ilvl w:val="1"/>
          <w:numId w:val="13"/>
        </w:numPr>
        <w:ind w:left="0" w:firstLine="0"/>
      </w:pPr>
      <w:bookmarkStart w:id="209" w:name="_Toc527371654"/>
      <w:r w:rsidRPr="00A87EC2">
        <w:t>Объекты местного значения</w:t>
      </w:r>
      <w:r w:rsidR="003E0679">
        <w:t xml:space="preserve"> муниципального района   </w:t>
      </w:r>
      <w:r w:rsidR="003E0679" w:rsidRPr="003E0679">
        <w:t>«Барун-Хемчикский кожуун Республики Ты</w:t>
      </w:r>
      <w:r w:rsidR="003E0679">
        <w:t>в</w:t>
      </w:r>
      <w:r w:rsidR="003E0679" w:rsidRPr="003E0679">
        <w:t>а»</w:t>
      </w:r>
      <w:r w:rsidRPr="00A87EC2">
        <w:t xml:space="preserve"> образо</w:t>
      </w:r>
      <w:r w:rsidR="00F9559F">
        <w:t>в</w:t>
      </w:r>
      <w:r w:rsidRPr="00A87EC2">
        <w:t>ания</w:t>
      </w:r>
      <w:bookmarkEnd w:id="209"/>
    </w:p>
    <w:p w:rsidR="0048308E" w:rsidRPr="00A87EC2" w:rsidRDefault="0048308E" w:rsidP="0048308E">
      <w:pPr>
        <w:keepNext/>
        <w:spacing w:before="120"/>
        <w:jc w:val="right"/>
        <w:rPr>
          <w:b/>
          <w:i/>
        </w:rPr>
      </w:pPr>
      <w:r w:rsidRPr="00A87EC2">
        <w:rPr>
          <w:b/>
          <w:i/>
        </w:rPr>
        <w:t>Таблица 2.</w:t>
      </w:r>
      <w:r>
        <w:rPr>
          <w:b/>
          <w:i/>
        </w:rPr>
        <w:t>5</w:t>
      </w:r>
    </w:p>
    <w:p w:rsidR="0048308E" w:rsidRPr="00A87EC2" w:rsidRDefault="0048308E" w:rsidP="0048308E">
      <w:pPr>
        <w:keepNext/>
        <w:suppressAutoHyphens/>
        <w:spacing w:after="120"/>
        <w:ind w:firstLine="0"/>
        <w:jc w:val="center"/>
        <w:rPr>
          <w:b/>
          <w:i/>
        </w:rPr>
      </w:pPr>
      <w:r w:rsidRPr="00A87EC2">
        <w:rPr>
          <w:b/>
          <w:i/>
        </w:rPr>
        <w:t>Обосно</w:t>
      </w:r>
      <w:r w:rsidR="000818B7">
        <w:rPr>
          <w:b/>
          <w:i/>
        </w:rPr>
        <w:t>в</w:t>
      </w:r>
      <w:r w:rsidRPr="00A87EC2">
        <w:rPr>
          <w:b/>
          <w:i/>
        </w:rPr>
        <w:t xml:space="preserve">ание расчетных показателей, </w:t>
      </w:r>
      <w:r w:rsidR="000818B7" w:rsidRPr="00A87EC2">
        <w:rPr>
          <w:b/>
          <w:i/>
        </w:rPr>
        <w:t>устана</w:t>
      </w:r>
      <w:r w:rsidR="000818B7">
        <w:rPr>
          <w:b/>
          <w:i/>
        </w:rPr>
        <w:t>в</w:t>
      </w:r>
      <w:r w:rsidR="000818B7" w:rsidRPr="00A87EC2">
        <w:rPr>
          <w:b/>
          <w:i/>
        </w:rPr>
        <w:t>лив</w:t>
      </w:r>
      <w:r w:rsidR="000818B7">
        <w:rPr>
          <w:b/>
          <w:i/>
        </w:rPr>
        <w:t>а</w:t>
      </w:r>
      <w:r w:rsidR="000818B7" w:rsidRPr="00A87EC2">
        <w:rPr>
          <w:b/>
          <w:i/>
        </w:rPr>
        <w:t>емых</w:t>
      </w:r>
      <w:r w:rsidRPr="00A87EC2">
        <w:rPr>
          <w:b/>
          <w:i/>
        </w:rPr>
        <w:t xml:space="preserve"> для объекто</w:t>
      </w:r>
      <w:r w:rsidR="000818B7">
        <w:rPr>
          <w:b/>
          <w:i/>
        </w:rPr>
        <w:t>в</w:t>
      </w:r>
      <w:r w:rsidRPr="00A87EC2">
        <w:rPr>
          <w:b/>
          <w:i/>
        </w:rPr>
        <w:t xml:space="preserve"> местного значения</w:t>
      </w:r>
      <w:r w:rsidR="003E0679">
        <w:rPr>
          <w:b/>
          <w:i/>
        </w:rPr>
        <w:t xml:space="preserve"> муниципального района  </w:t>
      </w:r>
      <w:r w:rsidR="003E0679" w:rsidRPr="003E0679">
        <w:rPr>
          <w:b/>
          <w:i/>
        </w:rPr>
        <w:t>«Барун-Хемчикский кожуун Республики Ты</w:t>
      </w:r>
      <w:r w:rsidR="003E0679">
        <w:rPr>
          <w:b/>
          <w:i/>
        </w:rPr>
        <w:t>в</w:t>
      </w:r>
      <w:r w:rsidR="003E0679" w:rsidRPr="003E0679">
        <w:rPr>
          <w:b/>
          <w:i/>
        </w:rPr>
        <w:t>а»</w:t>
      </w:r>
      <w:r w:rsidRPr="00A87EC2">
        <w:rPr>
          <w:b/>
          <w:i/>
        </w:rPr>
        <w:t xml:space="preserve"> образо</w:t>
      </w:r>
      <w:r w:rsidR="000818B7">
        <w:rPr>
          <w:b/>
          <w:i/>
        </w:rPr>
        <w:t>в</w:t>
      </w:r>
      <w:r w:rsidRPr="00A87EC2">
        <w:rPr>
          <w:b/>
          <w:i/>
        </w:rPr>
        <w:t>ания</w:t>
      </w:r>
    </w:p>
    <w:tbl>
      <w:tblPr>
        <w:tblStyle w:val="af1"/>
        <w:tblW w:w="938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1843"/>
        <w:gridCol w:w="6237"/>
      </w:tblGrid>
      <w:tr w:rsidR="0048308E" w:rsidRPr="00A87EC2" w:rsidTr="0048308E">
        <w:trPr>
          <w:tblHeader/>
        </w:trPr>
        <w:tc>
          <w:tcPr>
            <w:tcW w:w="1304" w:type="dxa"/>
            <w:shd w:val="clear" w:color="auto" w:fill="D9D9D9" w:themeFill="background1" w:themeFillShade="D9"/>
          </w:tcPr>
          <w:p w:rsidR="0048308E" w:rsidRPr="00A87EC2" w:rsidRDefault="000818B7" w:rsidP="0048308E">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w:t>
            </w:r>
            <w:r w:rsidR="0048308E" w:rsidRPr="00A87EC2">
              <w:rPr>
                <w:b/>
                <w:i/>
                <w:sz w:val="20"/>
                <w:szCs w:val="20"/>
                <w:lang w:val="ru-RU"/>
              </w:rPr>
              <w:t xml:space="preserve"> </w:t>
            </w:r>
            <w:r>
              <w:rPr>
                <w:b/>
                <w:i/>
                <w:sz w:val="20"/>
                <w:szCs w:val="20"/>
                <w:lang w:val="ru-RU"/>
              </w:rPr>
              <w:t>в</w:t>
            </w:r>
            <w:r w:rsidR="0048308E" w:rsidRPr="00A87EC2">
              <w:rPr>
                <w:b/>
                <w:i/>
                <w:sz w:val="20"/>
                <w:szCs w:val="20"/>
                <w:lang w:val="ru-RU"/>
              </w:rPr>
              <w:t>ида об</w:t>
            </w:r>
            <w:r w:rsidR="0048308E" w:rsidRPr="00A87EC2">
              <w:rPr>
                <w:b/>
                <w:i/>
                <w:sz w:val="20"/>
                <w:szCs w:val="20"/>
                <w:lang w:val="ru-RU"/>
              </w:rPr>
              <w:t>ъ</w:t>
            </w:r>
            <w:r w:rsidR="0048308E" w:rsidRPr="00A87EC2">
              <w:rPr>
                <w:b/>
                <w:i/>
                <w:sz w:val="20"/>
                <w:szCs w:val="20"/>
                <w:lang w:val="ru-RU"/>
              </w:rPr>
              <w:t>екта</w:t>
            </w:r>
          </w:p>
        </w:tc>
        <w:tc>
          <w:tcPr>
            <w:tcW w:w="1843" w:type="dxa"/>
            <w:shd w:val="clear" w:color="auto" w:fill="D9D9D9" w:themeFill="background1" w:themeFillShade="D9"/>
          </w:tcPr>
          <w:p w:rsidR="0048308E" w:rsidRPr="00A87EC2" w:rsidRDefault="0048308E" w:rsidP="0048308E">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7" w:type="dxa"/>
            <w:shd w:val="clear" w:color="auto" w:fill="D9D9D9" w:themeFill="background1" w:themeFillShade="D9"/>
          </w:tcPr>
          <w:p w:rsidR="0048308E" w:rsidRPr="00A87EC2" w:rsidRDefault="000818B7" w:rsidP="0048308E">
            <w:pPr>
              <w:pStyle w:val="aff6"/>
              <w:keepNext/>
              <w:ind w:firstLine="0"/>
              <w:jc w:val="center"/>
              <w:rPr>
                <w:sz w:val="20"/>
                <w:szCs w:val="20"/>
                <w:lang w:val="ru-RU"/>
              </w:rPr>
            </w:pPr>
            <w:r w:rsidRPr="00A87EC2">
              <w:rPr>
                <w:b/>
                <w:i/>
                <w:sz w:val="20"/>
                <w:szCs w:val="20"/>
                <w:lang w:val="ru-RU"/>
              </w:rPr>
              <w:t>обоснование</w:t>
            </w:r>
            <w:r w:rsidR="0048308E" w:rsidRPr="00A87EC2">
              <w:rPr>
                <w:b/>
                <w:i/>
                <w:sz w:val="20"/>
                <w:szCs w:val="20"/>
                <w:lang w:val="ru-RU"/>
              </w:rPr>
              <w:t xml:space="preserve"> расчетного показателя</w:t>
            </w:r>
          </w:p>
        </w:tc>
      </w:tr>
      <w:tr w:rsidR="0048308E" w:rsidRPr="00A87EC2" w:rsidTr="0048308E">
        <w:tc>
          <w:tcPr>
            <w:tcW w:w="1304" w:type="dxa"/>
            <w:vMerge w:val="restart"/>
            <w:shd w:val="clear" w:color="auto" w:fill="F2F2F2" w:themeFill="background1" w:themeFillShade="F2"/>
          </w:tcPr>
          <w:p w:rsidR="0048308E" w:rsidRPr="00A87EC2" w:rsidRDefault="0048308E" w:rsidP="0048308E">
            <w:pPr>
              <w:pStyle w:val="aff6"/>
              <w:ind w:firstLine="0"/>
              <w:jc w:val="left"/>
              <w:rPr>
                <w:sz w:val="20"/>
                <w:szCs w:val="20"/>
                <w:lang w:val="ru-RU"/>
              </w:rPr>
            </w:pPr>
            <w:r w:rsidRPr="00A87EC2">
              <w:rPr>
                <w:sz w:val="20"/>
                <w:szCs w:val="20"/>
                <w:lang w:val="ru-RU"/>
              </w:rPr>
              <w:t xml:space="preserve">Дошкольная </w:t>
            </w:r>
            <w:r w:rsidR="000818B7" w:rsidRPr="00A87EC2">
              <w:rPr>
                <w:sz w:val="20"/>
                <w:szCs w:val="20"/>
                <w:lang w:val="ru-RU"/>
              </w:rPr>
              <w:t>образовател</w:t>
            </w:r>
            <w:r w:rsidR="000818B7" w:rsidRPr="00A87EC2">
              <w:rPr>
                <w:sz w:val="20"/>
                <w:szCs w:val="20"/>
                <w:lang w:val="ru-RU"/>
              </w:rPr>
              <w:t>ь</w:t>
            </w:r>
            <w:r w:rsidR="000818B7" w:rsidRPr="00A87EC2">
              <w:rPr>
                <w:sz w:val="20"/>
                <w:szCs w:val="20"/>
                <w:lang w:val="ru-RU"/>
              </w:rPr>
              <w:t>ная</w:t>
            </w:r>
            <w:r w:rsidRPr="00A87EC2">
              <w:rPr>
                <w:sz w:val="20"/>
                <w:szCs w:val="20"/>
                <w:lang w:val="ru-RU"/>
              </w:rPr>
              <w:t xml:space="preserve"> организ</w:t>
            </w:r>
            <w:r w:rsidRPr="00A87EC2">
              <w:rPr>
                <w:sz w:val="20"/>
                <w:szCs w:val="20"/>
                <w:lang w:val="ru-RU"/>
              </w:rPr>
              <w:t>а</w:t>
            </w:r>
            <w:r w:rsidRPr="00A87EC2">
              <w:rPr>
                <w:sz w:val="20"/>
                <w:szCs w:val="20"/>
                <w:lang w:val="ru-RU"/>
              </w:rPr>
              <w:t>ция</w:t>
            </w: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0818B7">
              <w:rPr>
                <w:sz w:val="20"/>
                <w:szCs w:val="20"/>
                <w:lang w:val="ru-RU"/>
              </w:rPr>
              <w:t>в</w:t>
            </w:r>
            <w:r w:rsidRPr="00A87EC2">
              <w:rPr>
                <w:sz w:val="20"/>
                <w:szCs w:val="20"/>
                <w:lang w:val="ru-RU"/>
              </w:rPr>
              <w:t>ня обеспеченности</w:t>
            </w:r>
          </w:p>
        </w:tc>
        <w:tc>
          <w:tcPr>
            <w:tcW w:w="6237" w:type="dxa"/>
          </w:tcPr>
          <w:p w:rsidR="0048308E" w:rsidRPr="00A87EC2" w:rsidRDefault="0048308E" w:rsidP="0048308E">
            <w:pPr>
              <w:pStyle w:val="aff6"/>
              <w:ind w:firstLine="0"/>
              <w:jc w:val="left"/>
              <w:rPr>
                <w:sz w:val="20"/>
                <w:szCs w:val="20"/>
                <w:lang w:val="ru-RU"/>
              </w:rPr>
            </w:pPr>
            <w:proofErr w:type="gramStart"/>
            <w:r w:rsidRPr="00A87EC2">
              <w:rPr>
                <w:sz w:val="20"/>
                <w:szCs w:val="20"/>
                <w:lang w:val="ru-RU"/>
              </w:rPr>
              <w:t xml:space="preserve">Число мест  дошкольных </w:t>
            </w:r>
            <w:r w:rsidR="000818B7" w:rsidRPr="00A87EC2">
              <w:rPr>
                <w:sz w:val="20"/>
                <w:szCs w:val="20"/>
                <w:lang w:val="ru-RU"/>
              </w:rPr>
              <w:t>образовательных</w:t>
            </w:r>
            <w:r w:rsidRPr="00A87EC2">
              <w:rPr>
                <w:sz w:val="20"/>
                <w:szCs w:val="20"/>
                <w:lang w:val="ru-RU"/>
              </w:rPr>
              <w:t xml:space="preserve"> организациях </w:t>
            </w:r>
            <w:r>
              <w:rPr>
                <w:sz w:val="20"/>
                <w:szCs w:val="20"/>
                <w:lang w:val="ru-RU"/>
              </w:rPr>
              <w:t xml:space="preserve"> расчете на 100 детей  </w:t>
            </w:r>
            <w:r w:rsidR="000818B7">
              <w:rPr>
                <w:sz w:val="20"/>
                <w:szCs w:val="20"/>
                <w:lang w:val="ru-RU"/>
              </w:rPr>
              <w:t>в</w:t>
            </w:r>
            <w:r>
              <w:rPr>
                <w:sz w:val="20"/>
                <w:szCs w:val="20"/>
                <w:lang w:val="ru-RU"/>
              </w:rPr>
              <w:t>озрасте от 0 до 6 лет  городских населенных пунктах 85-100 мест,  сельских населенных пунктах 70-85 мест принято согласно Пр</w:t>
            </w:r>
            <w:r>
              <w:rPr>
                <w:sz w:val="20"/>
                <w:szCs w:val="20"/>
                <w:lang w:val="ru-RU"/>
              </w:rPr>
              <w:t>и</w:t>
            </w:r>
            <w:r>
              <w:rPr>
                <w:sz w:val="20"/>
                <w:szCs w:val="20"/>
                <w:lang w:val="ru-RU"/>
              </w:rPr>
              <w:t xml:space="preserve">ложению 9 РНГП Республики </w:t>
            </w:r>
            <w:r w:rsidR="00B87017">
              <w:rPr>
                <w:sz w:val="20"/>
                <w:szCs w:val="20"/>
                <w:lang w:val="ru-RU"/>
              </w:rPr>
              <w:t>Тыва</w:t>
            </w:r>
            <w:r>
              <w:rPr>
                <w:sz w:val="20"/>
                <w:szCs w:val="20"/>
                <w:lang w:val="ru-RU"/>
              </w:rPr>
              <w:t>.</w:t>
            </w:r>
            <w:proofErr w:type="gramEnd"/>
          </w:p>
        </w:tc>
      </w:tr>
      <w:tr w:rsidR="0048308E" w:rsidRPr="00A87EC2" w:rsidTr="0048308E">
        <w:tc>
          <w:tcPr>
            <w:tcW w:w="1304" w:type="dxa"/>
            <w:vMerge/>
            <w:shd w:val="clear" w:color="auto" w:fill="F2F2F2" w:themeFill="background1" w:themeFillShade="F2"/>
          </w:tcPr>
          <w:p w:rsidR="0048308E" w:rsidRPr="00A87EC2" w:rsidRDefault="0048308E" w:rsidP="0048308E">
            <w:pPr>
              <w:pStyle w:val="aff6"/>
              <w:ind w:firstLine="0"/>
              <w:jc w:val="left"/>
              <w:rPr>
                <w:sz w:val="20"/>
                <w:szCs w:val="20"/>
                <w:lang w:val="ru-RU"/>
              </w:rPr>
            </w:pP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6237" w:type="dxa"/>
          </w:tcPr>
          <w:p w:rsidR="0048308E" w:rsidRPr="00A87EC2" w:rsidRDefault="0048308E" w:rsidP="0048308E">
            <w:pPr>
              <w:pStyle w:val="aff6"/>
              <w:ind w:firstLine="0"/>
              <w:jc w:val="left"/>
              <w:rPr>
                <w:sz w:val="20"/>
                <w:szCs w:val="20"/>
                <w:lang w:val="ru-RU"/>
              </w:rPr>
            </w:pPr>
            <w:r w:rsidRPr="00A87EC2">
              <w:rPr>
                <w:sz w:val="20"/>
                <w:szCs w:val="20"/>
                <w:lang w:val="ru-RU"/>
              </w:rPr>
              <w:t xml:space="preserve">Пешеходная доступность принята </w:t>
            </w:r>
            <w:r>
              <w:rPr>
                <w:sz w:val="20"/>
                <w:szCs w:val="20"/>
                <w:lang w:val="ru-RU"/>
              </w:rPr>
              <w:t>300 м для многоэтажной застройки городских населенных пункто</w:t>
            </w:r>
            <w:r w:rsidR="000818B7">
              <w:rPr>
                <w:sz w:val="20"/>
                <w:szCs w:val="20"/>
                <w:lang w:val="ru-RU"/>
              </w:rPr>
              <w:t>в</w:t>
            </w:r>
            <w:r>
              <w:rPr>
                <w:sz w:val="20"/>
                <w:szCs w:val="20"/>
                <w:lang w:val="ru-RU"/>
              </w:rPr>
              <w:t xml:space="preserve"> и 500 м </w:t>
            </w:r>
            <w:proofErr w:type="gramStart"/>
            <w:r>
              <w:rPr>
                <w:sz w:val="20"/>
                <w:szCs w:val="20"/>
                <w:lang w:val="ru-RU"/>
              </w:rPr>
              <w:t>для</w:t>
            </w:r>
            <w:proofErr w:type="gramEnd"/>
            <w:r>
              <w:rPr>
                <w:sz w:val="20"/>
                <w:szCs w:val="20"/>
                <w:lang w:val="ru-RU"/>
              </w:rPr>
              <w:t xml:space="preserve"> </w:t>
            </w:r>
            <w:proofErr w:type="gramStart"/>
            <w:r>
              <w:rPr>
                <w:sz w:val="20"/>
                <w:szCs w:val="20"/>
                <w:lang w:val="ru-RU"/>
              </w:rPr>
              <w:t>одно</w:t>
            </w:r>
            <w:proofErr w:type="gramEnd"/>
            <w:r>
              <w:rPr>
                <w:sz w:val="20"/>
                <w:szCs w:val="20"/>
                <w:lang w:val="ru-RU"/>
              </w:rPr>
              <w:t xml:space="preserve">-, </w:t>
            </w:r>
            <w:r w:rsidR="000818B7">
              <w:rPr>
                <w:sz w:val="20"/>
                <w:szCs w:val="20"/>
                <w:lang w:val="ru-RU"/>
              </w:rPr>
              <w:t>двухэтажной</w:t>
            </w:r>
            <w:r>
              <w:rPr>
                <w:sz w:val="20"/>
                <w:szCs w:val="20"/>
                <w:lang w:val="ru-RU"/>
              </w:rPr>
              <w:t xml:space="preserve"> з</w:t>
            </w:r>
            <w:r>
              <w:rPr>
                <w:sz w:val="20"/>
                <w:szCs w:val="20"/>
                <w:lang w:val="ru-RU"/>
              </w:rPr>
              <w:t>а</w:t>
            </w:r>
            <w:r>
              <w:rPr>
                <w:sz w:val="20"/>
                <w:szCs w:val="20"/>
                <w:lang w:val="ru-RU"/>
              </w:rPr>
              <w:t xml:space="preserve">стройки  </w:t>
            </w:r>
            <w:r w:rsidR="002A631E">
              <w:rPr>
                <w:sz w:val="20"/>
                <w:szCs w:val="20"/>
                <w:lang w:val="ru-RU"/>
              </w:rPr>
              <w:t>соответствии</w:t>
            </w:r>
            <w:r>
              <w:rPr>
                <w:sz w:val="20"/>
                <w:szCs w:val="20"/>
                <w:lang w:val="ru-RU"/>
              </w:rPr>
              <w:t xml:space="preserve"> с таблицей 29 РНГП Республики </w:t>
            </w:r>
            <w:r w:rsidR="00B87017">
              <w:rPr>
                <w:sz w:val="20"/>
                <w:szCs w:val="20"/>
                <w:lang w:val="ru-RU"/>
              </w:rPr>
              <w:t>Тыва</w:t>
            </w:r>
            <w:r>
              <w:rPr>
                <w:sz w:val="20"/>
                <w:szCs w:val="20"/>
                <w:lang w:val="ru-RU"/>
              </w:rPr>
              <w:t xml:space="preserve">. </w:t>
            </w:r>
            <w:r w:rsidRPr="004D6DB0">
              <w:rPr>
                <w:sz w:val="20"/>
                <w:szCs w:val="20"/>
                <w:lang w:val="ru-RU"/>
              </w:rPr>
              <w:t>Для ра</w:t>
            </w:r>
            <w:r w:rsidRPr="004D6DB0">
              <w:rPr>
                <w:sz w:val="20"/>
                <w:szCs w:val="20"/>
                <w:lang w:val="ru-RU"/>
              </w:rPr>
              <w:t>й</w:t>
            </w:r>
            <w:r w:rsidRPr="004D6DB0">
              <w:rPr>
                <w:sz w:val="20"/>
                <w:szCs w:val="20"/>
                <w:lang w:val="ru-RU"/>
              </w:rPr>
              <w:t>оно Крайнего Се</w:t>
            </w:r>
            <w:r w:rsidR="000818B7">
              <w:rPr>
                <w:sz w:val="20"/>
                <w:szCs w:val="20"/>
                <w:lang w:val="ru-RU"/>
              </w:rPr>
              <w:t>в</w:t>
            </w:r>
            <w:r w:rsidRPr="004D6DB0">
              <w:rPr>
                <w:sz w:val="20"/>
                <w:szCs w:val="20"/>
                <w:lang w:val="ru-RU"/>
              </w:rPr>
              <w:t>ера, а также горных районо радиус пешеходной до</w:t>
            </w:r>
            <w:r w:rsidRPr="004D6DB0">
              <w:rPr>
                <w:sz w:val="20"/>
                <w:szCs w:val="20"/>
                <w:lang w:val="ru-RU"/>
              </w:rPr>
              <w:t>с</w:t>
            </w:r>
            <w:r w:rsidRPr="004D6DB0">
              <w:rPr>
                <w:sz w:val="20"/>
                <w:szCs w:val="20"/>
                <w:lang w:val="ru-RU"/>
              </w:rPr>
              <w:t>тупности допускается уменьшать  1,5 раза.</w:t>
            </w:r>
          </w:p>
        </w:tc>
      </w:tr>
      <w:tr w:rsidR="0048308E" w:rsidRPr="00A87EC2" w:rsidTr="0048308E">
        <w:tc>
          <w:tcPr>
            <w:tcW w:w="1304" w:type="dxa"/>
            <w:vMerge w:val="restart"/>
            <w:shd w:val="clear" w:color="auto" w:fill="F2F2F2" w:themeFill="background1" w:themeFillShade="F2"/>
          </w:tcPr>
          <w:p w:rsidR="0048308E" w:rsidRPr="00A87EC2" w:rsidRDefault="000818B7" w:rsidP="0048308E">
            <w:pPr>
              <w:pStyle w:val="aff6"/>
              <w:ind w:firstLine="0"/>
              <w:jc w:val="left"/>
              <w:rPr>
                <w:sz w:val="20"/>
                <w:szCs w:val="20"/>
                <w:lang w:val="ru-RU"/>
              </w:rPr>
            </w:pPr>
            <w:r w:rsidRPr="00A87EC2">
              <w:rPr>
                <w:sz w:val="20"/>
                <w:szCs w:val="20"/>
                <w:lang w:val="ru-RU"/>
              </w:rPr>
              <w:t>Общеобраз</w:t>
            </w:r>
            <w:r w:rsidRPr="00A87EC2">
              <w:rPr>
                <w:sz w:val="20"/>
                <w:szCs w:val="20"/>
                <w:lang w:val="ru-RU"/>
              </w:rPr>
              <w:t>о</w:t>
            </w:r>
            <w:r w:rsidRPr="00A87EC2">
              <w:rPr>
                <w:sz w:val="20"/>
                <w:szCs w:val="20"/>
                <w:lang w:val="ru-RU"/>
              </w:rPr>
              <w:t>вательная</w:t>
            </w:r>
            <w:r w:rsidR="0048308E" w:rsidRPr="00A87EC2">
              <w:rPr>
                <w:sz w:val="20"/>
                <w:szCs w:val="20"/>
                <w:lang w:val="ru-RU"/>
              </w:rPr>
              <w:t xml:space="preserve"> организация</w:t>
            </w: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0818B7">
              <w:rPr>
                <w:sz w:val="20"/>
                <w:szCs w:val="20"/>
                <w:lang w:val="ru-RU"/>
              </w:rPr>
              <w:t>в</w:t>
            </w:r>
            <w:r w:rsidRPr="00A87EC2">
              <w:rPr>
                <w:sz w:val="20"/>
                <w:szCs w:val="20"/>
                <w:lang w:val="ru-RU"/>
              </w:rPr>
              <w:t>ня обеспеченности</w:t>
            </w:r>
          </w:p>
        </w:tc>
        <w:tc>
          <w:tcPr>
            <w:tcW w:w="6237" w:type="dxa"/>
          </w:tcPr>
          <w:p w:rsidR="0048308E" w:rsidRPr="00A87EC2" w:rsidRDefault="0048308E" w:rsidP="0048308E">
            <w:pPr>
              <w:pStyle w:val="aff6"/>
              <w:ind w:firstLine="0"/>
              <w:jc w:val="left"/>
              <w:rPr>
                <w:sz w:val="20"/>
                <w:szCs w:val="20"/>
                <w:lang w:val="ru-RU"/>
              </w:rPr>
            </w:pPr>
            <w:r w:rsidRPr="00A87EC2">
              <w:rPr>
                <w:sz w:val="20"/>
                <w:szCs w:val="20"/>
                <w:lang w:val="ru-RU"/>
              </w:rPr>
              <w:t xml:space="preserve">Число мест  </w:t>
            </w:r>
            <w:r w:rsidR="000818B7" w:rsidRPr="00A87EC2">
              <w:rPr>
                <w:sz w:val="20"/>
                <w:szCs w:val="20"/>
                <w:lang w:val="ru-RU"/>
              </w:rPr>
              <w:t>образовательных</w:t>
            </w:r>
            <w:r w:rsidRPr="00A87EC2">
              <w:rPr>
                <w:sz w:val="20"/>
                <w:szCs w:val="20"/>
                <w:lang w:val="ru-RU"/>
              </w:rPr>
              <w:t xml:space="preserve"> </w:t>
            </w:r>
            <w:proofErr w:type="gramStart"/>
            <w:r w:rsidRPr="00A87EC2">
              <w:rPr>
                <w:sz w:val="20"/>
                <w:szCs w:val="20"/>
                <w:lang w:val="ru-RU"/>
              </w:rPr>
              <w:t>организациях</w:t>
            </w:r>
            <w:proofErr w:type="gramEnd"/>
            <w:r>
              <w:rPr>
                <w:sz w:val="20"/>
                <w:szCs w:val="20"/>
                <w:lang w:val="ru-RU"/>
              </w:rPr>
              <w:t xml:space="preserve"> 100 мест</w:t>
            </w:r>
            <w:r w:rsidRPr="00A87EC2">
              <w:rPr>
                <w:sz w:val="20"/>
                <w:szCs w:val="20"/>
                <w:lang w:val="ru-RU"/>
              </w:rPr>
              <w:t xml:space="preserve">  расчете на 100 детей  </w:t>
            </w:r>
            <w:r w:rsidR="000818B7">
              <w:rPr>
                <w:sz w:val="20"/>
                <w:szCs w:val="20"/>
                <w:lang w:val="ru-RU"/>
              </w:rPr>
              <w:t>в</w:t>
            </w:r>
            <w:r w:rsidRPr="00A87EC2">
              <w:rPr>
                <w:sz w:val="20"/>
                <w:szCs w:val="20"/>
                <w:lang w:val="ru-RU"/>
              </w:rPr>
              <w:t xml:space="preserve">озрасте от 7 до 18 </w:t>
            </w:r>
            <w:r w:rsidR="000818B7" w:rsidRPr="00A87EC2">
              <w:rPr>
                <w:sz w:val="20"/>
                <w:szCs w:val="20"/>
                <w:lang w:val="ru-RU"/>
              </w:rPr>
              <w:t>лет</w:t>
            </w:r>
            <w:r w:rsidR="000818B7">
              <w:rPr>
                <w:sz w:val="20"/>
                <w:szCs w:val="20"/>
                <w:lang w:val="ru-RU"/>
              </w:rPr>
              <w:t xml:space="preserve"> принято</w:t>
            </w:r>
            <w:r>
              <w:rPr>
                <w:sz w:val="20"/>
                <w:szCs w:val="20"/>
                <w:lang w:val="ru-RU"/>
              </w:rPr>
              <w:t xml:space="preserve"> согласно Приложению 9 РНГП Республики </w:t>
            </w:r>
            <w:r w:rsidR="00B87017">
              <w:rPr>
                <w:sz w:val="20"/>
                <w:szCs w:val="20"/>
                <w:lang w:val="ru-RU"/>
              </w:rPr>
              <w:t>Тыва</w:t>
            </w:r>
            <w:r>
              <w:rPr>
                <w:sz w:val="20"/>
                <w:szCs w:val="20"/>
                <w:lang w:val="ru-RU"/>
              </w:rPr>
              <w:t>.</w:t>
            </w:r>
          </w:p>
        </w:tc>
      </w:tr>
      <w:tr w:rsidR="0048308E" w:rsidRPr="00A87EC2" w:rsidTr="0048308E">
        <w:tc>
          <w:tcPr>
            <w:tcW w:w="1304" w:type="dxa"/>
            <w:vMerge/>
            <w:shd w:val="clear" w:color="auto" w:fill="F2F2F2" w:themeFill="background1" w:themeFillShade="F2"/>
          </w:tcPr>
          <w:p w:rsidR="0048308E" w:rsidRPr="00A87EC2" w:rsidRDefault="0048308E" w:rsidP="0048308E">
            <w:pPr>
              <w:pStyle w:val="aff6"/>
              <w:ind w:firstLine="0"/>
              <w:jc w:val="left"/>
              <w:rPr>
                <w:sz w:val="20"/>
                <w:szCs w:val="20"/>
                <w:lang w:val="ru-RU"/>
              </w:rPr>
            </w:pP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6237" w:type="dxa"/>
          </w:tcPr>
          <w:p w:rsidR="0048308E" w:rsidRPr="00A87EC2" w:rsidRDefault="0048308E" w:rsidP="0048308E">
            <w:pPr>
              <w:pStyle w:val="aff6"/>
              <w:ind w:firstLine="0"/>
              <w:jc w:val="left"/>
              <w:rPr>
                <w:sz w:val="20"/>
                <w:szCs w:val="20"/>
                <w:lang w:val="ru-RU"/>
              </w:rPr>
            </w:pPr>
            <w:r>
              <w:rPr>
                <w:sz w:val="20"/>
                <w:szCs w:val="20"/>
                <w:lang w:val="ru-RU"/>
              </w:rPr>
              <w:t xml:space="preserve">Транспортная и пешеходная доступность </w:t>
            </w:r>
            <w:r w:rsidRPr="00A87EC2">
              <w:rPr>
                <w:sz w:val="20"/>
                <w:szCs w:val="20"/>
                <w:lang w:val="ru-RU"/>
              </w:rPr>
              <w:t xml:space="preserve">принята  </w:t>
            </w:r>
            <w:proofErr w:type="gramStart"/>
            <w:r w:rsidR="002A631E">
              <w:rPr>
                <w:sz w:val="20"/>
                <w:szCs w:val="20"/>
                <w:lang w:val="ru-RU"/>
              </w:rPr>
              <w:t>соответствии</w:t>
            </w:r>
            <w:proofErr w:type="gramEnd"/>
            <w:r w:rsidRPr="00A87EC2">
              <w:rPr>
                <w:sz w:val="20"/>
                <w:szCs w:val="20"/>
                <w:lang w:val="ru-RU"/>
              </w:rPr>
              <w:t xml:space="preserve"> с </w:t>
            </w:r>
            <w:r>
              <w:rPr>
                <w:sz w:val="20"/>
                <w:szCs w:val="20"/>
                <w:lang w:val="ru-RU"/>
              </w:rPr>
              <w:t>т</w:t>
            </w:r>
            <w:r w:rsidR="00CF56B4">
              <w:rPr>
                <w:sz w:val="20"/>
                <w:szCs w:val="20"/>
                <w:lang w:val="ru-RU"/>
              </w:rPr>
              <w:t>а</w:t>
            </w:r>
            <w:r w:rsidR="00CF56B4">
              <w:rPr>
                <w:sz w:val="20"/>
                <w:szCs w:val="20"/>
                <w:lang w:val="ru-RU"/>
              </w:rPr>
              <w:t>б</w:t>
            </w:r>
            <w:r w:rsidR="00CF56B4">
              <w:rPr>
                <w:sz w:val="20"/>
                <w:szCs w:val="20"/>
                <w:lang w:val="ru-RU"/>
              </w:rPr>
              <w:t xml:space="preserve">лицей 29 РНГП Республики </w:t>
            </w:r>
            <w:r w:rsidR="00B87017">
              <w:rPr>
                <w:sz w:val="20"/>
                <w:szCs w:val="20"/>
                <w:lang w:val="ru-RU"/>
              </w:rPr>
              <w:t>Тыва</w:t>
            </w:r>
            <w:r w:rsidR="00CF56B4">
              <w:rPr>
                <w:sz w:val="20"/>
                <w:szCs w:val="20"/>
                <w:lang w:val="ru-RU"/>
              </w:rPr>
              <w:t xml:space="preserve"> и п. 10.5 </w:t>
            </w:r>
            <w:r w:rsidR="00CF56B4" w:rsidRPr="00377820">
              <w:rPr>
                <w:sz w:val="20"/>
                <w:szCs w:val="20"/>
                <w:lang w:val="ru-RU"/>
              </w:rPr>
              <w:t>СП 42.13330.2011 «</w:t>
            </w:r>
            <w:r w:rsidR="000818B7" w:rsidRPr="00377820">
              <w:rPr>
                <w:sz w:val="20"/>
                <w:szCs w:val="20"/>
                <w:lang w:val="ru-RU"/>
              </w:rPr>
              <w:t>Град</w:t>
            </w:r>
            <w:r w:rsidR="000818B7" w:rsidRPr="00377820">
              <w:rPr>
                <w:sz w:val="20"/>
                <w:szCs w:val="20"/>
                <w:lang w:val="ru-RU"/>
              </w:rPr>
              <w:t>о</w:t>
            </w:r>
            <w:r w:rsidR="000818B7" w:rsidRPr="00377820">
              <w:rPr>
                <w:sz w:val="20"/>
                <w:szCs w:val="20"/>
                <w:lang w:val="ru-RU"/>
              </w:rPr>
              <w:t>строительство</w:t>
            </w:r>
            <w:r w:rsidR="00CF56B4" w:rsidRPr="00377820">
              <w:rPr>
                <w:sz w:val="20"/>
                <w:szCs w:val="20"/>
                <w:lang w:val="ru-RU"/>
              </w:rPr>
              <w:t xml:space="preserve">. </w:t>
            </w:r>
            <w:r w:rsidR="000818B7" w:rsidRPr="00377820">
              <w:rPr>
                <w:sz w:val="20"/>
                <w:szCs w:val="20"/>
                <w:lang w:val="ru-RU"/>
              </w:rPr>
              <w:t>Планировка</w:t>
            </w:r>
            <w:r w:rsidR="00CF56B4" w:rsidRPr="00377820">
              <w:rPr>
                <w:sz w:val="20"/>
                <w:szCs w:val="20"/>
                <w:lang w:val="ru-RU"/>
              </w:rPr>
              <w:t xml:space="preserve"> и застройка городских и сельских посел</w:t>
            </w:r>
            <w:r w:rsidR="00CF56B4" w:rsidRPr="00377820">
              <w:rPr>
                <w:sz w:val="20"/>
                <w:szCs w:val="20"/>
                <w:lang w:val="ru-RU"/>
              </w:rPr>
              <w:t>е</w:t>
            </w:r>
            <w:r w:rsidR="00CF56B4" w:rsidRPr="00377820">
              <w:rPr>
                <w:sz w:val="20"/>
                <w:szCs w:val="20"/>
                <w:lang w:val="ru-RU"/>
              </w:rPr>
              <w:t xml:space="preserve">ний. </w:t>
            </w:r>
            <w:r w:rsidR="000818B7" w:rsidRPr="00377820">
              <w:rPr>
                <w:sz w:val="20"/>
                <w:szCs w:val="20"/>
                <w:lang w:val="ru-RU"/>
              </w:rPr>
              <w:t>Актуализированная</w:t>
            </w:r>
            <w:r w:rsidR="00CF56B4" w:rsidRPr="00377820">
              <w:rPr>
                <w:sz w:val="20"/>
                <w:szCs w:val="20"/>
                <w:lang w:val="ru-RU"/>
              </w:rPr>
              <w:t xml:space="preserve"> редакция </w:t>
            </w:r>
            <w:proofErr w:type="spellStart"/>
            <w:r w:rsidR="00CF56B4" w:rsidRPr="00377820">
              <w:rPr>
                <w:sz w:val="20"/>
                <w:szCs w:val="20"/>
                <w:lang w:val="ru-RU"/>
              </w:rPr>
              <w:t>СНиП</w:t>
            </w:r>
            <w:proofErr w:type="spellEnd"/>
            <w:r w:rsidR="00CF56B4" w:rsidRPr="00377820">
              <w:rPr>
                <w:sz w:val="20"/>
                <w:szCs w:val="20"/>
                <w:lang w:val="ru-RU"/>
              </w:rPr>
              <w:t xml:space="preserve"> 2.07.01-89*»</w:t>
            </w:r>
          </w:p>
        </w:tc>
      </w:tr>
      <w:tr w:rsidR="0048308E" w:rsidRPr="00A87EC2" w:rsidTr="0048308E">
        <w:tc>
          <w:tcPr>
            <w:tcW w:w="1304" w:type="dxa"/>
            <w:vMerge w:val="restart"/>
            <w:shd w:val="clear" w:color="auto" w:fill="F2F2F2" w:themeFill="background1" w:themeFillShade="F2"/>
          </w:tcPr>
          <w:p w:rsidR="0048308E" w:rsidRPr="00A87EC2" w:rsidRDefault="0048308E" w:rsidP="0048308E">
            <w:pPr>
              <w:pStyle w:val="aff6"/>
              <w:ind w:firstLine="0"/>
              <w:jc w:val="left"/>
              <w:rPr>
                <w:sz w:val="20"/>
                <w:szCs w:val="20"/>
                <w:lang w:val="ru-RU"/>
              </w:rPr>
            </w:pPr>
            <w:r w:rsidRPr="00A87EC2">
              <w:rPr>
                <w:sz w:val="20"/>
                <w:szCs w:val="20"/>
                <w:lang w:val="ru-RU"/>
              </w:rPr>
              <w:t>Объекты д</w:t>
            </w:r>
            <w:r w:rsidRPr="00A87EC2">
              <w:rPr>
                <w:sz w:val="20"/>
                <w:szCs w:val="20"/>
                <w:lang w:val="ru-RU"/>
              </w:rPr>
              <w:t>о</w:t>
            </w:r>
            <w:r w:rsidRPr="00A87EC2">
              <w:rPr>
                <w:sz w:val="20"/>
                <w:szCs w:val="20"/>
                <w:lang w:val="ru-RU"/>
              </w:rPr>
              <w:t>полнительн</w:t>
            </w:r>
            <w:r w:rsidRPr="00A87EC2">
              <w:rPr>
                <w:sz w:val="20"/>
                <w:szCs w:val="20"/>
                <w:lang w:val="ru-RU"/>
              </w:rPr>
              <w:t>о</w:t>
            </w:r>
            <w:r w:rsidRPr="00A87EC2">
              <w:rPr>
                <w:sz w:val="20"/>
                <w:szCs w:val="20"/>
                <w:lang w:val="ru-RU"/>
              </w:rPr>
              <w:t xml:space="preserve">го </w:t>
            </w:r>
            <w:r w:rsidR="000818B7" w:rsidRPr="00A87EC2">
              <w:rPr>
                <w:sz w:val="20"/>
                <w:szCs w:val="20"/>
                <w:lang w:val="ru-RU"/>
              </w:rPr>
              <w:t>образов</w:t>
            </w:r>
            <w:r w:rsidR="000818B7" w:rsidRPr="00A87EC2">
              <w:rPr>
                <w:sz w:val="20"/>
                <w:szCs w:val="20"/>
                <w:lang w:val="ru-RU"/>
              </w:rPr>
              <w:t>а</w:t>
            </w:r>
            <w:r w:rsidR="000818B7" w:rsidRPr="00A87EC2">
              <w:rPr>
                <w:sz w:val="20"/>
                <w:szCs w:val="20"/>
                <w:lang w:val="ru-RU"/>
              </w:rPr>
              <w:t>ния</w:t>
            </w: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0818B7">
              <w:rPr>
                <w:sz w:val="20"/>
                <w:szCs w:val="20"/>
                <w:lang w:val="ru-RU"/>
              </w:rPr>
              <w:t>в</w:t>
            </w:r>
            <w:r w:rsidRPr="00A87EC2">
              <w:rPr>
                <w:sz w:val="20"/>
                <w:szCs w:val="20"/>
                <w:lang w:val="ru-RU"/>
              </w:rPr>
              <w:t>ня обеспеченности</w:t>
            </w:r>
          </w:p>
        </w:tc>
        <w:tc>
          <w:tcPr>
            <w:tcW w:w="6237" w:type="dxa"/>
          </w:tcPr>
          <w:p w:rsidR="0048308E" w:rsidRPr="00A87EC2" w:rsidRDefault="0048308E" w:rsidP="009B02CE">
            <w:pPr>
              <w:pStyle w:val="aff6"/>
              <w:ind w:firstLine="0"/>
              <w:jc w:val="left"/>
              <w:rPr>
                <w:sz w:val="20"/>
                <w:szCs w:val="20"/>
                <w:lang w:val="ru-RU"/>
              </w:rPr>
            </w:pPr>
            <w:proofErr w:type="gramStart"/>
            <w:r w:rsidRPr="00A87EC2">
              <w:rPr>
                <w:sz w:val="20"/>
                <w:szCs w:val="20"/>
                <w:lang w:val="ru-RU"/>
              </w:rPr>
              <w:t xml:space="preserve">Число мест  организациях  расчете на 100 детей  </w:t>
            </w:r>
            <w:r w:rsidR="000818B7">
              <w:rPr>
                <w:sz w:val="20"/>
                <w:szCs w:val="20"/>
                <w:lang w:val="ru-RU"/>
              </w:rPr>
              <w:t>в</w:t>
            </w:r>
            <w:r w:rsidRPr="00A87EC2">
              <w:rPr>
                <w:sz w:val="20"/>
                <w:szCs w:val="20"/>
                <w:lang w:val="ru-RU"/>
              </w:rPr>
              <w:t xml:space="preserve">озрасте от 5 до 18 лет принято  </w:t>
            </w:r>
            <w:r w:rsidR="002A631E">
              <w:rPr>
                <w:sz w:val="20"/>
                <w:szCs w:val="20"/>
                <w:lang w:val="ru-RU"/>
              </w:rPr>
              <w:t>соответствии</w:t>
            </w:r>
            <w:r w:rsidRPr="00A87EC2">
              <w:rPr>
                <w:sz w:val="20"/>
                <w:szCs w:val="20"/>
                <w:lang w:val="ru-RU"/>
              </w:rPr>
              <w:t xml:space="preserve"> с Приложением Письма </w:t>
            </w:r>
            <w:proofErr w:type="spellStart"/>
            <w:r w:rsidRPr="00A87EC2">
              <w:rPr>
                <w:sz w:val="20"/>
                <w:szCs w:val="20"/>
                <w:lang w:val="ru-RU"/>
              </w:rPr>
              <w:t>Минобрнауки</w:t>
            </w:r>
            <w:proofErr w:type="spellEnd"/>
            <w:r w:rsidRPr="00A87EC2">
              <w:rPr>
                <w:sz w:val="20"/>
                <w:szCs w:val="20"/>
                <w:lang w:val="ru-RU"/>
              </w:rPr>
              <w:t xml:space="preserve"> России от 04.05.2016 № АК-950/02 «О методических рекомендациях» Примерные значения для устано</w:t>
            </w:r>
            <w:r w:rsidR="000818B7">
              <w:rPr>
                <w:sz w:val="20"/>
                <w:szCs w:val="20"/>
                <w:lang w:val="ru-RU"/>
              </w:rPr>
              <w:t>в</w:t>
            </w:r>
            <w:r w:rsidRPr="00A87EC2">
              <w:rPr>
                <w:sz w:val="20"/>
                <w:szCs w:val="20"/>
                <w:lang w:val="ru-RU"/>
              </w:rPr>
              <w:t xml:space="preserve">ления </w:t>
            </w:r>
            <w:proofErr w:type="spellStart"/>
            <w:r w:rsidRPr="00A87EC2">
              <w:rPr>
                <w:sz w:val="20"/>
                <w:szCs w:val="20"/>
                <w:lang w:val="ru-RU"/>
              </w:rPr>
              <w:t>критерие</w:t>
            </w:r>
            <w:proofErr w:type="spellEnd"/>
            <w:r w:rsidRPr="00A87EC2">
              <w:rPr>
                <w:sz w:val="20"/>
                <w:szCs w:val="20"/>
                <w:lang w:val="ru-RU"/>
              </w:rPr>
              <w:t xml:space="preserve"> по оптимальному размещению на территориях субъекто</w:t>
            </w:r>
            <w:r w:rsidR="000818B7">
              <w:rPr>
                <w:sz w:val="20"/>
                <w:szCs w:val="20"/>
                <w:lang w:val="ru-RU"/>
              </w:rPr>
              <w:t>в</w:t>
            </w:r>
            <w:r w:rsidRPr="00A87EC2">
              <w:rPr>
                <w:sz w:val="20"/>
                <w:szCs w:val="20"/>
                <w:lang w:val="ru-RU"/>
              </w:rPr>
              <w:t xml:space="preserve"> Российской Федерации объекто</w:t>
            </w:r>
            <w:r w:rsidR="000818B7">
              <w:rPr>
                <w:sz w:val="20"/>
                <w:szCs w:val="20"/>
                <w:lang w:val="ru-RU"/>
              </w:rPr>
              <w:t>в</w:t>
            </w:r>
            <w:r w:rsidRPr="00A87EC2">
              <w:rPr>
                <w:sz w:val="20"/>
                <w:szCs w:val="20"/>
                <w:lang w:val="ru-RU"/>
              </w:rPr>
              <w:t xml:space="preserve"> </w:t>
            </w:r>
            <w:r w:rsidR="000818B7" w:rsidRPr="00A87EC2">
              <w:rPr>
                <w:sz w:val="20"/>
                <w:szCs w:val="20"/>
                <w:lang w:val="ru-RU"/>
              </w:rPr>
              <w:t>образования</w:t>
            </w:r>
            <w:r w:rsidRPr="00A87EC2">
              <w:rPr>
                <w:sz w:val="20"/>
                <w:szCs w:val="20"/>
                <w:lang w:val="ru-RU"/>
              </w:rPr>
              <w:t xml:space="preserve">»: сего 75 мест,  том числе </w:t>
            </w:r>
            <w:r w:rsidRPr="00A87EC2">
              <w:rPr>
                <w:sz w:val="21"/>
                <w:szCs w:val="21"/>
                <w:lang w:val="ru-RU"/>
              </w:rPr>
              <w:t xml:space="preserve">на базе </w:t>
            </w:r>
            <w:r w:rsidR="000818B7" w:rsidRPr="00A87EC2">
              <w:rPr>
                <w:sz w:val="21"/>
                <w:szCs w:val="21"/>
                <w:lang w:val="ru-RU"/>
              </w:rPr>
              <w:t>общеобразовательных</w:t>
            </w:r>
            <w:r w:rsidRPr="00A87EC2">
              <w:rPr>
                <w:sz w:val="21"/>
                <w:szCs w:val="21"/>
                <w:lang w:val="ru-RU"/>
              </w:rPr>
              <w:t xml:space="preserve"> организаций </w:t>
            </w:r>
            <w:r w:rsidR="009B02CE">
              <w:rPr>
                <w:sz w:val="20"/>
                <w:szCs w:val="20"/>
                <w:lang w:val="ru-RU"/>
              </w:rPr>
              <w:t>для сельских населенных пункто</w:t>
            </w:r>
            <w:r w:rsidR="000818B7">
              <w:rPr>
                <w:sz w:val="20"/>
                <w:szCs w:val="20"/>
                <w:lang w:val="ru-RU"/>
              </w:rPr>
              <w:t>в</w:t>
            </w:r>
            <w:r w:rsidR="009B02CE">
              <w:rPr>
                <w:sz w:val="20"/>
                <w:szCs w:val="20"/>
                <w:lang w:val="ru-RU"/>
              </w:rPr>
              <w:t xml:space="preserve"> </w:t>
            </w:r>
            <w:r w:rsidRPr="00A87EC2">
              <w:rPr>
                <w:sz w:val="20"/>
                <w:szCs w:val="20"/>
                <w:lang w:val="ru-RU"/>
              </w:rPr>
              <w:t xml:space="preserve">– 65 мест, для городских </w:t>
            </w:r>
            <w:r w:rsidR="009B02CE">
              <w:rPr>
                <w:sz w:val="20"/>
                <w:szCs w:val="20"/>
                <w:lang w:val="ru-RU"/>
              </w:rPr>
              <w:t>населенных</w:t>
            </w:r>
            <w:proofErr w:type="gramEnd"/>
            <w:r w:rsidR="009B02CE">
              <w:rPr>
                <w:sz w:val="20"/>
                <w:szCs w:val="20"/>
                <w:lang w:val="ru-RU"/>
              </w:rPr>
              <w:t xml:space="preserve"> пункто</w:t>
            </w:r>
            <w:r w:rsidR="000818B7">
              <w:rPr>
                <w:sz w:val="20"/>
                <w:szCs w:val="20"/>
                <w:lang w:val="ru-RU"/>
              </w:rPr>
              <w:t>в</w:t>
            </w:r>
            <w:r w:rsidR="009B02CE">
              <w:rPr>
                <w:sz w:val="20"/>
                <w:szCs w:val="20"/>
                <w:lang w:val="ru-RU"/>
              </w:rPr>
              <w:t xml:space="preserve"> </w:t>
            </w:r>
            <w:r w:rsidRPr="00A87EC2">
              <w:rPr>
                <w:sz w:val="20"/>
                <w:szCs w:val="20"/>
                <w:lang w:val="ru-RU"/>
              </w:rPr>
              <w:t>– 45 мест;</w:t>
            </w:r>
            <w:r w:rsidRPr="00A87EC2">
              <w:rPr>
                <w:sz w:val="21"/>
                <w:szCs w:val="21"/>
                <w:lang w:val="ru-RU"/>
              </w:rPr>
              <w:t xml:space="preserve"> на базе </w:t>
            </w:r>
            <w:r w:rsidR="000818B7" w:rsidRPr="00A87EC2">
              <w:rPr>
                <w:sz w:val="21"/>
                <w:szCs w:val="21"/>
                <w:lang w:val="ru-RU"/>
              </w:rPr>
              <w:t>образовательных</w:t>
            </w:r>
            <w:r w:rsidRPr="00A87EC2">
              <w:rPr>
                <w:sz w:val="21"/>
                <w:szCs w:val="21"/>
                <w:lang w:val="ru-RU"/>
              </w:rPr>
              <w:t xml:space="preserve"> организаций (за искл</w:t>
            </w:r>
            <w:r w:rsidRPr="00A87EC2">
              <w:rPr>
                <w:sz w:val="21"/>
                <w:szCs w:val="21"/>
                <w:lang w:val="ru-RU"/>
              </w:rPr>
              <w:t>ю</w:t>
            </w:r>
            <w:r w:rsidRPr="00A87EC2">
              <w:rPr>
                <w:sz w:val="21"/>
                <w:szCs w:val="21"/>
                <w:lang w:val="ru-RU"/>
              </w:rPr>
              <w:t xml:space="preserve">чением </w:t>
            </w:r>
            <w:r w:rsidR="000818B7" w:rsidRPr="00A87EC2">
              <w:rPr>
                <w:sz w:val="21"/>
                <w:szCs w:val="21"/>
                <w:lang w:val="ru-RU"/>
              </w:rPr>
              <w:t>общеобразовательных</w:t>
            </w:r>
            <w:r w:rsidRPr="00A87EC2">
              <w:rPr>
                <w:sz w:val="21"/>
                <w:szCs w:val="21"/>
                <w:lang w:val="ru-RU"/>
              </w:rPr>
              <w:t xml:space="preserve"> организаций)</w:t>
            </w:r>
            <w:r w:rsidRPr="00A87EC2">
              <w:rPr>
                <w:sz w:val="20"/>
                <w:szCs w:val="20"/>
                <w:lang w:val="ru-RU"/>
              </w:rPr>
              <w:t xml:space="preserve"> для сельских </w:t>
            </w:r>
            <w:r w:rsidR="009B02CE">
              <w:rPr>
                <w:sz w:val="20"/>
                <w:szCs w:val="20"/>
                <w:lang w:val="ru-RU"/>
              </w:rPr>
              <w:t>населенных пункто</w:t>
            </w:r>
            <w:r w:rsidR="000818B7">
              <w:rPr>
                <w:sz w:val="20"/>
                <w:szCs w:val="20"/>
                <w:lang w:val="ru-RU"/>
              </w:rPr>
              <w:t>в</w:t>
            </w:r>
            <w:r w:rsidR="009B02CE">
              <w:rPr>
                <w:sz w:val="20"/>
                <w:szCs w:val="20"/>
                <w:lang w:val="ru-RU"/>
              </w:rPr>
              <w:t xml:space="preserve"> </w:t>
            </w:r>
            <w:r w:rsidRPr="00A87EC2">
              <w:rPr>
                <w:sz w:val="20"/>
                <w:szCs w:val="20"/>
                <w:lang w:val="ru-RU"/>
              </w:rPr>
              <w:t xml:space="preserve">– 10 мест, для городских </w:t>
            </w:r>
            <w:r w:rsidR="009B02CE">
              <w:rPr>
                <w:sz w:val="20"/>
                <w:szCs w:val="20"/>
                <w:lang w:val="ru-RU"/>
              </w:rPr>
              <w:t>населенных пункто</w:t>
            </w:r>
            <w:r w:rsidR="000818B7">
              <w:rPr>
                <w:sz w:val="20"/>
                <w:szCs w:val="20"/>
                <w:lang w:val="ru-RU"/>
              </w:rPr>
              <w:t>в</w:t>
            </w:r>
            <w:r w:rsidR="009B02CE">
              <w:rPr>
                <w:sz w:val="20"/>
                <w:szCs w:val="20"/>
                <w:lang w:val="ru-RU"/>
              </w:rPr>
              <w:t xml:space="preserve"> </w:t>
            </w:r>
            <w:r w:rsidRPr="00A87EC2">
              <w:rPr>
                <w:sz w:val="20"/>
                <w:szCs w:val="20"/>
                <w:lang w:val="ru-RU"/>
              </w:rPr>
              <w:t>– 30 мест</w:t>
            </w:r>
          </w:p>
        </w:tc>
      </w:tr>
      <w:tr w:rsidR="0048308E" w:rsidRPr="00A87EC2" w:rsidTr="0048308E">
        <w:tc>
          <w:tcPr>
            <w:tcW w:w="1304" w:type="dxa"/>
            <w:vMerge/>
            <w:shd w:val="clear" w:color="auto" w:fill="F2F2F2" w:themeFill="background1" w:themeFillShade="F2"/>
          </w:tcPr>
          <w:p w:rsidR="0048308E" w:rsidRPr="00A87EC2" w:rsidRDefault="0048308E" w:rsidP="0048308E">
            <w:pPr>
              <w:pStyle w:val="aff6"/>
              <w:ind w:firstLine="0"/>
              <w:jc w:val="left"/>
              <w:rPr>
                <w:sz w:val="20"/>
                <w:szCs w:val="20"/>
                <w:lang w:val="ru-RU"/>
              </w:rPr>
            </w:pPr>
          </w:p>
        </w:tc>
        <w:tc>
          <w:tcPr>
            <w:tcW w:w="1843" w:type="dxa"/>
          </w:tcPr>
          <w:p w:rsidR="0048308E" w:rsidRPr="00A87EC2" w:rsidRDefault="0048308E" w:rsidP="0048308E">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6237" w:type="dxa"/>
          </w:tcPr>
          <w:p w:rsidR="0048308E" w:rsidRPr="00A87EC2" w:rsidRDefault="0048308E" w:rsidP="0048308E">
            <w:pPr>
              <w:pStyle w:val="aff6"/>
              <w:ind w:firstLine="0"/>
              <w:jc w:val="left"/>
              <w:rPr>
                <w:sz w:val="20"/>
                <w:szCs w:val="20"/>
                <w:lang w:val="ru-RU"/>
              </w:rPr>
            </w:pPr>
            <w:r w:rsidRPr="00A87EC2">
              <w:rPr>
                <w:sz w:val="20"/>
                <w:szCs w:val="20"/>
                <w:lang w:val="ru-RU"/>
              </w:rPr>
              <w:t xml:space="preserve">Транспортно-пешеходная доступность принята 30 мин.  </w:t>
            </w:r>
            <w:proofErr w:type="gramStart"/>
            <w:r w:rsidR="002A631E">
              <w:rPr>
                <w:sz w:val="20"/>
                <w:szCs w:val="20"/>
                <w:lang w:val="ru-RU"/>
              </w:rPr>
              <w:t>соответствии</w:t>
            </w:r>
            <w:proofErr w:type="gramEnd"/>
            <w:r w:rsidRPr="00A87EC2">
              <w:rPr>
                <w:sz w:val="20"/>
                <w:szCs w:val="20"/>
                <w:lang w:val="ru-RU"/>
              </w:rPr>
              <w:t xml:space="preserve"> с Приложением Письма </w:t>
            </w:r>
            <w:proofErr w:type="spellStart"/>
            <w:r w:rsidRPr="00A87EC2">
              <w:rPr>
                <w:sz w:val="20"/>
                <w:szCs w:val="20"/>
                <w:lang w:val="ru-RU"/>
              </w:rPr>
              <w:t>Минобрнауки</w:t>
            </w:r>
            <w:proofErr w:type="spellEnd"/>
            <w:r w:rsidRPr="00A87EC2">
              <w:rPr>
                <w:sz w:val="20"/>
                <w:szCs w:val="20"/>
                <w:lang w:val="ru-RU"/>
              </w:rPr>
              <w:t xml:space="preserve"> России от 04.05.2016 № АК-950/02 «О методических рекомендациях» Примерные значения для </w:t>
            </w:r>
            <w:r w:rsidR="000818B7" w:rsidRPr="00A87EC2">
              <w:rPr>
                <w:sz w:val="20"/>
                <w:szCs w:val="20"/>
                <w:lang w:val="ru-RU"/>
              </w:rPr>
              <w:t>установл</w:t>
            </w:r>
            <w:r w:rsidR="000818B7" w:rsidRPr="00A87EC2">
              <w:rPr>
                <w:sz w:val="20"/>
                <w:szCs w:val="20"/>
                <w:lang w:val="ru-RU"/>
              </w:rPr>
              <w:t>е</w:t>
            </w:r>
            <w:r w:rsidR="000818B7" w:rsidRPr="00A87EC2">
              <w:rPr>
                <w:sz w:val="20"/>
                <w:szCs w:val="20"/>
                <w:lang w:val="ru-RU"/>
              </w:rPr>
              <w:t>ния</w:t>
            </w:r>
            <w:r w:rsidRPr="00A87EC2">
              <w:rPr>
                <w:sz w:val="20"/>
                <w:szCs w:val="20"/>
                <w:lang w:val="ru-RU"/>
              </w:rPr>
              <w:t xml:space="preserve"> </w:t>
            </w:r>
            <w:r w:rsidR="000818B7" w:rsidRPr="00A87EC2">
              <w:rPr>
                <w:sz w:val="20"/>
                <w:szCs w:val="20"/>
                <w:lang w:val="ru-RU"/>
              </w:rPr>
              <w:t>критерия</w:t>
            </w:r>
            <w:r w:rsidRPr="00A87EC2">
              <w:rPr>
                <w:sz w:val="20"/>
                <w:szCs w:val="20"/>
                <w:lang w:val="ru-RU"/>
              </w:rPr>
              <w:t xml:space="preserve"> по оптимальному размещению на территориях субъекто</w:t>
            </w:r>
            <w:r w:rsidR="000818B7">
              <w:rPr>
                <w:sz w:val="20"/>
                <w:szCs w:val="20"/>
                <w:lang w:val="ru-RU"/>
              </w:rPr>
              <w:t>в</w:t>
            </w:r>
            <w:r w:rsidRPr="00A87EC2">
              <w:rPr>
                <w:sz w:val="20"/>
                <w:szCs w:val="20"/>
                <w:lang w:val="ru-RU"/>
              </w:rPr>
              <w:t xml:space="preserve"> Российской Федерации объекто</w:t>
            </w:r>
            <w:r w:rsidR="000818B7">
              <w:rPr>
                <w:sz w:val="20"/>
                <w:szCs w:val="20"/>
                <w:lang w:val="ru-RU"/>
              </w:rPr>
              <w:t>в</w:t>
            </w:r>
            <w:r w:rsidRPr="00A87EC2">
              <w:rPr>
                <w:sz w:val="20"/>
                <w:szCs w:val="20"/>
                <w:lang w:val="ru-RU"/>
              </w:rPr>
              <w:t xml:space="preserve"> образо</w:t>
            </w:r>
            <w:r w:rsidR="000818B7">
              <w:rPr>
                <w:sz w:val="20"/>
                <w:szCs w:val="20"/>
                <w:lang w:val="ru-RU"/>
              </w:rPr>
              <w:t>в</w:t>
            </w:r>
            <w:r w:rsidRPr="00A87EC2">
              <w:rPr>
                <w:sz w:val="20"/>
                <w:szCs w:val="20"/>
                <w:lang w:val="ru-RU"/>
              </w:rPr>
              <w:t>ания»</w:t>
            </w:r>
          </w:p>
        </w:tc>
      </w:tr>
    </w:tbl>
    <w:p w:rsidR="00A93364" w:rsidRPr="00A87EC2" w:rsidRDefault="00A93364" w:rsidP="00A93364">
      <w:pPr>
        <w:pStyle w:val="20"/>
        <w:numPr>
          <w:ilvl w:val="1"/>
          <w:numId w:val="13"/>
        </w:numPr>
        <w:ind w:left="0" w:firstLine="0"/>
      </w:pPr>
      <w:bookmarkStart w:id="210" w:name="_Toc527371655"/>
      <w:r w:rsidRPr="00A87EC2">
        <w:lastRenderedPageBreak/>
        <w:t>Объекты местного значения</w:t>
      </w:r>
      <w:r w:rsidR="003E0679">
        <w:t xml:space="preserve"> муниципального района  </w:t>
      </w:r>
      <w:r w:rsidRPr="00A87EC2">
        <w:t xml:space="preserve"> </w:t>
      </w:r>
      <w:r w:rsidR="003E0679" w:rsidRPr="003E0679">
        <w:t>«Барун-Хемчикский кожуун Республики Ты</w:t>
      </w:r>
      <w:r w:rsidR="003E0679">
        <w:t>в</w:t>
      </w:r>
      <w:r w:rsidR="003E0679" w:rsidRPr="003E0679">
        <w:t>а»</w:t>
      </w:r>
      <w:r w:rsidR="000818B7">
        <w:t xml:space="preserve"> </w:t>
      </w:r>
      <w:r w:rsidRPr="00A87EC2">
        <w:t>физической культуры и массо</w:t>
      </w:r>
      <w:r w:rsidR="000818B7">
        <w:t>в</w:t>
      </w:r>
      <w:r w:rsidRPr="00A87EC2">
        <w:t>ого спорта</w:t>
      </w:r>
      <w:bookmarkEnd w:id="210"/>
    </w:p>
    <w:p w:rsidR="00A93364" w:rsidRPr="00A87EC2" w:rsidRDefault="00A93364" w:rsidP="00A93364">
      <w:pPr>
        <w:keepNext/>
        <w:spacing w:before="120"/>
        <w:jc w:val="right"/>
        <w:rPr>
          <w:b/>
          <w:i/>
        </w:rPr>
      </w:pPr>
      <w:r w:rsidRPr="00A87EC2">
        <w:rPr>
          <w:b/>
          <w:i/>
        </w:rPr>
        <w:t>Таблица 2.</w:t>
      </w:r>
      <w:r>
        <w:rPr>
          <w:b/>
          <w:i/>
        </w:rPr>
        <w:t>6</w:t>
      </w:r>
    </w:p>
    <w:p w:rsidR="00A93364" w:rsidRPr="00A87EC2" w:rsidRDefault="00A93364" w:rsidP="00A93364">
      <w:pPr>
        <w:keepNext/>
        <w:suppressAutoHyphens/>
        <w:spacing w:after="120"/>
        <w:ind w:firstLine="0"/>
        <w:jc w:val="center"/>
        <w:rPr>
          <w:b/>
          <w:i/>
        </w:rPr>
      </w:pPr>
      <w:r w:rsidRPr="00A87EC2">
        <w:rPr>
          <w:b/>
          <w:i/>
        </w:rPr>
        <w:t>Обосно</w:t>
      </w:r>
      <w:r w:rsidR="000818B7">
        <w:rPr>
          <w:b/>
          <w:i/>
        </w:rPr>
        <w:t>в</w:t>
      </w:r>
      <w:r w:rsidRPr="00A87EC2">
        <w:rPr>
          <w:b/>
          <w:i/>
        </w:rPr>
        <w:t xml:space="preserve">ание расчетных показателей, </w:t>
      </w:r>
      <w:r w:rsidR="000818B7" w:rsidRPr="00A87EC2">
        <w:rPr>
          <w:b/>
          <w:i/>
        </w:rPr>
        <w:t>устанавливаемых</w:t>
      </w:r>
      <w:r w:rsidRPr="00A87EC2">
        <w:rPr>
          <w:b/>
          <w:i/>
        </w:rPr>
        <w:t xml:space="preserve"> для объекто</w:t>
      </w:r>
      <w:r w:rsidR="000818B7">
        <w:rPr>
          <w:b/>
          <w:i/>
        </w:rPr>
        <w:t>в</w:t>
      </w:r>
      <w:r w:rsidRPr="00A87EC2">
        <w:rPr>
          <w:b/>
          <w:i/>
        </w:rPr>
        <w:t xml:space="preserve"> местного значения </w:t>
      </w:r>
      <w:r w:rsidR="003E0679">
        <w:rPr>
          <w:b/>
          <w:i/>
        </w:rPr>
        <w:t xml:space="preserve">муниципального района  </w:t>
      </w:r>
      <w:r w:rsidR="003E0679" w:rsidRPr="003E0679">
        <w:rPr>
          <w:b/>
          <w:i/>
        </w:rPr>
        <w:t>«Барун-Хемчикский кожуун Республики Ты</w:t>
      </w:r>
      <w:r w:rsidR="003E0679">
        <w:rPr>
          <w:b/>
          <w:i/>
        </w:rPr>
        <w:t>в</w:t>
      </w:r>
      <w:r w:rsidR="003E0679" w:rsidRPr="003E0679">
        <w:rPr>
          <w:b/>
          <w:i/>
        </w:rPr>
        <w:t>а»</w:t>
      </w:r>
      <w:r w:rsidRPr="00A87EC2">
        <w:rPr>
          <w:b/>
          <w:i/>
        </w:rPr>
        <w:t xml:space="preserve"> физическ</w:t>
      </w:r>
      <w:r>
        <w:rPr>
          <w:b/>
          <w:i/>
        </w:rPr>
        <w:t>ой культуры и массо</w:t>
      </w:r>
      <w:r w:rsidR="000818B7">
        <w:rPr>
          <w:b/>
          <w:i/>
        </w:rPr>
        <w:t>в</w:t>
      </w:r>
      <w:r>
        <w:rPr>
          <w:b/>
          <w:i/>
        </w:rPr>
        <w:t>ого спорта</w:t>
      </w:r>
    </w:p>
    <w:tbl>
      <w:tblPr>
        <w:tblStyle w:val="af1"/>
        <w:tblW w:w="9439"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304"/>
        <w:gridCol w:w="2225"/>
        <w:gridCol w:w="5910"/>
      </w:tblGrid>
      <w:tr w:rsidR="00A93364" w:rsidRPr="00A87EC2" w:rsidTr="001127D8">
        <w:trPr>
          <w:cantSplit/>
          <w:tblHeader/>
        </w:trPr>
        <w:tc>
          <w:tcPr>
            <w:tcW w:w="1304" w:type="dxa"/>
            <w:shd w:val="clear" w:color="auto" w:fill="D9D9D9" w:themeFill="background1" w:themeFillShade="D9"/>
          </w:tcPr>
          <w:p w:rsidR="00A93364" w:rsidRPr="00A87EC2" w:rsidRDefault="000818B7" w:rsidP="00C07AD3">
            <w:pPr>
              <w:pStyle w:val="aff6"/>
              <w:keepNext/>
              <w:ind w:firstLine="0"/>
              <w:jc w:val="center"/>
              <w:rPr>
                <w:b/>
                <w:i/>
                <w:sz w:val="20"/>
                <w:szCs w:val="20"/>
                <w:lang w:val="ru-RU"/>
              </w:rPr>
            </w:pPr>
            <w:r w:rsidRPr="00A87EC2">
              <w:rPr>
                <w:b/>
                <w:i/>
                <w:sz w:val="20"/>
                <w:szCs w:val="20"/>
                <w:lang w:val="ru-RU"/>
              </w:rPr>
              <w:t>Наименов</w:t>
            </w:r>
            <w:r w:rsidRPr="00A87EC2">
              <w:rPr>
                <w:b/>
                <w:i/>
                <w:sz w:val="20"/>
                <w:szCs w:val="20"/>
                <w:lang w:val="ru-RU"/>
              </w:rPr>
              <w:t>а</w:t>
            </w:r>
            <w:r w:rsidRPr="00A87EC2">
              <w:rPr>
                <w:b/>
                <w:i/>
                <w:sz w:val="20"/>
                <w:szCs w:val="20"/>
                <w:lang w:val="ru-RU"/>
              </w:rPr>
              <w:t>ние</w:t>
            </w:r>
            <w:r w:rsidR="00A93364" w:rsidRPr="00A87EC2">
              <w:rPr>
                <w:b/>
                <w:i/>
                <w:sz w:val="20"/>
                <w:szCs w:val="20"/>
                <w:lang w:val="ru-RU"/>
              </w:rPr>
              <w:t xml:space="preserve"> </w:t>
            </w:r>
            <w:r>
              <w:rPr>
                <w:b/>
                <w:i/>
                <w:sz w:val="20"/>
                <w:szCs w:val="20"/>
                <w:lang w:val="ru-RU"/>
              </w:rPr>
              <w:t>в</w:t>
            </w:r>
            <w:r w:rsidR="00A93364" w:rsidRPr="00A87EC2">
              <w:rPr>
                <w:b/>
                <w:i/>
                <w:sz w:val="20"/>
                <w:szCs w:val="20"/>
                <w:lang w:val="ru-RU"/>
              </w:rPr>
              <w:t>ида об</w:t>
            </w:r>
            <w:r w:rsidR="00A93364" w:rsidRPr="00A87EC2">
              <w:rPr>
                <w:b/>
                <w:i/>
                <w:sz w:val="20"/>
                <w:szCs w:val="20"/>
                <w:lang w:val="ru-RU"/>
              </w:rPr>
              <w:t>ъ</w:t>
            </w:r>
            <w:r w:rsidR="00A93364" w:rsidRPr="00A87EC2">
              <w:rPr>
                <w:b/>
                <w:i/>
                <w:sz w:val="20"/>
                <w:szCs w:val="20"/>
                <w:lang w:val="ru-RU"/>
              </w:rPr>
              <w:t>екта</w:t>
            </w:r>
          </w:p>
        </w:tc>
        <w:tc>
          <w:tcPr>
            <w:tcW w:w="2225" w:type="dxa"/>
            <w:shd w:val="clear" w:color="auto" w:fill="D9D9D9" w:themeFill="background1" w:themeFillShade="D9"/>
          </w:tcPr>
          <w:p w:rsidR="00A93364" w:rsidRPr="00A87EC2" w:rsidRDefault="00A93364" w:rsidP="00C07AD3">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910" w:type="dxa"/>
            <w:shd w:val="clear" w:color="auto" w:fill="D9D9D9" w:themeFill="background1" w:themeFillShade="D9"/>
          </w:tcPr>
          <w:p w:rsidR="00A93364" w:rsidRPr="00A87EC2" w:rsidRDefault="000818B7" w:rsidP="00C07AD3">
            <w:pPr>
              <w:pStyle w:val="aff6"/>
              <w:keepNext/>
              <w:ind w:firstLine="0"/>
              <w:jc w:val="center"/>
              <w:rPr>
                <w:b/>
                <w:i/>
                <w:sz w:val="20"/>
                <w:szCs w:val="20"/>
                <w:lang w:val="ru-RU"/>
              </w:rPr>
            </w:pPr>
            <w:r w:rsidRPr="00A87EC2">
              <w:rPr>
                <w:b/>
                <w:i/>
                <w:sz w:val="20"/>
                <w:szCs w:val="20"/>
                <w:lang w:val="ru-RU"/>
              </w:rPr>
              <w:t>обоснование</w:t>
            </w:r>
            <w:r w:rsidR="00A93364" w:rsidRPr="00A87EC2">
              <w:rPr>
                <w:b/>
                <w:i/>
                <w:sz w:val="20"/>
                <w:szCs w:val="20"/>
                <w:lang w:val="ru-RU"/>
              </w:rPr>
              <w:t xml:space="preserve"> расчетного показателя</w:t>
            </w:r>
          </w:p>
        </w:tc>
      </w:tr>
      <w:tr w:rsidR="00A93364" w:rsidRPr="00A87EC2" w:rsidTr="001127D8">
        <w:trPr>
          <w:cantSplit/>
        </w:trPr>
        <w:tc>
          <w:tcPr>
            <w:tcW w:w="1304" w:type="dxa"/>
            <w:vMerge w:val="restart"/>
            <w:shd w:val="clear" w:color="auto" w:fill="F2F2F2" w:themeFill="background1" w:themeFillShade="F2"/>
          </w:tcPr>
          <w:p w:rsidR="00A93364" w:rsidRPr="00A87EC2" w:rsidRDefault="007C6071" w:rsidP="00C07AD3">
            <w:pPr>
              <w:pStyle w:val="aff6"/>
              <w:ind w:firstLine="0"/>
              <w:jc w:val="left"/>
              <w:rPr>
                <w:sz w:val="20"/>
                <w:szCs w:val="20"/>
                <w:lang w:val="ru-RU"/>
              </w:rPr>
            </w:pPr>
            <w:r>
              <w:rPr>
                <w:sz w:val="20"/>
                <w:szCs w:val="20"/>
                <w:lang w:val="ru-RU" w:eastAsia="ru-RU"/>
              </w:rPr>
              <w:t>Объекты спорта</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0818B7">
              <w:rPr>
                <w:sz w:val="20"/>
                <w:szCs w:val="20"/>
                <w:lang w:val="ru-RU"/>
              </w:rPr>
              <w:t>в</w:t>
            </w:r>
            <w:r w:rsidRPr="00A87EC2">
              <w:rPr>
                <w:sz w:val="20"/>
                <w:szCs w:val="20"/>
                <w:lang w:val="ru-RU"/>
              </w:rPr>
              <w:t>ня обеспеченн</w:t>
            </w:r>
            <w:r w:rsidRPr="00A87EC2">
              <w:rPr>
                <w:sz w:val="20"/>
                <w:szCs w:val="20"/>
                <w:lang w:val="ru-RU"/>
              </w:rPr>
              <w:t>о</w:t>
            </w:r>
            <w:r w:rsidRPr="00A87EC2">
              <w:rPr>
                <w:sz w:val="20"/>
                <w:szCs w:val="20"/>
                <w:lang w:val="ru-RU"/>
              </w:rPr>
              <w:t>сти</w:t>
            </w:r>
          </w:p>
        </w:tc>
        <w:tc>
          <w:tcPr>
            <w:tcW w:w="5910" w:type="dxa"/>
          </w:tcPr>
          <w:p w:rsidR="00A93364" w:rsidRDefault="007C6071" w:rsidP="007C6071">
            <w:pPr>
              <w:pStyle w:val="aff6"/>
              <w:ind w:firstLine="0"/>
              <w:jc w:val="left"/>
              <w:rPr>
                <w:sz w:val="20"/>
                <w:szCs w:val="20"/>
                <w:lang w:val="ru-RU"/>
              </w:rPr>
            </w:pPr>
            <w:bookmarkStart w:id="211" w:name="OLE_LINK800"/>
            <w:bookmarkStart w:id="212" w:name="OLE_LINK801"/>
            <w:bookmarkStart w:id="213" w:name="OLE_LINK802"/>
            <w:r w:rsidRPr="007C6071">
              <w:rPr>
                <w:sz w:val="20"/>
                <w:szCs w:val="20"/>
                <w:lang w:val="ru-RU"/>
              </w:rPr>
              <w:t xml:space="preserve">Обеспеченность объектами спорта определяется исходя из </w:t>
            </w:r>
            <w:r w:rsidR="000818B7" w:rsidRPr="007C6071">
              <w:rPr>
                <w:sz w:val="20"/>
                <w:szCs w:val="20"/>
                <w:lang w:val="ru-RU"/>
              </w:rPr>
              <w:t>Един</w:t>
            </w:r>
            <w:r w:rsidR="000818B7" w:rsidRPr="007C6071">
              <w:rPr>
                <w:sz w:val="20"/>
                <w:szCs w:val="20"/>
                <w:lang w:val="ru-RU"/>
              </w:rPr>
              <w:t>о</w:t>
            </w:r>
            <w:r w:rsidR="000818B7" w:rsidRPr="007C6071">
              <w:rPr>
                <w:sz w:val="20"/>
                <w:szCs w:val="20"/>
                <w:lang w:val="ru-RU"/>
              </w:rPr>
              <w:t>временной</w:t>
            </w:r>
            <w:r w:rsidRPr="007C6071">
              <w:rPr>
                <w:sz w:val="20"/>
                <w:szCs w:val="20"/>
                <w:lang w:val="ru-RU"/>
              </w:rPr>
              <w:t xml:space="preserve"> пропускной способности объекта спорта  122 чел. </w:t>
            </w:r>
            <w:r>
              <w:rPr>
                <w:sz w:val="20"/>
                <w:szCs w:val="20"/>
                <w:lang w:val="ru-RU"/>
              </w:rPr>
              <w:t xml:space="preserve">на 1000 жителей  </w:t>
            </w:r>
            <w:r w:rsidR="002A631E">
              <w:rPr>
                <w:sz w:val="20"/>
                <w:szCs w:val="20"/>
                <w:lang w:val="ru-RU"/>
              </w:rPr>
              <w:t>соответствии</w:t>
            </w:r>
            <w:r>
              <w:rPr>
                <w:sz w:val="20"/>
                <w:szCs w:val="20"/>
                <w:lang w:val="ru-RU"/>
              </w:rPr>
              <w:t xml:space="preserve"> с Методическими рекомендациями </w:t>
            </w:r>
            <w:r w:rsidRPr="007C6071">
              <w:rPr>
                <w:sz w:val="20"/>
                <w:szCs w:val="20"/>
                <w:lang w:val="ru-RU"/>
              </w:rPr>
              <w:t xml:space="preserve">о применении </w:t>
            </w:r>
            <w:r w:rsidR="000818B7" w:rsidRPr="007C6071">
              <w:rPr>
                <w:sz w:val="20"/>
                <w:szCs w:val="20"/>
                <w:lang w:val="ru-RU"/>
              </w:rPr>
              <w:t>нормативов</w:t>
            </w:r>
            <w:r w:rsidRPr="007C6071">
              <w:rPr>
                <w:sz w:val="20"/>
                <w:szCs w:val="20"/>
                <w:lang w:val="ru-RU"/>
              </w:rPr>
              <w:t xml:space="preserve"> и норм при определении потребности </w:t>
            </w:r>
            <w:r w:rsidR="000818B7" w:rsidRPr="007C6071">
              <w:rPr>
                <w:sz w:val="20"/>
                <w:szCs w:val="20"/>
                <w:lang w:val="ru-RU"/>
              </w:rPr>
              <w:t>субъектов</w:t>
            </w:r>
            <w:r w:rsidRPr="007C6071">
              <w:rPr>
                <w:sz w:val="20"/>
                <w:szCs w:val="20"/>
                <w:lang w:val="ru-RU"/>
              </w:rPr>
              <w:t xml:space="preserve"> Российской Федерации  объектах физической культуры и спорта</w:t>
            </w:r>
            <w:r>
              <w:rPr>
                <w:sz w:val="20"/>
                <w:szCs w:val="20"/>
                <w:lang w:val="ru-RU"/>
              </w:rPr>
              <w:t xml:space="preserve">, </w:t>
            </w:r>
            <w:r w:rsidR="000818B7">
              <w:rPr>
                <w:sz w:val="20"/>
                <w:szCs w:val="20"/>
                <w:lang w:val="ru-RU"/>
              </w:rPr>
              <w:t>утверждёнными</w:t>
            </w:r>
            <w:r>
              <w:rPr>
                <w:sz w:val="20"/>
                <w:szCs w:val="20"/>
                <w:lang w:val="ru-RU"/>
              </w:rPr>
              <w:t xml:space="preserve"> приказом </w:t>
            </w:r>
            <w:proofErr w:type="spellStart"/>
            <w:r w:rsidRPr="007C6071">
              <w:rPr>
                <w:sz w:val="20"/>
                <w:szCs w:val="20"/>
                <w:lang w:val="ru-RU"/>
              </w:rPr>
              <w:t>Минспорта</w:t>
            </w:r>
            <w:proofErr w:type="spellEnd"/>
            <w:r w:rsidRPr="007C6071">
              <w:rPr>
                <w:sz w:val="20"/>
                <w:szCs w:val="20"/>
                <w:lang w:val="ru-RU"/>
              </w:rPr>
              <w:t xml:space="preserve"> России от 21.03.2018 № 244</w:t>
            </w:r>
            <w:bookmarkEnd w:id="211"/>
            <w:bookmarkEnd w:id="212"/>
            <w:bookmarkEnd w:id="213"/>
            <w:r>
              <w:rPr>
                <w:sz w:val="20"/>
                <w:szCs w:val="20"/>
                <w:lang w:val="ru-RU"/>
              </w:rPr>
              <w:t>.</w:t>
            </w:r>
          </w:p>
          <w:p w:rsidR="007C6071" w:rsidRPr="007C6071" w:rsidRDefault="007C6071" w:rsidP="007C6071">
            <w:pPr>
              <w:pStyle w:val="aff6"/>
              <w:ind w:firstLine="0"/>
              <w:jc w:val="left"/>
              <w:rPr>
                <w:sz w:val="20"/>
                <w:szCs w:val="20"/>
                <w:lang w:val="ru-RU"/>
              </w:rPr>
            </w:pPr>
            <w:r w:rsidRPr="00A93364">
              <w:rPr>
                <w:rFonts w:eastAsiaTheme="minorEastAsia"/>
                <w:sz w:val="20"/>
                <w:szCs w:val="20"/>
                <w:lang w:val="ru-RU"/>
              </w:rPr>
              <w:t xml:space="preserve">Решения </w:t>
            </w:r>
            <w:proofErr w:type="gramStart"/>
            <w:r w:rsidRPr="00A93364">
              <w:rPr>
                <w:rFonts w:eastAsiaTheme="minorEastAsia"/>
                <w:sz w:val="20"/>
                <w:szCs w:val="20"/>
                <w:lang w:val="ru-RU"/>
              </w:rPr>
              <w:t>о</w:t>
            </w:r>
            <w:proofErr w:type="gramEnd"/>
            <w:r w:rsidRPr="00A93364">
              <w:rPr>
                <w:rFonts w:eastAsiaTheme="minorEastAsia"/>
                <w:sz w:val="20"/>
                <w:szCs w:val="20"/>
                <w:lang w:val="ru-RU"/>
              </w:rPr>
              <w:t xml:space="preserve"> идах созда</w:t>
            </w:r>
            <w:r w:rsidR="000818B7">
              <w:rPr>
                <w:rFonts w:eastAsiaTheme="minorEastAsia"/>
                <w:sz w:val="20"/>
                <w:szCs w:val="20"/>
                <w:lang w:val="ru-RU"/>
              </w:rPr>
              <w:t>в</w:t>
            </w:r>
            <w:r w:rsidRPr="00A93364">
              <w:rPr>
                <w:rFonts w:eastAsiaTheme="minorEastAsia"/>
                <w:sz w:val="20"/>
                <w:szCs w:val="20"/>
                <w:lang w:val="ru-RU"/>
              </w:rPr>
              <w:t>аемых спорти</w:t>
            </w:r>
            <w:r w:rsidR="000818B7">
              <w:rPr>
                <w:rFonts w:eastAsiaTheme="minorEastAsia"/>
                <w:sz w:val="20"/>
                <w:szCs w:val="20"/>
                <w:lang w:val="ru-RU"/>
              </w:rPr>
              <w:t>в</w:t>
            </w:r>
            <w:r w:rsidRPr="00A93364">
              <w:rPr>
                <w:rFonts w:eastAsiaTheme="minorEastAsia"/>
                <w:sz w:val="20"/>
                <w:szCs w:val="20"/>
                <w:lang w:val="ru-RU"/>
              </w:rPr>
              <w:t>ных объекто</w:t>
            </w:r>
            <w:r w:rsidR="000818B7">
              <w:rPr>
                <w:rFonts w:eastAsiaTheme="minorEastAsia"/>
                <w:sz w:val="20"/>
                <w:szCs w:val="20"/>
                <w:lang w:val="ru-RU"/>
              </w:rPr>
              <w:t>в</w:t>
            </w:r>
            <w:r w:rsidRPr="00A93364">
              <w:rPr>
                <w:rFonts w:eastAsiaTheme="minorEastAsia"/>
                <w:sz w:val="20"/>
                <w:szCs w:val="20"/>
                <w:lang w:val="ru-RU"/>
              </w:rPr>
              <w:t xml:space="preserve"> органы </w:t>
            </w:r>
            <w:r w:rsidRPr="007C6071">
              <w:rPr>
                <w:rFonts w:eastAsiaTheme="minorEastAsia"/>
                <w:sz w:val="20"/>
                <w:szCs w:val="20"/>
                <w:lang w:val="ru-RU"/>
              </w:rPr>
              <w:t>местн</w:t>
            </w:r>
            <w:r w:rsidRPr="007C6071">
              <w:rPr>
                <w:rFonts w:eastAsiaTheme="minorEastAsia"/>
                <w:sz w:val="20"/>
                <w:szCs w:val="20"/>
                <w:lang w:val="ru-RU"/>
              </w:rPr>
              <w:t>о</w:t>
            </w:r>
            <w:r w:rsidRPr="007C6071">
              <w:rPr>
                <w:rFonts w:eastAsiaTheme="minorEastAsia"/>
                <w:sz w:val="20"/>
                <w:szCs w:val="20"/>
                <w:lang w:val="ru-RU"/>
              </w:rPr>
              <w:t xml:space="preserve">го </w:t>
            </w:r>
            <w:r w:rsidR="000818B7" w:rsidRPr="007C6071">
              <w:rPr>
                <w:rFonts w:eastAsiaTheme="minorEastAsia"/>
                <w:sz w:val="20"/>
                <w:szCs w:val="20"/>
                <w:lang w:val="ru-RU"/>
              </w:rPr>
              <w:t>самоуправления</w:t>
            </w:r>
            <w:r w:rsidRPr="007C6071">
              <w:rPr>
                <w:rFonts w:eastAsiaTheme="minorEastAsia"/>
                <w:sz w:val="20"/>
                <w:szCs w:val="20"/>
                <w:lang w:val="ru-RU"/>
              </w:rPr>
              <w:t xml:space="preserve"> </w:t>
            </w:r>
            <w:r w:rsidRPr="00A93364">
              <w:rPr>
                <w:rFonts w:eastAsiaTheme="minorEastAsia"/>
                <w:sz w:val="20"/>
                <w:szCs w:val="20"/>
                <w:lang w:val="ru-RU"/>
              </w:rPr>
              <w:t>принимают самостоятельно, исходя из предпо</w:t>
            </w:r>
            <w:r w:rsidRPr="00A93364">
              <w:rPr>
                <w:rFonts w:eastAsiaTheme="minorEastAsia"/>
                <w:sz w:val="20"/>
                <w:szCs w:val="20"/>
                <w:lang w:val="ru-RU"/>
              </w:rPr>
              <w:t>ч</w:t>
            </w:r>
            <w:r w:rsidRPr="00A93364">
              <w:rPr>
                <w:rFonts w:eastAsiaTheme="minorEastAsia"/>
                <w:sz w:val="20"/>
                <w:szCs w:val="20"/>
                <w:lang w:val="ru-RU"/>
              </w:rPr>
              <w:t>тений местного населения, имеющихся финансо</w:t>
            </w:r>
            <w:r w:rsidR="000818B7">
              <w:rPr>
                <w:rFonts w:eastAsiaTheme="minorEastAsia"/>
                <w:sz w:val="20"/>
                <w:szCs w:val="20"/>
                <w:lang w:val="ru-RU"/>
              </w:rPr>
              <w:t>в</w:t>
            </w:r>
            <w:r w:rsidRPr="00A93364">
              <w:rPr>
                <w:rFonts w:eastAsiaTheme="minorEastAsia"/>
                <w:sz w:val="20"/>
                <w:szCs w:val="20"/>
                <w:lang w:val="ru-RU"/>
              </w:rPr>
              <w:t>ых ресурсо</w:t>
            </w:r>
            <w:r w:rsidR="000818B7">
              <w:rPr>
                <w:rFonts w:eastAsiaTheme="minorEastAsia"/>
                <w:sz w:val="20"/>
                <w:szCs w:val="20"/>
                <w:lang w:val="ru-RU"/>
              </w:rPr>
              <w:t>в</w:t>
            </w:r>
            <w:r w:rsidRPr="00A93364">
              <w:rPr>
                <w:rFonts w:eastAsiaTheme="minorEastAsia"/>
                <w:sz w:val="20"/>
                <w:szCs w:val="20"/>
                <w:lang w:val="ru-RU"/>
              </w:rPr>
              <w:t xml:space="preserve">, </w:t>
            </w:r>
            <w:r w:rsidR="000818B7" w:rsidRPr="00A93364">
              <w:rPr>
                <w:rFonts w:eastAsiaTheme="minorEastAsia"/>
                <w:sz w:val="20"/>
                <w:szCs w:val="20"/>
                <w:lang w:val="ru-RU"/>
              </w:rPr>
              <w:t>включая</w:t>
            </w:r>
            <w:r w:rsidRPr="00A93364">
              <w:rPr>
                <w:rFonts w:eastAsiaTheme="minorEastAsia"/>
                <w:sz w:val="20"/>
                <w:szCs w:val="20"/>
                <w:lang w:val="ru-RU"/>
              </w:rPr>
              <w:t xml:space="preserve"> </w:t>
            </w:r>
            <w:r w:rsidR="000818B7">
              <w:rPr>
                <w:rFonts w:eastAsiaTheme="minorEastAsia"/>
                <w:sz w:val="20"/>
                <w:szCs w:val="20"/>
                <w:lang w:val="ru-RU"/>
              </w:rPr>
              <w:t>в</w:t>
            </w:r>
            <w:r w:rsidRPr="00A93364">
              <w:rPr>
                <w:rFonts w:eastAsiaTheme="minorEastAsia"/>
                <w:sz w:val="20"/>
                <w:szCs w:val="20"/>
                <w:lang w:val="ru-RU"/>
              </w:rPr>
              <w:t>небюджетные источники финансиро</w:t>
            </w:r>
            <w:r w:rsidR="000818B7">
              <w:rPr>
                <w:rFonts w:eastAsiaTheme="minorEastAsia"/>
                <w:sz w:val="20"/>
                <w:szCs w:val="20"/>
                <w:lang w:val="ru-RU"/>
              </w:rPr>
              <w:t>в</w:t>
            </w:r>
            <w:r w:rsidRPr="00A93364">
              <w:rPr>
                <w:rFonts w:eastAsiaTheme="minorEastAsia"/>
                <w:sz w:val="20"/>
                <w:szCs w:val="20"/>
                <w:lang w:val="ru-RU"/>
              </w:rPr>
              <w:t>ания, наличия пре</w:t>
            </w:r>
            <w:r w:rsidRPr="00A93364">
              <w:rPr>
                <w:rFonts w:eastAsiaTheme="minorEastAsia"/>
                <w:sz w:val="20"/>
                <w:szCs w:val="20"/>
                <w:lang w:val="ru-RU"/>
              </w:rPr>
              <w:t>д</w:t>
            </w:r>
            <w:r w:rsidRPr="00A93364">
              <w:rPr>
                <w:rFonts w:eastAsiaTheme="minorEastAsia"/>
                <w:sz w:val="20"/>
                <w:szCs w:val="20"/>
                <w:lang w:val="ru-RU"/>
              </w:rPr>
              <w:t>ложений от субъекто</w:t>
            </w:r>
            <w:r w:rsidR="000818B7">
              <w:rPr>
                <w:rFonts w:eastAsiaTheme="minorEastAsia"/>
                <w:sz w:val="20"/>
                <w:szCs w:val="20"/>
                <w:lang w:val="ru-RU"/>
              </w:rPr>
              <w:t>в</w:t>
            </w:r>
            <w:r w:rsidRPr="00A93364">
              <w:rPr>
                <w:rFonts w:eastAsiaTheme="minorEastAsia"/>
                <w:sz w:val="20"/>
                <w:szCs w:val="20"/>
                <w:lang w:val="ru-RU"/>
              </w:rPr>
              <w:t xml:space="preserve"> предпринимательской деятельности  рамках </w:t>
            </w:r>
            <w:r w:rsidR="000818B7" w:rsidRPr="00A93364">
              <w:rPr>
                <w:rFonts w:eastAsiaTheme="minorEastAsia"/>
                <w:sz w:val="20"/>
                <w:szCs w:val="20"/>
                <w:lang w:val="ru-RU"/>
              </w:rPr>
              <w:t>государственно</w:t>
            </w:r>
            <w:r w:rsidRPr="00A93364">
              <w:rPr>
                <w:rFonts w:eastAsiaTheme="minorEastAsia"/>
                <w:sz w:val="20"/>
                <w:szCs w:val="20"/>
                <w:lang w:val="ru-RU"/>
              </w:rPr>
              <w:t xml:space="preserve">-частного </w:t>
            </w:r>
            <w:r w:rsidR="000818B7" w:rsidRPr="00A93364">
              <w:rPr>
                <w:rFonts w:eastAsiaTheme="minorEastAsia"/>
                <w:sz w:val="20"/>
                <w:szCs w:val="20"/>
                <w:lang w:val="ru-RU"/>
              </w:rPr>
              <w:t>партнерства</w:t>
            </w:r>
            <w:r w:rsidRPr="00A93364">
              <w:rPr>
                <w:rFonts w:eastAsiaTheme="minorEastAsia"/>
                <w:sz w:val="20"/>
                <w:szCs w:val="20"/>
                <w:lang w:val="ru-RU"/>
              </w:rPr>
              <w:t>.</w:t>
            </w:r>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0818B7">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7C6071" w:rsidP="007C6071">
            <w:pPr>
              <w:pStyle w:val="aff6"/>
              <w:ind w:firstLine="0"/>
              <w:jc w:val="center"/>
              <w:rPr>
                <w:sz w:val="20"/>
                <w:szCs w:val="20"/>
                <w:lang w:val="ru-RU"/>
              </w:rPr>
            </w:pPr>
            <w:r>
              <w:rPr>
                <w:sz w:val="20"/>
                <w:szCs w:val="20"/>
                <w:lang w:val="ru-RU"/>
              </w:rPr>
              <w:t>Не нормируется</w:t>
            </w:r>
          </w:p>
        </w:tc>
      </w:tr>
      <w:tr w:rsidR="00A93364" w:rsidRPr="00A87EC2" w:rsidTr="001127D8">
        <w:trPr>
          <w:cantSplit/>
        </w:trPr>
        <w:tc>
          <w:tcPr>
            <w:tcW w:w="1304" w:type="dxa"/>
            <w:vMerge w:val="restart"/>
            <w:shd w:val="clear" w:color="auto" w:fill="F2F2F2" w:themeFill="background1" w:themeFillShade="F2"/>
          </w:tcPr>
          <w:p w:rsidR="00A93364" w:rsidRPr="00A87EC2" w:rsidRDefault="00A93364" w:rsidP="00C07AD3">
            <w:pPr>
              <w:pStyle w:val="aff6"/>
              <w:ind w:firstLine="0"/>
              <w:jc w:val="left"/>
              <w:rPr>
                <w:sz w:val="20"/>
                <w:szCs w:val="20"/>
                <w:lang w:val="ru-RU"/>
              </w:rPr>
            </w:pPr>
            <w:r w:rsidRPr="00A87EC2">
              <w:rPr>
                <w:sz w:val="20"/>
                <w:szCs w:val="20"/>
                <w:lang w:val="ru-RU"/>
              </w:rPr>
              <w:t>Спорти</w:t>
            </w:r>
            <w:r w:rsidR="000818B7">
              <w:rPr>
                <w:sz w:val="20"/>
                <w:szCs w:val="20"/>
                <w:lang w:val="ru-RU"/>
              </w:rPr>
              <w:t>в</w:t>
            </w:r>
            <w:r w:rsidRPr="00A87EC2">
              <w:rPr>
                <w:sz w:val="20"/>
                <w:szCs w:val="20"/>
                <w:lang w:val="ru-RU"/>
              </w:rPr>
              <w:t>ное плоскостное сооружение</w:t>
            </w: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минимально допустим</w:t>
            </w:r>
            <w:r w:rsidRPr="00A87EC2">
              <w:rPr>
                <w:sz w:val="20"/>
                <w:szCs w:val="20"/>
                <w:lang w:val="ru-RU"/>
              </w:rPr>
              <w:t>о</w:t>
            </w:r>
            <w:r w:rsidRPr="00A87EC2">
              <w:rPr>
                <w:sz w:val="20"/>
                <w:szCs w:val="20"/>
                <w:lang w:val="ru-RU"/>
              </w:rPr>
              <w:t>го уро</w:t>
            </w:r>
            <w:r w:rsidR="000818B7">
              <w:rPr>
                <w:sz w:val="20"/>
                <w:szCs w:val="20"/>
                <w:lang w:val="ru-RU"/>
              </w:rPr>
              <w:t>в</w:t>
            </w:r>
            <w:r w:rsidRPr="00A87EC2">
              <w:rPr>
                <w:sz w:val="20"/>
                <w:szCs w:val="20"/>
                <w:lang w:val="ru-RU"/>
              </w:rPr>
              <w:t>ня обеспеченн</w:t>
            </w:r>
            <w:r w:rsidRPr="00A87EC2">
              <w:rPr>
                <w:sz w:val="20"/>
                <w:szCs w:val="20"/>
                <w:lang w:val="ru-RU"/>
              </w:rPr>
              <w:t>о</w:t>
            </w:r>
            <w:r w:rsidRPr="00A87EC2">
              <w:rPr>
                <w:sz w:val="20"/>
                <w:szCs w:val="20"/>
                <w:lang w:val="ru-RU"/>
              </w:rPr>
              <w:t>сти</w:t>
            </w:r>
          </w:p>
        </w:tc>
        <w:tc>
          <w:tcPr>
            <w:tcW w:w="5910" w:type="dxa"/>
          </w:tcPr>
          <w:p w:rsidR="00A93364" w:rsidRPr="00A87EC2" w:rsidRDefault="001127D8" w:rsidP="001127D8">
            <w:pPr>
              <w:pStyle w:val="aff6"/>
              <w:ind w:firstLine="0"/>
              <w:jc w:val="left"/>
              <w:rPr>
                <w:sz w:val="20"/>
                <w:szCs w:val="20"/>
                <w:lang w:val="ru-RU"/>
              </w:rPr>
            </w:pPr>
            <w:r>
              <w:rPr>
                <w:sz w:val="20"/>
                <w:szCs w:val="20"/>
                <w:lang w:val="ru-RU"/>
              </w:rPr>
              <w:t xml:space="preserve">Площадь земельного участка 0,7 га </w:t>
            </w:r>
            <w:r w:rsidRPr="001A7E46">
              <w:rPr>
                <w:sz w:val="20"/>
                <w:szCs w:val="20"/>
                <w:lang w:val="ru-RU"/>
              </w:rPr>
              <w:t>на 1 тыс. чел.</w:t>
            </w:r>
            <w:r>
              <w:rPr>
                <w:sz w:val="20"/>
                <w:szCs w:val="20"/>
                <w:lang w:val="ru-RU"/>
              </w:rPr>
              <w:t xml:space="preserve"> принят  </w:t>
            </w:r>
            <w:r w:rsidR="002A631E">
              <w:rPr>
                <w:sz w:val="20"/>
                <w:szCs w:val="20"/>
                <w:lang w:val="ru-RU"/>
              </w:rPr>
              <w:t>соотве</w:t>
            </w:r>
            <w:r w:rsidR="002A631E">
              <w:rPr>
                <w:sz w:val="20"/>
                <w:szCs w:val="20"/>
                <w:lang w:val="ru-RU"/>
              </w:rPr>
              <w:t>т</w:t>
            </w:r>
            <w:r w:rsidR="002A631E">
              <w:rPr>
                <w:sz w:val="20"/>
                <w:szCs w:val="20"/>
                <w:lang w:val="ru-RU"/>
              </w:rPr>
              <w:t>ствии</w:t>
            </w:r>
            <w:r>
              <w:rPr>
                <w:sz w:val="20"/>
                <w:szCs w:val="20"/>
                <w:lang w:val="ru-RU"/>
              </w:rPr>
              <w:t xml:space="preserve"> с Приложением</w:t>
            </w:r>
            <w:proofErr w:type="gramStart"/>
            <w:r>
              <w:rPr>
                <w:sz w:val="20"/>
                <w:szCs w:val="20"/>
                <w:lang w:val="ru-RU"/>
              </w:rPr>
              <w:t xml:space="preserve"> Д</w:t>
            </w:r>
            <w:proofErr w:type="gramEnd"/>
            <w:r>
              <w:rPr>
                <w:sz w:val="20"/>
                <w:szCs w:val="20"/>
                <w:lang w:val="ru-RU"/>
              </w:rPr>
              <w:t xml:space="preserve"> </w:t>
            </w:r>
            <w:r w:rsidRPr="00903F22">
              <w:rPr>
                <w:sz w:val="20"/>
                <w:szCs w:val="20"/>
                <w:lang w:val="ru-RU"/>
              </w:rPr>
              <w:t>СП 42.13330.2016 «</w:t>
            </w:r>
            <w:r w:rsidR="000818B7" w:rsidRPr="00903F22">
              <w:rPr>
                <w:sz w:val="20"/>
                <w:szCs w:val="20"/>
                <w:lang w:val="ru-RU"/>
              </w:rPr>
              <w:t>Градостроительство</w:t>
            </w:r>
            <w:r w:rsidRPr="00903F22">
              <w:rPr>
                <w:sz w:val="20"/>
                <w:szCs w:val="20"/>
                <w:lang w:val="ru-RU"/>
              </w:rPr>
              <w:t xml:space="preserve">. </w:t>
            </w:r>
            <w:r w:rsidR="000818B7" w:rsidRPr="00903F22">
              <w:rPr>
                <w:sz w:val="20"/>
                <w:szCs w:val="20"/>
                <w:lang w:val="ru-RU"/>
              </w:rPr>
              <w:t>Планировка</w:t>
            </w:r>
            <w:r w:rsidRPr="00903F22">
              <w:rPr>
                <w:sz w:val="20"/>
                <w:szCs w:val="20"/>
                <w:lang w:val="ru-RU"/>
              </w:rPr>
              <w:t xml:space="preserve"> и застройка городских и сельских поселений. </w:t>
            </w:r>
            <w:proofErr w:type="gramStart"/>
            <w:r w:rsidR="000818B7" w:rsidRPr="00903F22">
              <w:rPr>
                <w:sz w:val="20"/>
                <w:szCs w:val="20"/>
                <w:lang w:val="ru-RU"/>
              </w:rPr>
              <w:t>Актуал</w:t>
            </w:r>
            <w:r w:rsidR="000818B7" w:rsidRPr="00903F22">
              <w:rPr>
                <w:sz w:val="20"/>
                <w:szCs w:val="20"/>
                <w:lang w:val="ru-RU"/>
              </w:rPr>
              <w:t>и</w:t>
            </w:r>
            <w:r w:rsidR="000818B7" w:rsidRPr="00903F22">
              <w:rPr>
                <w:sz w:val="20"/>
                <w:szCs w:val="20"/>
                <w:lang w:val="ru-RU"/>
              </w:rPr>
              <w:t>зированная</w:t>
            </w:r>
            <w:r w:rsidRPr="00903F22">
              <w:rPr>
                <w:sz w:val="20"/>
                <w:szCs w:val="20"/>
                <w:lang w:val="ru-RU"/>
              </w:rPr>
              <w:t xml:space="preserve"> редакция </w:t>
            </w:r>
            <w:proofErr w:type="spellStart"/>
            <w:r w:rsidRPr="00903F22">
              <w:rPr>
                <w:sz w:val="20"/>
                <w:szCs w:val="20"/>
                <w:lang w:val="ru-RU"/>
              </w:rPr>
              <w:t>СНиП</w:t>
            </w:r>
            <w:proofErr w:type="spellEnd"/>
            <w:r w:rsidRPr="00903F22">
              <w:rPr>
                <w:sz w:val="20"/>
                <w:szCs w:val="20"/>
                <w:lang w:val="ru-RU"/>
              </w:rPr>
              <w:t xml:space="preserve"> 2.07.01-89*»</w:t>
            </w:r>
            <w:r w:rsidR="00D262DD">
              <w:rPr>
                <w:sz w:val="20"/>
                <w:szCs w:val="20"/>
                <w:lang w:val="ru-RU"/>
              </w:rPr>
              <w:t xml:space="preserve"> и Приложением 9 РНГП Республики </w:t>
            </w:r>
            <w:r w:rsidR="00B87017">
              <w:rPr>
                <w:sz w:val="20"/>
                <w:szCs w:val="20"/>
                <w:lang w:val="ru-RU"/>
              </w:rPr>
              <w:t>Тыва</w:t>
            </w:r>
            <w:r w:rsidR="00D262DD">
              <w:rPr>
                <w:sz w:val="20"/>
                <w:szCs w:val="20"/>
                <w:lang w:val="ru-RU"/>
              </w:rPr>
              <w:t>.</w:t>
            </w:r>
            <w:r>
              <w:rPr>
                <w:sz w:val="20"/>
                <w:szCs w:val="20"/>
                <w:lang w:val="ru-RU"/>
              </w:rPr>
              <w:t>.</w:t>
            </w:r>
            <w:r w:rsidRPr="001127D8">
              <w:rPr>
                <w:sz w:val="20"/>
                <w:szCs w:val="20"/>
                <w:lang w:val="ru-RU"/>
              </w:rPr>
              <w:t xml:space="preserve">  климатическом подрайоне </w:t>
            </w:r>
            <w:r w:rsidRPr="009030C1">
              <w:rPr>
                <w:sz w:val="20"/>
                <w:szCs w:val="20"/>
                <w:lang w:val="ru-RU"/>
              </w:rPr>
              <w:t>I</w:t>
            </w:r>
            <w:r w:rsidRPr="001127D8">
              <w:rPr>
                <w:sz w:val="20"/>
                <w:szCs w:val="20"/>
                <w:lang w:val="ru-RU"/>
              </w:rPr>
              <w:t>Д размеры земел</w:t>
            </w:r>
            <w:r w:rsidRPr="001127D8">
              <w:rPr>
                <w:sz w:val="20"/>
                <w:szCs w:val="20"/>
                <w:lang w:val="ru-RU"/>
              </w:rPr>
              <w:t>ь</w:t>
            </w:r>
            <w:r w:rsidRPr="001127D8">
              <w:rPr>
                <w:sz w:val="20"/>
                <w:szCs w:val="20"/>
                <w:lang w:val="ru-RU"/>
              </w:rPr>
              <w:t>ных участко</w:t>
            </w:r>
            <w:r w:rsidR="000818B7">
              <w:rPr>
                <w:sz w:val="20"/>
                <w:szCs w:val="20"/>
                <w:lang w:val="ru-RU"/>
              </w:rPr>
              <w:t>в</w:t>
            </w:r>
            <w:r w:rsidRPr="001127D8">
              <w:rPr>
                <w:sz w:val="20"/>
                <w:szCs w:val="20"/>
                <w:lang w:val="ru-RU"/>
              </w:rPr>
              <w:t xml:space="preserve"> допускается уменьшать до 50%.</w:t>
            </w:r>
            <w:r w:rsidR="00A93364" w:rsidRPr="00A87EC2">
              <w:rPr>
                <w:sz w:val="20"/>
                <w:szCs w:val="20"/>
                <w:lang w:val="ru-RU"/>
              </w:rPr>
              <w:t>При расчете потре</w:t>
            </w:r>
            <w:r w:rsidR="00A93364" w:rsidRPr="00A87EC2">
              <w:rPr>
                <w:sz w:val="20"/>
                <w:szCs w:val="20"/>
                <w:lang w:val="ru-RU"/>
              </w:rPr>
              <w:t>б</w:t>
            </w:r>
            <w:r w:rsidR="00A93364" w:rsidRPr="00A87EC2">
              <w:rPr>
                <w:sz w:val="20"/>
                <w:szCs w:val="20"/>
                <w:lang w:val="ru-RU"/>
              </w:rPr>
              <w:t>ности населения  спорти</w:t>
            </w:r>
            <w:r w:rsidR="000818B7">
              <w:rPr>
                <w:sz w:val="20"/>
                <w:szCs w:val="20"/>
                <w:lang w:val="ru-RU"/>
              </w:rPr>
              <w:t>в</w:t>
            </w:r>
            <w:r w:rsidR="00A93364" w:rsidRPr="00A87EC2">
              <w:rPr>
                <w:sz w:val="20"/>
                <w:szCs w:val="20"/>
                <w:lang w:val="ru-RU"/>
              </w:rPr>
              <w:t>ных плоскостных сооружениях рекоме</w:t>
            </w:r>
            <w:r w:rsidR="00A93364" w:rsidRPr="00A87EC2">
              <w:rPr>
                <w:sz w:val="20"/>
                <w:szCs w:val="20"/>
                <w:lang w:val="ru-RU"/>
              </w:rPr>
              <w:t>н</w:t>
            </w:r>
            <w:r w:rsidR="00A93364" w:rsidRPr="00A87EC2">
              <w:rPr>
                <w:sz w:val="20"/>
                <w:szCs w:val="20"/>
                <w:lang w:val="ru-RU"/>
              </w:rPr>
              <w:t>дуется учи</w:t>
            </w:r>
            <w:r w:rsidR="000818B7">
              <w:rPr>
                <w:sz w:val="20"/>
                <w:szCs w:val="20"/>
                <w:lang w:val="ru-RU"/>
              </w:rPr>
              <w:t>т</w:t>
            </w:r>
            <w:r w:rsidR="00B87017">
              <w:rPr>
                <w:sz w:val="20"/>
                <w:szCs w:val="20"/>
                <w:lang w:val="ru-RU"/>
              </w:rPr>
              <w:t>ыва</w:t>
            </w:r>
            <w:r w:rsidR="00A93364" w:rsidRPr="00A87EC2">
              <w:rPr>
                <w:sz w:val="20"/>
                <w:szCs w:val="20"/>
                <w:lang w:val="ru-RU"/>
              </w:rPr>
              <w:t>ть объекты регионального значения (при наличии на территории района), местного значения поселений, ходящих  соста</w:t>
            </w:r>
            <w:r w:rsidR="000818B7">
              <w:rPr>
                <w:sz w:val="20"/>
                <w:szCs w:val="20"/>
                <w:lang w:val="ru-RU"/>
              </w:rPr>
              <w:t>в</w:t>
            </w:r>
            <w:r w:rsidR="00A93364" w:rsidRPr="00A87EC2">
              <w:rPr>
                <w:sz w:val="20"/>
                <w:szCs w:val="20"/>
                <w:lang w:val="ru-RU"/>
              </w:rPr>
              <w:t xml:space="preserve"> муниципального района.</w:t>
            </w:r>
            <w:proofErr w:type="gramEnd"/>
          </w:p>
        </w:tc>
      </w:tr>
      <w:tr w:rsidR="00A93364" w:rsidRPr="00A87EC2" w:rsidTr="001127D8">
        <w:trPr>
          <w:cantSplit/>
        </w:trPr>
        <w:tc>
          <w:tcPr>
            <w:tcW w:w="1304" w:type="dxa"/>
            <w:vMerge/>
            <w:shd w:val="clear" w:color="auto" w:fill="F2F2F2" w:themeFill="background1" w:themeFillShade="F2"/>
          </w:tcPr>
          <w:p w:rsidR="00A93364" w:rsidRPr="00A87EC2" w:rsidRDefault="00A93364" w:rsidP="00C07AD3">
            <w:pPr>
              <w:pStyle w:val="aff6"/>
              <w:ind w:firstLine="0"/>
              <w:jc w:val="left"/>
              <w:rPr>
                <w:sz w:val="20"/>
                <w:szCs w:val="20"/>
                <w:lang w:val="ru-RU"/>
              </w:rPr>
            </w:pPr>
          </w:p>
        </w:tc>
        <w:tc>
          <w:tcPr>
            <w:tcW w:w="2225" w:type="dxa"/>
          </w:tcPr>
          <w:p w:rsidR="00A93364" w:rsidRPr="00A87EC2" w:rsidRDefault="00A93364" w:rsidP="00C07AD3">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0818B7">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5910" w:type="dxa"/>
          </w:tcPr>
          <w:p w:rsidR="00A93364" w:rsidRPr="00A87EC2" w:rsidRDefault="001127D8" w:rsidP="001127D8">
            <w:pPr>
              <w:pStyle w:val="aff6"/>
              <w:ind w:firstLine="0"/>
              <w:jc w:val="center"/>
              <w:rPr>
                <w:sz w:val="20"/>
                <w:szCs w:val="20"/>
                <w:lang w:val="ru-RU"/>
              </w:rPr>
            </w:pPr>
            <w:r>
              <w:rPr>
                <w:sz w:val="20"/>
                <w:szCs w:val="20"/>
                <w:lang w:val="ru-RU"/>
              </w:rPr>
              <w:t>Не нормируется</w:t>
            </w:r>
          </w:p>
        </w:tc>
      </w:tr>
    </w:tbl>
    <w:p w:rsidR="00027004" w:rsidRPr="00A87EC2" w:rsidRDefault="00027004" w:rsidP="00C07AD3">
      <w:pPr>
        <w:pStyle w:val="20"/>
        <w:numPr>
          <w:ilvl w:val="1"/>
          <w:numId w:val="13"/>
        </w:numPr>
        <w:ind w:left="0" w:firstLine="0"/>
      </w:pPr>
      <w:bookmarkStart w:id="214" w:name="_Toc527371656"/>
      <w:r w:rsidRPr="00A87EC2">
        <w:t>Объекты местного значения</w:t>
      </w:r>
      <w:r w:rsidR="003E0679">
        <w:t xml:space="preserve"> муниципального района  </w:t>
      </w:r>
      <w:r w:rsidR="003E0679" w:rsidRPr="003E0679">
        <w:t>«Барун-Хемчикский кожуун Республики Ты</w:t>
      </w:r>
      <w:r w:rsidR="003E0679">
        <w:t>в</w:t>
      </w:r>
      <w:r w:rsidR="003E0679" w:rsidRPr="003E0679">
        <w:t>а»</w:t>
      </w:r>
      <w:r w:rsidRPr="00A87EC2">
        <w:t xml:space="preserve"> </w:t>
      </w:r>
      <w:r w:rsidR="00C07AD3" w:rsidRPr="00C07AD3">
        <w:t xml:space="preserve">обработки, утилизации, </w:t>
      </w:r>
      <w:r w:rsidR="000818B7" w:rsidRPr="00C07AD3">
        <w:t>обезвреживании</w:t>
      </w:r>
      <w:r w:rsidR="00C07AD3" w:rsidRPr="00C07AD3">
        <w:t>, размещения т</w:t>
      </w:r>
      <w:r w:rsidR="000818B7">
        <w:t>в</w:t>
      </w:r>
      <w:r w:rsidR="00C07AD3" w:rsidRPr="00C07AD3">
        <w:t>ердых коммунальных отходо</w:t>
      </w:r>
      <w:bookmarkEnd w:id="214"/>
      <w:r w:rsidR="000818B7">
        <w:t>в</w:t>
      </w:r>
    </w:p>
    <w:p w:rsidR="00027004" w:rsidRPr="00A87EC2" w:rsidRDefault="00027004" w:rsidP="00027004">
      <w:pPr>
        <w:keepNext/>
        <w:spacing w:before="120"/>
        <w:jc w:val="right"/>
        <w:rPr>
          <w:b/>
          <w:i/>
        </w:rPr>
      </w:pPr>
      <w:r w:rsidRPr="00A87EC2">
        <w:rPr>
          <w:b/>
          <w:i/>
        </w:rPr>
        <w:t>Таблица 2.</w:t>
      </w:r>
      <w:r w:rsidR="00C07AD3">
        <w:rPr>
          <w:b/>
          <w:i/>
        </w:rPr>
        <w:t>7</w:t>
      </w:r>
    </w:p>
    <w:p w:rsidR="00027004" w:rsidRPr="00A87EC2" w:rsidRDefault="00027004" w:rsidP="00027004">
      <w:pPr>
        <w:keepNext/>
        <w:suppressAutoHyphens/>
        <w:spacing w:after="120"/>
        <w:ind w:firstLine="0"/>
        <w:jc w:val="center"/>
        <w:rPr>
          <w:b/>
          <w:i/>
        </w:rPr>
      </w:pPr>
      <w:r w:rsidRPr="00A87EC2">
        <w:rPr>
          <w:b/>
          <w:i/>
        </w:rPr>
        <w:t>Обосно</w:t>
      </w:r>
      <w:r w:rsidR="000818B7">
        <w:rPr>
          <w:b/>
          <w:i/>
        </w:rPr>
        <w:t>в</w:t>
      </w:r>
      <w:r w:rsidRPr="00A87EC2">
        <w:rPr>
          <w:b/>
          <w:i/>
        </w:rPr>
        <w:t xml:space="preserve">ание расчетных показателей, </w:t>
      </w:r>
      <w:r w:rsidR="000818B7" w:rsidRPr="00A87EC2">
        <w:rPr>
          <w:b/>
          <w:i/>
        </w:rPr>
        <w:t>устанавливаемых</w:t>
      </w:r>
      <w:r w:rsidRPr="00A87EC2">
        <w:rPr>
          <w:b/>
          <w:i/>
        </w:rPr>
        <w:t xml:space="preserve"> для </w:t>
      </w:r>
      <w:proofErr w:type="spellStart"/>
      <w:r w:rsidRPr="00A87EC2">
        <w:rPr>
          <w:b/>
          <w:i/>
        </w:rPr>
        <w:t>объекто</w:t>
      </w:r>
      <w:proofErr w:type="spellEnd"/>
      <w:r w:rsidRPr="00A87EC2">
        <w:rPr>
          <w:b/>
          <w:i/>
        </w:rPr>
        <w:t xml:space="preserve"> местного значения</w:t>
      </w:r>
      <w:r w:rsidR="003E0679">
        <w:rPr>
          <w:b/>
          <w:i/>
        </w:rPr>
        <w:t xml:space="preserve"> муниципального района  </w:t>
      </w:r>
      <w:r w:rsidR="003E0679" w:rsidRPr="003E0679">
        <w:rPr>
          <w:b/>
          <w:i/>
        </w:rPr>
        <w:t>«Барун-Хемчикский кожуун Республики Ты</w:t>
      </w:r>
      <w:r w:rsidR="003E0679">
        <w:rPr>
          <w:b/>
          <w:i/>
        </w:rPr>
        <w:t>в</w:t>
      </w:r>
      <w:r w:rsidR="003E0679" w:rsidRPr="003E0679">
        <w:rPr>
          <w:b/>
          <w:i/>
        </w:rPr>
        <w:t>а»</w:t>
      </w:r>
      <w:r w:rsidRPr="00A87EC2">
        <w:rPr>
          <w:b/>
          <w:i/>
        </w:rPr>
        <w:t xml:space="preserve"> </w:t>
      </w:r>
      <w:r w:rsidR="00C07AD3" w:rsidRPr="00C07AD3">
        <w:rPr>
          <w:b/>
          <w:i/>
        </w:rPr>
        <w:t xml:space="preserve">обработки, утилизации, </w:t>
      </w:r>
      <w:r w:rsidR="000818B7" w:rsidRPr="00C07AD3">
        <w:rPr>
          <w:b/>
          <w:i/>
        </w:rPr>
        <w:t>обезвреживании</w:t>
      </w:r>
      <w:r w:rsidR="00C07AD3" w:rsidRPr="00C07AD3">
        <w:rPr>
          <w:b/>
          <w:i/>
        </w:rPr>
        <w:t>, размещения т</w:t>
      </w:r>
      <w:r w:rsidR="000818B7">
        <w:rPr>
          <w:b/>
          <w:i/>
        </w:rPr>
        <w:t>в</w:t>
      </w:r>
      <w:r w:rsidR="00C07AD3" w:rsidRPr="00C07AD3">
        <w:rPr>
          <w:b/>
          <w:i/>
        </w:rPr>
        <w:t>ердых коммунальных отходо</w:t>
      </w:r>
      <w:r w:rsidR="000818B7">
        <w:rPr>
          <w:b/>
          <w:i/>
        </w:rPr>
        <w:t>в</w:t>
      </w:r>
    </w:p>
    <w:tbl>
      <w:tblPr>
        <w:tblStyle w:val="af1"/>
        <w:tblW w:w="9482"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693"/>
        <w:gridCol w:w="5386"/>
      </w:tblGrid>
      <w:tr w:rsidR="00027004" w:rsidRPr="00A87EC2" w:rsidTr="00CD0E6B">
        <w:trPr>
          <w:cantSplit/>
          <w:tblHeader/>
          <w:jc w:val="center"/>
        </w:trPr>
        <w:tc>
          <w:tcPr>
            <w:tcW w:w="1403" w:type="dxa"/>
            <w:shd w:val="clear" w:color="auto" w:fill="D9D9D9" w:themeFill="background1" w:themeFillShade="D9"/>
          </w:tcPr>
          <w:p w:rsidR="00027004" w:rsidRPr="00A87EC2" w:rsidRDefault="000818B7" w:rsidP="00C07AD3">
            <w:pPr>
              <w:pStyle w:val="aff6"/>
              <w:ind w:firstLine="0"/>
              <w:jc w:val="center"/>
              <w:rPr>
                <w:b/>
                <w:i/>
                <w:sz w:val="20"/>
                <w:szCs w:val="20"/>
                <w:lang w:val="ru-RU"/>
              </w:rPr>
            </w:pPr>
            <w:r w:rsidRPr="00A87EC2">
              <w:rPr>
                <w:b/>
                <w:i/>
                <w:sz w:val="20"/>
                <w:szCs w:val="20"/>
                <w:lang w:val="ru-RU"/>
              </w:rPr>
              <w:t>Наименование</w:t>
            </w:r>
            <w:r w:rsidR="00027004" w:rsidRPr="00A87EC2">
              <w:rPr>
                <w:b/>
                <w:i/>
                <w:sz w:val="20"/>
                <w:szCs w:val="20"/>
                <w:lang w:val="ru-RU"/>
              </w:rPr>
              <w:t xml:space="preserve"> </w:t>
            </w:r>
            <w:r>
              <w:rPr>
                <w:b/>
                <w:i/>
                <w:sz w:val="20"/>
                <w:szCs w:val="20"/>
                <w:lang w:val="ru-RU"/>
              </w:rPr>
              <w:t>в</w:t>
            </w:r>
            <w:r w:rsidR="00027004" w:rsidRPr="00A87EC2">
              <w:rPr>
                <w:b/>
                <w:i/>
                <w:sz w:val="20"/>
                <w:szCs w:val="20"/>
                <w:lang w:val="ru-RU"/>
              </w:rPr>
              <w:t>ида объекта</w:t>
            </w:r>
          </w:p>
        </w:tc>
        <w:tc>
          <w:tcPr>
            <w:tcW w:w="2693" w:type="dxa"/>
            <w:shd w:val="clear" w:color="auto" w:fill="D9D9D9" w:themeFill="background1" w:themeFillShade="D9"/>
          </w:tcPr>
          <w:p w:rsidR="00027004" w:rsidRPr="00A87EC2" w:rsidRDefault="00027004" w:rsidP="00C07AD3">
            <w:pPr>
              <w:pStyle w:val="aff6"/>
              <w:ind w:firstLine="0"/>
              <w:jc w:val="center"/>
              <w:rPr>
                <w:b/>
                <w:i/>
                <w:sz w:val="20"/>
                <w:szCs w:val="20"/>
                <w:lang w:val="ru-RU"/>
              </w:rPr>
            </w:pPr>
            <w:r w:rsidRPr="00A87EC2">
              <w:rPr>
                <w:b/>
                <w:i/>
                <w:sz w:val="20"/>
                <w:szCs w:val="20"/>
                <w:lang w:val="ru-RU"/>
              </w:rPr>
              <w:t>Тип расчетного показателя</w:t>
            </w:r>
          </w:p>
        </w:tc>
        <w:tc>
          <w:tcPr>
            <w:tcW w:w="5386" w:type="dxa"/>
            <w:shd w:val="clear" w:color="auto" w:fill="D9D9D9" w:themeFill="background1" w:themeFillShade="D9"/>
          </w:tcPr>
          <w:p w:rsidR="00027004" w:rsidRPr="00A87EC2" w:rsidRDefault="000818B7" w:rsidP="00C07AD3">
            <w:pPr>
              <w:pStyle w:val="aff6"/>
              <w:ind w:firstLine="0"/>
              <w:jc w:val="center"/>
              <w:rPr>
                <w:b/>
                <w:i/>
                <w:sz w:val="20"/>
                <w:szCs w:val="20"/>
                <w:lang w:val="ru-RU"/>
              </w:rPr>
            </w:pPr>
            <w:r w:rsidRPr="00A87EC2">
              <w:rPr>
                <w:b/>
                <w:i/>
                <w:sz w:val="20"/>
                <w:szCs w:val="20"/>
                <w:lang w:val="ru-RU"/>
              </w:rPr>
              <w:t>обоснование</w:t>
            </w:r>
            <w:r w:rsidR="00027004" w:rsidRPr="00A87EC2">
              <w:rPr>
                <w:b/>
                <w:i/>
                <w:sz w:val="20"/>
                <w:szCs w:val="20"/>
                <w:lang w:val="ru-RU"/>
              </w:rPr>
              <w:t xml:space="preserve"> расчетного показателя</w:t>
            </w:r>
          </w:p>
        </w:tc>
      </w:tr>
      <w:tr w:rsidR="00D262DD" w:rsidRPr="00A87EC2" w:rsidTr="00CD0E6B">
        <w:trPr>
          <w:cantSplit/>
          <w:jc w:val="center"/>
        </w:trPr>
        <w:tc>
          <w:tcPr>
            <w:tcW w:w="1403" w:type="dxa"/>
            <w:vMerge w:val="restart"/>
            <w:shd w:val="clear" w:color="auto" w:fill="F2F2F2" w:themeFill="background1" w:themeFillShade="F2"/>
          </w:tcPr>
          <w:p w:rsidR="00D262DD" w:rsidRPr="00A87EC2" w:rsidRDefault="00D262DD" w:rsidP="00C07AD3">
            <w:pPr>
              <w:pStyle w:val="aff6"/>
              <w:ind w:firstLine="0"/>
              <w:jc w:val="left"/>
              <w:rPr>
                <w:sz w:val="20"/>
                <w:szCs w:val="20"/>
                <w:lang w:val="ru-RU"/>
              </w:rPr>
            </w:pPr>
            <w:r>
              <w:rPr>
                <w:sz w:val="20"/>
                <w:szCs w:val="20"/>
                <w:lang w:val="ru-RU"/>
              </w:rPr>
              <w:lastRenderedPageBreak/>
              <w:t>М</w:t>
            </w:r>
            <w:r w:rsidRPr="00226792">
              <w:rPr>
                <w:sz w:val="20"/>
                <w:szCs w:val="20"/>
                <w:lang w:val="ru-RU"/>
              </w:rPr>
              <w:t>ежмуниц</w:t>
            </w:r>
            <w:r w:rsidRPr="00226792">
              <w:rPr>
                <w:sz w:val="20"/>
                <w:szCs w:val="20"/>
                <w:lang w:val="ru-RU"/>
              </w:rPr>
              <w:t>и</w:t>
            </w:r>
            <w:r w:rsidRPr="00226792">
              <w:rPr>
                <w:sz w:val="20"/>
                <w:szCs w:val="20"/>
                <w:lang w:val="ru-RU"/>
              </w:rPr>
              <w:t>пальный ко</w:t>
            </w:r>
            <w:r w:rsidRPr="00226792">
              <w:rPr>
                <w:sz w:val="20"/>
                <w:szCs w:val="20"/>
                <w:lang w:val="ru-RU"/>
              </w:rPr>
              <w:t>м</w:t>
            </w:r>
            <w:r w:rsidRPr="00226792">
              <w:rPr>
                <w:sz w:val="20"/>
                <w:szCs w:val="20"/>
                <w:lang w:val="ru-RU"/>
              </w:rPr>
              <w:t>плексный п</w:t>
            </w:r>
            <w:r w:rsidRPr="00226792">
              <w:rPr>
                <w:sz w:val="20"/>
                <w:szCs w:val="20"/>
                <w:lang w:val="ru-RU"/>
              </w:rPr>
              <w:t>о</w:t>
            </w:r>
            <w:r w:rsidRPr="00226792">
              <w:rPr>
                <w:sz w:val="20"/>
                <w:szCs w:val="20"/>
                <w:lang w:val="ru-RU"/>
              </w:rPr>
              <w:t>лигон (МКП)</w:t>
            </w:r>
          </w:p>
        </w:tc>
        <w:tc>
          <w:tcPr>
            <w:tcW w:w="2693" w:type="dxa"/>
          </w:tcPr>
          <w:p w:rsidR="00D262DD" w:rsidRPr="00A87EC2" w:rsidRDefault="00D262DD" w:rsidP="00C07AD3">
            <w:pPr>
              <w:pStyle w:val="aff6"/>
              <w:ind w:firstLine="0"/>
              <w:jc w:val="left"/>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обеспеченности</w:t>
            </w:r>
          </w:p>
        </w:tc>
        <w:tc>
          <w:tcPr>
            <w:tcW w:w="5386" w:type="dxa"/>
          </w:tcPr>
          <w:p w:rsidR="00D262DD" w:rsidRPr="00A87EC2" w:rsidRDefault="00D262DD" w:rsidP="00CD0E6B">
            <w:pPr>
              <w:pStyle w:val="aff6"/>
              <w:ind w:firstLine="0"/>
              <w:rPr>
                <w:sz w:val="20"/>
                <w:szCs w:val="20"/>
                <w:lang w:val="ru-RU"/>
              </w:rPr>
            </w:pPr>
            <w:r>
              <w:rPr>
                <w:sz w:val="20"/>
                <w:szCs w:val="20"/>
                <w:lang w:val="ru-RU"/>
              </w:rPr>
              <w:t xml:space="preserve">1 объект  </w:t>
            </w:r>
            <w:proofErr w:type="spellStart"/>
            <w:r>
              <w:rPr>
                <w:sz w:val="20"/>
                <w:szCs w:val="20"/>
                <w:lang w:val="ru-RU"/>
              </w:rPr>
              <w:t>Кызылском</w:t>
            </w:r>
            <w:proofErr w:type="spellEnd"/>
            <w:r w:rsidR="00A427B0">
              <w:rPr>
                <w:sz w:val="20"/>
                <w:szCs w:val="20"/>
                <w:lang w:val="ru-RU"/>
              </w:rPr>
              <w:t xml:space="preserve"> </w:t>
            </w:r>
            <w:proofErr w:type="spellStart"/>
            <w:r>
              <w:rPr>
                <w:sz w:val="20"/>
                <w:szCs w:val="20"/>
                <w:lang w:val="ru-RU"/>
              </w:rPr>
              <w:t>кожууне</w:t>
            </w:r>
            <w:proofErr w:type="spellEnd"/>
            <w:r>
              <w:rPr>
                <w:sz w:val="20"/>
                <w:szCs w:val="20"/>
                <w:lang w:val="ru-RU"/>
              </w:rPr>
              <w:t xml:space="preserve"> и 1 объект  </w:t>
            </w:r>
            <w:proofErr w:type="spellStart"/>
            <w:r w:rsidRPr="009C7FEB">
              <w:rPr>
                <w:sz w:val="20"/>
                <w:szCs w:val="20"/>
                <w:lang w:val="ru-RU"/>
              </w:rPr>
              <w:t>Барун-Хемчикск</w:t>
            </w:r>
            <w:r>
              <w:rPr>
                <w:sz w:val="20"/>
                <w:szCs w:val="20"/>
                <w:lang w:val="ru-RU"/>
              </w:rPr>
              <w:t>ом</w:t>
            </w:r>
            <w:proofErr w:type="spellEnd"/>
            <w:r w:rsidR="000818B7">
              <w:rPr>
                <w:sz w:val="20"/>
                <w:szCs w:val="20"/>
                <w:lang w:val="ru-RU"/>
              </w:rPr>
              <w:t xml:space="preserve"> </w:t>
            </w:r>
            <w:proofErr w:type="spellStart"/>
            <w:r>
              <w:rPr>
                <w:sz w:val="20"/>
                <w:szCs w:val="20"/>
                <w:lang w:val="ru-RU"/>
              </w:rPr>
              <w:t>кожууне</w:t>
            </w:r>
            <w:proofErr w:type="spellEnd"/>
            <w:r>
              <w:rPr>
                <w:sz w:val="20"/>
                <w:szCs w:val="20"/>
                <w:lang w:val="ru-RU"/>
              </w:rPr>
              <w:t xml:space="preserve"> приняты</w:t>
            </w:r>
            <w:r w:rsidRPr="00A87EC2">
              <w:rPr>
                <w:sz w:val="20"/>
                <w:szCs w:val="20"/>
                <w:lang w:val="ru-RU"/>
              </w:rPr>
              <w:t xml:space="preserve">  </w:t>
            </w:r>
            <w:proofErr w:type="gramStart"/>
            <w:r w:rsidR="002A631E">
              <w:rPr>
                <w:sz w:val="20"/>
                <w:szCs w:val="20"/>
                <w:lang w:val="ru-RU"/>
              </w:rPr>
              <w:t>соответствии</w:t>
            </w:r>
            <w:proofErr w:type="gramEnd"/>
            <w:r w:rsidRPr="00A87EC2">
              <w:rPr>
                <w:sz w:val="20"/>
                <w:szCs w:val="20"/>
                <w:lang w:val="ru-RU"/>
              </w:rPr>
              <w:t xml:space="preserve"> </w:t>
            </w:r>
            <w:r>
              <w:rPr>
                <w:sz w:val="20"/>
                <w:szCs w:val="20"/>
                <w:lang w:val="ru-RU"/>
              </w:rPr>
              <w:t xml:space="preserve">показателями </w:t>
            </w:r>
            <w:r w:rsidR="000818B7" w:rsidRPr="0037662F">
              <w:rPr>
                <w:sz w:val="20"/>
                <w:szCs w:val="20"/>
                <w:lang w:val="ru-RU"/>
              </w:rPr>
              <w:t>государстве</w:t>
            </w:r>
            <w:r w:rsidR="000818B7" w:rsidRPr="0037662F">
              <w:rPr>
                <w:sz w:val="20"/>
                <w:szCs w:val="20"/>
                <w:lang w:val="ru-RU"/>
              </w:rPr>
              <w:t>н</w:t>
            </w:r>
            <w:r w:rsidR="000818B7" w:rsidRPr="0037662F">
              <w:rPr>
                <w:sz w:val="20"/>
                <w:szCs w:val="20"/>
                <w:lang w:val="ru-RU"/>
              </w:rPr>
              <w:t>ной</w:t>
            </w:r>
            <w:r w:rsidRPr="0037662F">
              <w:rPr>
                <w:sz w:val="20"/>
                <w:szCs w:val="20"/>
                <w:lang w:val="ru-RU"/>
              </w:rPr>
              <w:t xml:space="preserve"> программы Республики </w:t>
            </w:r>
            <w:r w:rsidR="00B87017">
              <w:rPr>
                <w:sz w:val="20"/>
                <w:szCs w:val="20"/>
                <w:lang w:val="ru-RU"/>
              </w:rPr>
              <w:t>Тыва</w:t>
            </w:r>
            <w:r w:rsidRPr="0037662F">
              <w:rPr>
                <w:sz w:val="20"/>
                <w:szCs w:val="20"/>
                <w:lang w:val="ru-RU"/>
              </w:rPr>
              <w:t xml:space="preserve"> «Обращение с отходами </w:t>
            </w:r>
            <w:r w:rsidR="000818B7" w:rsidRPr="0037662F">
              <w:rPr>
                <w:sz w:val="20"/>
                <w:szCs w:val="20"/>
                <w:lang w:val="ru-RU"/>
              </w:rPr>
              <w:t>производства</w:t>
            </w:r>
            <w:r w:rsidRPr="0037662F">
              <w:rPr>
                <w:sz w:val="20"/>
                <w:szCs w:val="20"/>
                <w:lang w:val="ru-RU"/>
              </w:rPr>
              <w:t xml:space="preserve"> и потребления,  том числе с т</w:t>
            </w:r>
            <w:r w:rsidR="000818B7">
              <w:rPr>
                <w:sz w:val="20"/>
                <w:szCs w:val="20"/>
                <w:lang w:val="ru-RU"/>
              </w:rPr>
              <w:t>в</w:t>
            </w:r>
            <w:r w:rsidRPr="0037662F">
              <w:rPr>
                <w:sz w:val="20"/>
                <w:szCs w:val="20"/>
                <w:lang w:val="ru-RU"/>
              </w:rPr>
              <w:t>ердыми комм</w:t>
            </w:r>
            <w:r w:rsidRPr="0037662F">
              <w:rPr>
                <w:sz w:val="20"/>
                <w:szCs w:val="20"/>
                <w:lang w:val="ru-RU"/>
              </w:rPr>
              <w:t>у</w:t>
            </w:r>
            <w:r w:rsidRPr="0037662F">
              <w:rPr>
                <w:sz w:val="20"/>
                <w:szCs w:val="20"/>
                <w:lang w:val="ru-RU"/>
              </w:rPr>
              <w:t xml:space="preserve">нальными отходами,  Республике </w:t>
            </w:r>
            <w:r w:rsidR="00B87017">
              <w:rPr>
                <w:sz w:val="20"/>
                <w:szCs w:val="20"/>
                <w:lang w:val="ru-RU"/>
              </w:rPr>
              <w:t>Тыва</w:t>
            </w:r>
            <w:r w:rsidRPr="0037662F">
              <w:rPr>
                <w:sz w:val="20"/>
                <w:szCs w:val="20"/>
                <w:lang w:val="ru-RU"/>
              </w:rPr>
              <w:t xml:space="preserve"> на 2018-2026 годы»</w:t>
            </w:r>
            <w:r>
              <w:rPr>
                <w:sz w:val="20"/>
                <w:szCs w:val="20"/>
                <w:lang w:val="ru-RU"/>
              </w:rPr>
              <w:t>, ут</w:t>
            </w:r>
            <w:r w:rsidR="000818B7">
              <w:rPr>
                <w:sz w:val="20"/>
                <w:szCs w:val="20"/>
                <w:lang w:val="ru-RU"/>
              </w:rPr>
              <w:t>в</w:t>
            </w:r>
            <w:r>
              <w:rPr>
                <w:sz w:val="20"/>
                <w:szCs w:val="20"/>
                <w:lang w:val="ru-RU"/>
              </w:rPr>
              <w:t>ержденной п</w:t>
            </w:r>
            <w:r w:rsidRPr="0037662F">
              <w:rPr>
                <w:sz w:val="20"/>
                <w:szCs w:val="20"/>
                <w:lang w:val="ru-RU"/>
              </w:rPr>
              <w:t>остано</w:t>
            </w:r>
            <w:r w:rsidR="000818B7">
              <w:rPr>
                <w:sz w:val="20"/>
                <w:szCs w:val="20"/>
                <w:lang w:val="ru-RU"/>
              </w:rPr>
              <w:t>в</w:t>
            </w:r>
            <w:r w:rsidRPr="0037662F">
              <w:rPr>
                <w:sz w:val="20"/>
                <w:szCs w:val="20"/>
                <w:lang w:val="ru-RU"/>
              </w:rPr>
              <w:t xml:space="preserve">лением </w:t>
            </w:r>
            <w:r w:rsidR="00A427B0" w:rsidRPr="0037662F">
              <w:rPr>
                <w:sz w:val="20"/>
                <w:szCs w:val="20"/>
                <w:lang w:val="ru-RU"/>
              </w:rPr>
              <w:t>Пра</w:t>
            </w:r>
            <w:r w:rsidR="00A427B0">
              <w:rPr>
                <w:sz w:val="20"/>
                <w:szCs w:val="20"/>
                <w:lang w:val="ru-RU"/>
              </w:rPr>
              <w:t>в</w:t>
            </w:r>
            <w:r w:rsidR="00A427B0" w:rsidRPr="0037662F">
              <w:rPr>
                <w:sz w:val="20"/>
                <w:szCs w:val="20"/>
                <w:lang w:val="ru-RU"/>
              </w:rPr>
              <w:t>ительства</w:t>
            </w:r>
            <w:r w:rsidRPr="0037662F">
              <w:rPr>
                <w:sz w:val="20"/>
                <w:szCs w:val="20"/>
                <w:lang w:val="ru-RU"/>
              </w:rPr>
              <w:t xml:space="preserve"> Республики </w:t>
            </w:r>
            <w:r w:rsidR="00B87017">
              <w:rPr>
                <w:sz w:val="20"/>
                <w:szCs w:val="20"/>
                <w:lang w:val="ru-RU"/>
              </w:rPr>
              <w:t>Тыва</w:t>
            </w:r>
            <w:r w:rsidRPr="0037662F">
              <w:rPr>
                <w:sz w:val="20"/>
                <w:szCs w:val="20"/>
                <w:lang w:val="ru-RU"/>
              </w:rPr>
              <w:t xml:space="preserve"> от 28.05.2018 № 280.</w:t>
            </w:r>
          </w:p>
        </w:tc>
      </w:tr>
      <w:tr w:rsidR="00D262DD" w:rsidRPr="00A87EC2" w:rsidTr="00CD0E6B">
        <w:trPr>
          <w:cantSplit/>
          <w:jc w:val="center"/>
        </w:trPr>
        <w:tc>
          <w:tcPr>
            <w:tcW w:w="1403" w:type="dxa"/>
            <w:vMerge/>
            <w:shd w:val="clear" w:color="auto" w:fill="F2F2F2" w:themeFill="background1" w:themeFillShade="F2"/>
          </w:tcPr>
          <w:p w:rsidR="00D262DD" w:rsidRPr="00A87EC2" w:rsidRDefault="00D262DD" w:rsidP="00C07AD3">
            <w:pPr>
              <w:pStyle w:val="aff6"/>
              <w:ind w:firstLine="0"/>
              <w:jc w:val="left"/>
              <w:rPr>
                <w:sz w:val="20"/>
                <w:szCs w:val="20"/>
                <w:lang w:val="ru-RU"/>
              </w:rPr>
            </w:pPr>
          </w:p>
        </w:tc>
        <w:tc>
          <w:tcPr>
            <w:tcW w:w="2693" w:type="dxa"/>
          </w:tcPr>
          <w:p w:rsidR="00D262DD" w:rsidRPr="00A87EC2" w:rsidRDefault="00D262DD" w:rsidP="00C07AD3">
            <w:pPr>
              <w:pStyle w:val="aff6"/>
              <w:ind w:firstLine="0"/>
              <w:jc w:val="left"/>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5386" w:type="dxa"/>
          </w:tcPr>
          <w:p w:rsidR="00D262DD" w:rsidRPr="00A87EC2" w:rsidRDefault="00D262DD" w:rsidP="00C07AD3">
            <w:pPr>
              <w:pStyle w:val="aff6"/>
              <w:ind w:firstLine="0"/>
              <w:jc w:val="center"/>
              <w:rPr>
                <w:sz w:val="20"/>
                <w:szCs w:val="20"/>
                <w:lang w:val="ru-RU"/>
              </w:rPr>
            </w:pPr>
            <w:r>
              <w:rPr>
                <w:sz w:val="20"/>
                <w:szCs w:val="20"/>
                <w:lang w:val="ru-RU"/>
              </w:rPr>
              <w:t>Не нормируется</w:t>
            </w:r>
          </w:p>
        </w:tc>
      </w:tr>
      <w:tr w:rsidR="00C07AD3" w:rsidRPr="00A87EC2" w:rsidTr="00CD0E6B">
        <w:trPr>
          <w:cantSplit/>
          <w:jc w:val="center"/>
        </w:trPr>
        <w:tc>
          <w:tcPr>
            <w:tcW w:w="1403" w:type="dxa"/>
            <w:vMerge w:val="restart"/>
            <w:shd w:val="clear" w:color="auto" w:fill="F2F2F2" w:themeFill="background1" w:themeFillShade="F2"/>
          </w:tcPr>
          <w:p w:rsidR="00C07AD3" w:rsidRPr="00A87EC2" w:rsidRDefault="00CD0E6B" w:rsidP="00C07AD3">
            <w:pPr>
              <w:pStyle w:val="aff6"/>
              <w:ind w:firstLine="0"/>
              <w:jc w:val="left"/>
              <w:rPr>
                <w:sz w:val="20"/>
                <w:szCs w:val="20"/>
                <w:lang w:val="ru-RU"/>
              </w:rPr>
            </w:pPr>
            <w:r w:rsidRPr="00A87EC2">
              <w:rPr>
                <w:sz w:val="20"/>
                <w:szCs w:val="20"/>
                <w:lang w:val="ru-RU"/>
              </w:rPr>
              <w:t>Мусороп</w:t>
            </w:r>
            <w:r w:rsidRPr="00A87EC2">
              <w:rPr>
                <w:sz w:val="20"/>
                <w:szCs w:val="20"/>
                <w:lang w:val="ru-RU"/>
              </w:rPr>
              <w:t>е</w:t>
            </w:r>
            <w:r w:rsidRPr="00A87EC2">
              <w:rPr>
                <w:sz w:val="20"/>
                <w:szCs w:val="20"/>
                <w:lang w:val="ru-RU"/>
              </w:rPr>
              <w:t>регрузочная станция</w:t>
            </w:r>
            <w:r>
              <w:rPr>
                <w:sz w:val="20"/>
                <w:szCs w:val="20"/>
                <w:lang w:val="ru-RU"/>
              </w:rPr>
              <w:t xml:space="preserve"> с эл</w:t>
            </w:r>
            <w:r>
              <w:rPr>
                <w:sz w:val="20"/>
                <w:szCs w:val="20"/>
                <w:lang w:val="ru-RU"/>
              </w:rPr>
              <w:t>е</w:t>
            </w:r>
            <w:r>
              <w:rPr>
                <w:sz w:val="20"/>
                <w:szCs w:val="20"/>
                <w:lang w:val="ru-RU"/>
              </w:rPr>
              <w:t>ментами со</w:t>
            </w:r>
            <w:r>
              <w:rPr>
                <w:sz w:val="20"/>
                <w:szCs w:val="20"/>
                <w:lang w:val="ru-RU"/>
              </w:rPr>
              <w:t>р</w:t>
            </w:r>
            <w:r>
              <w:rPr>
                <w:sz w:val="20"/>
                <w:szCs w:val="20"/>
                <w:lang w:val="ru-RU"/>
              </w:rPr>
              <w:t>тиро</w:t>
            </w:r>
            <w:r w:rsidR="000818B7">
              <w:rPr>
                <w:sz w:val="20"/>
                <w:szCs w:val="20"/>
                <w:lang w:val="ru-RU"/>
              </w:rPr>
              <w:t>в</w:t>
            </w:r>
            <w:r>
              <w:rPr>
                <w:sz w:val="20"/>
                <w:szCs w:val="20"/>
                <w:lang w:val="ru-RU"/>
              </w:rPr>
              <w:t>ки (МПС)</w:t>
            </w:r>
          </w:p>
        </w:tc>
        <w:tc>
          <w:tcPr>
            <w:tcW w:w="2693" w:type="dxa"/>
          </w:tcPr>
          <w:p w:rsidR="00C07AD3" w:rsidRPr="00A87EC2" w:rsidRDefault="00C07AD3" w:rsidP="00C07AD3">
            <w:pPr>
              <w:pStyle w:val="aff6"/>
              <w:ind w:firstLine="0"/>
              <w:jc w:val="left"/>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обеспеченности</w:t>
            </w:r>
          </w:p>
        </w:tc>
        <w:tc>
          <w:tcPr>
            <w:tcW w:w="5386" w:type="dxa"/>
          </w:tcPr>
          <w:p w:rsidR="00C07AD3" w:rsidRPr="00A87EC2" w:rsidRDefault="00DD6D85" w:rsidP="00C07AD3">
            <w:pPr>
              <w:pStyle w:val="aff6"/>
              <w:ind w:firstLine="0"/>
              <w:rPr>
                <w:sz w:val="20"/>
                <w:szCs w:val="20"/>
                <w:lang w:val="ru-RU"/>
              </w:rPr>
            </w:pPr>
            <w:proofErr w:type="gramStart"/>
            <w:r>
              <w:rPr>
                <w:sz w:val="20"/>
                <w:szCs w:val="20"/>
                <w:lang w:val="ru-RU"/>
              </w:rPr>
              <w:t>Количест</w:t>
            </w:r>
            <w:r w:rsidR="000818B7">
              <w:rPr>
                <w:sz w:val="20"/>
                <w:szCs w:val="20"/>
                <w:lang w:val="ru-RU"/>
              </w:rPr>
              <w:t>в</w:t>
            </w:r>
            <w:r>
              <w:rPr>
                <w:sz w:val="20"/>
                <w:szCs w:val="20"/>
                <w:lang w:val="ru-RU"/>
              </w:rPr>
              <w:t>о объекто</w:t>
            </w:r>
            <w:r w:rsidR="000818B7">
              <w:rPr>
                <w:sz w:val="20"/>
                <w:szCs w:val="20"/>
                <w:lang w:val="ru-RU"/>
              </w:rPr>
              <w:t>в</w:t>
            </w:r>
            <w:r>
              <w:rPr>
                <w:sz w:val="20"/>
                <w:szCs w:val="20"/>
                <w:lang w:val="ru-RU"/>
              </w:rPr>
              <w:t xml:space="preserve"> </w:t>
            </w:r>
            <w:r w:rsidR="00C07AD3">
              <w:rPr>
                <w:sz w:val="20"/>
                <w:szCs w:val="20"/>
                <w:lang w:val="ru-RU"/>
              </w:rPr>
              <w:t xml:space="preserve"> различных муниципальных районах приняты</w:t>
            </w:r>
            <w:r w:rsidR="00C07AD3" w:rsidRPr="00A87EC2">
              <w:rPr>
                <w:sz w:val="20"/>
                <w:szCs w:val="20"/>
                <w:lang w:val="ru-RU"/>
              </w:rPr>
              <w:t xml:space="preserve">  </w:t>
            </w:r>
            <w:r w:rsidR="002A631E">
              <w:rPr>
                <w:sz w:val="20"/>
                <w:szCs w:val="20"/>
                <w:lang w:val="ru-RU"/>
              </w:rPr>
              <w:t>соответствии</w:t>
            </w:r>
            <w:r w:rsidR="00C07AD3" w:rsidRPr="00A87EC2">
              <w:rPr>
                <w:sz w:val="20"/>
                <w:szCs w:val="20"/>
                <w:lang w:val="ru-RU"/>
              </w:rPr>
              <w:t xml:space="preserve"> </w:t>
            </w:r>
            <w:r w:rsidR="00C07AD3">
              <w:rPr>
                <w:sz w:val="20"/>
                <w:szCs w:val="20"/>
                <w:lang w:val="ru-RU"/>
              </w:rPr>
              <w:t xml:space="preserve">показателями </w:t>
            </w:r>
            <w:r w:rsidR="000818B7" w:rsidRPr="0037662F">
              <w:rPr>
                <w:sz w:val="20"/>
                <w:szCs w:val="20"/>
                <w:lang w:val="ru-RU"/>
              </w:rPr>
              <w:t>государственной</w:t>
            </w:r>
            <w:r w:rsidR="00C07AD3" w:rsidRPr="0037662F">
              <w:rPr>
                <w:sz w:val="20"/>
                <w:szCs w:val="20"/>
                <w:lang w:val="ru-RU"/>
              </w:rPr>
              <w:t xml:space="preserve"> пр</w:t>
            </w:r>
            <w:r w:rsidR="00C07AD3" w:rsidRPr="0037662F">
              <w:rPr>
                <w:sz w:val="20"/>
                <w:szCs w:val="20"/>
                <w:lang w:val="ru-RU"/>
              </w:rPr>
              <w:t>о</w:t>
            </w:r>
            <w:r w:rsidR="00C07AD3" w:rsidRPr="0037662F">
              <w:rPr>
                <w:sz w:val="20"/>
                <w:szCs w:val="20"/>
                <w:lang w:val="ru-RU"/>
              </w:rPr>
              <w:t xml:space="preserve">граммы Республики </w:t>
            </w:r>
            <w:r w:rsidR="00B87017">
              <w:rPr>
                <w:sz w:val="20"/>
                <w:szCs w:val="20"/>
                <w:lang w:val="ru-RU"/>
              </w:rPr>
              <w:t>Тыва</w:t>
            </w:r>
            <w:r w:rsidR="00C07AD3" w:rsidRPr="0037662F">
              <w:rPr>
                <w:sz w:val="20"/>
                <w:szCs w:val="20"/>
                <w:lang w:val="ru-RU"/>
              </w:rPr>
              <w:t xml:space="preserve"> «Обращение с отходами </w:t>
            </w:r>
            <w:r w:rsidR="000818B7" w:rsidRPr="0037662F">
              <w:rPr>
                <w:sz w:val="20"/>
                <w:szCs w:val="20"/>
                <w:lang w:val="ru-RU"/>
              </w:rPr>
              <w:t>произво</w:t>
            </w:r>
            <w:r w:rsidR="000818B7" w:rsidRPr="0037662F">
              <w:rPr>
                <w:sz w:val="20"/>
                <w:szCs w:val="20"/>
                <w:lang w:val="ru-RU"/>
              </w:rPr>
              <w:t>д</w:t>
            </w:r>
            <w:r w:rsidR="000818B7" w:rsidRPr="0037662F">
              <w:rPr>
                <w:sz w:val="20"/>
                <w:szCs w:val="20"/>
                <w:lang w:val="ru-RU"/>
              </w:rPr>
              <w:t>ства</w:t>
            </w:r>
            <w:r w:rsidR="00C07AD3" w:rsidRPr="0037662F">
              <w:rPr>
                <w:sz w:val="20"/>
                <w:szCs w:val="20"/>
                <w:lang w:val="ru-RU"/>
              </w:rPr>
              <w:t xml:space="preserve"> и потребления,  том числе с т</w:t>
            </w:r>
            <w:r w:rsidR="000818B7">
              <w:rPr>
                <w:sz w:val="20"/>
                <w:szCs w:val="20"/>
                <w:lang w:val="ru-RU"/>
              </w:rPr>
              <w:t>в</w:t>
            </w:r>
            <w:r w:rsidR="00C07AD3" w:rsidRPr="0037662F">
              <w:rPr>
                <w:sz w:val="20"/>
                <w:szCs w:val="20"/>
                <w:lang w:val="ru-RU"/>
              </w:rPr>
              <w:t xml:space="preserve">ердыми коммунальными отходами,  Республике </w:t>
            </w:r>
            <w:r w:rsidR="00B87017">
              <w:rPr>
                <w:sz w:val="20"/>
                <w:szCs w:val="20"/>
                <w:lang w:val="ru-RU"/>
              </w:rPr>
              <w:t>Тыва</w:t>
            </w:r>
            <w:r w:rsidR="00C07AD3" w:rsidRPr="0037662F">
              <w:rPr>
                <w:sz w:val="20"/>
                <w:szCs w:val="20"/>
                <w:lang w:val="ru-RU"/>
              </w:rPr>
              <w:t xml:space="preserve"> на 2018-2026 годы»</w:t>
            </w:r>
            <w:r w:rsidR="00C07AD3">
              <w:rPr>
                <w:sz w:val="20"/>
                <w:szCs w:val="20"/>
                <w:lang w:val="ru-RU"/>
              </w:rPr>
              <w:t xml:space="preserve">, </w:t>
            </w:r>
            <w:r w:rsidR="000818B7">
              <w:rPr>
                <w:sz w:val="20"/>
                <w:szCs w:val="20"/>
                <w:lang w:val="ru-RU"/>
              </w:rPr>
              <w:t>утвержде</w:t>
            </w:r>
            <w:r w:rsidR="000818B7">
              <w:rPr>
                <w:sz w:val="20"/>
                <w:szCs w:val="20"/>
                <w:lang w:val="ru-RU"/>
              </w:rPr>
              <w:t>н</w:t>
            </w:r>
            <w:r w:rsidR="000818B7">
              <w:rPr>
                <w:sz w:val="20"/>
                <w:szCs w:val="20"/>
                <w:lang w:val="ru-RU"/>
              </w:rPr>
              <w:t>ной</w:t>
            </w:r>
            <w:r w:rsidR="00C07AD3">
              <w:rPr>
                <w:sz w:val="20"/>
                <w:szCs w:val="20"/>
                <w:lang w:val="ru-RU"/>
              </w:rPr>
              <w:t xml:space="preserve"> </w:t>
            </w:r>
            <w:r w:rsidR="000818B7">
              <w:rPr>
                <w:sz w:val="20"/>
                <w:szCs w:val="20"/>
                <w:lang w:val="ru-RU"/>
              </w:rPr>
              <w:t>п</w:t>
            </w:r>
            <w:r w:rsidR="000818B7" w:rsidRPr="0037662F">
              <w:rPr>
                <w:sz w:val="20"/>
                <w:szCs w:val="20"/>
                <w:lang w:val="ru-RU"/>
              </w:rPr>
              <w:t>остановлением</w:t>
            </w:r>
            <w:r w:rsidR="00C07AD3" w:rsidRPr="0037662F">
              <w:rPr>
                <w:sz w:val="20"/>
                <w:szCs w:val="20"/>
                <w:lang w:val="ru-RU"/>
              </w:rPr>
              <w:t xml:space="preserve"> </w:t>
            </w:r>
            <w:proofErr w:type="spellStart"/>
            <w:r w:rsidR="00C07AD3" w:rsidRPr="0037662F">
              <w:rPr>
                <w:sz w:val="20"/>
                <w:szCs w:val="20"/>
                <w:lang w:val="ru-RU"/>
              </w:rPr>
              <w:t>Пра</w:t>
            </w:r>
            <w:r w:rsidR="000818B7">
              <w:rPr>
                <w:sz w:val="20"/>
                <w:szCs w:val="20"/>
                <w:lang w:val="ru-RU"/>
              </w:rPr>
              <w:t>в</w:t>
            </w:r>
            <w:r w:rsidR="00C07AD3" w:rsidRPr="0037662F">
              <w:rPr>
                <w:sz w:val="20"/>
                <w:szCs w:val="20"/>
                <w:lang w:val="ru-RU"/>
              </w:rPr>
              <w:t>ительста</w:t>
            </w:r>
            <w:proofErr w:type="spellEnd"/>
            <w:r w:rsidR="00C07AD3" w:rsidRPr="0037662F">
              <w:rPr>
                <w:sz w:val="20"/>
                <w:szCs w:val="20"/>
                <w:lang w:val="ru-RU"/>
              </w:rPr>
              <w:t xml:space="preserve"> Республики </w:t>
            </w:r>
            <w:r w:rsidR="00B87017">
              <w:rPr>
                <w:sz w:val="20"/>
                <w:szCs w:val="20"/>
                <w:lang w:val="ru-RU"/>
              </w:rPr>
              <w:t>Тыва</w:t>
            </w:r>
            <w:r w:rsidR="00C07AD3" w:rsidRPr="0037662F">
              <w:rPr>
                <w:sz w:val="20"/>
                <w:szCs w:val="20"/>
                <w:lang w:val="ru-RU"/>
              </w:rPr>
              <w:t xml:space="preserve"> от 28.05.2018 № 280.</w:t>
            </w:r>
            <w:proofErr w:type="gramEnd"/>
          </w:p>
        </w:tc>
      </w:tr>
      <w:tr w:rsidR="00C07AD3" w:rsidRPr="00A87EC2" w:rsidTr="00CD0E6B">
        <w:trPr>
          <w:cantSplit/>
          <w:jc w:val="center"/>
        </w:trPr>
        <w:tc>
          <w:tcPr>
            <w:tcW w:w="1403" w:type="dxa"/>
            <w:vMerge/>
            <w:shd w:val="clear" w:color="auto" w:fill="F2F2F2" w:themeFill="background1" w:themeFillShade="F2"/>
          </w:tcPr>
          <w:p w:rsidR="00C07AD3" w:rsidRPr="00A87EC2" w:rsidRDefault="00C07AD3" w:rsidP="00C07AD3">
            <w:pPr>
              <w:pStyle w:val="aff6"/>
              <w:ind w:firstLine="0"/>
              <w:jc w:val="left"/>
              <w:rPr>
                <w:sz w:val="20"/>
                <w:szCs w:val="20"/>
                <w:lang w:val="ru-RU"/>
              </w:rPr>
            </w:pPr>
          </w:p>
        </w:tc>
        <w:tc>
          <w:tcPr>
            <w:tcW w:w="2693" w:type="dxa"/>
          </w:tcPr>
          <w:p w:rsidR="00C07AD3" w:rsidRPr="00A87EC2" w:rsidRDefault="00C07AD3" w:rsidP="00C07AD3">
            <w:pPr>
              <w:pStyle w:val="aff6"/>
              <w:ind w:firstLine="0"/>
              <w:jc w:val="left"/>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5386" w:type="dxa"/>
          </w:tcPr>
          <w:p w:rsidR="00C07AD3" w:rsidRPr="00A87EC2" w:rsidRDefault="00C07AD3" w:rsidP="00C07AD3">
            <w:pPr>
              <w:pStyle w:val="aff6"/>
              <w:ind w:firstLine="0"/>
              <w:jc w:val="center"/>
              <w:rPr>
                <w:sz w:val="20"/>
                <w:szCs w:val="20"/>
                <w:lang w:val="ru-RU"/>
              </w:rPr>
            </w:pPr>
            <w:r>
              <w:rPr>
                <w:sz w:val="20"/>
                <w:szCs w:val="20"/>
                <w:lang w:val="ru-RU"/>
              </w:rPr>
              <w:t>Не нормируется</w:t>
            </w:r>
          </w:p>
        </w:tc>
      </w:tr>
      <w:tr w:rsidR="00CD0E6B" w:rsidRPr="00A87EC2" w:rsidTr="00CD0E6B">
        <w:trPr>
          <w:cantSplit/>
          <w:jc w:val="center"/>
        </w:trPr>
        <w:tc>
          <w:tcPr>
            <w:tcW w:w="1403" w:type="dxa"/>
            <w:vMerge w:val="restart"/>
            <w:shd w:val="clear" w:color="auto" w:fill="F2F2F2" w:themeFill="background1" w:themeFillShade="F2"/>
          </w:tcPr>
          <w:p w:rsidR="00CD0E6B" w:rsidRPr="00A87EC2" w:rsidRDefault="00CD0E6B" w:rsidP="00CD0E6B">
            <w:pPr>
              <w:pStyle w:val="aff6"/>
              <w:ind w:firstLine="0"/>
              <w:jc w:val="left"/>
              <w:rPr>
                <w:sz w:val="20"/>
                <w:szCs w:val="20"/>
                <w:lang w:val="ru-RU"/>
              </w:rPr>
            </w:pPr>
            <w:r>
              <w:rPr>
                <w:sz w:val="20"/>
                <w:szCs w:val="20"/>
                <w:lang w:val="ru-RU"/>
              </w:rPr>
              <w:t>Площадки р</w:t>
            </w:r>
            <w:r>
              <w:rPr>
                <w:sz w:val="20"/>
                <w:szCs w:val="20"/>
                <w:lang w:val="ru-RU"/>
              </w:rPr>
              <w:t>е</w:t>
            </w:r>
            <w:r>
              <w:rPr>
                <w:sz w:val="20"/>
                <w:szCs w:val="20"/>
                <w:lang w:val="ru-RU"/>
              </w:rPr>
              <w:t>менного нак</w:t>
            </w:r>
            <w:r>
              <w:rPr>
                <w:sz w:val="20"/>
                <w:szCs w:val="20"/>
                <w:lang w:val="ru-RU"/>
              </w:rPr>
              <w:t>о</w:t>
            </w:r>
            <w:r>
              <w:rPr>
                <w:sz w:val="20"/>
                <w:szCs w:val="20"/>
                <w:lang w:val="ru-RU"/>
              </w:rPr>
              <w:t>пления (ПН)</w:t>
            </w:r>
          </w:p>
        </w:tc>
        <w:tc>
          <w:tcPr>
            <w:tcW w:w="2693" w:type="dxa"/>
          </w:tcPr>
          <w:p w:rsidR="00CD0E6B" w:rsidRPr="00A87EC2" w:rsidRDefault="00CD0E6B" w:rsidP="00CD0E6B">
            <w:pPr>
              <w:pStyle w:val="aff6"/>
              <w:ind w:firstLine="0"/>
              <w:jc w:val="left"/>
              <w:rPr>
                <w:sz w:val="20"/>
                <w:szCs w:val="20"/>
                <w:lang w:val="ru-RU"/>
              </w:rPr>
            </w:pPr>
            <w:r w:rsidRPr="00A87EC2">
              <w:rPr>
                <w:sz w:val="20"/>
                <w:szCs w:val="20"/>
                <w:lang w:val="ru-RU"/>
              </w:rPr>
              <w:t>Расчетный показатель мин</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обеспеченности</w:t>
            </w:r>
          </w:p>
        </w:tc>
        <w:tc>
          <w:tcPr>
            <w:tcW w:w="5386" w:type="dxa"/>
          </w:tcPr>
          <w:p w:rsidR="00CD0E6B" w:rsidRDefault="000818B7" w:rsidP="00CD0E6B">
            <w:pPr>
              <w:pStyle w:val="aff6"/>
              <w:ind w:firstLine="0"/>
              <w:jc w:val="left"/>
              <w:rPr>
                <w:sz w:val="20"/>
                <w:szCs w:val="20"/>
                <w:lang w:val="ru-RU"/>
              </w:rPr>
            </w:pPr>
            <w:proofErr w:type="gramStart"/>
            <w:r>
              <w:rPr>
                <w:sz w:val="20"/>
                <w:szCs w:val="20"/>
                <w:lang w:val="ru-RU"/>
              </w:rPr>
              <w:t>количество</w:t>
            </w:r>
            <w:r w:rsidR="00CD0E6B">
              <w:rPr>
                <w:sz w:val="20"/>
                <w:szCs w:val="20"/>
                <w:lang w:val="ru-RU"/>
              </w:rPr>
              <w:t xml:space="preserve"> объекто</w:t>
            </w:r>
            <w:r>
              <w:rPr>
                <w:sz w:val="20"/>
                <w:szCs w:val="20"/>
                <w:lang w:val="ru-RU"/>
              </w:rPr>
              <w:t>в</w:t>
            </w:r>
            <w:r w:rsidR="00CD0E6B">
              <w:rPr>
                <w:sz w:val="20"/>
                <w:szCs w:val="20"/>
                <w:lang w:val="ru-RU"/>
              </w:rPr>
              <w:t xml:space="preserve">  различных муниципальных районах приняты</w:t>
            </w:r>
            <w:r w:rsidR="00CD0E6B" w:rsidRPr="00A87EC2">
              <w:rPr>
                <w:sz w:val="20"/>
                <w:szCs w:val="20"/>
                <w:lang w:val="ru-RU"/>
              </w:rPr>
              <w:t xml:space="preserve">  </w:t>
            </w:r>
            <w:r w:rsidR="002A631E">
              <w:rPr>
                <w:sz w:val="20"/>
                <w:szCs w:val="20"/>
                <w:lang w:val="ru-RU"/>
              </w:rPr>
              <w:t>соответствии</w:t>
            </w:r>
            <w:r w:rsidR="00CD0E6B" w:rsidRPr="00A87EC2">
              <w:rPr>
                <w:sz w:val="20"/>
                <w:szCs w:val="20"/>
                <w:lang w:val="ru-RU"/>
              </w:rPr>
              <w:t xml:space="preserve"> </w:t>
            </w:r>
            <w:r w:rsidR="00CD0E6B">
              <w:rPr>
                <w:sz w:val="20"/>
                <w:szCs w:val="20"/>
                <w:lang w:val="ru-RU"/>
              </w:rPr>
              <w:t xml:space="preserve">показателями </w:t>
            </w:r>
            <w:r w:rsidRPr="0037662F">
              <w:rPr>
                <w:sz w:val="20"/>
                <w:szCs w:val="20"/>
                <w:lang w:val="ru-RU"/>
              </w:rPr>
              <w:t>государственной</w:t>
            </w:r>
            <w:r w:rsidR="00CD0E6B" w:rsidRPr="0037662F">
              <w:rPr>
                <w:sz w:val="20"/>
                <w:szCs w:val="20"/>
                <w:lang w:val="ru-RU"/>
              </w:rPr>
              <w:t xml:space="preserve"> пр</w:t>
            </w:r>
            <w:r w:rsidR="00CD0E6B" w:rsidRPr="0037662F">
              <w:rPr>
                <w:sz w:val="20"/>
                <w:szCs w:val="20"/>
                <w:lang w:val="ru-RU"/>
              </w:rPr>
              <w:t>о</w:t>
            </w:r>
            <w:r w:rsidR="00CD0E6B" w:rsidRPr="0037662F">
              <w:rPr>
                <w:sz w:val="20"/>
                <w:szCs w:val="20"/>
                <w:lang w:val="ru-RU"/>
              </w:rPr>
              <w:t xml:space="preserve">граммы Республики </w:t>
            </w:r>
            <w:r w:rsidR="00B87017">
              <w:rPr>
                <w:sz w:val="20"/>
                <w:szCs w:val="20"/>
                <w:lang w:val="ru-RU"/>
              </w:rPr>
              <w:t>Тыва</w:t>
            </w:r>
            <w:r w:rsidR="00CD0E6B" w:rsidRPr="0037662F">
              <w:rPr>
                <w:sz w:val="20"/>
                <w:szCs w:val="20"/>
                <w:lang w:val="ru-RU"/>
              </w:rPr>
              <w:t xml:space="preserve"> «Обращение с отходами </w:t>
            </w:r>
            <w:r w:rsidRPr="0037662F">
              <w:rPr>
                <w:sz w:val="20"/>
                <w:szCs w:val="20"/>
                <w:lang w:val="ru-RU"/>
              </w:rPr>
              <w:t>произво</w:t>
            </w:r>
            <w:r w:rsidRPr="0037662F">
              <w:rPr>
                <w:sz w:val="20"/>
                <w:szCs w:val="20"/>
                <w:lang w:val="ru-RU"/>
              </w:rPr>
              <w:t>д</w:t>
            </w:r>
            <w:r w:rsidRPr="0037662F">
              <w:rPr>
                <w:sz w:val="20"/>
                <w:szCs w:val="20"/>
                <w:lang w:val="ru-RU"/>
              </w:rPr>
              <w:t>ства</w:t>
            </w:r>
            <w:r w:rsidR="00CD0E6B" w:rsidRPr="0037662F">
              <w:rPr>
                <w:sz w:val="20"/>
                <w:szCs w:val="20"/>
                <w:lang w:val="ru-RU"/>
              </w:rPr>
              <w:t xml:space="preserve"> и потребления,  том числе с т</w:t>
            </w:r>
            <w:r>
              <w:rPr>
                <w:sz w:val="20"/>
                <w:szCs w:val="20"/>
                <w:lang w:val="ru-RU"/>
              </w:rPr>
              <w:t>в</w:t>
            </w:r>
            <w:r w:rsidR="00CD0E6B" w:rsidRPr="0037662F">
              <w:rPr>
                <w:sz w:val="20"/>
                <w:szCs w:val="20"/>
                <w:lang w:val="ru-RU"/>
              </w:rPr>
              <w:t xml:space="preserve">ердыми коммунальными отходами,  Республике </w:t>
            </w:r>
            <w:r w:rsidR="00B87017">
              <w:rPr>
                <w:sz w:val="20"/>
                <w:szCs w:val="20"/>
                <w:lang w:val="ru-RU"/>
              </w:rPr>
              <w:t>Тыва</w:t>
            </w:r>
            <w:r w:rsidR="00CD0E6B" w:rsidRPr="0037662F">
              <w:rPr>
                <w:sz w:val="20"/>
                <w:szCs w:val="20"/>
                <w:lang w:val="ru-RU"/>
              </w:rPr>
              <w:t xml:space="preserve"> на 2018-2026 годы»</w:t>
            </w:r>
            <w:r w:rsidR="00CD0E6B">
              <w:rPr>
                <w:sz w:val="20"/>
                <w:szCs w:val="20"/>
                <w:lang w:val="ru-RU"/>
              </w:rPr>
              <w:t xml:space="preserve">, </w:t>
            </w:r>
            <w:r>
              <w:rPr>
                <w:sz w:val="20"/>
                <w:szCs w:val="20"/>
                <w:lang w:val="ru-RU"/>
              </w:rPr>
              <w:t>утвержде</w:t>
            </w:r>
            <w:r>
              <w:rPr>
                <w:sz w:val="20"/>
                <w:szCs w:val="20"/>
                <w:lang w:val="ru-RU"/>
              </w:rPr>
              <w:t>н</w:t>
            </w:r>
            <w:r>
              <w:rPr>
                <w:sz w:val="20"/>
                <w:szCs w:val="20"/>
                <w:lang w:val="ru-RU"/>
              </w:rPr>
              <w:t>ной</w:t>
            </w:r>
            <w:r w:rsidR="00CD0E6B">
              <w:rPr>
                <w:sz w:val="20"/>
                <w:szCs w:val="20"/>
                <w:lang w:val="ru-RU"/>
              </w:rPr>
              <w:t xml:space="preserve"> </w:t>
            </w:r>
            <w:r>
              <w:rPr>
                <w:sz w:val="20"/>
                <w:szCs w:val="20"/>
                <w:lang w:val="ru-RU"/>
              </w:rPr>
              <w:t>п</w:t>
            </w:r>
            <w:r w:rsidRPr="0037662F">
              <w:rPr>
                <w:sz w:val="20"/>
                <w:szCs w:val="20"/>
                <w:lang w:val="ru-RU"/>
              </w:rPr>
              <w:t>остановлением</w:t>
            </w:r>
            <w:r w:rsidR="00CD0E6B" w:rsidRPr="0037662F">
              <w:rPr>
                <w:sz w:val="20"/>
                <w:szCs w:val="20"/>
                <w:lang w:val="ru-RU"/>
              </w:rPr>
              <w:t xml:space="preserve"> </w:t>
            </w:r>
            <w:proofErr w:type="spellStart"/>
            <w:r w:rsidR="00CD0E6B" w:rsidRPr="0037662F">
              <w:rPr>
                <w:sz w:val="20"/>
                <w:szCs w:val="20"/>
                <w:lang w:val="ru-RU"/>
              </w:rPr>
              <w:t>Пра</w:t>
            </w:r>
            <w:r>
              <w:rPr>
                <w:sz w:val="20"/>
                <w:szCs w:val="20"/>
                <w:lang w:val="ru-RU"/>
              </w:rPr>
              <w:t>в</w:t>
            </w:r>
            <w:r w:rsidR="00CD0E6B" w:rsidRPr="0037662F">
              <w:rPr>
                <w:sz w:val="20"/>
                <w:szCs w:val="20"/>
                <w:lang w:val="ru-RU"/>
              </w:rPr>
              <w:t>ительста</w:t>
            </w:r>
            <w:proofErr w:type="spellEnd"/>
            <w:r w:rsidR="00CD0E6B" w:rsidRPr="0037662F">
              <w:rPr>
                <w:sz w:val="20"/>
                <w:szCs w:val="20"/>
                <w:lang w:val="ru-RU"/>
              </w:rPr>
              <w:t xml:space="preserve"> Республики </w:t>
            </w:r>
            <w:r w:rsidR="00B87017">
              <w:rPr>
                <w:sz w:val="20"/>
                <w:szCs w:val="20"/>
                <w:lang w:val="ru-RU"/>
              </w:rPr>
              <w:t>Тыва</w:t>
            </w:r>
            <w:r w:rsidR="00CD0E6B" w:rsidRPr="0037662F">
              <w:rPr>
                <w:sz w:val="20"/>
                <w:szCs w:val="20"/>
                <w:lang w:val="ru-RU"/>
              </w:rPr>
              <w:t xml:space="preserve"> от 28.05.2018 № 280.</w:t>
            </w:r>
            <w:proofErr w:type="gramEnd"/>
          </w:p>
        </w:tc>
      </w:tr>
      <w:tr w:rsidR="00CD0E6B" w:rsidRPr="00A87EC2" w:rsidTr="00CD0E6B">
        <w:trPr>
          <w:cantSplit/>
          <w:jc w:val="center"/>
        </w:trPr>
        <w:tc>
          <w:tcPr>
            <w:tcW w:w="1403" w:type="dxa"/>
            <w:vMerge/>
            <w:shd w:val="clear" w:color="auto" w:fill="F2F2F2" w:themeFill="background1" w:themeFillShade="F2"/>
          </w:tcPr>
          <w:p w:rsidR="00CD0E6B" w:rsidRDefault="00CD0E6B" w:rsidP="00CD0E6B">
            <w:pPr>
              <w:pStyle w:val="aff6"/>
              <w:ind w:firstLine="0"/>
              <w:jc w:val="left"/>
              <w:rPr>
                <w:sz w:val="20"/>
                <w:szCs w:val="20"/>
                <w:lang w:val="ru-RU"/>
              </w:rPr>
            </w:pPr>
          </w:p>
        </w:tc>
        <w:tc>
          <w:tcPr>
            <w:tcW w:w="2693" w:type="dxa"/>
          </w:tcPr>
          <w:p w:rsidR="00CD0E6B" w:rsidRPr="00A87EC2" w:rsidRDefault="00CD0E6B" w:rsidP="00CD0E6B">
            <w:pPr>
              <w:pStyle w:val="aff6"/>
              <w:ind w:firstLine="0"/>
              <w:jc w:val="left"/>
              <w:rPr>
                <w:sz w:val="20"/>
                <w:szCs w:val="20"/>
                <w:lang w:val="ru-RU"/>
              </w:rPr>
            </w:pPr>
            <w:r w:rsidRPr="00A87EC2">
              <w:rPr>
                <w:sz w:val="20"/>
                <w:szCs w:val="20"/>
                <w:lang w:val="ru-RU"/>
              </w:rPr>
              <w:t>Расчетный показатель макс</w:t>
            </w:r>
            <w:r w:rsidRPr="00A87EC2">
              <w:rPr>
                <w:sz w:val="20"/>
                <w:szCs w:val="20"/>
                <w:lang w:val="ru-RU"/>
              </w:rPr>
              <w:t>и</w:t>
            </w:r>
            <w:r w:rsidRPr="00A87EC2">
              <w:rPr>
                <w:sz w:val="20"/>
                <w:szCs w:val="20"/>
                <w:lang w:val="ru-RU"/>
              </w:rPr>
              <w:t>мально допустимого уро</w:t>
            </w:r>
            <w:r w:rsidR="000818B7">
              <w:rPr>
                <w:sz w:val="20"/>
                <w:szCs w:val="20"/>
                <w:lang w:val="ru-RU"/>
              </w:rPr>
              <w:t>в</w:t>
            </w:r>
            <w:r w:rsidRPr="00A87EC2">
              <w:rPr>
                <w:sz w:val="20"/>
                <w:szCs w:val="20"/>
                <w:lang w:val="ru-RU"/>
              </w:rPr>
              <w:t>ня территориальной доступности</w:t>
            </w:r>
          </w:p>
        </w:tc>
        <w:tc>
          <w:tcPr>
            <w:tcW w:w="5386" w:type="dxa"/>
          </w:tcPr>
          <w:p w:rsidR="00CD0E6B" w:rsidRDefault="00CD0E6B" w:rsidP="00CD0E6B">
            <w:pPr>
              <w:pStyle w:val="aff6"/>
              <w:ind w:firstLine="0"/>
              <w:jc w:val="center"/>
              <w:rPr>
                <w:sz w:val="20"/>
                <w:szCs w:val="20"/>
                <w:lang w:val="ru-RU"/>
              </w:rPr>
            </w:pPr>
            <w:r>
              <w:rPr>
                <w:sz w:val="20"/>
                <w:szCs w:val="20"/>
                <w:lang w:val="ru-RU"/>
              </w:rPr>
              <w:t>Не нормируется</w:t>
            </w:r>
          </w:p>
        </w:tc>
      </w:tr>
    </w:tbl>
    <w:p w:rsidR="00F03FDF" w:rsidRPr="00A87EC2" w:rsidRDefault="00F03FDF" w:rsidP="00903D2A">
      <w:pPr>
        <w:pStyle w:val="20"/>
        <w:numPr>
          <w:ilvl w:val="1"/>
          <w:numId w:val="13"/>
        </w:numPr>
        <w:ind w:left="0" w:firstLine="0"/>
      </w:pPr>
      <w:bookmarkStart w:id="215" w:name="_Toc527371657"/>
      <w:r w:rsidRPr="00A87EC2">
        <w:t xml:space="preserve">Объекты </w:t>
      </w:r>
      <w:r w:rsidR="00473879" w:rsidRPr="00A87EC2">
        <w:t>местного значения муниципального района</w:t>
      </w:r>
      <w:r w:rsidR="003E0679">
        <w:t xml:space="preserve">  </w:t>
      </w:r>
      <w:r w:rsidR="003E0679" w:rsidRPr="003E0679">
        <w:t>«Барун-Хемчикский кожуун Республики Ты</w:t>
      </w:r>
      <w:r w:rsidR="003E0679">
        <w:t>в</w:t>
      </w:r>
      <w:r w:rsidR="003E0679" w:rsidRPr="003E0679">
        <w:t>а»</w:t>
      </w:r>
      <w:r w:rsidRPr="00A87EC2">
        <w:t xml:space="preserve"> предупреждения </w:t>
      </w:r>
      <w:r w:rsidR="000818B7" w:rsidRPr="00A87EC2">
        <w:t>чрезвычайных</w:t>
      </w:r>
      <w:r w:rsidRPr="00A87EC2">
        <w:t xml:space="preserve"> ситуаций и </w:t>
      </w:r>
      <w:r w:rsidR="000818B7" w:rsidRPr="00A87EC2">
        <w:t>ликвидации</w:t>
      </w:r>
      <w:r w:rsidRPr="00A87EC2">
        <w:t xml:space="preserve"> их </w:t>
      </w:r>
      <w:bookmarkEnd w:id="215"/>
      <w:r w:rsidR="000818B7" w:rsidRPr="00A87EC2">
        <w:t>последствий</w:t>
      </w:r>
    </w:p>
    <w:p w:rsidR="00F03FDF" w:rsidRPr="00A87EC2" w:rsidRDefault="00F03FDF" w:rsidP="00F03FDF">
      <w:pPr>
        <w:snapToGrid w:val="0"/>
        <w:ind w:firstLine="683"/>
      </w:pPr>
      <w:r w:rsidRPr="00A87EC2">
        <w:t xml:space="preserve">При </w:t>
      </w:r>
      <w:r w:rsidR="000818B7" w:rsidRPr="00A87EC2">
        <w:t>подготовке</w:t>
      </w:r>
      <w:r w:rsidRPr="00A87EC2">
        <w:t xml:space="preserve"> </w:t>
      </w:r>
      <w:r w:rsidR="000818B7" w:rsidRPr="00A87EC2">
        <w:t>документов</w:t>
      </w:r>
      <w:r w:rsidRPr="00A87EC2">
        <w:t xml:space="preserve"> территориального </w:t>
      </w:r>
      <w:r w:rsidR="000818B7" w:rsidRPr="00A87EC2">
        <w:t>планирования</w:t>
      </w:r>
      <w:r w:rsidRPr="00A87EC2">
        <w:t xml:space="preserve"> для </w:t>
      </w:r>
      <w:r w:rsidR="000818B7" w:rsidRPr="00A87EC2">
        <w:t>объектов</w:t>
      </w:r>
      <w:r w:rsidRPr="00A87EC2">
        <w:t xml:space="preserve"> </w:t>
      </w:r>
      <w:r w:rsidR="00473879" w:rsidRPr="00A87EC2">
        <w:t>местн</w:t>
      </w:r>
      <w:r w:rsidR="00473879" w:rsidRPr="00A87EC2">
        <w:t>о</w:t>
      </w:r>
      <w:r w:rsidR="00473879" w:rsidRPr="00A87EC2">
        <w:t xml:space="preserve">го </w:t>
      </w:r>
      <w:proofErr w:type="gramStart"/>
      <w:r w:rsidR="00473879" w:rsidRPr="00A87EC2">
        <w:t>значения муниципального района</w:t>
      </w:r>
      <w:r w:rsidRPr="00A87EC2">
        <w:t xml:space="preserve">  области предупреждения </w:t>
      </w:r>
      <w:r w:rsidR="000818B7" w:rsidRPr="00A87EC2">
        <w:t>чрезвычайных</w:t>
      </w:r>
      <w:r w:rsidRPr="00A87EC2">
        <w:t xml:space="preserve"> ситуаций</w:t>
      </w:r>
      <w:proofErr w:type="gramEnd"/>
      <w:r w:rsidRPr="00A87EC2">
        <w:t xml:space="preserve"> для пожарной охраны необходимо </w:t>
      </w:r>
      <w:r w:rsidR="000818B7" w:rsidRPr="00A87EC2">
        <w:t>руководствоваться</w:t>
      </w:r>
      <w:r w:rsidRPr="00A87EC2">
        <w:t xml:space="preserve"> Федеральным </w:t>
      </w:r>
      <w:hyperlink r:id="rId10" w:history="1">
        <w:r w:rsidRPr="00A87EC2">
          <w:t>законом</w:t>
        </w:r>
      </w:hyperlink>
      <w:r w:rsidRPr="00A87EC2">
        <w:t xml:space="preserve"> от 22.07.2008 </w:t>
      </w:r>
      <w:r w:rsidR="00486FF7" w:rsidRPr="00A87EC2">
        <w:br/>
      </w:r>
      <w:r w:rsidR="00663CB9" w:rsidRPr="00A87EC2">
        <w:t>№ </w:t>
      </w:r>
      <w:r w:rsidRPr="00A87EC2">
        <w:t xml:space="preserve">123-ФЗ «Технический регламент о </w:t>
      </w:r>
      <w:r w:rsidR="000818B7" w:rsidRPr="00A87EC2">
        <w:t>требованиях</w:t>
      </w:r>
      <w:r w:rsidRPr="00A87EC2">
        <w:t xml:space="preserve"> пожарной безопасности». Расчетные показатели </w:t>
      </w:r>
      <w:r w:rsidR="000818B7" w:rsidRPr="00A87EC2">
        <w:t>количества</w:t>
      </w:r>
      <w:r w:rsidRPr="00A87EC2">
        <w:t xml:space="preserve"> пожарных депо и пожарных </w:t>
      </w:r>
      <w:r w:rsidR="000818B7" w:rsidRPr="00A87EC2">
        <w:t>автомобилей</w:t>
      </w:r>
      <w:r w:rsidRPr="00A87EC2">
        <w:t xml:space="preserve"> для </w:t>
      </w:r>
      <w:r w:rsidR="000818B7" w:rsidRPr="00A87EC2">
        <w:t>городов</w:t>
      </w:r>
      <w:r w:rsidRPr="00A87EC2">
        <w:t xml:space="preserve"> и населе</w:t>
      </w:r>
      <w:r w:rsidRPr="00A87EC2">
        <w:t>н</w:t>
      </w:r>
      <w:r w:rsidRPr="00A87EC2">
        <w:t>ных пункто</w:t>
      </w:r>
      <w:r w:rsidR="000818B7">
        <w:t>в</w:t>
      </w:r>
      <w:r w:rsidRPr="00A87EC2">
        <w:t xml:space="preserve"> следует принимать  </w:t>
      </w:r>
      <w:r w:rsidR="002A631E">
        <w:t>соответствии</w:t>
      </w:r>
      <w:r w:rsidRPr="00A87EC2">
        <w:t xml:space="preserve"> с нормами </w:t>
      </w:r>
      <w:r w:rsidR="000818B7" w:rsidRPr="00A87EC2">
        <w:t>проектирования</w:t>
      </w:r>
      <w:r w:rsidRPr="00A87EC2">
        <w:t xml:space="preserve"> </w:t>
      </w:r>
      <w:r w:rsidR="000818B7" w:rsidRPr="00A87EC2">
        <w:t>объектов</w:t>
      </w:r>
      <w:r w:rsidRPr="00A87EC2">
        <w:t xml:space="preserve"> п</w:t>
      </w:r>
      <w:r w:rsidRPr="00A87EC2">
        <w:t>о</w:t>
      </w:r>
      <w:r w:rsidRPr="00A87EC2">
        <w:t xml:space="preserve">жарной охраны от 01.01.1995 НПБ 101-95, еденными  </w:t>
      </w:r>
      <w:proofErr w:type="spellStart"/>
      <w:r w:rsidRPr="00A87EC2">
        <w:t>дейстие</w:t>
      </w:r>
      <w:proofErr w:type="spellEnd"/>
      <w:r w:rsidRPr="00A87EC2">
        <w:t xml:space="preserve"> приказом </w:t>
      </w:r>
      <w:r w:rsidR="000818B7" w:rsidRPr="00A87EC2">
        <w:t>Главного</w:t>
      </w:r>
      <w:r w:rsidRPr="00A87EC2">
        <w:t xml:space="preserve"> </w:t>
      </w:r>
      <w:proofErr w:type="gramStart"/>
      <w:r w:rsidR="000818B7" w:rsidRPr="00A87EC2">
        <w:t>упра</w:t>
      </w:r>
      <w:r w:rsidR="000818B7" w:rsidRPr="00A87EC2">
        <w:t>в</w:t>
      </w:r>
      <w:r w:rsidR="000818B7" w:rsidRPr="00A87EC2">
        <w:t>ления</w:t>
      </w:r>
      <w:r w:rsidRPr="00A87EC2">
        <w:t xml:space="preserve"> </w:t>
      </w:r>
      <w:r w:rsidR="000818B7" w:rsidRPr="00A87EC2">
        <w:t>Государственной</w:t>
      </w:r>
      <w:r w:rsidRPr="00A87EC2">
        <w:t xml:space="preserve"> </w:t>
      </w:r>
      <w:r w:rsidR="000818B7" w:rsidRPr="00A87EC2">
        <w:t>противопожарной</w:t>
      </w:r>
      <w:r w:rsidRPr="00A87EC2">
        <w:t xml:space="preserve"> службы </w:t>
      </w:r>
      <w:r w:rsidR="000818B7" w:rsidRPr="00A87EC2">
        <w:t>Министерства</w:t>
      </w:r>
      <w:r w:rsidRPr="00A87EC2">
        <w:t xml:space="preserve"> </w:t>
      </w:r>
      <w:r w:rsidR="000818B7" w:rsidRPr="00A87EC2">
        <w:t>внутренних</w:t>
      </w:r>
      <w:r w:rsidRPr="00A87EC2">
        <w:t xml:space="preserve"> дел России</w:t>
      </w:r>
      <w:proofErr w:type="gramEnd"/>
      <w:r w:rsidRPr="00A87EC2">
        <w:t xml:space="preserve"> от 30.12.1994 </w:t>
      </w:r>
      <w:r w:rsidR="00663CB9" w:rsidRPr="00A87EC2">
        <w:t>№ </w:t>
      </w:r>
      <w:r w:rsidRPr="00A87EC2">
        <w:t>36.</w:t>
      </w:r>
    </w:p>
    <w:p w:rsidR="00903D2A" w:rsidRDefault="00F03FDF" w:rsidP="0063516D">
      <w:pPr>
        <w:rPr>
          <w:rFonts w:eastAsia="Times New Roman" w:cs="Arial"/>
          <w:bCs/>
          <w:szCs w:val="26"/>
        </w:rPr>
      </w:pPr>
      <w:proofErr w:type="gramStart"/>
      <w:r w:rsidRPr="00A87EC2">
        <w:t>А</w:t>
      </w:r>
      <w:r w:rsidR="00C01274">
        <w:t>в</w:t>
      </w:r>
      <w:r w:rsidRPr="00A87EC2">
        <w:t>арийно-спасательные службы и (или) а</w:t>
      </w:r>
      <w:r w:rsidR="00C01274">
        <w:t>в</w:t>
      </w:r>
      <w:r w:rsidRPr="00A87EC2">
        <w:t xml:space="preserve">арийно-спасательные </w:t>
      </w:r>
      <w:r w:rsidR="00C01274" w:rsidRPr="00A87EC2">
        <w:t>формирования</w:t>
      </w:r>
      <w:r w:rsidRPr="00A87EC2">
        <w:t xml:space="preserve"> </w:t>
      </w:r>
      <w:r w:rsidR="00473879" w:rsidRPr="00A87EC2">
        <w:t>м</w:t>
      </w:r>
      <w:r w:rsidR="00473879" w:rsidRPr="00A87EC2">
        <w:t>е</w:t>
      </w:r>
      <w:r w:rsidR="00473879" w:rsidRPr="00A87EC2">
        <w:t>стного значения муниципального района</w:t>
      </w:r>
      <w:r w:rsidRPr="00A87EC2">
        <w:t xml:space="preserve"> создаются по ре</w:t>
      </w:r>
      <w:r w:rsidR="0063516D" w:rsidRPr="00A87EC2">
        <w:t xml:space="preserve">шению муниципальных </w:t>
      </w:r>
      <w:r w:rsidR="00C01274" w:rsidRPr="00A87EC2">
        <w:t>образ</w:t>
      </w:r>
      <w:r w:rsidR="00C01274" w:rsidRPr="00A87EC2">
        <w:t>о</w:t>
      </w:r>
      <w:r w:rsidR="00C01274" w:rsidRPr="00A87EC2">
        <w:t>ваний</w:t>
      </w:r>
      <w:r w:rsidR="0063516D" w:rsidRPr="00A87EC2">
        <w:t xml:space="preserve">,  </w:t>
      </w:r>
      <w:r w:rsidR="002A631E">
        <w:t>соответствии</w:t>
      </w:r>
      <w:r w:rsidR="0063516D" w:rsidRPr="00A87EC2">
        <w:t xml:space="preserve"> с </w:t>
      </w:r>
      <w:r w:rsidR="00C01274">
        <w:rPr>
          <w:rFonts w:eastAsia="Times New Roman" w:cs="Arial"/>
          <w:bCs/>
          <w:szCs w:val="26"/>
        </w:rPr>
        <w:t>п</w:t>
      </w:r>
      <w:r w:rsidR="00C01274" w:rsidRPr="00903D2A">
        <w:rPr>
          <w:rFonts w:eastAsia="Times New Roman" w:cs="Arial"/>
          <w:bCs/>
          <w:szCs w:val="26"/>
        </w:rPr>
        <w:t>остановлени</w:t>
      </w:r>
      <w:r w:rsidR="00C01274">
        <w:rPr>
          <w:rFonts w:eastAsia="Times New Roman" w:cs="Arial"/>
          <w:bCs/>
          <w:szCs w:val="26"/>
        </w:rPr>
        <w:t>ем</w:t>
      </w:r>
      <w:r w:rsidR="00903D2A" w:rsidRPr="00903D2A">
        <w:rPr>
          <w:rFonts w:eastAsia="Times New Roman" w:cs="Arial"/>
          <w:bCs/>
          <w:szCs w:val="26"/>
        </w:rPr>
        <w:t xml:space="preserve"> </w:t>
      </w:r>
      <w:proofErr w:type="spellStart"/>
      <w:r w:rsidR="00903D2A" w:rsidRPr="00903D2A">
        <w:rPr>
          <w:rFonts w:eastAsia="Times New Roman" w:cs="Arial"/>
          <w:bCs/>
          <w:szCs w:val="26"/>
        </w:rPr>
        <w:t>Пра</w:t>
      </w:r>
      <w:r w:rsidR="00C01274">
        <w:rPr>
          <w:rFonts w:eastAsia="Times New Roman" w:cs="Arial"/>
          <w:bCs/>
          <w:szCs w:val="26"/>
        </w:rPr>
        <w:t>в</w:t>
      </w:r>
      <w:r w:rsidR="00903D2A" w:rsidRPr="00903D2A">
        <w:rPr>
          <w:rFonts w:eastAsia="Times New Roman" w:cs="Arial"/>
          <w:bCs/>
          <w:szCs w:val="26"/>
        </w:rPr>
        <w:t>ительста</w:t>
      </w:r>
      <w:proofErr w:type="spellEnd"/>
      <w:r w:rsidR="00903D2A" w:rsidRPr="00903D2A">
        <w:rPr>
          <w:rFonts w:eastAsia="Times New Roman" w:cs="Arial"/>
          <w:bCs/>
          <w:szCs w:val="26"/>
        </w:rPr>
        <w:t xml:space="preserve"> Республики </w:t>
      </w:r>
      <w:r w:rsidR="00B87017">
        <w:rPr>
          <w:rFonts w:eastAsia="Times New Roman" w:cs="Arial"/>
          <w:bCs/>
          <w:szCs w:val="26"/>
        </w:rPr>
        <w:t>Тыва</w:t>
      </w:r>
      <w:r w:rsidR="00903D2A" w:rsidRPr="00903D2A">
        <w:rPr>
          <w:rFonts w:eastAsia="Times New Roman" w:cs="Arial"/>
          <w:bCs/>
          <w:szCs w:val="26"/>
        </w:rPr>
        <w:t xml:space="preserve"> от 05.03.2005 № 244 «Об </w:t>
      </w:r>
      <w:r w:rsidR="00C01274" w:rsidRPr="00903D2A">
        <w:rPr>
          <w:rFonts w:eastAsia="Times New Roman" w:cs="Arial"/>
          <w:bCs/>
          <w:szCs w:val="26"/>
        </w:rPr>
        <w:t>утверждении</w:t>
      </w:r>
      <w:r w:rsidR="00903D2A" w:rsidRPr="00903D2A">
        <w:rPr>
          <w:rFonts w:eastAsia="Times New Roman" w:cs="Arial"/>
          <w:bCs/>
          <w:szCs w:val="26"/>
        </w:rPr>
        <w:t xml:space="preserve"> Положения о создании, содержании и организации деятельности </w:t>
      </w:r>
      <w:r w:rsidR="00C01274" w:rsidRPr="00903D2A">
        <w:rPr>
          <w:rFonts w:eastAsia="Times New Roman" w:cs="Arial"/>
          <w:bCs/>
          <w:szCs w:val="26"/>
        </w:rPr>
        <w:t>аварийно</w:t>
      </w:r>
      <w:r w:rsidR="00903D2A" w:rsidRPr="00903D2A">
        <w:rPr>
          <w:rFonts w:eastAsia="Times New Roman" w:cs="Arial"/>
          <w:bCs/>
          <w:szCs w:val="26"/>
        </w:rPr>
        <w:t xml:space="preserve">-спасательных служб и </w:t>
      </w:r>
      <w:r w:rsidR="00C01274" w:rsidRPr="00903D2A">
        <w:rPr>
          <w:rFonts w:eastAsia="Times New Roman" w:cs="Arial"/>
          <w:bCs/>
          <w:szCs w:val="26"/>
        </w:rPr>
        <w:t>аварийно</w:t>
      </w:r>
      <w:r w:rsidR="00903D2A" w:rsidRPr="00903D2A">
        <w:rPr>
          <w:rFonts w:eastAsia="Times New Roman" w:cs="Arial"/>
          <w:bCs/>
          <w:szCs w:val="26"/>
        </w:rPr>
        <w:t xml:space="preserve">-спасательных </w:t>
      </w:r>
      <w:r w:rsidR="00C01274" w:rsidRPr="00903D2A">
        <w:rPr>
          <w:rFonts w:eastAsia="Times New Roman" w:cs="Arial"/>
          <w:bCs/>
          <w:szCs w:val="26"/>
        </w:rPr>
        <w:t>формирований</w:t>
      </w:r>
      <w:r w:rsidR="00903D2A" w:rsidRPr="00903D2A">
        <w:rPr>
          <w:rFonts w:eastAsia="Times New Roman" w:cs="Arial"/>
          <w:bCs/>
          <w:szCs w:val="26"/>
        </w:rPr>
        <w:t xml:space="preserve"> на территории Республики </w:t>
      </w:r>
      <w:r w:rsidR="00B87017">
        <w:rPr>
          <w:rFonts w:eastAsia="Times New Roman" w:cs="Arial"/>
          <w:bCs/>
          <w:szCs w:val="26"/>
        </w:rPr>
        <w:t>Тыва</w:t>
      </w:r>
      <w:r w:rsidR="00903D2A" w:rsidRPr="00903D2A">
        <w:rPr>
          <w:rFonts w:eastAsia="Times New Roman" w:cs="Arial"/>
          <w:bCs/>
          <w:szCs w:val="26"/>
        </w:rPr>
        <w:t>» (ред. от 22.08.2018)</w:t>
      </w:r>
      <w:r w:rsidR="00903D2A">
        <w:rPr>
          <w:rFonts w:eastAsia="Times New Roman" w:cs="Arial"/>
          <w:bCs/>
          <w:szCs w:val="26"/>
        </w:rPr>
        <w:t>.</w:t>
      </w:r>
      <w:proofErr w:type="gramEnd"/>
    </w:p>
    <w:p w:rsidR="00B2384B" w:rsidRPr="00B2384B" w:rsidRDefault="00B2384B" w:rsidP="00B2384B">
      <w:pPr>
        <w:snapToGrid w:val="0"/>
        <w:ind w:firstLine="683"/>
      </w:pPr>
      <w:r>
        <w:t xml:space="preserve">При </w:t>
      </w:r>
      <w:r w:rsidR="00C01274">
        <w:t>проектировании</w:t>
      </w:r>
      <w:r>
        <w:t xml:space="preserve"> и размещении </w:t>
      </w:r>
      <w:r w:rsidR="00C01274">
        <w:t>объектов</w:t>
      </w:r>
      <w:r>
        <w:t xml:space="preserve"> местного </w:t>
      </w:r>
      <w:r w:rsidRPr="00A87EC2">
        <w:t>значения муниципального района</w:t>
      </w:r>
      <w:r>
        <w:t xml:space="preserve"> необходимо учи</w:t>
      </w:r>
      <w:r w:rsidR="00C01274">
        <w:t>т</w:t>
      </w:r>
      <w:r w:rsidR="00B87017">
        <w:t>ыва</w:t>
      </w:r>
      <w:r>
        <w:t xml:space="preserve">ть </w:t>
      </w:r>
      <w:r w:rsidR="00C01274">
        <w:t>требования</w:t>
      </w:r>
      <w:r w:rsidRPr="00B2384B">
        <w:t xml:space="preserve">, </w:t>
      </w:r>
      <w:r w:rsidR="00C01274" w:rsidRPr="00B2384B">
        <w:t>предъявляемые</w:t>
      </w:r>
      <w:r w:rsidRPr="00B2384B">
        <w:t xml:space="preserve"> к таким объектам </w:t>
      </w:r>
      <w:r w:rsidR="00C01274" w:rsidRPr="00B2384B">
        <w:t>соответс</w:t>
      </w:r>
      <w:r w:rsidR="00C01274" w:rsidRPr="00B2384B">
        <w:t>т</w:t>
      </w:r>
      <w:r w:rsidR="00C01274" w:rsidRPr="00B2384B">
        <w:t>вующими</w:t>
      </w:r>
      <w:r w:rsidRPr="00B2384B">
        <w:t xml:space="preserve"> </w:t>
      </w:r>
      <w:r w:rsidR="00C01274" w:rsidRPr="00B2384B">
        <w:t>нормативными</w:t>
      </w:r>
      <w:r w:rsidRPr="00B2384B">
        <w:t xml:space="preserve"> документами, а также </w:t>
      </w:r>
      <w:r w:rsidR="00C01274" w:rsidRPr="00B2384B">
        <w:t>требования</w:t>
      </w:r>
      <w:r w:rsidRPr="00B2384B">
        <w:t xml:space="preserve"> раздела «Защита населения и </w:t>
      </w:r>
      <w:r w:rsidRPr="00B2384B">
        <w:lastRenderedPageBreak/>
        <w:t xml:space="preserve">территорий от </w:t>
      </w:r>
      <w:r w:rsidR="00C01274" w:rsidRPr="00B2384B">
        <w:t>воздействия</w:t>
      </w:r>
      <w:r w:rsidRPr="00B2384B">
        <w:t xml:space="preserve"> </w:t>
      </w:r>
      <w:r w:rsidR="00C01274" w:rsidRPr="00B2384B">
        <w:t>чрезвычайных</w:t>
      </w:r>
      <w:r w:rsidRPr="00B2384B">
        <w:t xml:space="preserve"> ситуаций природного и техногенного характ</w:t>
      </w:r>
      <w:r w:rsidRPr="00B2384B">
        <w:t>е</w:t>
      </w:r>
      <w:r w:rsidRPr="00B2384B">
        <w:t xml:space="preserve">ра» РНГП Республики </w:t>
      </w:r>
      <w:r w:rsidR="00B87017">
        <w:t>Тыва</w:t>
      </w:r>
      <w:r w:rsidRPr="00B2384B">
        <w:t>.</w:t>
      </w:r>
    </w:p>
    <w:p w:rsidR="00FB7B60" w:rsidRPr="00A87EC2" w:rsidRDefault="00FB7B60" w:rsidP="005E03B7">
      <w:pPr>
        <w:pStyle w:val="20"/>
        <w:numPr>
          <w:ilvl w:val="1"/>
          <w:numId w:val="13"/>
        </w:numPr>
        <w:ind w:left="0" w:firstLine="0"/>
      </w:pPr>
      <w:bookmarkStart w:id="216" w:name="_Toc527371658"/>
      <w:r w:rsidRPr="00A87EC2">
        <w:t xml:space="preserve">Объекты </w:t>
      </w:r>
      <w:r w:rsidR="00473879" w:rsidRPr="00A87EC2">
        <w:t>местного значения муниципального района</w:t>
      </w:r>
      <w:r w:rsidR="003E0679">
        <w:t xml:space="preserve">  </w:t>
      </w:r>
      <w:r w:rsidRPr="00A87EC2">
        <w:t xml:space="preserve"> </w:t>
      </w:r>
      <w:r w:rsidR="003E0679" w:rsidRPr="003E0679">
        <w:t>«Барун-Хемчикский кожуун Республики Ты</w:t>
      </w:r>
      <w:r w:rsidR="003E0679">
        <w:t>в</w:t>
      </w:r>
      <w:r w:rsidR="003E0679" w:rsidRPr="003E0679">
        <w:t>а»</w:t>
      </w:r>
      <w:r w:rsidR="003E0679">
        <w:t xml:space="preserve"> </w:t>
      </w:r>
      <w:r w:rsidRPr="00A87EC2">
        <w:t>ритуальных услуг</w:t>
      </w:r>
      <w:bookmarkEnd w:id="216"/>
    </w:p>
    <w:p w:rsidR="00FB7B60" w:rsidRPr="00A87EC2" w:rsidRDefault="00FB7B60" w:rsidP="005E03B7">
      <w:pPr>
        <w:keepNext/>
        <w:spacing w:before="120"/>
        <w:jc w:val="right"/>
        <w:rPr>
          <w:b/>
          <w:i/>
        </w:rPr>
      </w:pPr>
      <w:r w:rsidRPr="00A87EC2">
        <w:rPr>
          <w:b/>
          <w:i/>
        </w:rPr>
        <w:t xml:space="preserve">Таблица </w:t>
      </w:r>
      <w:r w:rsidR="00C31A91" w:rsidRPr="00A87EC2">
        <w:rPr>
          <w:b/>
          <w:i/>
        </w:rPr>
        <w:t>2.</w:t>
      </w:r>
      <w:r w:rsidR="005E03B7">
        <w:rPr>
          <w:b/>
          <w:i/>
        </w:rPr>
        <w:t>8</w:t>
      </w:r>
    </w:p>
    <w:p w:rsidR="00FB7B60" w:rsidRPr="00A87EC2" w:rsidRDefault="00C01274" w:rsidP="005E03B7">
      <w:pPr>
        <w:keepNext/>
        <w:spacing w:after="120"/>
        <w:ind w:firstLine="0"/>
        <w:jc w:val="center"/>
        <w:rPr>
          <w:b/>
          <w:i/>
        </w:rPr>
      </w:pPr>
      <w:r w:rsidRPr="00A87EC2">
        <w:rPr>
          <w:b/>
          <w:i/>
        </w:rPr>
        <w:t>обоснование</w:t>
      </w:r>
      <w:r w:rsidR="00FB7B60" w:rsidRPr="00A87EC2">
        <w:rPr>
          <w:b/>
          <w:i/>
        </w:rPr>
        <w:t xml:space="preserve"> расчетных показателей, </w:t>
      </w:r>
      <w:r w:rsidRPr="00A87EC2">
        <w:rPr>
          <w:b/>
          <w:i/>
        </w:rPr>
        <w:t>устанавливаемых</w:t>
      </w:r>
      <w:r w:rsidR="00FB7B60" w:rsidRPr="00A87EC2">
        <w:rPr>
          <w:b/>
          <w:i/>
        </w:rPr>
        <w:t xml:space="preserve"> для </w:t>
      </w:r>
      <w:r w:rsidRPr="00A87EC2">
        <w:rPr>
          <w:b/>
          <w:i/>
        </w:rPr>
        <w:t>объектов</w:t>
      </w:r>
      <w:r w:rsidR="00FB7B60" w:rsidRPr="00A87EC2">
        <w:rPr>
          <w:b/>
          <w:i/>
        </w:rPr>
        <w:t xml:space="preserve"> </w:t>
      </w:r>
      <w:r w:rsidR="00473879" w:rsidRPr="00A87EC2">
        <w:rPr>
          <w:b/>
          <w:i/>
        </w:rPr>
        <w:t>местного зн</w:t>
      </w:r>
      <w:r w:rsidR="00473879" w:rsidRPr="00A87EC2">
        <w:rPr>
          <w:b/>
          <w:i/>
        </w:rPr>
        <w:t>а</w:t>
      </w:r>
      <w:r w:rsidR="00473879" w:rsidRPr="00A87EC2">
        <w:rPr>
          <w:b/>
          <w:i/>
        </w:rPr>
        <w:t>чения 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00FB7B60" w:rsidRPr="00A87EC2">
        <w:rPr>
          <w:b/>
          <w:i/>
        </w:rPr>
        <w:t xml:space="preserve"> рит</w:t>
      </w:r>
      <w:r w:rsidR="00FB7B60" w:rsidRPr="00A87EC2">
        <w:rPr>
          <w:b/>
          <w:i/>
        </w:rPr>
        <w:t>у</w:t>
      </w:r>
      <w:r w:rsidR="00FB7B60" w:rsidRPr="00A87EC2">
        <w:rPr>
          <w:b/>
          <w:i/>
        </w:rPr>
        <w:t>альных услуг</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2126"/>
        <w:gridCol w:w="5812"/>
      </w:tblGrid>
      <w:tr w:rsidR="00FB7B60" w:rsidRPr="00A87EC2" w:rsidTr="005E03B7">
        <w:trPr>
          <w:tblHeader/>
        </w:trPr>
        <w:tc>
          <w:tcPr>
            <w:tcW w:w="1403" w:type="dxa"/>
            <w:shd w:val="clear" w:color="auto" w:fill="D9D9D9" w:themeFill="background1" w:themeFillShade="D9"/>
          </w:tcPr>
          <w:p w:rsidR="00FB7B60" w:rsidRPr="00A87EC2" w:rsidRDefault="00C01274" w:rsidP="005E03B7">
            <w:pPr>
              <w:pStyle w:val="aff6"/>
              <w:keepNext/>
              <w:ind w:firstLine="0"/>
              <w:jc w:val="center"/>
              <w:rPr>
                <w:b/>
                <w:i/>
                <w:sz w:val="20"/>
                <w:szCs w:val="20"/>
                <w:lang w:val="ru-RU"/>
              </w:rPr>
            </w:pPr>
            <w:r w:rsidRPr="00A87EC2">
              <w:rPr>
                <w:b/>
                <w:i/>
                <w:sz w:val="20"/>
                <w:szCs w:val="20"/>
                <w:lang w:val="ru-RU"/>
              </w:rPr>
              <w:t>Наименование</w:t>
            </w:r>
            <w:r w:rsidR="00FB7B60" w:rsidRPr="00A87EC2">
              <w:rPr>
                <w:b/>
                <w:i/>
                <w:sz w:val="20"/>
                <w:szCs w:val="20"/>
                <w:lang w:val="ru-RU"/>
              </w:rPr>
              <w:t xml:space="preserve"> </w:t>
            </w:r>
            <w:r>
              <w:rPr>
                <w:b/>
                <w:i/>
                <w:sz w:val="20"/>
                <w:szCs w:val="20"/>
                <w:lang w:val="ru-RU"/>
              </w:rPr>
              <w:t>в</w:t>
            </w:r>
            <w:r w:rsidR="00FB7B60" w:rsidRPr="00A87EC2">
              <w:rPr>
                <w:b/>
                <w:i/>
                <w:sz w:val="20"/>
                <w:szCs w:val="20"/>
                <w:lang w:val="ru-RU"/>
              </w:rPr>
              <w:t>ида объекта</w:t>
            </w:r>
          </w:p>
        </w:tc>
        <w:tc>
          <w:tcPr>
            <w:tcW w:w="2126" w:type="dxa"/>
            <w:shd w:val="clear" w:color="auto" w:fill="D9D9D9" w:themeFill="background1" w:themeFillShade="D9"/>
          </w:tcPr>
          <w:p w:rsidR="00FB7B60" w:rsidRPr="00A87EC2" w:rsidRDefault="00FB7B60" w:rsidP="005E03B7">
            <w:pPr>
              <w:pStyle w:val="aff6"/>
              <w:keepNext/>
              <w:ind w:firstLine="0"/>
              <w:jc w:val="center"/>
              <w:rPr>
                <w:b/>
                <w:i/>
                <w:sz w:val="20"/>
                <w:szCs w:val="20"/>
                <w:lang w:val="ru-RU"/>
              </w:rPr>
            </w:pPr>
            <w:r w:rsidRPr="00A87EC2">
              <w:rPr>
                <w:b/>
                <w:i/>
                <w:sz w:val="20"/>
                <w:szCs w:val="20"/>
                <w:lang w:val="ru-RU"/>
              </w:rPr>
              <w:t>Тип расчетного пок</w:t>
            </w:r>
            <w:r w:rsidRPr="00A87EC2">
              <w:rPr>
                <w:b/>
                <w:i/>
                <w:sz w:val="20"/>
                <w:szCs w:val="20"/>
                <w:lang w:val="ru-RU"/>
              </w:rPr>
              <w:t>а</w:t>
            </w:r>
            <w:r w:rsidRPr="00A87EC2">
              <w:rPr>
                <w:b/>
                <w:i/>
                <w:sz w:val="20"/>
                <w:szCs w:val="20"/>
                <w:lang w:val="ru-RU"/>
              </w:rPr>
              <w:t>зателя</w:t>
            </w:r>
          </w:p>
        </w:tc>
        <w:tc>
          <w:tcPr>
            <w:tcW w:w="5812" w:type="dxa"/>
            <w:shd w:val="clear" w:color="auto" w:fill="D9D9D9" w:themeFill="background1" w:themeFillShade="D9"/>
          </w:tcPr>
          <w:p w:rsidR="00FB7B60" w:rsidRPr="00A87EC2" w:rsidRDefault="00C01274" w:rsidP="005E03B7">
            <w:pPr>
              <w:pStyle w:val="aff6"/>
              <w:keepNext/>
              <w:ind w:firstLine="0"/>
              <w:jc w:val="center"/>
              <w:rPr>
                <w:b/>
                <w:i/>
                <w:sz w:val="20"/>
                <w:szCs w:val="20"/>
                <w:lang w:val="ru-RU"/>
              </w:rPr>
            </w:pPr>
            <w:r w:rsidRPr="00A87EC2">
              <w:rPr>
                <w:b/>
                <w:i/>
                <w:sz w:val="20"/>
                <w:szCs w:val="20"/>
                <w:lang w:val="ru-RU"/>
              </w:rPr>
              <w:t>обоснование</w:t>
            </w:r>
            <w:r w:rsidR="00FB7B60" w:rsidRPr="00A87EC2">
              <w:rPr>
                <w:b/>
                <w:i/>
                <w:sz w:val="20"/>
                <w:szCs w:val="20"/>
                <w:lang w:val="ru-RU"/>
              </w:rPr>
              <w:t xml:space="preserve"> расчетного показателя</w:t>
            </w:r>
          </w:p>
        </w:tc>
      </w:tr>
      <w:tr w:rsidR="001C540D" w:rsidRPr="00A87EC2" w:rsidTr="005E03B7">
        <w:tc>
          <w:tcPr>
            <w:tcW w:w="1403" w:type="dxa"/>
            <w:vMerge w:val="restart"/>
            <w:shd w:val="clear" w:color="auto" w:fill="F2F2F2" w:themeFill="background1" w:themeFillShade="F2"/>
          </w:tcPr>
          <w:p w:rsidR="001C540D" w:rsidRPr="00A87EC2" w:rsidRDefault="001C540D" w:rsidP="00810E4B">
            <w:pPr>
              <w:pStyle w:val="aff6"/>
              <w:ind w:firstLine="0"/>
              <w:jc w:val="left"/>
              <w:rPr>
                <w:sz w:val="20"/>
                <w:szCs w:val="20"/>
                <w:lang w:val="ru-RU"/>
              </w:rPr>
            </w:pPr>
            <w:r w:rsidRPr="00A87EC2">
              <w:rPr>
                <w:sz w:val="20"/>
                <w:szCs w:val="20"/>
                <w:lang w:val="ru-RU"/>
              </w:rPr>
              <w:t>Кладбище тр</w:t>
            </w:r>
            <w:r w:rsidRPr="00A87EC2">
              <w:rPr>
                <w:sz w:val="20"/>
                <w:szCs w:val="20"/>
                <w:lang w:val="ru-RU"/>
              </w:rPr>
              <w:t>а</w:t>
            </w:r>
            <w:r w:rsidRPr="00A87EC2">
              <w:rPr>
                <w:sz w:val="20"/>
                <w:szCs w:val="20"/>
                <w:lang w:val="ru-RU"/>
              </w:rPr>
              <w:t>диционного захоронения</w:t>
            </w: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w:t>
            </w:r>
            <w:r w:rsidR="00C01274">
              <w:rPr>
                <w:sz w:val="20"/>
                <w:szCs w:val="20"/>
                <w:lang w:val="ru-RU"/>
              </w:rPr>
              <w:t>в</w:t>
            </w:r>
            <w:r w:rsidRPr="00A87EC2">
              <w:rPr>
                <w:sz w:val="20"/>
                <w:szCs w:val="20"/>
                <w:lang w:val="ru-RU"/>
              </w:rPr>
              <w:t>ня обесп</w:t>
            </w:r>
            <w:r w:rsidRPr="00A87EC2">
              <w:rPr>
                <w:sz w:val="20"/>
                <w:szCs w:val="20"/>
                <w:lang w:val="ru-RU"/>
              </w:rPr>
              <w:t>е</w:t>
            </w:r>
            <w:r w:rsidRPr="00A87EC2">
              <w:rPr>
                <w:sz w:val="20"/>
                <w:szCs w:val="20"/>
                <w:lang w:val="ru-RU"/>
              </w:rPr>
              <w:t>ченности</w:t>
            </w:r>
          </w:p>
        </w:tc>
        <w:tc>
          <w:tcPr>
            <w:tcW w:w="5812" w:type="dxa"/>
          </w:tcPr>
          <w:p w:rsidR="001C540D" w:rsidRPr="00A87EC2" w:rsidRDefault="001C540D" w:rsidP="00903D2A">
            <w:pPr>
              <w:pStyle w:val="aff6"/>
              <w:ind w:firstLine="0"/>
              <w:rPr>
                <w:sz w:val="20"/>
                <w:szCs w:val="20"/>
                <w:lang w:val="ru-RU"/>
              </w:rPr>
            </w:pPr>
            <w:r w:rsidRPr="00A87EC2">
              <w:rPr>
                <w:sz w:val="20"/>
                <w:szCs w:val="20"/>
                <w:lang w:val="ru-RU"/>
              </w:rPr>
              <w:t>Размер земельного участка</w:t>
            </w:r>
            <w:r w:rsidR="00903D2A">
              <w:rPr>
                <w:sz w:val="20"/>
                <w:szCs w:val="20"/>
                <w:lang w:val="ru-RU"/>
              </w:rPr>
              <w:t xml:space="preserve"> </w:t>
            </w:r>
            <w:r w:rsidR="00C01274">
              <w:rPr>
                <w:sz w:val="20"/>
                <w:szCs w:val="20"/>
                <w:lang w:val="ru-RU"/>
              </w:rPr>
              <w:t>для</w:t>
            </w:r>
            <w:r w:rsidR="00C01274" w:rsidRPr="00A87EC2">
              <w:rPr>
                <w:sz w:val="20"/>
                <w:szCs w:val="20"/>
                <w:lang w:val="ru-RU"/>
              </w:rPr>
              <w:t xml:space="preserve"> традиционного</w:t>
            </w:r>
            <w:r w:rsidR="00903D2A" w:rsidRPr="00A87EC2">
              <w:rPr>
                <w:sz w:val="20"/>
                <w:szCs w:val="20"/>
                <w:lang w:val="ru-RU"/>
              </w:rPr>
              <w:t xml:space="preserve"> захоронения </w:t>
            </w:r>
            <w:r w:rsidRPr="00A87EC2">
              <w:rPr>
                <w:sz w:val="20"/>
                <w:szCs w:val="20"/>
                <w:lang w:val="ru-RU"/>
              </w:rPr>
              <w:t>пр</w:t>
            </w:r>
            <w:r w:rsidRPr="00A87EC2">
              <w:rPr>
                <w:sz w:val="20"/>
                <w:szCs w:val="20"/>
                <w:lang w:val="ru-RU"/>
              </w:rPr>
              <w:t>и</w:t>
            </w:r>
            <w:r w:rsidRPr="00A87EC2">
              <w:rPr>
                <w:sz w:val="20"/>
                <w:szCs w:val="20"/>
                <w:lang w:val="ru-RU"/>
              </w:rPr>
              <w:t xml:space="preserve">нят 0,24 га на </w:t>
            </w:r>
            <w:r w:rsidR="00903D2A">
              <w:rPr>
                <w:sz w:val="20"/>
                <w:szCs w:val="20"/>
                <w:lang w:val="ru-RU"/>
              </w:rPr>
              <w:t xml:space="preserve">1000 </w:t>
            </w:r>
            <w:r w:rsidRPr="00A87EC2">
              <w:rPr>
                <w:sz w:val="20"/>
                <w:szCs w:val="20"/>
                <w:lang w:val="ru-RU"/>
              </w:rPr>
              <w:t xml:space="preserve">чел.  </w:t>
            </w:r>
            <w:r w:rsidR="002A631E">
              <w:rPr>
                <w:sz w:val="20"/>
                <w:szCs w:val="20"/>
                <w:lang w:val="ru-RU"/>
              </w:rPr>
              <w:t>соответствии</w:t>
            </w:r>
            <w:r w:rsidRPr="00A87EC2">
              <w:rPr>
                <w:sz w:val="20"/>
                <w:szCs w:val="20"/>
                <w:lang w:val="ru-RU"/>
              </w:rPr>
              <w:t xml:space="preserve"> с Приложением</w:t>
            </w:r>
            <w:proofErr w:type="gramStart"/>
            <w:r w:rsidRPr="00A87EC2">
              <w:rPr>
                <w:sz w:val="20"/>
                <w:szCs w:val="20"/>
                <w:lang w:val="ru-RU"/>
              </w:rPr>
              <w:t xml:space="preserve"> Д</w:t>
            </w:r>
            <w:proofErr w:type="gramEnd"/>
            <w:r w:rsidRPr="00A87EC2">
              <w:rPr>
                <w:sz w:val="20"/>
                <w:szCs w:val="20"/>
                <w:lang w:val="ru-RU"/>
              </w:rPr>
              <w:t xml:space="preserve"> СП 42.13330.2016 «</w:t>
            </w:r>
            <w:proofErr w:type="spellStart"/>
            <w:r w:rsidRPr="00A87EC2">
              <w:rPr>
                <w:sz w:val="20"/>
                <w:szCs w:val="20"/>
                <w:lang w:val="ru-RU"/>
              </w:rPr>
              <w:t>СНиП</w:t>
            </w:r>
            <w:proofErr w:type="spellEnd"/>
            <w:r w:rsidRPr="00A87EC2">
              <w:rPr>
                <w:sz w:val="20"/>
                <w:szCs w:val="20"/>
                <w:lang w:val="ru-RU"/>
              </w:rPr>
              <w:t xml:space="preserve"> 2.07.01-89*» </w:t>
            </w:r>
            <w:r w:rsidR="00C01274" w:rsidRPr="00A87EC2">
              <w:rPr>
                <w:sz w:val="20"/>
                <w:szCs w:val="20"/>
                <w:lang w:val="ru-RU"/>
              </w:rPr>
              <w:t>Планировка</w:t>
            </w:r>
            <w:r w:rsidRPr="00A87EC2">
              <w:rPr>
                <w:sz w:val="20"/>
                <w:szCs w:val="20"/>
                <w:lang w:val="ru-RU"/>
              </w:rPr>
              <w:t xml:space="preserve"> и застройка горо</w:t>
            </w:r>
            <w:r w:rsidRPr="00A87EC2">
              <w:rPr>
                <w:sz w:val="20"/>
                <w:szCs w:val="20"/>
                <w:lang w:val="ru-RU"/>
              </w:rPr>
              <w:t>д</w:t>
            </w:r>
            <w:r w:rsidRPr="00A87EC2">
              <w:rPr>
                <w:sz w:val="20"/>
                <w:szCs w:val="20"/>
                <w:lang w:val="ru-RU"/>
              </w:rPr>
              <w:t>ских и сельских поселе</w:t>
            </w:r>
            <w:r w:rsidR="00740219" w:rsidRPr="00A87EC2">
              <w:rPr>
                <w:sz w:val="20"/>
                <w:szCs w:val="20"/>
                <w:lang w:val="ru-RU"/>
              </w:rPr>
              <w:t xml:space="preserve">ний. </w:t>
            </w:r>
            <w:proofErr w:type="gramStart"/>
            <w:r w:rsidR="00C01274" w:rsidRPr="00A87EC2">
              <w:rPr>
                <w:sz w:val="20"/>
                <w:szCs w:val="20"/>
                <w:lang w:val="ru-RU"/>
              </w:rPr>
              <w:t>Актуализированная</w:t>
            </w:r>
            <w:r w:rsidR="00740219" w:rsidRPr="00A87EC2">
              <w:rPr>
                <w:sz w:val="20"/>
                <w:szCs w:val="20"/>
                <w:lang w:val="ru-RU"/>
              </w:rPr>
              <w:t xml:space="preserve"> редакция</w:t>
            </w:r>
            <w:r w:rsidRPr="00A87EC2">
              <w:rPr>
                <w:sz w:val="20"/>
                <w:szCs w:val="20"/>
                <w:lang w:val="ru-RU"/>
              </w:rPr>
              <w:t xml:space="preserve"> (</w:t>
            </w:r>
            <w:proofErr w:type="spellStart"/>
            <w:r w:rsidRPr="00A87EC2">
              <w:rPr>
                <w:sz w:val="20"/>
                <w:szCs w:val="20"/>
                <w:lang w:val="ru-RU"/>
              </w:rPr>
              <w:t>ут</w:t>
            </w:r>
            <w:proofErr w:type="spellEnd"/>
            <w:r w:rsidRPr="00A87EC2">
              <w:rPr>
                <w:sz w:val="20"/>
                <w:szCs w:val="20"/>
                <w:lang w:val="ru-RU"/>
              </w:rPr>
              <w:t>.</w:t>
            </w:r>
            <w:proofErr w:type="gramEnd"/>
            <w:r w:rsidRPr="00A87EC2">
              <w:rPr>
                <w:sz w:val="20"/>
                <w:szCs w:val="20"/>
                <w:lang w:val="ru-RU"/>
              </w:rPr>
              <w:t xml:space="preserve"> Приказом Минстроя России от 30.12.2016 </w:t>
            </w:r>
            <w:r w:rsidR="00663CB9" w:rsidRPr="00A87EC2">
              <w:rPr>
                <w:sz w:val="20"/>
                <w:szCs w:val="20"/>
                <w:lang w:val="ru-RU"/>
              </w:rPr>
              <w:t>№ </w:t>
            </w:r>
            <w:r w:rsidRPr="00A87EC2">
              <w:rPr>
                <w:sz w:val="20"/>
                <w:szCs w:val="20"/>
                <w:lang w:val="ru-RU"/>
              </w:rPr>
              <w:t xml:space="preserve">1034/ </w:t>
            </w:r>
            <w:proofErr w:type="spellStart"/>
            <w:proofErr w:type="gramStart"/>
            <w:r w:rsidRPr="00A87EC2">
              <w:rPr>
                <w:sz w:val="20"/>
                <w:szCs w:val="20"/>
                <w:lang w:val="ru-RU"/>
              </w:rPr>
              <w:t>пр</w:t>
            </w:r>
            <w:proofErr w:type="spellEnd"/>
            <w:proofErr w:type="gramEnd"/>
            <w:r w:rsidRPr="00A87EC2">
              <w:rPr>
                <w:sz w:val="20"/>
                <w:szCs w:val="20"/>
                <w:lang w:val="ru-RU"/>
              </w:rPr>
              <w:t>)</w:t>
            </w:r>
            <w:r w:rsidR="00903D2A">
              <w:rPr>
                <w:sz w:val="20"/>
                <w:szCs w:val="20"/>
                <w:lang w:val="ru-RU"/>
              </w:rPr>
              <w:t xml:space="preserve"> и Прилож</w:t>
            </w:r>
            <w:r w:rsidR="00903D2A">
              <w:rPr>
                <w:sz w:val="20"/>
                <w:szCs w:val="20"/>
                <w:lang w:val="ru-RU"/>
              </w:rPr>
              <w:t>е</w:t>
            </w:r>
            <w:r w:rsidR="00903D2A">
              <w:rPr>
                <w:sz w:val="20"/>
                <w:szCs w:val="20"/>
                <w:lang w:val="ru-RU"/>
              </w:rPr>
              <w:t xml:space="preserve">нием 9 РНГП Республики </w:t>
            </w:r>
            <w:r w:rsidR="00B87017">
              <w:rPr>
                <w:sz w:val="20"/>
                <w:szCs w:val="20"/>
                <w:lang w:val="ru-RU"/>
              </w:rPr>
              <w:t>Тыва</w:t>
            </w:r>
            <w:r w:rsidR="00903D2A">
              <w:rPr>
                <w:sz w:val="20"/>
                <w:szCs w:val="20"/>
                <w:lang w:val="ru-RU"/>
              </w:rPr>
              <w:t>.</w:t>
            </w:r>
          </w:p>
        </w:tc>
      </w:tr>
      <w:tr w:rsidR="001C540D" w:rsidRPr="00A87EC2" w:rsidTr="005E03B7">
        <w:tc>
          <w:tcPr>
            <w:tcW w:w="1403" w:type="dxa"/>
            <w:vMerge/>
            <w:shd w:val="clear" w:color="auto" w:fill="F2F2F2" w:themeFill="background1" w:themeFillShade="F2"/>
          </w:tcPr>
          <w:p w:rsidR="001C540D" w:rsidRPr="00A87EC2" w:rsidRDefault="001C540D" w:rsidP="00810E4B">
            <w:pPr>
              <w:pStyle w:val="aff6"/>
              <w:ind w:firstLine="0"/>
              <w:jc w:val="left"/>
              <w:rPr>
                <w:sz w:val="20"/>
                <w:szCs w:val="20"/>
                <w:lang w:val="ru-RU"/>
              </w:rPr>
            </w:pPr>
          </w:p>
        </w:tc>
        <w:tc>
          <w:tcPr>
            <w:tcW w:w="2126" w:type="dxa"/>
          </w:tcPr>
          <w:p w:rsidR="001C540D" w:rsidRPr="00A87EC2" w:rsidRDefault="001C540D" w:rsidP="00810E4B">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C01274">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5812" w:type="dxa"/>
          </w:tcPr>
          <w:p w:rsidR="001C540D" w:rsidRPr="00A87EC2" w:rsidRDefault="00903D2A" w:rsidP="00903D2A">
            <w:pPr>
              <w:pStyle w:val="aff6"/>
              <w:ind w:firstLine="0"/>
              <w:jc w:val="center"/>
              <w:rPr>
                <w:sz w:val="20"/>
                <w:szCs w:val="20"/>
                <w:lang w:val="ru-RU"/>
              </w:rPr>
            </w:pPr>
            <w:r>
              <w:rPr>
                <w:sz w:val="20"/>
                <w:szCs w:val="20"/>
                <w:lang w:val="ru-RU"/>
              </w:rPr>
              <w:t>Не нормируется</w:t>
            </w:r>
          </w:p>
        </w:tc>
      </w:tr>
      <w:tr w:rsidR="005E03B7" w:rsidRPr="00A87EC2" w:rsidTr="005E03B7">
        <w:tc>
          <w:tcPr>
            <w:tcW w:w="1403" w:type="dxa"/>
            <w:vMerge w:val="restart"/>
            <w:shd w:val="clear" w:color="auto" w:fill="F2F2F2" w:themeFill="background1" w:themeFillShade="F2"/>
          </w:tcPr>
          <w:p w:rsidR="005E03B7" w:rsidRPr="00A87EC2" w:rsidRDefault="005E03B7" w:rsidP="005E03B7">
            <w:pPr>
              <w:pStyle w:val="aff6"/>
              <w:ind w:firstLine="0"/>
              <w:jc w:val="left"/>
              <w:rPr>
                <w:sz w:val="20"/>
                <w:szCs w:val="20"/>
                <w:lang w:val="ru-RU"/>
              </w:rPr>
            </w:pPr>
            <w:r w:rsidRPr="00903D2A">
              <w:rPr>
                <w:sz w:val="20"/>
                <w:szCs w:val="20"/>
                <w:lang w:val="ru-RU"/>
              </w:rPr>
              <w:t xml:space="preserve">Кладбище </w:t>
            </w:r>
            <w:proofErr w:type="spellStart"/>
            <w:r w:rsidRPr="00903D2A">
              <w:rPr>
                <w:sz w:val="20"/>
                <w:szCs w:val="20"/>
                <w:lang w:val="ru-RU"/>
              </w:rPr>
              <w:t>у</w:t>
            </w:r>
            <w:r w:rsidRPr="00903D2A">
              <w:rPr>
                <w:sz w:val="20"/>
                <w:szCs w:val="20"/>
                <w:lang w:val="ru-RU"/>
              </w:rPr>
              <w:t>р</w:t>
            </w:r>
            <w:r w:rsidRPr="00903D2A">
              <w:rPr>
                <w:sz w:val="20"/>
                <w:szCs w:val="20"/>
                <w:lang w:val="ru-RU"/>
              </w:rPr>
              <w:t>но</w:t>
            </w:r>
            <w:r w:rsidR="00C01274">
              <w:rPr>
                <w:sz w:val="20"/>
                <w:szCs w:val="20"/>
                <w:lang w:val="ru-RU"/>
              </w:rPr>
              <w:t>в</w:t>
            </w:r>
            <w:r w:rsidRPr="00903D2A">
              <w:rPr>
                <w:sz w:val="20"/>
                <w:szCs w:val="20"/>
                <w:lang w:val="ru-RU"/>
              </w:rPr>
              <w:t>ых</w:t>
            </w:r>
            <w:proofErr w:type="spellEnd"/>
            <w:r w:rsidRPr="00903D2A">
              <w:rPr>
                <w:sz w:val="20"/>
                <w:szCs w:val="20"/>
                <w:lang w:val="ru-RU"/>
              </w:rPr>
              <w:t xml:space="preserve"> захор</w:t>
            </w:r>
            <w:r w:rsidRPr="00903D2A">
              <w:rPr>
                <w:sz w:val="20"/>
                <w:szCs w:val="20"/>
                <w:lang w:val="ru-RU"/>
              </w:rPr>
              <w:t>о</w:t>
            </w:r>
            <w:r w:rsidRPr="00903D2A">
              <w:rPr>
                <w:sz w:val="20"/>
                <w:szCs w:val="20"/>
                <w:lang w:val="ru-RU"/>
              </w:rPr>
              <w:t>нений после кремации</w:t>
            </w: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минимально допуст</w:t>
            </w:r>
            <w:r w:rsidRPr="00A87EC2">
              <w:rPr>
                <w:sz w:val="20"/>
                <w:szCs w:val="20"/>
                <w:lang w:val="ru-RU"/>
              </w:rPr>
              <w:t>и</w:t>
            </w:r>
            <w:r w:rsidRPr="00A87EC2">
              <w:rPr>
                <w:sz w:val="20"/>
                <w:szCs w:val="20"/>
                <w:lang w:val="ru-RU"/>
              </w:rPr>
              <w:t>мого уро</w:t>
            </w:r>
            <w:r w:rsidR="00C01274">
              <w:rPr>
                <w:sz w:val="20"/>
                <w:szCs w:val="20"/>
                <w:lang w:val="ru-RU"/>
              </w:rPr>
              <w:t>в</w:t>
            </w:r>
            <w:r w:rsidRPr="00A87EC2">
              <w:rPr>
                <w:sz w:val="20"/>
                <w:szCs w:val="20"/>
                <w:lang w:val="ru-RU"/>
              </w:rPr>
              <w:t>ня обесп</w:t>
            </w:r>
            <w:r w:rsidRPr="00A87EC2">
              <w:rPr>
                <w:sz w:val="20"/>
                <w:szCs w:val="20"/>
                <w:lang w:val="ru-RU"/>
              </w:rPr>
              <w:t>е</w:t>
            </w:r>
            <w:r w:rsidRPr="00A87EC2">
              <w:rPr>
                <w:sz w:val="20"/>
                <w:szCs w:val="20"/>
                <w:lang w:val="ru-RU"/>
              </w:rPr>
              <w:t>ченности</w:t>
            </w:r>
          </w:p>
        </w:tc>
        <w:tc>
          <w:tcPr>
            <w:tcW w:w="5812" w:type="dxa"/>
          </w:tcPr>
          <w:p w:rsidR="005E03B7" w:rsidRDefault="005E03B7" w:rsidP="005E03B7">
            <w:pPr>
              <w:pStyle w:val="aff6"/>
              <w:ind w:firstLine="0"/>
              <w:rPr>
                <w:sz w:val="20"/>
                <w:szCs w:val="20"/>
                <w:lang w:val="ru-RU"/>
              </w:rPr>
            </w:pPr>
            <w:r w:rsidRPr="00A87EC2">
              <w:rPr>
                <w:sz w:val="20"/>
                <w:szCs w:val="20"/>
                <w:lang w:val="ru-RU"/>
              </w:rPr>
              <w:t>Размер земельного участка</w:t>
            </w:r>
            <w:r>
              <w:rPr>
                <w:sz w:val="20"/>
                <w:szCs w:val="20"/>
                <w:lang w:val="ru-RU"/>
              </w:rPr>
              <w:t xml:space="preserve"> для</w:t>
            </w:r>
            <w:r w:rsidR="00C01274">
              <w:rPr>
                <w:sz w:val="20"/>
                <w:szCs w:val="20"/>
                <w:lang w:val="ru-RU"/>
              </w:rPr>
              <w:t xml:space="preserve"> </w:t>
            </w:r>
            <w:proofErr w:type="spellStart"/>
            <w:r w:rsidRPr="00903D2A">
              <w:rPr>
                <w:sz w:val="20"/>
                <w:szCs w:val="20"/>
                <w:lang w:val="ru-RU"/>
              </w:rPr>
              <w:t>урно</w:t>
            </w:r>
            <w:r w:rsidR="00C01274">
              <w:rPr>
                <w:sz w:val="20"/>
                <w:szCs w:val="20"/>
                <w:lang w:val="ru-RU"/>
              </w:rPr>
              <w:t>в</w:t>
            </w:r>
            <w:r w:rsidRPr="00903D2A">
              <w:rPr>
                <w:sz w:val="20"/>
                <w:szCs w:val="20"/>
                <w:lang w:val="ru-RU"/>
              </w:rPr>
              <w:t>ых</w:t>
            </w:r>
            <w:proofErr w:type="spellEnd"/>
            <w:r w:rsidRPr="00903D2A">
              <w:rPr>
                <w:sz w:val="20"/>
                <w:szCs w:val="20"/>
                <w:lang w:val="ru-RU"/>
              </w:rPr>
              <w:t xml:space="preserve"> захоронений после кр</w:t>
            </w:r>
            <w:r w:rsidRPr="00903D2A">
              <w:rPr>
                <w:sz w:val="20"/>
                <w:szCs w:val="20"/>
                <w:lang w:val="ru-RU"/>
              </w:rPr>
              <w:t>е</w:t>
            </w:r>
            <w:r w:rsidRPr="00903D2A">
              <w:rPr>
                <w:sz w:val="20"/>
                <w:szCs w:val="20"/>
                <w:lang w:val="ru-RU"/>
              </w:rPr>
              <w:t>мации</w:t>
            </w:r>
            <w:r w:rsidRPr="00A87EC2">
              <w:rPr>
                <w:sz w:val="20"/>
                <w:szCs w:val="20"/>
                <w:lang w:val="ru-RU"/>
              </w:rPr>
              <w:t xml:space="preserve"> принят 0,</w:t>
            </w:r>
            <w:r>
              <w:rPr>
                <w:sz w:val="20"/>
                <w:szCs w:val="20"/>
                <w:lang w:val="ru-RU"/>
              </w:rPr>
              <w:t>02</w:t>
            </w:r>
            <w:r w:rsidRPr="00A87EC2">
              <w:rPr>
                <w:sz w:val="20"/>
                <w:szCs w:val="20"/>
                <w:lang w:val="ru-RU"/>
              </w:rPr>
              <w:t xml:space="preserve"> га на </w:t>
            </w:r>
            <w:r>
              <w:rPr>
                <w:sz w:val="20"/>
                <w:szCs w:val="20"/>
                <w:lang w:val="ru-RU"/>
              </w:rPr>
              <w:t xml:space="preserve">1000 </w:t>
            </w:r>
            <w:r w:rsidRPr="00A87EC2">
              <w:rPr>
                <w:sz w:val="20"/>
                <w:szCs w:val="20"/>
                <w:lang w:val="ru-RU"/>
              </w:rPr>
              <w:t xml:space="preserve">чел.  </w:t>
            </w:r>
            <w:r w:rsidR="002A631E">
              <w:rPr>
                <w:sz w:val="20"/>
                <w:szCs w:val="20"/>
                <w:lang w:val="ru-RU"/>
              </w:rPr>
              <w:t>соответствии</w:t>
            </w:r>
            <w:r w:rsidRPr="00A87EC2">
              <w:rPr>
                <w:sz w:val="20"/>
                <w:szCs w:val="20"/>
                <w:lang w:val="ru-RU"/>
              </w:rPr>
              <w:t xml:space="preserve"> с Приложением</w:t>
            </w:r>
            <w:proofErr w:type="gramStart"/>
            <w:r w:rsidRPr="00A87EC2">
              <w:rPr>
                <w:sz w:val="20"/>
                <w:szCs w:val="20"/>
                <w:lang w:val="ru-RU"/>
              </w:rPr>
              <w:t xml:space="preserve"> Д</w:t>
            </w:r>
            <w:proofErr w:type="gramEnd"/>
            <w:r w:rsidRPr="00A87EC2">
              <w:rPr>
                <w:sz w:val="20"/>
                <w:szCs w:val="20"/>
                <w:lang w:val="ru-RU"/>
              </w:rPr>
              <w:t xml:space="preserve"> СП 42.13330.2016 «</w:t>
            </w:r>
            <w:proofErr w:type="spellStart"/>
            <w:r w:rsidRPr="00A87EC2">
              <w:rPr>
                <w:sz w:val="20"/>
                <w:szCs w:val="20"/>
                <w:lang w:val="ru-RU"/>
              </w:rPr>
              <w:t>СНиП</w:t>
            </w:r>
            <w:proofErr w:type="spellEnd"/>
            <w:r w:rsidRPr="00A87EC2">
              <w:rPr>
                <w:sz w:val="20"/>
                <w:szCs w:val="20"/>
                <w:lang w:val="ru-RU"/>
              </w:rPr>
              <w:t xml:space="preserve"> 2.07.01-89*» </w:t>
            </w:r>
            <w:r w:rsidR="00C01274" w:rsidRPr="00A87EC2">
              <w:rPr>
                <w:sz w:val="20"/>
                <w:szCs w:val="20"/>
                <w:lang w:val="ru-RU"/>
              </w:rPr>
              <w:t>Планировка</w:t>
            </w:r>
            <w:r w:rsidRPr="00A87EC2">
              <w:rPr>
                <w:sz w:val="20"/>
                <w:szCs w:val="20"/>
                <w:lang w:val="ru-RU"/>
              </w:rPr>
              <w:t xml:space="preserve"> и застройка городских и сельских поселений. </w:t>
            </w:r>
            <w:proofErr w:type="gramStart"/>
            <w:r w:rsidR="00C01274" w:rsidRPr="00A87EC2">
              <w:rPr>
                <w:sz w:val="20"/>
                <w:szCs w:val="20"/>
                <w:lang w:val="ru-RU"/>
              </w:rPr>
              <w:t>Актуализированная</w:t>
            </w:r>
            <w:r w:rsidRPr="00A87EC2">
              <w:rPr>
                <w:sz w:val="20"/>
                <w:szCs w:val="20"/>
                <w:lang w:val="ru-RU"/>
              </w:rPr>
              <w:t xml:space="preserve"> редакция (</w:t>
            </w:r>
            <w:proofErr w:type="spellStart"/>
            <w:r w:rsidRPr="00A87EC2">
              <w:rPr>
                <w:sz w:val="20"/>
                <w:szCs w:val="20"/>
                <w:lang w:val="ru-RU"/>
              </w:rPr>
              <w:t>ут</w:t>
            </w:r>
            <w:proofErr w:type="spellEnd"/>
            <w:r w:rsidRPr="00A87EC2">
              <w:rPr>
                <w:sz w:val="20"/>
                <w:szCs w:val="20"/>
                <w:lang w:val="ru-RU"/>
              </w:rPr>
              <w:t>.</w:t>
            </w:r>
            <w:proofErr w:type="gramEnd"/>
            <w:r w:rsidRPr="00A87EC2">
              <w:rPr>
                <w:sz w:val="20"/>
                <w:szCs w:val="20"/>
                <w:lang w:val="ru-RU"/>
              </w:rPr>
              <w:t xml:space="preserve"> Приказом Минстроя России от 30.12.2016 № 1034/ </w:t>
            </w:r>
            <w:proofErr w:type="spellStart"/>
            <w:proofErr w:type="gramStart"/>
            <w:r w:rsidRPr="00A87EC2">
              <w:rPr>
                <w:sz w:val="20"/>
                <w:szCs w:val="20"/>
                <w:lang w:val="ru-RU"/>
              </w:rPr>
              <w:t>пр</w:t>
            </w:r>
            <w:proofErr w:type="spellEnd"/>
            <w:proofErr w:type="gramEnd"/>
            <w:r w:rsidRPr="00A87EC2">
              <w:rPr>
                <w:sz w:val="20"/>
                <w:szCs w:val="20"/>
                <w:lang w:val="ru-RU"/>
              </w:rPr>
              <w:t>)</w:t>
            </w:r>
            <w:r>
              <w:rPr>
                <w:sz w:val="20"/>
                <w:szCs w:val="20"/>
                <w:lang w:val="ru-RU"/>
              </w:rPr>
              <w:t xml:space="preserve"> и Пр</w:t>
            </w:r>
            <w:r>
              <w:rPr>
                <w:sz w:val="20"/>
                <w:szCs w:val="20"/>
                <w:lang w:val="ru-RU"/>
              </w:rPr>
              <w:t>и</w:t>
            </w:r>
            <w:r>
              <w:rPr>
                <w:sz w:val="20"/>
                <w:szCs w:val="20"/>
                <w:lang w:val="ru-RU"/>
              </w:rPr>
              <w:t xml:space="preserve">ложением 9 РНГП Республики </w:t>
            </w:r>
            <w:r w:rsidR="00B87017">
              <w:rPr>
                <w:sz w:val="20"/>
                <w:szCs w:val="20"/>
                <w:lang w:val="ru-RU"/>
              </w:rPr>
              <w:t>Тыва</w:t>
            </w:r>
            <w:r>
              <w:rPr>
                <w:sz w:val="20"/>
                <w:szCs w:val="20"/>
                <w:lang w:val="ru-RU"/>
              </w:rPr>
              <w:t>.</w:t>
            </w:r>
          </w:p>
        </w:tc>
      </w:tr>
      <w:tr w:rsidR="005E03B7" w:rsidRPr="00A87EC2" w:rsidTr="005E03B7">
        <w:tc>
          <w:tcPr>
            <w:tcW w:w="1403" w:type="dxa"/>
            <w:vMerge/>
            <w:shd w:val="clear" w:color="auto" w:fill="F2F2F2" w:themeFill="background1" w:themeFillShade="F2"/>
          </w:tcPr>
          <w:p w:rsidR="005E03B7" w:rsidRPr="00903D2A" w:rsidRDefault="005E03B7" w:rsidP="005E03B7">
            <w:pPr>
              <w:pStyle w:val="aff6"/>
              <w:ind w:firstLine="0"/>
              <w:jc w:val="left"/>
              <w:rPr>
                <w:sz w:val="20"/>
                <w:szCs w:val="20"/>
                <w:lang w:val="ru-RU"/>
              </w:rPr>
            </w:pPr>
          </w:p>
        </w:tc>
        <w:tc>
          <w:tcPr>
            <w:tcW w:w="2126" w:type="dxa"/>
          </w:tcPr>
          <w:p w:rsidR="005E03B7" w:rsidRPr="00A87EC2" w:rsidRDefault="005E03B7" w:rsidP="005E03B7">
            <w:pPr>
              <w:pStyle w:val="aff6"/>
              <w:ind w:firstLine="0"/>
              <w:jc w:val="left"/>
              <w:rPr>
                <w:sz w:val="20"/>
                <w:szCs w:val="20"/>
                <w:lang w:val="ru-RU"/>
              </w:rPr>
            </w:pPr>
            <w:r w:rsidRPr="00A87EC2">
              <w:rPr>
                <w:sz w:val="20"/>
                <w:szCs w:val="20"/>
                <w:lang w:val="ru-RU"/>
              </w:rPr>
              <w:t>Расчетный показатель максимально допуст</w:t>
            </w:r>
            <w:r w:rsidRPr="00A87EC2">
              <w:rPr>
                <w:sz w:val="20"/>
                <w:szCs w:val="20"/>
                <w:lang w:val="ru-RU"/>
              </w:rPr>
              <w:t>и</w:t>
            </w:r>
            <w:r w:rsidRPr="00A87EC2">
              <w:rPr>
                <w:sz w:val="20"/>
                <w:szCs w:val="20"/>
                <w:lang w:val="ru-RU"/>
              </w:rPr>
              <w:t>мого уро</w:t>
            </w:r>
            <w:r w:rsidR="00C01274">
              <w:rPr>
                <w:sz w:val="20"/>
                <w:szCs w:val="20"/>
                <w:lang w:val="ru-RU"/>
              </w:rPr>
              <w:t>в</w:t>
            </w:r>
            <w:r w:rsidRPr="00A87EC2">
              <w:rPr>
                <w:sz w:val="20"/>
                <w:szCs w:val="20"/>
                <w:lang w:val="ru-RU"/>
              </w:rPr>
              <w:t>ня территор</w:t>
            </w:r>
            <w:r w:rsidRPr="00A87EC2">
              <w:rPr>
                <w:sz w:val="20"/>
                <w:szCs w:val="20"/>
                <w:lang w:val="ru-RU"/>
              </w:rPr>
              <w:t>и</w:t>
            </w:r>
            <w:r w:rsidRPr="00A87EC2">
              <w:rPr>
                <w:sz w:val="20"/>
                <w:szCs w:val="20"/>
                <w:lang w:val="ru-RU"/>
              </w:rPr>
              <w:t>альной доступности</w:t>
            </w:r>
          </w:p>
        </w:tc>
        <w:tc>
          <w:tcPr>
            <w:tcW w:w="5812" w:type="dxa"/>
          </w:tcPr>
          <w:p w:rsidR="005E03B7" w:rsidRPr="00A87EC2" w:rsidRDefault="005E03B7" w:rsidP="005E03B7">
            <w:pPr>
              <w:pStyle w:val="aff6"/>
              <w:ind w:firstLine="0"/>
              <w:jc w:val="center"/>
              <w:rPr>
                <w:sz w:val="20"/>
                <w:szCs w:val="20"/>
                <w:lang w:val="ru-RU"/>
              </w:rPr>
            </w:pPr>
            <w:r>
              <w:rPr>
                <w:sz w:val="20"/>
                <w:szCs w:val="20"/>
                <w:lang w:val="ru-RU"/>
              </w:rPr>
              <w:t>Не нормируется</w:t>
            </w:r>
          </w:p>
        </w:tc>
      </w:tr>
    </w:tbl>
    <w:p w:rsidR="00CE74C4" w:rsidRPr="00A87EC2" w:rsidRDefault="00CE74C4" w:rsidP="00E82A3E">
      <w:pPr>
        <w:pStyle w:val="20"/>
        <w:numPr>
          <w:ilvl w:val="1"/>
          <w:numId w:val="13"/>
        </w:numPr>
        <w:ind w:left="0" w:firstLine="0"/>
      </w:pPr>
      <w:bookmarkStart w:id="217" w:name="_Toc527371659"/>
      <w:r w:rsidRPr="00A87EC2">
        <w:t xml:space="preserve">Объекты </w:t>
      </w:r>
      <w:r w:rsidR="00473879" w:rsidRPr="00A87EC2">
        <w:t>местного значения муниципального района</w:t>
      </w:r>
      <w:r w:rsidR="003E0679">
        <w:t xml:space="preserve">  </w:t>
      </w:r>
      <w:r w:rsidR="003E0679" w:rsidRPr="003E0679">
        <w:t>«Барун-Хемчикский кожуун Республики Ты</w:t>
      </w:r>
      <w:r w:rsidR="003E0679">
        <w:t>в</w:t>
      </w:r>
      <w:r w:rsidR="003E0679" w:rsidRPr="003E0679">
        <w:t>а»</w:t>
      </w:r>
      <w:r w:rsidRPr="00A87EC2">
        <w:t xml:space="preserve"> культуры и </w:t>
      </w:r>
      <w:bookmarkEnd w:id="217"/>
      <w:r w:rsidR="00C01274" w:rsidRPr="00A87EC2">
        <w:t>искусства</w:t>
      </w:r>
    </w:p>
    <w:p w:rsidR="00CE74C4" w:rsidRPr="00A87EC2" w:rsidRDefault="00CE74C4" w:rsidP="001B14E3">
      <w:pPr>
        <w:keepNext/>
        <w:spacing w:before="120"/>
        <w:jc w:val="right"/>
        <w:rPr>
          <w:b/>
          <w:i/>
        </w:rPr>
      </w:pPr>
      <w:r w:rsidRPr="00A87EC2">
        <w:rPr>
          <w:b/>
          <w:i/>
        </w:rPr>
        <w:t xml:space="preserve">Таблица </w:t>
      </w:r>
      <w:r w:rsidR="00530C27" w:rsidRPr="00A87EC2">
        <w:rPr>
          <w:b/>
          <w:i/>
        </w:rPr>
        <w:t>2</w:t>
      </w:r>
      <w:r w:rsidR="00C31A91" w:rsidRPr="00A87EC2">
        <w:rPr>
          <w:b/>
          <w:i/>
        </w:rPr>
        <w:t>.</w:t>
      </w:r>
      <w:r w:rsidR="00E82A3E">
        <w:rPr>
          <w:b/>
          <w:i/>
        </w:rPr>
        <w:t>9</w:t>
      </w:r>
    </w:p>
    <w:p w:rsidR="00CE74C4" w:rsidRPr="00A87EC2" w:rsidRDefault="00C01274" w:rsidP="001B14E3">
      <w:pPr>
        <w:keepNext/>
        <w:spacing w:after="120"/>
        <w:ind w:firstLine="0"/>
        <w:jc w:val="center"/>
        <w:rPr>
          <w:b/>
          <w:i/>
        </w:rPr>
      </w:pPr>
      <w:bookmarkStart w:id="218" w:name="OLE_LINK1008"/>
      <w:bookmarkStart w:id="219" w:name="OLE_LINK1009"/>
      <w:bookmarkStart w:id="220" w:name="OLE_LINK1010"/>
      <w:r w:rsidRPr="00A87EC2">
        <w:rPr>
          <w:b/>
          <w:i/>
        </w:rPr>
        <w:t>обоснование</w:t>
      </w:r>
      <w:r w:rsidR="003324FD" w:rsidRPr="00A87EC2">
        <w:rPr>
          <w:b/>
          <w:i/>
        </w:rPr>
        <w:t xml:space="preserve"> расчетных показателей, </w:t>
      </w:r>
      <w:r w:rsidRPr="00A87EC2">
        <w:rPr>
          <w:b/>
          <w:i/>
        </w:rPr>
        <w:t>устанавливаемых</w:t>
      </w:r>
      <w:r w:rsidR="003324FD" w:rsidRPr="00A87EC2">
        <w:rPr>
          <w:b/>
          <w:i/>
        </w:rPr>
        <w:t xml:space="preserve"> для </w:t>
      </w:r>
      <w:r w:rsidRPr="00A87EC2">
        <w:rPr>
          <w:b/>
          <w:i/>
        </w:rPr>
        <w:t>объектов</w:t>
      </w:r>
      <w:r w:rsidR="003324FD" w:rsidRPr="00A87EC2">
        <w:rPr>
          <w:b/>
          <w:i/>
        </w:rPr>
        <w:t xml:space="preserve"> </w:t>
      </w:r>
      <w:bookmarkEnd w:id="218"/>
      <w:bookmarkEnd w:id="219"/>
      <w:bookmarkEnd w:id="220"/>
      <w:r w:rsidR="00473879" w:rsidRPr="00A87EC2">
        <w:rPr>
          <w:b/>
          <w:i/>
        </w:rPr>
        <w:t>местного зн</w:t>
      </w:r>
      <w:r w:rsidR="00473879" w:rsidRPr="00A87EC2">
        <w:rPr>
          <w:b/>
          <w:i/>
        </w:rPr>
        <w:t>а</w:t>
      </w:r>
      <w:r w:rsidR="00473879" w:rsidRPr="00A87EC2">
        <w:rPr>
          <w:b/>
          <w:i/>
        </w:rPr>
        <w:t>чения 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00CE74C4" w:rsidRPr="00A87EC2">
        <w:rPr>
          <w:b/>
          <w:i/>
        </w:rPr>
        <w:t xml:space="preserve"> культ</w:t>
      </w:r>
      <w:r w:rsidR="00CE74C4" w:rsidRPr="00A87EC2">
        <w:rPr>
          <w:b/>
          <w:i/>
        </w:rPr>
        <w:t>у</w:t>
      </w:r>
      <w:r w:rsidR="00CE74C4" w:rsidRPr="00A87EC2">
        <w:rPr>
          <w:b/>
          <w:i/>
        </w:rPr>
        <w:t xml:space="preserve">ры и </w:t>
      </w:r>
      <w:r w:rsidRPr="00A87EC2">
        <w:rPr>
          <w:b/>
          <w:i/>
        </w:rPr>
        <w:t>искусства</w:t>
      </w:r>
    </w:p>
    <w:tbl>
      <w:tblPr>
        <w:tblStyle w:val="af1"/>
        <w:tblW w:w="9483" w:type="dxa"/>
        <w:jc w:val="center"/>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843"/>
        <w:gridCol w:w="6237"/>
      </w:tblGrid>
      <w:tr w:rsidR="00EC4E39" w:rsidRPr="00A87EC2" w:rsidTr="00DE034A">
        <w:trPr>
          <w:tblHeader/>
          <w:jc w:val="center"/>
        </w:trPr>
        <w:tc>
          <w:tcPr>
            <w:tcW w:w="1403" w:type="dxa"/>
            <w:shd w:val="clear" w:color="auto" w:fill="D9D9D9" w:themeFill="background1" w:themeFillShade="D9"/>
          </w:tcPr>
          <w:p w:rsidR="00EC4E39" w:rsidRPr="00A87EC2" w:rsidRDefault="00C01274" w:rsidP="00961E5B">
            <w:pPr>
              <w:pStyle w:val="aff6"/>
              <w:ind w:firstLine="0"/>
              <w:jc w:val="center"/>
              <w:rPr>
                <w:b/>
                <w:i/>
                <w:sz w:val="20"/>
                <w:szCs w:val="20"/>
                <w:lang w:val="ru-RU"/>
              </w:rPr>
            </w:pPr>
            <w:r w:rsidRPr="00A87EC2">
              <w:rPr>
                <w:b/>
                <w:i/>
                <w:sz w:val="20"/>
                <w:szCs w:val="20"/>
                <w:lang w:val="ru-RU"/>
              </w:rPr>
              <w:t>Наименование</w:t>
            </w:r>
            <w:r w:rsidR="00EC4E39" w:rsidRPr="00A87EC2">
              <w:rPr>
                <w:b/>
                <w:i/>
                <w:sz w:val="20"/>
                <w:szCs w:val="20"/>
                <w:lang w:val="ru-RU"/>
              </w:rPr>
              <w:t xml:space="preserve"> </w:t>
            </w:r>
            <w:r>
              <w:rPr>
                <w:b/>
                <w:i/>
                <w:sz w:val="20"/>
                <w:szCs w:val="20"/>
                <w:lang w:val="ru-RU"/>
              </w:rPr>
              <w:t>в</w:t>
            </w:r>
            <w:r w:rsidR="00EC4E39" w:rsidRPr="00A87EC2">
              <w:rPr>
                <w:b/>
                <w:i/>
                <w:sz w:val="20"/>
                <w:szCs w:val="20"/>
                <w:lang w:val="ru-RU"/>
              </w:rPr>
              <w:t>ида объекта</w:t>
            </w:r>
          </w:p>
        </w:tc>
        <w:tc>
          <w:tcPr>
            <w:tcW w:w="1843"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Тип расчетного показателя</w:t>
            </w:r>
          </w:p>
        </w:tc>
        <w:tc>
          <w:tcPr>
            <w:tcW w:w="6237" w:type="dxa"/>
            <w:shd w:val="clear" w:color="auto" w:fill="D9D9D9" w:themeFill="background1" w:themeFillShade="D9"/>
          </w:tcPr>
          <w:p w:rsidR="00EC4E39" w:rsidRPr="00A87EC2" w:rsidRDefault="00EC4E39" w:rsidP="00961E5B">
            <w:pPr>
              <w:pStyle w:val="aff6"/>
              <w:ind w:firstLine="0"/>
              <w:jc w:val="center"/>
              <w:rPr>
                <w:b/>
                <w:i/>
                <w:sz w:val="20"/>
                <w:szCs w:val="20"/>
                <w:lang w:val="ru-RU"/>
              </w:rPr>
            </w:pPr>
            <w:r w:rsidRPr="00A87EC2">
              <w:rPr>
                <w:b/>
                <w:i/>
                <w:sz w:val="20"/>
                <w:szCs w:val="20"/>
                <w:lang w:val="ru-RU"/>
              </w:rPr>
              <w:t>Значение расчетного показателя</w:t>
            </w:r>
          </w:p>
        </w:tc>
      </w:tr>
      <w:tr w:rsidR="00EC4E39" w:rsidRPr="00A87EC2" w:rsidTr="00DE034A">
        <w:trPr>
          <w:jc w:val="center"/>
        </w:trPr>
        <w:tc>
          <w:tcPr>
            <w:tcW w:w="1403" w:type="dxa"/>
            <w:vMerge w:val="restart"/>
            <w:shd w:val="clear" w:color="auto" w:fill="F2F2F2" w:themeFill="background1" w:themeFillShade="F2"/>
          </w:tcPr>
          <w:p w:rsidR="00EC4E39" w:rsidRPr="00A87EC2" w:rsidRDefault="00EC4E39" w:rsidP="00961E5B">
            <w:pPr>
              <w:pStyle w:val="aff6"/>
              <w:ind w:firstLine="0"/>
              <w:jc w:val="left"/>
              <w:rPr>
                <w:sz w:val="20"/>
                <w:szCs w:val="20"/>
                <w:lang w:val="ru-RU"/>
              </w:rPr>
            </w:pPr>
            <w:r w:rsidRPr="00A87EC2">
              <w:rPr>
                <w:sz w:val="20"/>
                <w:szCs w:val="20"/>
                <w:lang w:val="ru-RU"/>
              </w:rPr>
              <w:t xml:space="preserve">Точка доступа к </w:t>
            </w:r>
            <w:r w:rsidR="00C01274" w:rsidRPr="00A87EC2">
              <w:rPr>
                <w:sz w:val="20"/>
                <w:szCs w:val="20"/>
                <w:lang w:val="ru-RU"/>
              </w:rPr>
              <w:t>полнотекст</w:t>
            </w:r>
            <w:r w:rsidR="00C01274" w:rsidRPr="00A87EC2">
              <w:rPr>
                <w:sz w:val="20"/>
                <w:szCs w:val="20"/>
                <w:lang w:val="ru-RU"/>
              </w:rPr>
              <w:t>о</w:t>
            </w:r>
            <w:r w:rsidR="00C01274" w:rsidRPr="00A87EC2">
              <w:rPr>
                <w:sz w:val="20"/>
                <w:szCs w:val="20"/>
                <w:lang w:val="ru-RU"/>
              </w:rPr>
              <w:t>вым</w:t>
            </w:r>
            <w:r w:rsidRPr="00A87EC2">
              <w:rPr>
                <w:sz w:val="20"/>
                <w:szCs w:val="20"/>
                <w:lang w:val="ru-RU"/>
              </w:rPr>
              <w:t xml:space="preserve"> информ</w:t>
            </w:r>
            <w:r w:rsidRPr="00A87EC2">
              <w:rPr>
                <w:sz w:val="20"/>
                <w:szCs w:val="20"/>
                <w:lang w:val="ru-RU"/>
              </w:rPr>
              <w:t>а</w:t>
            </w:r>
            <w:r w:rsidRPr="00A87EC2">
              <w:rPr>
                <w:sz w:val="20"/>
                <w:szCs w:val="20"/>
                <w:lang w:val="ru-RU"/>
              </w:rPr>
              <w:t>ционным р</w:t>
            </w:r>
            <w:r w:rsidRPr="00A87EC2">
              <w:rPr>
                <w:sz w:val="20"/>
                <w:szCs w:val="20"/>
                <w:lang w:val="ru-RU"/>
              </w:rPr>
              <w:t>е</w:t>
            </w:r>
            <w:r w:rsidRPr="00A87EC2">
              <w:rPr>
                <w:sz w:val="20"/>
                <w:szCs w:val="20"/>
                <w:lang w:val="ru-RU"/>
              </w:rPr>
              <w:t>сурсам</w:t>
            </w:r>
          </w:p>
        </w:tc>
        <w:tc>
          <w:tcPr>
            <w:tcW w:w="1843"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C01274">
              <w:rPr>
                <w:sz w:val="20"/>
                <w:szCs w:val="20"/>
                <w:lang w:val="ru-RU"/>
              </w:rPr>
              <w:t>в</w:t>
            </w:r>
            <w:r w:rsidRPr="00A87EC2">
              <w:rPr>
                <w:sz w:val="20"/>
                <w:szCs w:val="20"/>
                <w:lang w:val="ru-RU"/>
              </w:rPr>
              <w:t>ня обеспеченности</w:t>
            </w:r>
          </w:p>
        </w:tc>
        <w:tc>
          <w:tcPr>
            <w:tcW w:w="6237" w:type="dxa"/>
          </w:tcPr>
          <w:p w:rsidR="00EC4E39" w:rsidRPr="00131A82" w:rsidRDefault="00C01274" w:rsidP="00131A82">
            <w:pPr>
              <w:pStyle w:val="aff6"/>
              <w:ind w:firstLine="0"/>
              <w:rPr>
                <w:sz w:val="20"/>
                <w:szCs w:val="20"/>
                <w:lang w:val="ru-RU"/>
              </w:rPr>
            </w:pPr>
            <w:r w:rsidRPr="00A87EC2">
              <w:rPr>
                <w:sz w:val="20"/>
                <w:szCs w:val="20"/>
                <w:lang w:val="ru-RU"/>
              </w:rPr>
              <w:t>количество</w:t>
            </w:r>
            <w:r w:rsidR="00EC4E39" w:rsidRPr="00A87EC2">
              <w:rPr>
                <w:sz w:val="20"/>
                <w:szCs w:val="20"/>
                <w:lang w:val="ru-RU"/>
              </w:rPr>
              <w:t xml:space="preserve"> </w:t>
            </w:r>
            <w:r w:rsidR="00740219" w:rsidRPr="00A87EC2">
              <w:rPr>
                <w:sz w:val="20"/>
                <w:szCs w:val="20"/>
                <w:lang w:val="ru-RU"/>
              </w:rPr>
              <w:t xml:space="preserve">точек </w:t>
            </w:r>
            <w:r w:rsidR="00EC4E39" w:rsidRPr="00A87EC2">
              <w:rPr>
                <w:sz w:val="20"/>
                <w:szCs w:val="20"/>
                <w:lang w:val="ru-RU"/>
              </w:rPr>
              <w:t xml:space="preserve">принято 1 для муниципального района  </w:t>
            </w:r>
            <w:proofErr w:type="gramStart"/>
            <w:r w:rsidR="002A631E">
              <w:rPr>
                <w:sz w:val="20"/>
                <w:szCs w:val="20"/>
                <w:lang w:val="ru-RU"/>
              </w:rPr>
              <w:t>соответствии</w:t>
            </w:r>
            <w:proofErr w:type="gramEnd"/>
            <w:r w:rsidR="00EC4E39" w:rsidRPr="00A87EC2">
              <w:rPr>
                <w:sz w:val="20"/>
                <w:szCs w:val="20"/>
                <w:lang w:val="ru-RU"/>
              </w:rPr>
              <w:t xml:space="preserve">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утверждении</w:t>
            </w:r>
            <w:r w:rsidR="00131A82" w:rsidRPr="00131A82">
              <w:rPr>
                <w:sz w:val="20"/>
                <w:szCs w:val="20"/>
                <w:lang w:val="ru-RU"/>
              </w:rPr>
              <w:t xml:space="preserve"> Методических рекомендаций субъектам Росси</w:t>
            </w:r>
            <w:r w:rsidR="00131A82" w:rsidRPr="00131A82">
              <w:rPr>
                <w:sz w:val="20"/>
                <w:szCs w:val="20"/>
                <w:lang w:val="ru-RU"/>
              </w:rPr>
              <w:t>й</w:t>
            </w:r>
            <w:r w:rsidR="00131A82" w:rsidRPr="00131A82">
              <w:rPr>
                <w:sz w:val="20"/>
                <w:szCs w:val="20"/>
                <w:lang w:val="ru-RU"/>
              </w:rPr>
              <w:t xml:space="preserve">ской Федерации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организаций культуры и обеспеченности населения услугами организ</w:t>
            </w:r>
            <w:r w:rsidR="00131A82" w:rsidRPr="00131A82">
              <w:rPr>
                <w:sz w:val="20"/>
                <w:szCs w:val="20"/>
                <w:lang w:val="ru-RU"/>
              </w:rPr>
              <w:t>а</w:t>
            </w:r>
            <w:r w:rsidR="00131A82" w:rsidRPr="00131A82">
              <w:rPr>
                <w:sz w:val="20"/>
                <w:szCs w:val="20"/>
                <w:lang w:val="ru-RU"/>
              </w:rPr>
              <w:t>ций культуры»</w:t>
            </w:r>
            <w:bookmarkStart w:id="221" w:name="OLE_LINK463"/>
            <w:bookmarkStart w:id="222" w:name="OLE_LINK464"/>
            <w:r w:rsidR="00131A82">
              <w:rPr>
                <w:sz w:val="20"/>
                <w:szCs w:val="20"/>
                <w:lang w:val="ru-RU"/>
              </w:rPr>
              <w:t>.</w:t>
            </w:r>
          </w:p>
        </w:tc>
      </w:tr>
      <w:tr w:rsidR="00EC4E39" w:rsidRPr="00A87EC2" w:rsidTr="00DE034A">
        <w:trPr>
          <w:jc w:val="center"/>
        </w:trPr>
        <w:tc>
          <w:tcPr>
            <w:tcW w:w="1403" w:type="dxa"/>
            <w:vMerge/>
            <w:shd w:val="clear" w:color="auto" w:fill="F2F2F2" w:themeFill="background1" w:themeFillShade="F2"/>
          </w:tcPr>
          <w:p w:rsidR="00EC4E39" w:rsidRPr="00A87EC2" w:rsidRDefault="00EC4E39" w:rsidP="00961E5B">
            <w:pPr>
              <w:pStyle w:val="aff6"/>
              <w:ind w:firstLine="0"/>
              <w:jc w:val="left"/>
              <w:rPr>
                <w:sz w:val="20"/>
                <w:szCs w:val="20"/>
                <w:lang w:val="ru-RU"/>
              </w:rPr>
            </w:pPr>
          </w:p>
        </w:tc>
        <w:tc>
          <w:tcPr>
            <w:tcW w:w="1843" w:type="dxa"/>
          </w:tcPr>
          <w:p w:rsidR="00EC4E39" w:rsidRPr="00A87EC2" w:rsidRDefault="00EC4E39"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C01274">
              <w:rPr>
                <w:sz w:val="20"/>
                <w:szCs w:val="20"/>
                <w:lang w:val="ru-RU"/>
              </w:rPr>
              <w:t>в</w:t>
            </w:r>
            <w:r w:rsidRPr="00A87EC2">
              <w:rPr>
                <w:sz w:val="20"/>
                <w:szCs w:val="20"/>
                <w:lang w:val="ru-RU"/>
              </w:rPr>
              <w:t>ня территориальной доступности</w:t>
            </w:r>
          </w:p>
        </w:tc>
        <w:tc>
          <w:tcPr>
            <w:tcW w:w="6237" w:type="dxa"/>
          </w:tcPr>
          <w:p w:rsidR="00EC4E39" w:rsidRPr="00A87EC2" w:rsidRDefault="00EC4E39" w:rsidP="00C31A91">
            <w:pPr>
              <w:pStyle w:val="aff6"/>
              <w:ind w:firstLine="0"/>
              <w:jc w:val="left"/>
              <w:rPr>
                <w:sz w:val="20"/>
                <w:szCs w:val="20"/>
                <w:lang w:val="ru-RU"/>
              </w:rPr>
            </w:pPr>
            <w:r w:rsidRPr="00A87EC2">
              <w:rPr>
                <w:sz w:val="20"/>
                <w:szCs w:val="20"/>
                <w:lang w:val="ru-RU"/>
              </w:rPr>
              <w:t xml:space="preserve">Транспортная доступность </w:t>
            </w:r>
            <w:bookmarkStart w:id="223" w:name="OLE_LINK461"/>
            <w:bookmarkStart w:id="224" w:name="OLE_LINK462"/>
            <w:r w:rsidRPr="00A87EC2">
              <w:rPr>
                <w:sz w:val="20"/>
                <w:szCs w:val="20"/>
                <w:lang w:val="ru-RU"/>
              </w:rPr>
              <w:t xml:space="preserve">принята </w:t>
            </w:r>
            <w:bookmarkEnd w:id="221"/>
            <w:bookmarkEnd w:id="222"/>
            <w:r w:rsidRPr="00A87EC2">
              <w:rPr>
                <w:sz w:val="20"/>
                <w:szCs w:val="20"/>
                <w:lang w:val="ru-RU"/>
              </w:rPr>
              <w:t>60 мин. для муниципального ра</w:t>
            </w:r>
            <w:r w:rsidRPr="00A87EC2">
              <w:rPr>
                <w:sz w:val="20"/>
                <w:szCs w:val="20"/>
                <w:lang w:val="ru-RU"/>
              </w:rPr>
              <w:t>й</w:t>
            </w:r>
            <w:r w:rsidRPr="00A87EC2">
              <w:rPr>
                <w:sz w:val="20"/>
                <w:szCs w:val="20"/>
                <w:lang w:val="ru-RU"/>
              </w:rPr>
              <w:t xml:space="preserve">она  </w:t>
            </w:r>
            <w:proofErr w:type="gramStart"/>
            <w:r w:rsidR="002A631E">
              <w:rPr>
                <w:sz w:val="20"/>
                <w:szCs w:val="20"/>
                <w:lang w:val="ru-RU"/>
              </w:rPr>
              <w:t>соответствии</w:t>
            </w:r>
            <w:proofErr w:type="gramEnd"/>
            <w:r w:rsidRPr="00A87EC2">
              <w:rPr>
                <w:sz w:val="20"/>
                <w:szCs w:val="20"/>
                <w:lang w:val="ru-RU"/>
              </w:rPr>
              <w:t xml:space="preserve">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утверждении</w:t>
            </w:r>
            <w:r w:rsidR="00131A82" w:rsidRPr="00131A82">
              <w:rPr>
                <w:sz w:val="20"/>
                <w:szCs w:val="20"/>
                <w:lang w:val="ru-RU"/>
              </w:rPr>
              <w:t xml:space="preserve"> Методических рекомендаций субъектам Российской Федерации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организаций культуры и обеспеченности населения услугами организаций культуры»</w:t>
            </w:r>
            <w:bookmarkEnd w:id="223"/>
            <w:bookmarkEnd w:id="224"/>
          </w:p>
        </w:tc>
      </w:tr>
      <w:tr w:rsidR="00C31A91" w:rsidRPr="00A87EC2" w:rsidTr="00DE034A">
        <w:trPr>
          <w:jc w:val="center"/>
        </w:trPr>
        <w:tc>
          <w:tcPr>
            <w:tcW w:w="1403" w:type="dxa"/>
            <w:vMerge w:val="restart"/>
            <w:shd w:val="clear" w:color="auto" w:fill="F2F2F2" w:themeFill="background1" w:themeFillShade="F2"/>
          </w:tcPr>
          <w:p w:rsidR="00C31A91" w:rsidRPr="00A87EC2" w:rsidRDefault="00E90242" w:rsidP="00131A82">
            <w:pPr>
              <w:pStyle w:val="aff6"/>
              <w:ind w:firstLine="0"/>
              <w:jc w:val="left"/>
              <w:rPr>
                <w:sz w:val="20"/>
                <w:szCs w:val="20"/>
                <w:lang w:val="ru-RU"/>
              </w:rPr>
            </w:pPr>
            <w:bookmarkStart w:id="225" w:name="_Hlk490346143"/>
            <w:proofErr w:type="gramStart"/>
            <w:r w:rsidRPr="00A87EC2">
              <w:rPr>
                <w:sz w:val="20"/>
                <w:szCs w:val="20"/>
                <w:lang w:val="ru-RU"/>
              </w:rPr>
              <w:t>Меж</w:t>
            </w:r>
            <w:proofErr w:type="gramEnd"/>
            <w:r w:rsidRPr="00A87EC2">
              <w:rPr>
                <w:sz w:val="20"/>
                <w:szCs w:val="20"/>
                <w:lang w:val="ru-RU"/>
              </w:rPr>
              <w:t xml:space="preserve"> поселе</w:t>
            </w:r>
            <w:r w:rsidRPr="00A87EC2">
              <w:rPr>
                <w:sz w:val="20"/>
                <w:szCs w:val="20"/>
                <w:lang w:val="ru-RU"/>
              </w:rPr>
              <w:t>н</w:t>
            </w:r>
            <w:r w:rsidRPr="00A87EC2">
              <w:rPr>
                <w:sz w:val="20"/>
                <w:szCs w:val="20"/>
                <w:lang w:val="ru-RU"/>
              </w:rPr>
              <w:lastRenderedPageBreak/>
              <w:t>ческая</w:t>
            </w:r>
            <w:r w:rsidR="00C31A91" w:rsidRPr="00A87EC2">
              <w:rPr>
                <w:sz w:val="20"/>
                <w:szCs w:val="20"/>
                <w:lang w:val="ru-RU"/>
              </w:rPr>
              <w:t xml:space="preserve"> библи</w:t>
            </w:r>
            <w:r w:rsidR="00C31A91" w:rsidRPr="00A87EC2">
              <w:rPr>
                <w:sz w:val="20"/>
                <w:szCs w:val="20"/>
                <w:lang w:val="ru-RU"/>
              </w:rPr>
              <w:t>о</w:t>
            </w:r>
            <w:r w:rsidR="00C31A91" w:rsidRPr="00A87EC2">
              <w:rPr>
                <w:sz w:val="20"/>
                <w:szCs w:val="20"/>
                <w:lang w:val="ru-RU"/>
              </w:rPr>
              <w:t>тека</w:t>
            </w:r>
          </w:p>
        </w:tc>
        <w:tc>
          <w:tcPr>
            <w:tcW w:w="1843" w:type="dxa"/>
          </w:tcPr>
          <w:p w:rsidR="00C31A91" w:rsidRPr="00A87EC2" w:rsidRDefault="00C31A91" w:rsidP="00961E5B">
            <w:pPr>
              <w:pStyle w:val="aff6"/>
              <w:ind w:firstLine="0"/>
              <w:jc w:val="left"/>
              <w:rPr>
                <w:sz w:val="20"/>
                <w:szCs w:val="20"/>
                <w:lang w:val="ru-RU"/>
              </w:rPr>
            </w:pPr>
            <w:r w:rsidRPr="00A87EC2">
              <w:rPr>
                <w:sz w:val="20"/>
                <w:szCs w:val="20"/>
                <w:lang w:val="ru-RU"/>
              </w:rPr>
              <w:lastRenderedPageBreak/>
              <w:t>Расчетный показ</w:t>
            </w:r>
            <w:r w:rsidRPr="00A87EC2">
              <w:rPr>
                <w:sz w:val="20"/>
                <w:szCs w:val="20"/>
                <w:lang w:val="ru-RU"/>
              </w:rPr>
              <w:t>а</w:t>
            </w:r>
            <w:r w:rsidRPr="00A87EC2">
              <w:rPr>
                <w:sz w:val="20"/>
                <w:szCs w:val="20"/>
                <w:lang w:val="ru-RU"/>
              </w:rPr>
              <w:lastRenderedPageBreak/>
              <w:t>тель минимально допустимого уро</w:t>
            </w:r>
            <w:r w:rsidR="00E90242">
              <w:rPr>
                <w:sz w:val="20"/>
                <w:szCs w:val="20"/>
                <w:lang w:val="ru-RU"/>
              </w:rPr>
              <w:t>в</w:t>
            </w:r>
            <w:r w:rsidRPr="00A87EC2">
              <w:rPr>
                <w:sz w:val="20"/>
                <w:szCs w:val="20"/>
                <w:lang w:val="ru-RU"/>
              </w:rPr>
              <w:t>ня обеспеченности</w:t>
            </w:r>
          </w:p>
        </w:tc>
        <w:tc>
          <w:tcPr>
            <w:tcW w:w="6237" w:type="dxa"/>
          </w:tcPr>
          <w:p w:rsidR="00C31A91" w:rsidRPr="00A87EC2" w:rsidRDefault="00C31A91" w:rsidP="00C31A91">
            <w:pPr>
              <w:pStyle w:val="aff6"/>
              <w:ind w:firstLine="0"/>
              <w:rPr>
                <w:sz w:val="20"/>
                <w:szCs w:val="20"/>
                <w:lang w:val="ru-RU"/>
              </w:rPr>
            </w:pPr>
            <w:r w:rsidRPr="00A87EC2">
              <w:rPr>
                <w:sz w:val="20"/>
                <w:szCs w:val="20"/>
                <w:lang w:val="ru-RU"/>
              </w:rPr>
              <w:lastRenderedPageBreak/>
              <w:t>1 объект</w:t>
            </w:r>
            <w:r w:rsidR="00131A82" w:rsidRPr="00A87EC2">
              <w:rPr>
                <w:sz w:val="20"/>
                <w:szCs w:val="20"/>
                <w:lang w:val="ru-RU"/>
              </w:rPr>
              <w:t xml:space="preserve"> для муниципального района</w:t>
            </w:r>
            <w:r w:rsidRPr="00A87EC2">
              <w:rPr>
                <w:sz w:val="20"/>
                <w:szCs w:val="20"/>
                <w:lang w:val="ru-RU"/>
              </w:rPr>
              <w:t xml:space="preserve"> принят  </w:t>
            </w:r>
            <w:proofErr w:type="gramStart"/>
            <w:r w:rsidR="002A631E">
              <w:rPr>
                <w:sz w:val="20"/>
                <w:szCs w:val="20"/>
                <w:lang w:val="ru-RU"/>
              </w:rPr>
              <w:t>соответствии</w:t>
            </w:r>
            <w:proofErr w:type="gramEnd"/>
            <w:r w:rsidRPr="00A87EC2">
              <w:rPr>
                <w:sz w:val="20"/>
                <w:szCs w:val="20"/>
                <w:lang w:val="ru-RU"/>
              </w:rPr>
              <w:t xml:space="preserve"> с таблицей </w:t>
            </w:r>
            <w:r w:rsidRPr="00A87EC2">
              <w:rPr>
                <w:sz w:val="20"/>
                <w:szCs w:val="20"/>
                <w:lang w:val="ru-RU"/>
              </w:rPr>
              <w:lastRenderedPageBreak/>
              <w:t xml:space="preserve">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w:t>
            </w:r>
            <w:r w:rsidR="00E90242" w:rsidRPr="00131A82">
              <w:rPr>
                <w:sz w:val="20"/>
                <w:szCs w:val="20"/>
                <w:lang w:val="ru-RU"/>
              </w:rPr>
              <w:t>т</w:t>
            </w:r>
            <w:r w:rsidR="00E90242" w:rsidRPr="00131A82">
              <w:rPr>
                <w:sz w:val="20"/>
                <w:szCs w:val="20"/>
                <w:lang w:val="ru-RU"/>
              </w:rPr>
              <w:t>верждении</w:t>
            </w:r>
            <w:r w:rsidR="00131A82" w:rsidRPr="00131A82">
              <w:rPr>
                <w:sz w:val="20"/>
                <w:szCs w:val="20"/>
                <w:lang w:val="ru-RU"/>
              </w:rPr>
              <w:t xml:space="preserve"> Методических рекомендаций субъектам Российской Фед</w:t>
            </w:r>
            <w:r w:rsidR="00131A82" w:rsidRPr="00131A82">
              <w:rPr>
                <w:sz w:val="20"/>
                <w:szCs w:val="20"/>
                <w:lang w:val="ru-RU"/>
              </w:rPr>
              <w:t>е</w:t>
            </w:r>
            <w:r w:rsidR="00131A82" w:rsidRPr="00131A82">
              <w:rPr>
                <w:sz w:val="20"/>
                <w:szCs w:val="20"/>
                <w:lang w:val="ru-RU"/>
              </w:rPr>
              <w:t xml:space="preserve">рации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w:t>
            </w:r>
            <w:r w:rsidR="00131A82" w:rsidRPr="00131A82">
              <w:rPr>
                <w:sz w:val="20"/>
                <w:szCs w:val="20"/>
                <w:lang w:val="ru-RU"/>
              </w:rPr>
              <w:t>а</w:t>
            </w:r>
            <w:r w:rsidR="00131A82" w:rsidRPr="00131A82">
              <w:rPr>
                <w:sz w:val="20"/>
                <w:szCs w:val="20"/>
                <w:lang w:val="ru-RU"/>
              </w:rPr>
              <w:t>ций культуры и обеспеченности населения услугами организаций кул</w:t>
            </w:r>
            <w:r w:rsidR="00131A82" w:rsidRPr="00131A82">
              <w:rPr>
                <w:sz w:val="20"/>
                <w:szCs w:val="20"/>
                <w:lang w:val="ru-RU"/>
              </w:rPr>
              <w:t>ь</w:t>
            </w:r>
            <w:r w:rsidR="00131A82" w:rsidRPr="00131A82">
              <w:rPr>
                <w:sz w:val="20"/>
                <w:szCs w:val="20"/>
                <w:lang w:val="ru-RU"/>
              </w:rPr>
              <w:t>туры»</w:t>
            </w:r>
          </w:p>
        </w:tc>
      </w:tr>
      <w:tr w:rsidR="00C31A91" w:rsidRPr="00A87EC2" w:rsidTr="00DE034A">
        <w:trPr>
          <w:jc w:val="center"/>
        </w:trPr>
        <w:tc>
          <w:tcPr>
            <w:tcW w:w="1403" w:type="dxa"/>
            <w:vMerge/>
            <w:shd w:val="clear" w:color="auto" w:fill="F2F2F2" w:themeFill="background1" w:themeFillShade="F2"/>
          </w:tcPr>
          <w:p w:rsidR="00C31A91" w:rsidRPr="00A87EC2" w:rsidRDefault="00C31A91" w:rsidP="00961E5B">
            <w:pPr>
              <w:pStyle w:val="aff6"/>
              <w:ind w:firstLine="0"/>
              <w:jc w:val="left"/>
              <w:rPr>
                <w:sz w:val="20"/>
                <w:szCs w:val="20"/>
                <w:lang w:val="ru-RU"/>
              </w:rPr>
            </w:pPr>
          </w:p>
        </w:tc>
        <w:tc>
          <w:tcPr>
            <w:tcW w:w="1843" w:type="dxa"/>
          </w:tcPr>
          <w:p w:rsidR="00C31A91" w:rsidRPr="00A87EC2" w:rsidRDefault="00C31A91"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E90242">
              <w:rPr>
                <w:sz w:val="20"/>
                <w:szCs w:val="20"/>
                <w:lang w:val="ru-RU"/>
              </w:rPr>
              <w:t>в</w:t>
            </w:r>
            <w:r w:rsidRPr="00A87EC2">
              <w:rPr>
                <w:sz w:val="20"/>
                <w:szCs w:val="20"/>
                <w:lang w:val="ru-RU"/>
              </w:rPr>
              <w:t>ня территориальной доступности</w:t>
            </w:r>
          </w:p>
        </w:tc>
        <w:tc>
          <w:tcPr>
            <w:tcW w:w="6237" w:type="dxa"/>
          </w:tcPr>
          <w:p w:rsidR="00C31A91" w:rsidRPr="00A87EC2" w:rsidRDefault="00C31A91" w:rsidP="00C31A91">
            <w:pPr>
              <w:pStyle w:val="aff6"/>
              <w:ind w:firstLine="0"/>
              <w:rPr>
                <w:sz w:val="20"/>
                <w:szCs w:val="20"/>
                <w:lang w:val="ru-RU"/>
              </w:rPr>
            </w:pPr>
            <w:r w:rsidRPr="00A87EC2">
              <w:rPr>
                <w:sz w:val="20"/>
                <w:szCs w:val="20"/>
                <w:lang w:val="ru-RU"/>
              </w:rPr>
              <w:t xml:space="preserve">Транспортная доступность принята 60 мин  </w:t>
            </w:r>
            <w:proofErr w:type="gramStart"/>
            <w:r w:rsidR="002A631E">
              <w:rPr>
                <w:sz w:val="20"/>
                <w:szCs w:val="20"/>
                <w:lang w:val="ru-RU"/>
              </w:rPr>
              <w:t>соответствии</w:t>
            </w:r>
            <w:proofErr w:type="gramEnd"/>
            <w:r w:rsidRPr="00A87EC2">
              <w:rPr>
                <w:sz w:val="20"/>
                <w:szCs w:val="20"/>
                <w:lang w:val="ru-RU"/>
              </w:rPr>
              <w:t xml:space="preserve">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утве</w:t>
            </w:r>
            <w:r w:rsidR="00E90242" w:rsidRPr="00131A82">
              <w:rPr>
                <w:sz w:val="20"/>
                <w:szCs w:val="20"/>
                <w:lang w:val="ru-RU"/>
              </w:rPr>
              <w:t>р</w:t>
            </w:r>
            <w:r w:rsidR="00E90242" w:rsidRPr="00131A82">
              <w:rPr>
                <w:sz w:val="20"/>
                <w:szCs w:val="20"/>
                <w:lang w:val="ru-RU"/>
              </w:rPr>
              <w:t>ждении</w:t>
            </w:r>
            <w:r w:rsidR="00131A82" w:rsidRPr="00131A82">
              <w:rPr>
                <w:sz w:val="20"/>
                <w:szCs w:val="20"/>
                <w:lang w:val="ru-RU"/>
              </w:rPr>
              <w:t xml:space="preserve"> Методических рекомендаций субъектам Российской Федер</w:t>
            </w:r>
            <w:r w:rsidR="00131A82" w:rsidRPr="00131A82">
              <w:rPr>
                <w:sz w:val="20"/>
                <w:szCs w:val="20"/>
                <w:lang w:val="ru-RU"/>
              </w:rPr>
              <w:t>а</w:t>
            </w:r>
            <w:r w:rsidR="00131A82" w:rsidRPr="00131A82">
              <w:rPr>
                <w:sz w:val="20"/>
                <w:szCs w:val="20"/>
                <w:lang w:val="ru-RU"/>
              </w:rPr>
              <w:t xml:space="preserve">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организаций культуры и обеспеченности населения услугами организаций культ</w:t>
            </w:r>
            <w:r w:rsidR="00131A82" w:rsidRPr="00131A82">
              <w:rPr>
                <w:sz w:val="20"/>
                <w:szCs w:val="20"/>
                <w:lang w:val="ru-RU"/>
              </w:rPr>
              <w:t>у</w:t>
            </w:r>
            <w:r w:rsidR="00131A82" w:rsidRPr="00131A82">
              <w:rPr>
                <w:sz w:val="20"/>
                <w:szCs w:val="20"/>
                <w:lang w:val="ru-RU"/>
              </w:rPr>
              <w:t>ры»</w:t>
            </w:r>
          </w:p>
        </w:tc>
      </w:tr>
      <w:bookmarkEnd w:id="225"/>
      <w:tr w:rsidR="00C31A91" w:rsidRPr="00A87EC2" w:rsidTr="00DE034A">
        <w:trPr>
          <w:jc w:val="center"/>
        </w:trPr>
        <w:tc>
          <w:tcPr>
            <w:tcW w:w="1403" w:type="dxa"/>
            <w:vMerge w:val="restart"/>
            <w:shd w:val="clear" w:color="auto" w:fill="F2F2F2" w:themeFill="background1" w:themeFillShade="F2"/>
          </w:tcPr>
          <w:p w:rsidR="00C31A91" w:rsidRPr="00A87EC2" w:rsidRDefault="00131A82" w:rsidP="00961E5B">
            <w:pPr>
              <w:pStyle w:val="aff6"/>
              <w:ind w:firstLine="0"/>
              <w:jc w:val="left"/>
              <w:rPr>
                <w:sz w:val="20"/>
                <w:szCs w:val="20"/>
              </w:rPr>
            </w:pPr>
            <w:r>
              <w:rPr>
                <w:sz w:val="20"/>
                <w:szCs w:val="20"/>
                <w:lang w:val="ru-RU"/>
              </w:rPr>
              <w:t>Детская би</w:t>
            </w:r>
            <w:r>
              <w:rPr>
                <w:sz w:val="20"/>
                <w:szCs w:val="20"/>
                <w:lang w:val="ru-RU"/>
              </w:rPr>
              <w:t>б</w:t>
            </w:r>
            <w:r>
              <w:rPr>
                <w:sz w:val="20"/>
                <w:szCs w:val="20"/>
                <w:lang w:val="ru-RU"/>
              </w:rPr>
              <w:t>лиотека</w:t>
            </w:r>
          </w:p>
        </w:tc>
        <w:tc>
          <w:tcPr>
            <w:tcW w:w="1843" w:type="dxa"/>
          </w:tcPr>
          <w:p w:rsidR="00C31A91" w:rsidRPr="00A87EC2" w:rsidRDefault="00C31A91"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E90242">
              <w:rPr>
                <w:sz w:val="20"/>
                <w:szCs w:val="20"/>
                <w:lang w:val="ru-RU"/>
              </w:rPr>
              <w:t>в</w:t>
            </w:r>
            <w:r w:rsidRPr="00A87EC2">
              <w:rPr>
                <w:sz w:val="20"/>
                <w:szCs w:val="20"/>
                <w:lang w:val="ru-RU"/>
              </w:rPr>
              <w:t>ня обеспеченности</w:t>
            </w:r>
          </w:p>
        </w:tc>
        <w:tc>
          <w:tcPr>
            <w:tcW w:w="6237" w:type="dxa"/>
          </w:tcPr>
          <w:p w:rsidR="00C31A91" w:rsidRPr="00A87EC2" w:rsidRDefault="00C31A91" w:rsidP="00C31A91">
            <w:pPr>
              <w:pStyle w:val="aff6"/>
              <w:ind w:firstLine="0"/>
              <w:rPr>
                <w:sz w:val="20"/>
                <w:szCs w:val="20"/>
                <w:lang w:val="ru-RU"/>
              </w:rPr>
            </w:pPr>
            <w:r w:rsidRPr="00A87EC2">
              <w:rPr>
                <w:sz w:val="20"/>
                <w:szCs w:val="20"/>
                <w:lang w:val="ru-RU"/>
              </w:rPr>
              <w:t xml:space="preserve">1 объект </w:t>
            </w:r>
            <w:r w:rsidR="00131A82" w:rsidRPr="00A87EC2">
              <w:rPr>
                <w:sz w:val="20"/>
                <w:szCs w:val="20"/>
                <w:lang w:val="ru-RU"/>
              </w:rPr>
              <w:t xml:space="preserve">для муниципального района </w:t>
            </w:r>
            <w:r w:rsidRPr="00A87EC2">
              <w:rPr>
                <w:sz w:val="20"/>
                <w:szCs w:val="20"/>
                <w:lang w:val="ru-RU"/>
              </w:rPr>
              <w:t xml:space="preserve">принят </w:t>
            </w:r>
            <w:bookmarkStart w:id="226" w:name="OLE_LINK490"/>
            <w:bookmarkStart w:id="227" w:name="OLE_LINK491"/>
            <w:bookmarkStart w:id="228" w:name="OLE_LINK492"/>
            <w:bookmarkStart w:id="229" w:name="OLE_LINK493"/>
            <w:r w:rsidRPr="00A87EC2">
              <w:rPr>
                <w:sz w:val="20"/>
                <w:szCs w:val="20"/>
                <w:lang w:val="ru-RU"/>
              </w:rPr>
              <w:t xml:space="preserve"> </w:t>
            </w:r>
            <w:proofErr w:type="gramStart"/>
            <w:r w:rsidR="002A631E">
              <w:rPr>
                <w:sz w:val="20"/>
                <w:szCs w:val="20"/>
                <w:lang w:val="ru-RU"/>
              </w:rPr>
              <w:t>соответствии</w:t>
            </w:r>
            <w:proofErr w:type="gramEnd"/>
            <w:r w:rsidRPr="00A87EC2">
              <w:rPr>
                <w:sz w:val="20"/>
                <w:szCs w:val="20"/>
                <w:lang w:val="ru-RU"/>
              </w:rPr>
              <w:t xml:space="preserve">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w:t>
            </w:r>
            <w:r w:rsidR="00E90242" w:rsidRPr="00131A82">
              <w:rPr>
                <w:sz w:val="20"/>
                <w:szCs w:val="20"/>
                <w:lang w:val="ru-RU"/>
              </w:rPr>
              <w:t>т</w:t>
            </w:r>
            <w:r w:rsidR="00E90242" w:rsidRPr="00131A82">
              <w:rPr>
                <w:sz w:val="20"/>
                <w:szCs w:val="20"/>
                <w:lang w:val="ru-RU"/>
              </w:rPr>
              <w:t>верждении</w:t>
            </w:r>
            <w:r w:rsidR="00131A82" w:rsidRPr="00131A82">
              <w:rPr>
                <w:sz w:val="20"/>
                <w:szCs w:val="20"/>
                <w:lang w:val="ru-RU"/>
              </w:rPr>
              <w:t xml:space="preserve"> Методических рекомендаций субъектам Российской Фед</w:t>
            </w:r>
            <w:r w:rsidR="00131A82" w:rsidRPr="00131A82">
              <w:rPr>
                <w:sz w:val="20"/>
                <w:szCs w:val="20"/>
                <w:lang w:val="ru-RU"/>
              </w:rPr>
              <w:t>е</w:t>
            </w:r>
            <w:r w:rsidR="00131A82" w:rsidRPr="00131A82">
              <w:rPr>
                <w:sz w:val="20"/>
                <w:szCs w:val="20"/>
                <w:lang w:val="ru-RU"/>
              </w:rPr>
              <w:t xml:space="preserve">рации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w:t>
            </w:r>
            <w:r w:rsidR="00131A82" w:rsidRPr="00131A82">
              <w:rPr>
                <w:sz w:val="20"/>
                <w:szCs w:val="20"/>
                <w:lang w:val="ru-RU"/>
              </w:rPr>
              <w:t>а</w:t>
            </w:r>
            <w:r w:rsidR="00131A82" w:rsidRPr="00131A82">
              <w:rPr>
                <w:sz w:val="20"/>
                <w:szCs w:val="20"/>
                <w:lang w:val="ru-RU"/>
              </w:rPr>
              <w:t>ций культуры и обеспеченности населения услугами организаций кул</w:t>
            </w:r>
            <w:r w:rsidR="00131A82" w:rsidRPr="00131A82">
              <w:rPr>
                <w:sz w:val="20"/>
                <w:szCs w:val="20"/>
                <w:lang w:val="ru-RU"/>
              </w:rPr>
              <w:t>ь</w:t>
            </w:r>
            <w:r w:rsidR="00131A82" w:rsidRPr="00131A82">
              <w:rPr>
                <w:sz w:val="20"/>
                <w:szCs w:val="20"/>
                <w:lang w:val="ru-RU"/>
              </w:rPr>
              <w:t>туры»</w:t>
            </w:r>
            <w:bookmarkEnd w:id="226"/>
            <w:bookmarkEnd w:id="227"/>
            <w:bookmarkEnd w:id="228"/>
            <w:bookmarkEnd w:id="229"/>
          </w:p>
        </w:tc>
      </w:tr>
      <w:tr w:rsidR="00C31A91" w:rsidRPr="00A87EC2" w:rsidTr="00DE034A">
        <w:trPr>
          <w:jc w:val="center"/>
        </w:trPr>
        <w:tc>
          <w:tcPr>
            <w:tcW w:w="1403" w:type="dxa"/>
            <w:vMerge/>
            <w:shd w:val="clear" w:color="auto" w:fill="F2F2F2" w:themeFill="background1" w:themeFillShade="F2"/>
          </w:tcPr>
          <w:p w:rsidR="00C31A91" w:rsidRPr="00A87EC2" w:rsidRDefault="00C31A91" w:rsidP="00961E5B">
            <w:pPr>
              <w:pStyle w:val="aff6"/>
              <w:ind w:firstLine="0"/>
              <w:jc w:val="left"/>
              <w:rPr>
                <w:sz w:val="20"/>
                <w:szCs w:val="20"/>
                <w:lang w:val="ru-RU"/>
              </w:rPr>
            </w:pPr>
          </w:p>
        </w:tc>
        <w:tc>
          <w:tcPr>
            <w:tcW w:w="1843" w:type="dxa"/>
          </w:tcPr>
          <w:p w:rsidR="00C31A91" w:rsidRPr="00A87EC2" w:rsidRDefault="00C31A91" w:rsidP="00961E5B">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E90242">
              <w:rPr>
                <w:sz w:val="20"/>
                <w:szCs w:val="20"/>
                <w:lang w:val="ru-RU"/>
              </w:rPr>
              <w:t>в</w:t>
            </w:r>
            <w:r w:rsidRPr="00A87EC2">
              <w:rPr>
                <w:sz w:val="20"/>
                <w:szCs w:val="20"/>
                <w:lang w:val="ru-RU"/>
              </w:rPr>
              <w:t>ня территориальной доступности</w:t>
            </w:r>
          </w:p>
        </w:tc>
        <w:tc>
          <w:tcPr>
            <w:tcW w:w="6237" w:type="dxa"/>
          </w:tcPr>
          <w:p w:rsidR="00C31A91" w:rsidRPr="00A87EC2" w:rsidRDefault="00C31A91" w:rsidP="00C31A91">
            <w:pPr>
              <w:pStyle w:val="aff6"/>
              <w:ind w:firstLine="0"/>
              <w:rPr>
                <w:sz w:val="20"/>
                <w:szCs w:val="20"/>
                <w:lang w:val="ru-RU"/>
              </w:rPr>
            </w:pPr>
            <w:bookmarkStart w:id="230" w:name="OLE_LINK494"/>
            <w:bookmarkStart w:id="231" w:name="OLE_LINK495"/>
            <w:bookmarkStart w:id="232" w:name="OLE_LINK496"/>
            <w:r w:rsidRPr="00A87EC2">
              <w:rPr>
                <w:sz w:val="20"/>
                <w:szCs w:val="20"/>
                <w:lang w:val="ru-RU"/>
              </w:rPr>
              <w:t xml:space="preserve">Транспортная доступность принята 60 мин  </w:t>
            </w:r>
            <w:proofErr w:type="gramStart"/>
            <w:r w:rsidR="002A631E">
              <w:rPr>
                <w:sz w:val="20"/>
                <w:szCs w:val="20"/>
                <w:lang w:val="ru-RU"/>
              </w:rPr>
              <w:t>соответствии</w:t>
            </w:r>
            <w:proofErr w:type="gramEnd"/>
            <w:r w:rsidRPr="00A87EC2">
              <w:rPr>
                <w:sz w:val="20"/>
                <w:szCs w:val="20"/>
                <w:lang w:val="ru-RU"/>
              </w:rPr>
              <w:t xml:space="preserve"> с таблицей 1 </w:t>
            </w:r>
            <w:r w:rsidR="00131A82" w:rsidRPr="00131A82">
              <w:rPr>
                <w:sz w:val="20"/>
                <w:szCs w:val="20"/>
                <w:lang w:val="ru-RU"/>
              </w:rPr>
              <w:t>Распоряжения Минкультуры России от 02.08.2017 №</w:t>
            </w:r>
            <w:r w:rsidR="00131A82">
              <w:rPr>
                <w:sz w:val="20"/>
                <w:szCs w:val="20"/>
              </w:rPr>
              <w:t> </w:t>
            </w:r>
            <w:r w:rsidR="00131A82" w:rsidRPr="00131A82">
              <w:rPr>
                <w:sz w:val="20"/>
                <w:szCs w:val="20"/>
                <w:lang w:val="ru-RU"/>
              </w:rPr>
              <w:t xml:space="preserve">Р-965 «Об </w:t>
            </w:r>
            <w:r w:rsidR="00E90242" w:rsidRPr="00131A82">
              <w:rPr>
                <w:sz w:val="20"/>
                <w:szCs w:val="20"/>
                <w:lang w:val="ru-RU"/>
              </w:rPr>
              <w:t>утве</w:t>
            </w:r>
            <w:r w:rsidR="00E90242" w:rsidRPr="00131A82">
              <w:rPr>
                <w:sz w:val="20"/>
                <w:szCs w:val="20"/>
                <w:lang w:val="ru-RU"/>
              </w:rPr>
              <w:t>р</w:t>
            </w:r>
            <w:r w:rsidR="00E90242" w:rsidRPr="00131A82">
              <w:rPr>
                <w:sz w:val="20"/>
                <w:szCs w:val="20"/>
                <w:lang w:val="ru-RU"/>
              </w:rPr>
              <w:t>ждении</w:t>
            </w:r>
            <w:r w:rsidR="00131A82" w:rsidRPr="00131A82">
              <w:rPr>
                <w:sz w:val="20"/>
                <w:szCs w:val="20"/>
                <w:lang w:val="ru-RU"/>
              </w:rPr>
              <w:t xml:space="preserve"> Методических рекомендаций субъектам Российской Федер</w:t>
            </w:r>
            <w:r w:rsidR="00131A82" w:rsidRPr="00131A82">
              <w:rPr>
                <w:sz w:val="20"/>
                <w:szCs w:val="20"/>
                <w:lang w:val="ru-RU"/>
              </w:rPr>
              <w:t>а</w:t>
            </w:r>
            <w:r w:rsidR="00131A82" w:rsidRPr="00131A82">
              <w:rPr>
                <w:sz w:val="20"/>
                <w:szCs w:val="20"/>
                <w:lang w:val="ru-RU"/>
              </w:rPr>
              <w:t xml:space="preserve">ции и органам местного </w:t>
            </w:r>
            <w:r w:rsidR="00E90242" w:rsidRPr="00131A82">
              <w:rPr>
                <w:sz w:val="20"/>
                <w:szCs w:val="20"/>
                <w:lang w:val="ru-RU"/>
              </w:rPr>
              <w:t>самоуправления</w:t>
            </w:r>
            <w:r w:rsidR="00131A82" w:rsidRPr="00131A82">
              <w:rPr>
                <w:sz w:val="20"/>
                <w:szCs w:val="20"/>
                <w:lang w:val="ru-RU"/>
              </w:rPr>
              <w:t xml:space="preserve"> по </w:t>
            </w:r>
            <w:r w:rsidR="00E90242" w:rsidRPr="00131A82">
              <w:rPr>
                <w:sz w:val="20"/>
                <w:szCs w:val="20"/>
                <w:lang w:val="ru-RU"/>
              </w:rPr>
              <w:t>развитию</w:t>
            </w:r>
            <w:r w:rsidR="00131A82" w:rsidRPr="00131A82">
              <w:rPr>
                <w:sz w:val="20"/>
                <w:szCs w:val="20"/>
                <w:lang w:val="ru-RU"/>
              </w:rPr>
              <w:t xml:space="preserve"> сети организаций культуры и обеспеченности населения услугами организаций культ</w:t>
            </w:r>
            <w:r w:rsidR="00131A82" w:rsidRPr="00131A82">
              <w:rPr>
                <w:sz w:val="20"/>
                <w:szCs w:val="20"/>
                <w:lang w:val="ru-RU"/>
              </w:rPr>
              <w:t>у</w:t>
            </w:r>
            <w:r w:rsidR="00131A82" w:rsidRPr="00131A82">
              <w:rPr>
                <w:sz w:val="20"/>
                <w:szCs w:val="20"/>
                <w:lang w:val="ru-RU"/>
              </w:rPr>
              <w:t>ры»</w:t>
            </w:r>
            <w:bookmarkEnd w:id="230"/>
            <w:bookmarkEnd w:id="231"/>
            <w:bookmarkEnd w:id="232"/>
          </w:p>
        </w:tc>
      </w:tr>
      <w:tr w:rsidR="00131A82" w:rsidRPr="00A87EC2" w:rsidTr="00DE034A">
        <w:trPr>
          <w:jc w:val="center"/>
        </w:trPr>
        <w:tc>
          <w:tcPr>
            <w:tcW w:w="1403" w:type="dxa"/>
            <w:vMerge w:val="restart"/>
            <w:shd w:val="clear" w:color="auto" w:fill="F2F2F2" w:themeFill="background1" w:themeFillShade="F2"/>
          </w:tcPr>
          <w:p w:rsidR="00131A82" w:rsidRPr="00A87EC2" w:rsidRDefault="00131A82" w:rsidP="00131A82">
            <w:pPr>
              <w:pStyle w:val="aff6"/>
              <w:ind w:firstLine="0"/>
              <w:jc w:val="left"/>
              <w:rPr>
                <w:sz w:val="20"/>
                <w:szCs w:val="20"/>
                <w:lang w:val="ru-RU"/>
              </w:rPr>
            </w:pPr>
            <w:r>
              <w:rPr>
                <w:sz w:val="20"/>
                <w:szCs w:val="20"/>
                <w:lang w:val="ru-RU"/>
              </w:rPr>
              <w:t>Концертный зал</w:t>
            </w: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E90242">
              <w:rPr>
                <w:sz w:val="20"/>
                <w:szCs w:val="20"/>
                <w:lang w:val="ru-RU"/>
              </w:rPr>
              <w:t>в</w:t>
            </w:r>
            <w:r w:rsidRPr="00A87EC2">
              <w:rPr>
                <w:sz w:val="20"/>
                <w:szCs w:val="20"/>
                <w:lang w:val="ru-RU"/>
              </w:rPr>
              <w:t>ня обеспеченности</w:t>
            </w:r>
          </w:p>
        </w:tc>
        <w:tc>
          <w:tcPr>
            <w:tcW w:w="6237" w:type="dxa"/>
          </w:tcPr>
          <w:p w:rsidR="00131A82" w:rsidRPr="00A87EC2" w:rsidRDefault="00131A82" w:rsidP="00131A82">
            <w:pPr>
              <w:pStyle w:val="aff6"/>
              <w:ind w:firstLine="0"/>
              <w:rPr>
                <w:sz w:val="20"/>
                <w:szCs w:val="20"/>
                <w:lang w:val="ru-RU"/>
              </w:rPr>
            </w:pPr>
            <w:r w:rsidRPr="00A87EC2">
              <w:rPr>
                <w:sz w:val="20"/>
                <w:szCs w:val="20"/>
                <w:lang w:val="ru-RU"/>
              </w:rPr>
              <w:t xml:space="preserve">1 объект для муниципального района принят  </w:t>
            </w:r>
            <w:proofErr w:type="gramStart"/>
            <w:r w:rsidR="002A631E">
              <w:rPr>
                <w:sz w:val="20"/>
                <w:szCs w:val="20"/>
                <w:lang w:val="ru-RU"/>
              </w:rPr>
              <w:t>соответствии</w:t>
            </w:r>
            <w:proofErr w:type="gramEnd"/>
            <w:r w:rsidRPr="00A87EC2">
              <w:rPr>
                <w:sz w:val="20"/>
                <w:szCs w:val="20"/>
                <w:lang w:val="ru-RU"/>
              </w:rPr>
              <w:t xml:space="preserve"> с таблицей </w:t>
            </w:r>
            <w:r>
              <w:rPr>
                <w:sz w:val="20"/>
                <w:szCs w:val="20"/>
                <w:lang w:val="ru-RU"/>
              </w:rPr>
              <w:t>4</w:t>
            </w:r>
            <w:r w:rsidRPr="00131A82">
              <w:rPr>
                <w:sz w:val="20"/>
                <w:szCs w:val="20"/>
                <w:lang w:val="ru-RU"/>
              </w:rPr>
              <w:t>Распоряжения Минкультуры России от 02.08.2017 №</w:t>
            </w:r>
            <w:r>
              <w:rPr>
                <w:sz w:val="20"/>
                <w:szCs w:val="20"/>
              </w:rPr>
              <w:t> </w:t>
            </w:r>
            <w:r w:rsidRPr="00131A82">
              <w:rPr>
                <w:sz w:val="20"/>
                <w:szCs w:val="20"/>
                <w:lang w:val="ru-RU"/>
              </w:rPr>
              <w:t xml:space="preserve">Р-965 «Об </w:t>
            </w:r>
            <w:r w:rsidR="00E90242" w:rsidRPr="00131A82">
              <w:rPr>
                <w:sz w:val="20"/>
                <w:szCs w:val="20"/>
                <w:lang w:val="ru-RU"/>
              </w:rPr>
              <w:t>у</w:t>
            </w:r>
            <w:r w:rsidR="00E90242" w:rsidRPr="00131A82">
              <w:rPr>
                <w:sz w:val="20"/>
                <w:szCs w:val="20"/>
                <w:lang w:val="ru-RU"/>
              </w:rPr>
              <w:t>т</w:t>
            </w:r>
            <w:r w:rsidR="00E90242" w:rsidRPr="00131A82">
              <w:rPr>
                <w:sz w:val="20"/>
                <w:szCs w:val="20"/>
                <w:lang w:val="ru-RU"/>
              </w:rPr>
              <w:t>верждении</w:t>
            </w:r>
            <w:r w:rsidRPr="00131A82">
              <w:rPr>
                <w:sz w:val="20"/>
                <w:szCs w:val="20"/>
                <w:lang w:val="ru-RU"/>
              </w:rPr>
              <w:t xml:space="preserve"> Методических рекомендаций субъектам Российской Фед</w:t>
            </w:r>
            <w:r w:rsidRPr="00131A82">
              <w:rPr>
                <w:sz w:val="20"/>
                <w:szCs w:val="20"/>
                <w:lang w:val="ru-RU"/>
              </w:rPr>
              <w:t>е</w:t>
            </w:r>
            <w:r w:rsidRPr="00131A82">
              <w:rPr>
                <w:sz w:val="20"/>
                <w:szCs w:val="20"/>
                <w:lang w:val="ru-RU"/>
              </w:rPr>
              <w:t xml:space="preserve">рации и органам местного </w:t>
            </w:r>
            <w:r w:rsidR="00E90242" w:rsidRPr="00131A82">
              <w:rPr>
                <w:sz w:val="20"/>
                <w:szCs w:val="20"/>
                <w:lang w:val="ru-RU"/>
              </w:rPr>
              <w:t>самоуправления</w:t>
            </w:r>
            <w:r w:rsidRPr="00131A82">
              <w:rPr>
                <w:sz w:val="20"/>
                <w:szCs w:val="20"/>
                <w:lang w:val="ru-RU"/>
              </w:rPr>
              <w:t xml:space="preserve"> по </w:t>
            </w:r>
            <w:r w:rsidR="00E90242" w:rsidRPr="00131A82">
              <w:rPr>
                <w:sz w:val="20"/>
                <w:szCs w:val="20"/>
                <w:lang w:val="ru-RU"/>
              </w:rPr>
              <w:t>развитию</w:t>
            </w:r>
            <w:r w:rsidRPr="00131A82">
              <w:rPr>
                <w:sz w:val="20"/>
                <w:szCs w:val="20"/>
                <w:lang w:val="ru-RU"/>
              </w:rPr>
              <w:t xml:space="preserve"> сети организ</w:t>
            </w:r>
            <w:r w:rsidRPr="00131A82">
              <w:rPr>
                <w:sz w:val="20"/>
                <w:szCs w:val="20"/>
                <w:lang w:val="ru-RU"/>
              </w:rPr>
              <w:t>а</w:t>
            </w:r>
            <w:r w:rsidRPr="00131A82">
              <w:rPr>
                <w:sz w:val="20"/>
                <w:szCs w:val="20"/>
                <w:lang w:val="ru-RU"/>
              </w:rPr>
              <w:t>ций культуры и обеспеченности населения услугами организаций кул</w:t>
            </w:r>
            <w:r w:rsidRPr="00131A82">
              <w:rPr>
                <w:sz w:val="20"/>
                <w:szCs w:val="20"/>
                <w:lang w:val="ru-RU"/>
              </w:rPr>
              <w:t>ь</w:t>
            </w:r>
            <w:r w:rsidRPr="00131A82">
              <w:rPr>
                <w:sz w:val="20"/>
                <w:szCs w:val="20"/>
                <w:lang w:val="ru-RU"/>
              </w:rPr>
              <w:t>туры»</w:t>
            </w:r>
          </w:p>
        </w:tc>
      </w:tr>
      <w:tr w:rsidR="00131A82" w:rsidRPr="00A87EC2" w:rsidTr="00DE034A">
        <w:trPr>
          <w:jc w:val="center"/>
        </w:trPr>
        <w:tc>
          <w:tcPr>
            <w:tcW w:w="1403" w:type="dxa"/>
            <w:vMerge/>
            <w:shd w:val="clear" w:color="auto" w:fill="F2F2F2" w:themeFill="background1" w:themeFillShade="F2"/>
          </w:tcPr>
          <w:p w:rsidR="00131A82" w:rsidRPr="00A87EC2" w:rsidRDefault="00131A82" w:rsidP="00131A82">
            <w:pPr>
              <w:pStyle w:val="aff6"/>
              <w:ind w:firstLine="0"/>
              <w:jc w:val="left"/>
              <w:rPr>
                <w:sz w:val="20"/>
                <w:szCs w:val="20"/>
                <w:lang w:val="ru-RU"/>
              </w:rPr>
            </w:pP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E90242">
              <w:rPr>
                <w:sz w:val="20"/>
                <w:szCs w:val="20"/>
                <w:lang w:val="ru-RU"/>
              </w:rPr>
              <w:t>в</w:t>
            </w:r>
            <w:r w:rsidRPr="00A87EC2">
              <w:rPr>
                <w:sz w:val="20"/>
                <w:szCs w:val="20"/>
                <w:lang w:val="ru-RU"/>
              </w:rPr>
              <w:t>ня территориальной доступности</w:t>
            </w:r>
          </w:p>
        </w:tc>
        <w:tc>
          <w:tcPr>
            <w:tcW w:w="6237" w:type="dxa"/>
          </w:tcPr>
          <w:p w:rsidR="00131A82" w:rsidRPr="00A87EC2" w:rsidRDefault="00131A82" w:rsidP="00131A82">
            <w:pPr>
              <w:pStyle w:val="aff6"/>
              <w:ind w:firstLine="0"/>
              <w:rPr>
                <w:sz w:val="20"/>
                <w:szCs w:val="20"/>
                <w:lang w:val="ru-RU"/>
              </w:rPr>
            </w:pPr>
            <w:r w:rsidRPr="00A87EC2">
              <w:rPr>
                <w:sz w:val="20"/>
                <w:szCs w:val="20"/>
                <w:lang w:val="ru-RU"/>
              </w:rPr>
              <w:t xml:space="preserve">Транспортная доступность принята </w:t>
            </w:r>
            <w:r>
              <w:rPr>
                <w:sz w:val="20"/>
                <w:szCs w:val="20"/>
                <w:lang w:val="ru-RU"/>
              </w:rPr>
              <w:t>40</w:t>
            </w:r>
            <w:r w:rsidRPr="00A87EC2">
              <w:rPr>
                <w:sz w:val="20"/>
                <w:szCs w:val="20"/>
                <w:lang w:val="ru-RU"/>
              </w:rPr>
              <w:t xml:space="preserve"> мин  </w:t>
            </w:r>
            <w:proofErr w:type="gramStart"/>
            <w:r w:rsidR="002A631E">
              <w:rPr>
                <w:sz w:val="20"/>
                <w:szCs w:val="20"/>
                <w:lang w:val="ru-RU"/>
              </w:rPr>
              <w:t>соответствии</w:t>
            </w:r>
            <w:proofErr w:type="gramEnd"/>
            <w:r w:rsidRPr="00A87EC2">
              <w:rPr>
                <w:sz w:val="20"/>
                <w:szCs w:val="20"/>
                <w:lang w:val="ru-RU"/>
              </w:rPr>
              <w:t xml:space="preserve"> с таблицей </w:t>
            </w:r>
            <w:r>
              <w:rPr>
                <w:sz w:val="20"/>
                <w:szCs w:val="20"/>
                <w:lang w:val="ru-RU"/>
              </w:rPr>
              <w:t>4</w:t>
            </w:r>
            <w:r w:rsidRPr="00131A82">
              <w:rPr>
                <w:sz w:val="20"/>
                <w:szCs w:val="20"/>
                <w:lang w:val="ru-RU"/>
              </w:rPr>
              <w:t>Распоряжения Минкультуры России от 02.08.2017 №</w:t>
            </w:r>
            <w:r>
              <w:rPr>
                <w:sz w:val="20"/>
                <w:szCs w:val="20"/>
              </w:rPr>
              <w:t> </w:t>
            </w:r>
            <w:r w:rsidRPr="00131A82">
              <w:rPr>
                <w:sz w:val="20"/>
                <w:szCs w:val="20"/>
                <w:lang w:val="ru-RU"/>
              </w:rPr>
              <w:t xml:space="preserve">Р-965 «Об </w:t>
            </w:r>
            <w:r w:rsidR="00E90242" w:rsidRPr="00131A82">
              <w:rPr>
                <w:sz w:val="20"/>
                <w:szCs w:val="20"/>
                <w:lang w:val="ru-RU"/>
              </w:rPr>
              <w:t>у</w:t>
            </w:r>
            <w:r w:rsidR="00E90242" w:rsidRPr="00131A82">
              <w:rPr>
                <w:sz w:val="20"/>
                <w:szCs w:val="20"/>
                <w:lang w:val="ru-RU"/>
              </w:rPr>
              <w:t>т</w:t>
            </w:r>
            <w:r w:rsidR="00E90242" w:rsidRPr="00131A82">
              <w:rPr>
                <w:sz w:val="20"/>
                <w:szCs w:val="20"/>
                <w:lang w:val="ru-RU"/>
              </w:rPr>
              <w:t>верждении</w:t>
            </w:r>
            <w:r w:rsidRPr="00131A82">
              <w:rPr>
                <w:sz w:val="20"/>
                <w:szCs w:val="20"/>
                <w:lang w:val="ru-RU"/>
              </w:rPr>
              <w:t xml:space="preserve"> Методических рекомендаций субъектам Российской Фед</w:t>
            </w:r>
            <w:r w:rsidRPr="00131A82">
              <w:rPr>
                <w:sz w:val="20"/>
                <w:szCs w:val="20"/>
                <w:lang w:val="ru-RU"/>
              </w:rPr>
              <w:t>е</w:t>
            </w:r>
            <w:r w:rsidRPr="00131A82">
              <w:rPr>
                <w:sz w:val="20"/>
                <w:szCs w:val="20"/>
                <w:lang w:val="ru-RU"/>
              </w:rPr>
              <w:t xml:space="preserve">рации и органам местного </w:t>
            </w:r>
            <w:r w:rsidR="00E90242" w:rsidRPr="00131A82">
              <w:rPr>
                <w:sz w:val="20"/>
                <w:szCs w:val="20"/>
                <w:lang w:val="ru-RU"/>
              </w:rPr>
              <w:t>самоуправления</w:t>
            </w:r>
            <w:r w:rsidRPr="00131A82">
              <w:rPr>
                <w:sz w:val="20"/>
                <w:szCs w:val="20"/>
                <w:lang w:val="ru-RU"/>
              </w:rPr>
              <w:t xml:space="preserve"> по </w:t>
            </w:r>
            <w:r w:rsidR="00E90242" w:rsidRPr="00131A82">
              <w:rPr>
                <w:sz w:val="20"/>
                <w:szCs w:val="20"/>
                <w:lang w:val="ru-RU"/>
              </w:rPr>
              <w:t>развитию</w:t>
            </w:r>
            <w:r w:rsidRPr="00131A82">
              <w:rPr>
                <w:sz w:val="20"/>
                <w:szCs w:val="20"/>
                <w:lang w:val="ru-RU"/>
              </w:rPr>
              <w:t xml:space="preserve"> сети организ</w:t>
            </w:r>
            <w:r w:rsidRPr="00131A82">
              <w:rPr>
                <w:sz w:val="20"/>
                <w:szCs w:val="20"/>
                <w:lang w:val="ru-RU"/>
              </w:rPr>
              <w:t>а</w:t>
            </w:r>
            <w:r w:rsidRPr="00131A82">
              <w:rPr>
                <w:sz w:val="20"/>
                <w:szCs w:val="20"/>
                <w:lang w:val="ru-RU"/>
              </w:rPr>
              <w:t>ций культуры и обеспеченности населения услугами организаций кул</w:t>
            </w:r>
            <w:r w:rsidRPr="00131A82">
              <w:rPr>
                <w:sz w:val="20"/>
                <w:szCs w:val="20"/>
                <w:lang w:val="ru-RU"/>
              </w:rPr>
              <w:t>ь</w:t>
            </w:r>
            <w:r w:rsidRPr="00131A82">
              <w:rPr>
                <w:sz w:val="20"/>
                <w:szCs w:val="20"/>
                <w:lang w:val="ru-RU"/>
              </w:rPr>
              <w:t>туры»</w:t>
            </w:r>
          </w:p>
        </w:tc>
      </w:tr>
      <w:tr w:rsidR="00131A82" w:rsidRPr="00A87EC2" w:rsidTr="00DE034A">
        <w:trPr>
          <w:jc w:val="center"/>
        </w:trPr>
        <w:tc>
          <w:tcPr>
            <w:tcW w:w="1403" w:type="dxa"/>
            <w:vMerge w:val="restart"/>
            <w:shd w:val="clear" w:color="auto" w:fill="F2F2F2" w:themeFill="background1" w:themeFillShade="F2"/>
          </w:tcPr>
          <w:p w:rsidR="00131A82" w:rsidRPr="00A87EC2" w:rsidRDefault="00131A82" w:rsidP="00131A82">
            <w:pPr>
              <w:pStyle w:val="aff6"/>
              <w:ind w:firstLine="0"/>
              <w:jc w:val="left"/>
              <w:rPr>
                <w:sz w:val="20"/>
                <w:szCs w:val="20"/>
                <w:lang w:val="ru-RU"/>
              </w:rPr>
            </w:pPr>
            <w:r w:rsidRPr="00A87EC2">
              <w:rPr>
                <w:sz w:val="20"/>
                <w:szCs w:val="20"/>
                <w:lang w:val="ru-RU"/>
              </w:rPr>
              <w:t xml:space="preserve">Музей </w:t>
            </w:r>
            <w:r w:rsidR="00E90242" w:rsidRPr="00A87EC2">
              <w:rPr>
                <w:sz w:val="20"/>
                <w:szCs w:val="20"/>
                <w:lang w:val="ru-RU"/>
              </w:rPr>
              <w:t>кра</w:t>
            </w:r>
            <w:r w:rsidR="00E90242" w:rsidRPr="00A87EC2">
              <w:rPr>
                <w:sz w:val="20"/>
                <w:szCs w:val="20"/>
                <w:lang w:val="ru-RU"/>
              </w:rPr>
              <w:t>е</w:t>
            </w:r>
            <w:r w:rsidR="00E90242" w:rsidRPr="00A87EC2">
              <w:rPr>
                <w:sz w:val="20"/>
                <w:szCs w:val="20"/>
                <w:lang w:val="ru-RU"/>
              </w:rPr>
              <w:t>ведческий</w:t>
            </w: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E90242">
              <w:rPr>
                <w:sz w:val="20"/>
                <w:szCs w:val="20"/>
                <w:lang w:val="ru-RU"/>
              </w:rPr>
              <w:t>в</w:t>
            </w:r>
            <w:r w:rsidRPr="00A87EC2">
              <w:rPr>
                <w:sz w:val="20"/>
                <w:szCs w:val="20"/>
                <w:lang w:val="ru-RU"/>
              </w:rPr>
              <w:t>ня обеспеченности</w:t>
            </w:r>
          </w:p>
        </w:tc>
        <w:tc>
          <w:tcPr>
            <w:tcW w:w="6237" w:type="dxa"/>
          </w:tcPr>
          <w:p w:rsidR="00131A82" w:rsidRPr="00A87EC2" w:rsidRDefault="00131A82" w:rsidP="00131A82">
            <w:pPr>
              <w:pStyle w:val="aff6"/>
              <w:ind w:firstLine="0"/>
              <w:rPr>
                <w:sz w:val="20"/>
                <w:szCs w:val="20"/>
                <w:lang w:val="ru-RU"/>
              </w:rPr>
            </w:pPr>
            <w:r w:rsidRPr="00A87EC2">
              <w:rPr>
                <w:sz w:val="20"/>
                <w:szCs w:val="20"/>
                <w:lang w:val="ru-RU"/>
              </w:rPr>
              <w:t xml:space="preserve">1 объект для муниципального района принят  </w:t>
            </w:r>
            <w:proofErr w:type="gramStart"/>
            <w:r w:rsidR="002A631E">
              <w:rPr>
                <w:sz w:val="20"/>
                <w:szCs w:val="20"/>
                <w:lang w:val="ru-RU"/>
              </w:rPr>
              <w:t>соответствии</w:t>
            </w:r>
            <w:proofErr w:type="gramEnd"/>
            <w:r w:rsidRPr="00A87EC2">
              <w:rPr>
                <w:sz w:val="20"/>
                <w:szCs w:val="20"/>
                <w:lang w:val="ru-RU"/>
              </w:rPr>
              <w:t xml:space="preserve"> с таблицей 2 </w:t>
            </w:r>
            <w:r w:rsidRPr="00131A82">
              <w:rPr>
                <w:sz w:val="20"/>
                <w:szCs w:val="20"/>
                <w:lang w:val="ru-RU"/>
              </w:rPr>
              <w:t>Распоряжения Минкультуры России от 02.08.2017 №</w:t>
            </w:r>
            <w:r>
              <w:rPr>
                <w:sz w:val="20"/>
                <w:szCs w:val="20"/>
              </w:rPr>
              <w:t> </w:t>
            </w:r>
            <w:r w:rsidRPr="00131A82">
              <w:rPr>
                <w:sz w:val="20"/>
                <w:szCs w:val="20"/>
                <w:lang w:val="ru-RU"/>
              </w:rPr>
              <w:t xml:space="preserve">Р-965 «Об </w:t>
            </w:r>
            <w:r w:rsidR="00E90242" w:rsidRPr="00131A82">
              <w:rPr>
                <w:sz w:val="20"/>
                <w:szCs w:val="20"/>
                <w:lang w:val="ru-RU"/>
              </w:rPr>
              <w:t>у</w:t>
            </w:r>
            <w:r w:rsidR="00E90242" w:rsidRPr="00131A82">
              <w:rPr>
                <w:sz w:val="20"/>
                <w:szCs w:val="20"/>
                <w:lang w:val="ru-RU"/>
              </w:rPr>
              <w:t>т</w:t>
            </w:r>
            <w:r w:rsidR="00E90242" w:rsidRPr="00131A82">
              <w:rPr>
                <w:sz w:val="20"/>
                <w:szCs w:val="20"/>
                <w:lang w:val="ru-RU"/>
              </w:rPr>
              <w:t>верждении</w:t>
            </w:r>
            <w:r w:rsidRPr="00131A82">
              <w:rPr>
                <w:sz w:val="20"/>
                <w:szCs w:val="20"/>
                <w:lang w:val="ru-RU"/>
              </w:rPr>
              <w:t xml:space="preserve"> Методических рекомендаций субъектам Российской Фед</w:t>
            </w:r>
            <w:r w:rsidRPr="00131A82">
              <w:rPr>
                <w:sz w:val="20"/>
                <w:szCs w:val="20"/>
                <w:lang w:val="ru-RU"/>
              </w:rPr>
              <w:t>е</w:t>
            </w:r>
            <w:r w:rsidRPr="00131A82">
              <w:rPr>
                <w:sz w:val="20"/>
                <w:szCs w:val="20"/>
                <w:lang w:val="ru-RU"/>
              </w:rPr>
              <w:t xml:space="preserve">рации и органам местного </w:t>
            </w:r>
            <w:r w:rsidR="00E90242" w:rsidRPr="00131A82">
              <w:rPr>
                <w:sz w:val="20"/>
                <w:szCs w:val="20"/>
                <w:lang w:val="ru-RU"/>
              </w:rPr>
              <w:t>самоуправления</w:t>
            </w:r>
            <w:r w:rsidRPr="00131A82">
              <w:rPr>
                <w:sz w:val="20"/>
                <w:szCs w:val="20"/>
                <w:lang w:val="ru-RU"/>
              </w:rPr>
              <w:t xml:space="preserve"> по </w:t>
            </w:r>
            <w:r w:rsidR="00E90242" w:rsidRPr="00131A82">
              <w:rPr>
                <w:sz w:val="20"/>
                <w:szCs w:val="20"/>
                <w:lang w:val="ru-RU"/>
              </w:rPr>
              <w:t>развитию</w:t>
            </w:r>
            <w:r w:rsidRPr="00131A82">
              <w:rPr>
                <w:sz w:val="20"/>
                <w:szCs w:val="20"/>
                <w:lang w:val="ru-RU"/>
              </w:rPr>
              <w:t xml:space="preserve"> сети организ</w:t>
            </w:r>
            <w:r w:rsidRPr="00131A82">
              <w:rPr>
                <w:sz w:val="20"/>
                <w:szCs w:val="20"/>
                <w:lang w:val="ru-RU"/>
              </w:rPr>
              <w:t>а</w:t>
            </w:r>
            <w:r w:rsidRPr="00131A82">
              <w:rPr>
                <w:sz w:val="20"/>
                <w:szCs w:val="20"/>
                <w:lang w:val="ru-RU"/>
              </w:rPr>
              <w:t>ций культуры и обеспеченности населения услугами организаций кул</w:t>
            </w:r>
            <w:r w:rsidRPr="00131A82">
              <w:rPr>
                <w:sz w:val="20"/>
                <w:szCs w:val="20"/>
                <w:lang w:val="ru-RU"/>
              </w:rPr>
              <w:t>ь</w:t>
            </w:r>
            <w:r w:rsidRPr="00131A82">
              <w:rPr>
                <w:sz w:val="20"/>
                <w:szCs w:val="20"/>
                <w:lang w:val="ru-RU"/>
              </w:rPr>
              <w:t>туры»</w:t>
            </w:r>
          </w:p>
        </w:tc>
      </w:tr>
      <w:tr w:rsidR="00131A82" w:rsidRPr="00A87EC2" w:rsidTr="00DE034A">
        <w:trPr>
          <w:jc w:val="center"/>
        </w:trPr>
        <w:tc>
          <w:tcPr>
            <w:tcW w:w="1403" w:type="dxa"/>
            <w:vMerge/>
            <w:shd w:val="clear" w:color="auto" w:fill="F2F2F2" w:themeFill="background1" w:themeFillShade="F2"/>
          </w:tcPr>
          <w:p w:rsidR="00131A82" w:rsidRPr="00A87EC2" w:rsidRDefault="00131A82" w:rsidP="00131A82">
            <w:pPr>
              <w:pStyle w:val="aff6"/>
              <w:ind w:firstLine="0"/>
              <w:jc w:val="left"/>
              <w:rPr>
                <w:sz w:val="20"/>
                <w:szCs w:val="20"/>
                <w:lang w:val="ru-RU"/>
              </w:rPr>
            </w:pP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E90242">
              <w:rPr>
                <w:sz w:val="20"/>
                <w:szCs w:val="20"/>
                <w:lang w:val="ru-RU"/>
              </w:rPr>
              <w:t>в</w:t>
            </w:r>
            <w:r w:rsidRPr="00A87EC2">
              <w:rPr>
                <w:sz w:val="20"/>
                <w:szCs w:val="20"/>
                <w:lang w:val="ru-RU"/>
              </w:rPr>
              <w:t>ня территориальной доступности</w:t>
            </w:r>
          </w:p>
        </w:tc>
        <w:tc>
          <w:tcPr>
            <w:tcW w:w="6237" w:type="dxa"/>
          </w:tcPr>
          <w:p w:rsidR="00131A82" w:rsidRPr="00A87EC2" w:rsidRDefault="00131A82" w:rsidP="00131A82">
            <w:pPr>
              <w:pStyle w:val="aff6"/>
              <w:ind w:firstLine="0"/>
              <w:rPr>
                <w:sz w:val="20"/>
                <w:szCs w:val="20"/>
                <w:lang w:val="ru-RU"/>
              </w:rPr>
            </w:pPr>
            <w:r w:rsidRPr="00A87EC2">
              <w:rPr>
                <w:sz w:val="20"/>
                <w:szCs w:val="20"/>
                <w:lang w:val="ru-RU"/>
              </w:rPr>
              <w:t>Транспортная доступность принята 60 мин. для муниципального ра</w:t>
            </w:r>
            <w:r w:rsidRPr="00A87EC2">
              <w:rPr>
                <w:sz w:val="20"/>
                <w:szCs w:val="20"/>
                <w:lang w:val="ru-RU"/>
              </w:rPr>
              <w:t>й</w:t>
            </w:r>
            <w:r w:rsidRPr="00A87EC2">
              <w:rPr>
                <w:sz w:val="20"/>
                <w:szCs w:val="20"/>
                <w:lang w:val="ru-RU"/>
              </w:rPr>
              <w:t xml:space="preserve">она  </w:t>
            </w:r>
            <w:proofErr w:type="gramStart"/>
            <w:r w:rsidR="002A631E">
              <w:rPr>
                <w:sz w:val="20"/>
                <w:szCs w:val="20"/>
                <w:lang w:val="ru-RU"/>
              </w:rPr>
              <w:t>соответствии</w:t>
            </w:r>
            <w:proofErr w:type="gramEnd"/>
            <w:r w:rsidRPr="00A87EC2">
              <w:rPr>
                <w:sz w:val="20"/>
                <w:szCs w:val="20"/>
                <w:lang w:val="ru-RU"/>
              </w:rPr>
              <w:t xml:space="preserve"> с таблицей 1 </w:t>
            </w:r>
            <w:r w:rsidRPr="00131A82">
              <w:rPr>
                <w:sz w:val="20"/>
                <w:szCs w:val="20"/>
                <w:lang w:val="ru-RU"/>
              </w:rPr>
              <w:t>Распоряжения Минкультуры России от 02.08.2017 №</w:t>
            </w:r>
            <w:r>
              <w:rPr>
                <w:sz w:val="20"/>
                <w:szCs w:val="20"/>
              </w:rPr>
              <w:t> </w:t>
            </w:r>
            <w:r w:rsidRPr="00131A82">
              <w:rPr>
                <w:sz w:val="20"/>
                <w:szCs w:val="20"/>
                <w:lang w:val="ru-RU"/>
              </w:rPr>
              <w:t xml:space="preserve">Р-965 «Об </w:t>
            </w:r>
            <w:r w:rsidR="00E90242" w:rsidRPr="00131A82">
              <w:rPr>
                <w:sz w:val="20"/>
                <w:szCs w:val="20"/>
                <w:lang w:val="ru-RU"/>
              </w:rPr>
              <w:t>утверждении</w:t>
            </w:r>
            <w:r w:rsidRPr="00131A82">
              <w:rPr>
                <w:sz w:val="20"/>
                <w:szCs w:val="20"/>
                <w:lang w:val="ru-RU"/>
              </w:rPr>
              <w:t xml:space="preserve"> Методических рекомендаций субъектам Российской Федерации и органам местного </w:t>
            </w:r>
            <w:r w:rsidR="00E90242" w:rsidRPr="00131A82">
              <w:rPr>
                <w:sz w:val="20"/>
                <w:szCs w:val="20"/>
                <w:lang w:val="ru-RU"/>
              </w:rPr>
              <w:t>самоуправления</w:t>
            </w:r>
            <w:r w:rsidRPr="00131A82">
              <w:rPr>
                <w:sz w:val="20"/>
                <w:szCs w:val="20"/>
                <w:lang w:val="ru-RU"/>
              </w:rPr>
              <w:t xml:space="preserve"> по </w:t>
            </w:r>
            <w:r w:rsidR="00E90242" w:rsidRPr="00131A82">
              <w:rPr>
                <w:sz w:val="20"/>
                <w:szCs w:val="20"/>
                <w:lang w:val="ru-RU"/>
              </w:rPr>
              <w:t>развитию</w:t>
            </w:r>
            <w:r w:rsidRPr="00131A82">
              <w:rPr>
                <w:sz w:val="20"/>
                <w:szCs w:val="20"/>
                <w:lang w:val="ru-RU"/>
              </w:rPr>
              <w:t xml:space="preserve"> сети организаций культуры и обеспеченности населения услугами организаций культуры»</w:t>
            </w:r>
          </w:p>
        </w:tc>
      </w:tr>
      <w:tr w:rsidR="00131A82" w:rsidRPr="00A87EC2" w:rsidTr="00DE034A">
        <w:trPr>
          <w:jc w:val="center"/>
        </w:trPr>
        <w:tc>
          <w:tcPr>
            <w:tcW w:w="1403" w:type="dxa"/>
            <w:vMerge w:val="restart"/>
            <w:shd w:val="clear" w:color="auto" w:fill="F2F2F2" w:themeFill="background1" w:themeFillShade="F2"/>
          </w:tcPr>
          <w:p w:rsidR="00131A82" w:rsidRPr="00131A82" w:rsidRDefault="00131A82" w:rsidP="00131A82">
            <w:pPr>
              <w:pStyle w:val="aff6"/>
              <w:ind w:firstLine="0"/>
              <w:jc w:val="left"/>
              <w:rPr>
                <w:sz w:val="20"/>
                <w:szCs w:val="20"/>
                <w:lang w:val="ru-RU"/>
              </w:rPr>
            </w:pPr>
            <w:r>
              <w:rPr>
                <w:sz w:val="20"/>
                <w:szCs w:val="20"/>
                <w:lang w:val="ru-RU"/>
              </w:rPr>
              <w:t>Центр кул</w:t>
            </w:r>
            <w:r>
              <w:rPr>
                <w:sz w:val="20"/>
                <w:szCs w:val="20"/>
                <w:lang w:val="ru-RU"/>
              </w:rPr>
              <w:t>ь</w:t>
            </w:r>
            <w:r>
              <w:rPr>
                <w:sz w:val="20"/>
                <w:szCs w:val="20"/>
                <w:lang w:val="ru-RU"/>
              </w:rPr>
              <w:t xml:space="preserve">турного </w:t>
            </w:r>
            <w:r w:rsidR="00E90242">
              <w:rPr>
                <w:sz w:val="20"/>
                <w:szCs w:val="20"/>
                <w:lang w:val="ru-RU"/>
              </w:rPr>
              <w:t>разв</w:t>
            </w:r>
            <w:r w:rsidR="00E90242">
              <w:rPr>
                <w:sz w:val="20"/>
                <w:szCs w:val="20"/>
                <w:lang w:val="ru-RU"/>
              </w:rPr>
              <w:t>и</w:t>
            </w:r>
            <w:r w:rsidR="00E90242">
              <w:rPr>
                <w:sz w:val="20"/>
                <w:szCs w:val="20"/>
                <w:lang w:val="ru-RU"/>
              </w:rPr>
              <w:t>тия</w:t>
            </w: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минимально допустимого уро</w:t>
            </w:r>
            <w:r w:rsidR="00E90242">
              <w:rPr>
                <w:sz w:val="20"/>
                <w:szCs w:val="20"/>
                <w:lang w:val="ru-RU"/>
              </w:rPr>
              <w:t>в</w:t>
            </w:r>
            <w:r w:rsidRPr="00A87EC2">
              <w:rPr>
                <w:sz w:val="20"/>
                <w:szCs w:val="20"/>
                <w:lang w:val="ru-RU"/>
              </w:rPr>
              <w:t>ня обеспеченности</w:t>
            </w:r>
          </w:p>
        </w:tc>
        <w:tc>
          <w:tcPr>
            <w:tcW w:w="6237" w:type="dxa"/>
          </w:tcPr>
          <w:p w:rsidR="00131A82" w:rsidRPr="00A87EC2" w:rsidRDefault="00131A82" w:rsidP="00131A82">
            <w:pPr>
              <w:pStyle w:val="aff6"/>
              <w:ind w:firstLine="0"/>
              <w:rPr>
                <w:sz w:val="20"/>
                <w:szCs w:val="20"/>
                <w:lang w:val="ru-RU"/>
              </w:rPr>
            </w:pPr>
            <w:r w:rsidRPr="00A87EC2">
              <w:rPr>
                <w:sz w:val="20"/>
                <w:szCs w:val="20"/>
                <w:lang w:val="ru-RU"/>
              </w:rPr>
              <w:t xml:space="preserve">1 объект </w:t>
            </w:r>
            <w:r w:rsidR="00E90242" w:rsidRPr="00A87EC2">
              <w:rPr>
                <w:sz w:val="20"/>
                <w:szCs w:val="20"/>
                <w:lang w:val="ru-RU"/>
              </w:rPr>
              <w:t>независимо</w:t>
            </w:r>
            <w:r w:rsidRPr="00A87EC2">
              <w:rPr>
                <w:sz w:val="20"/>
                <w:szCs w:val="20"/>
                <w:lang w:val="ru-RU"/>
              </w:rPr>
              <w:t xml:space="preserve"> от </w:t>
            </w:r>
            <w:r w:rsidR="00E90242" w:rsidRPr="00A87EC2">
              <w:rPr>
                <w:sz w:val="20"/>
                <w:szCs w:val="20"/>
                <w:lang w:val="ru-RU"/>
              </w:rPr>
              <w:t>количества</w:t>
            </w:r>
            <w:r w:rsidRPr="00A87EC2">
              <w:rPr>
                <w:sz w:val="20"/>
                <w:szCs w:val="20"/>
                <w:lang w:val="ru-RU"/>
              </w:rPr>
              <w:t xml:space="preserve"> населения принято  </w:t>
            </w:r>
            <w:proofErr w:type="gramStart"/>
            <w:r w:rsidR="002A631E">
              <w:rPr>
                <w:sz w:val="20"/>
                <w:szCs w:val="20"/>
                <w:lang w:val="ru-RU"/>
              </w:rPr>
              <w:t>соответствии</w:t>
            </w:r>
            <w:proofErr w:type="gramEnd"/>
            <w:r w:rsidRPr="00A87EC2">
              <w:rPr>
                <w:sz w:val="20"/>
                <w:szCs w:val="20"/>
                <w:lang w:val="ru-RU"/>
              </w:rPr>
              <w:t xml:space="preserve"> с таблицей 6 </w:t>
            </w:r>
            <w:r w:rsidRPr="00131A82">
              <w:rPr>
                <w:sz w:val="20"/>
                <w:szCs w:val="20"/>
                <w:lang w:val="ru-RU"/>
              </w:rPr>
              <w:t>Распоряжения Минкультуры России от 02.08.2017 №</w:t>
            </w:r>
            <w:r>
              <w:rPr>
                <w:sz w:val="20"/>
                <w:szCs w:val="20"/>
              </w:rPr>
              <w:t> </w:t>
            </w:r>
            <w:r w:rsidRPr="00131A82">
              <w:rPr>
                <w:sz w:val="20"/>
                <w:szCs w:val="20"/>
                <w:lang w:val="ru-RU"/>
              </w:rPr>
              <w:t xml:space="preserve">Р-965 «Об </w:t>
            </w:r>
            <w:r w:rsidR="00E90242" w:rsidRPr="00131A82">
              <w:rPr>
                <w:sz w:val="20"/>
                <w:szCs w:val="20"/>
                <w:lang w:val="ru-RU"/>
              </w:rPr>
              <w:t>утверждении</w:t>
            </w:r>
            <w:r w:rsidRPr="00131A82">
              <w:rPr>
                <w:sz w:val="20"/>
                <w:szCs w:val="20"/>
                <w:lang w:val="ru-RU"/>
              </w:rPr>
              <w:t xml:space="preserve"> Методических рекомендаций субъектам Российской Федерации и органам местного </w:t>
            </w:r>
            <w:r w:rsidR="00E90242" w:rsidRPr="00131A82">
              <w:rPr>
                <w:sz w:val="20"/>
                <w:szCs w:val="20"/>
                <w:lang w:val="ru-RU"/>
              </w:rPr>
              <w:t>самоуправления</w:t>
            </w:r>
            <w:r w:rsidRPr="00131A82">
              <w:rPr>
                <w:sz w:val="20"/>
                <w:szCs w:val="20"/>
                <w:lang w:val="ru-RU"/>
              </w:rPr>
              <w:t xml:space="preserve"> по </w:t>
            </w:r>
            <w:r w:rsidR="00E90242" w:rsidRPr="00131A82">
              <w:rPr>
                <w:sz w:val="20"/>
                <w:szCs w:val="20"/>
                <w:lang w:val="ru-RU"/>
              </w:rPr>
              <w:t>развитию</w:t>
            </w:r>
            <w:r w:rsidRPr="00131A82">
              <w:rPr>
                <w:sz w:val="20"/>
                <w:szCs w:val="20"/>
                <w:lang w:val="ru-RU"/>
              </w:rPr>
              <w:t xml:space="preserve"> сети о</w:t>
            </w:r>
            <w:r w:rsidRPr="00131A82">
              <w:rPr>
                <w:sz w:val="20"/>
                <w:szCs w:val="20"/>
                <w:lang w:val="ru-RU"/>
              </w:rPr>
              <w:t>р</w:t>
            </w:r>
            <w:r w:rsidRPr="00131A82">
              <w:rPr>
                <w:sz w:val="20"/>
                <w:szCs w:val="20"/>
                <w:lang w:val="ru-RU"/>
              </w:rPr>
              <w:t>ганизаций культуры и обеспеченности населения услугами организ</w:t>
            </w:r>
            <w:r w:rsidRPr="00131A82">
              <w:rPr>
                <w:sz w:val="20"/>
                <w:szCs w:val="20"/>
                <w:lang w:val="ru-RU"/>
              </w:rPr>
              <w:t>а</w:t>
            </w:r>
            <w:r w:rsidRPr="00131A82">
              <w:rPr>
                <w:sz w:val="20"/>
                <w:szCs w:val="20"/>
                <w:lang w:val="ru-RU"/>
              </w:rPr>
              <w:t>ций культуры»</w:t>
            </w:r>
          </w:p>
        </w:tc>
      </w:tr>
      <w:tr w:rsidR="00131A82" w:rsidRPr="00A87EC2" w:rsidTr="00DE034A">
        <w:trPr>
          <w:jc w:val="center"/>
        </w:trPr>
        <w:tc>
          <w:tcPr>
            <w:tcW w:w="1403" w:type="dxa"/>
            <w:vMerge/>
            <w:shd w:val="clear" w:color="auto" w:fill="F2F2F2" w:themeFill="background1" w:themeFillShade="F2"/>
          </w:tcPr>
          <w:p w:rsidR="00131A82" w:rsidRPr="00A87EC2" w:rsidRDefault="00131A82" w:rsidP="00131A82">
            <w:pPr>
              <w:pStyle w:val="aff6"/>
              <w:ind w:firstLine="0"/>
              <w:jc w:val="left"/>
              <w:rPr>
                <w:sz w:val="20"/>
                <w:szCs w:val="20"/>
                <w:lang w:val="ru-RU"/>
              </w:rPr>
            </w:pPr>
          </w:p>
        </w:tc>
        <w:tc>
          <w:tcPr>
            <w:tcW w:w="1843" w:type="dxa"/>
          </w:tcPr>
          <w:p w:rsidR="00131A82" w:rsidRPr="00A87EC2" w:rsidRDefault="00131A82" w:rsidP="00131A82">
            <w:pPr>
              <w:pStyle w:val="aff6"/>
              <w:ind w:firstLine="0"/>
              <w:jc w:val="left"/>
              <w:rPr>
                <w:sz w:val="20"/>
                <w:szCs w:val="20"/>
                <w:lang w:val="ru-RU"/>
              </w:rPr>
            </w:pPr>
            <w:r w:rsidRPr="00A87EC2">
              <w:rPr>
                <w:sz w:val="20"/>
                <w:szCs w:val="20"/>
                <w:lang w:val="ru-RU"/>
              </w:rPr>
              <w:t>Расчетный показ</w:t>
            </w:r>
            <w:r w:rsidRPr="00A87EC2">
              <w:rPr>
                <w:sz w:val="20"/>
                <w:szCs w:val="20"/>
                <w:lang w:val="ru-RU"/>
              </w:rPr>
              <w:t>а</w:t>
            </w:r>
            <w:r w:rsidRPr="00A87EC2">
              <w:rPr>
                <w:sz w:val="20"/>
                <w:szCs w:val="20"/>
                <w:lang w:val="ru-RU"/>
              </w:rPr>
              <w:t>тель максимально допустимого уро</w:t>
            </w:r>
            <w:r w:rsidR="00E90242">
              <w:rPr>
                <w:sz w:val="20"/>
                <w:szCs w:val="20"/>
                <w:lang w:val="ru-RU"/>
              </w:rPr>
              <w:t>в</w:t>
            </w:r>
            <w:r w:rsidRPr="00A87EC2">
              <w:rPr>
                <w:sz w:val="20"/>
                <w:szCs w:val="20"/>
                <w:lang w:val="ru-RU"/>
              </w:rPr>
              <w:t xml:space="preserve">ня территориальной </w:t>
            </w:r>
            <w:r w:rsidRPr="00A87EC2">
              <w:rPr>
                <w:sz w:val="20"/>
                <w:szCs w:val="20"/>
                <w:lang w:val="ru-RU"/>
              </w:rPr>
              <w:lastRenderedPageBreak/>
              <w:t>доступности</w:t>
            </w:r>
          </w:p>
        </w:tc>
        <w:tc>
          <w:tcPr>
            <w:tcW w:w="6237" w:type="dxa"/>
          </w:tcPr>
          <w:p w:rsidR="00131A82" w:rsidRPr="00A87EC2" w:rsidRDefault="00131A82" w:rsidP="00131A82">
            <w:pPr>
              <w:pStyle w:val="aff6"/>
              <w:ind w:firstLine="0"/>
              <w:jc w:val="center"/>
              <w:rPr>
                <w:sz w:val="20"/>
                <w:szCs w:val="20"/>
                <w:lang w:val="ru-RU"/>
              </w:rPr>
            </w:pPr>
            <w:r>
              <w:rPr>
                <w:sz w:val="20"/>
                <w:szCs w:val="20"/>
                <w:lang w:val="ru-RU"/>
              </w:rPr>
              <w:lastRenderedPageBreak/>
              <w:t>Не нормируется</w:t>
            </w:r>
          </w:p>
        </w:tc>
      </w:tr>
    </w:tbl>
    <w:p w:rsidR="007153F9" w:rsidRPr="00A87EC2" w:rsidRDefault="007153F9" w:rsidP="00751C0B">
      <w:pPr>
        <w:pStyle w:val="20"/>
        <w:numPr>
          <w:ilvl w:val="1"/>
          <w:numId w:val="13"/>
        </w:numPr>
        <w:ind w:left="0" w:firstLine="0"/>
      </w:pPr>
      <w:bookmarkStart w:id="233" w:name="_Toc527371660"/>
      <w:r w:rsidRPr="00A87EC2">
        <w:lastRenderedPageBreak/>
        <w:t xml:space="preserve">Объекты </w:t>
      </w:r>
      <w:r w:rsidR="00473879" w:rsidRPr="00A87EC2">
        <w:t>местного значения муниципального района</w:t>
      </w:r>
      <w:r w:rsidR="003E0679">
        <w:t xml:space="preserve">  </w:t>
      </w:r>
      <w:r w:rsidR="003E0679" w:rsidRPr="003E0679">
        <w:t>«Барун-Хемчикский кожуун Республики Ты</w:t>
      </w:r>
      <w:r w:rsidR="003E0679">
        <w:t>в</w:t>
      </w:r>
      <w:r w:rsidR="003E0679" w:rsidRPr="003E0679">
        <w:t>а»</w:t>
      </w:r>
      <w:r w:rsidRPr="00A87EC2">
        <w:t xml:space="preserve"> </w:t>
      </w:r>
      <w:r w:rsidR="00E90242" w:rsidRPr="00751C0B">
        <w:t>общественного</w:t>
      </w:r>
      <w:r w:rsidR="00751C0B" w:rsidRPr="00751C0B">
        <w:t xml:space="preserve"> питания, </w:t>
      </w:r>
      <w:r w:rsidR="00E90242" w:rsidRPr="00751C0B">
        <w:t>торговли</w:t>
      </w:r>
      <w:r w:rsidR="00751C0B" w:rsidRPr="00751C0B">
        <w:t xml:space="preserve"> и </w:t>
      </w:r>
      <w:r w:rsidR="00E90242" w:rsidRPr="00751C0B">
        <w:t>бытового</w:t>
      </w:r>
      <w:r w:rsidR="00751C0B" w:rsidRPr="00751C0B">
        <w:t xml:space="preserve"> </w:t>
      </w:r>
      <w:bookmarkEnd w:id="233"/>
      <w:r w:rsidR="00E90242" w:rsidRPr="00751C0B">
        <w:t>обслуживания</w:t>
      </w:r>
    </w:p>
    <w:p w:rsidR="00095F0C" w:rsidRPr="00A87EC2" w:rsidRDefault="00095F0C" w:rsidP="00751C0B">
      <w:pPr>
        <w:keepNext/>
        <w:spacing w:before="120"/>
        <w:jc w:val="right"/>
        <w:rPr>
          <w:b/>
          <w:i/>
        </w:rPr>
      </w:pPr>
      <w:r w:rsidRPr="00A87EC2">
        <w:rPr>
          <w:b/>
          <w:i/>
        </w:rPr>
        <w:t>Таб</w:t>
      </w:r>
      <w:bookmarkStart w:id="234" w:name="OLE_LINK1103"/>
      <w:bookmarkStart w:id="235" w:name="OLE_LINK1104"/>
      <w:r w:rsidRPr="00A87EC2">
        <w:rPr>
          <w:b/>
          <w:i/>
        </w:rPr>
        <w:t xml:space="preserve">лица </w:t>
      </w:r>
      <w:r w:rsidR="00C31A91" w:rsidRPr="00A87EC2">
        <w:rPr>
          <w:b/>
          <w:i/>
        </w:rPr>
        <w:t>2.</w:t>
      </w:r>
      <w:r w:rsidR="00751C0B">
        <w:rPr>
          <w:b/>
          <w:i/>
        </w:rPr>
        <w:t>10</w:t>
      </w:r>
    </w:p>
    <w:p w:rsidR="00095F0C" w:rsidRPr="00A87EC2" w:rsidRDefault="00E90242" w:rsidP="00751C0B">
      <w:pPr>
        <w:keepNext/>
        <w:spacing w:after="120"/>
        <w:ind w:firstLine="0"/>
        <w:jc w:val="center"/>
        <w:rPr>
          <w:b/>
          <w:i/>
        </w:rPr>
      </w:pPr>
      <w:bookmarkStart w:id="236" w:name="OLE_LINK1100"/>
      <w:bookmarkStart w:id="237" w:name="OLE_LINK1101"/>
      <w:bookmarkStart w:id="238" w:name="OLE_LINK1102"/>
      <w:r w:rsidRPr="00A87EC2">
        <w:rPr>
          <w:b/>
          <w:i/>
        </w:rPr>
        <w:t>обоснование</w:t>
      </w:r>
      <w:r w:rsidR="00095F0C" w:rsidRPr="00A87EC2">
        <w:rPr>
          <w:b/>
          <w:i/>
        </w:rPr>
        <w:t xml:space="preserve"> расчетных показателей, </w:t>
      </w:r>
      <w:r w:rsidRPr="00A87EC2">
        <w:rPr>
          <w:b/>
          <w:i/>
        </w:rPr>
        <w:t>устанавливаемых</w:t>
      </w:r>
      <w:r w:rsidR="00095F0C" w:rsidRPr="00A87EC2">
        <w:rPr>
          <w:b/>
          <w:i/>
        </w:rPr>
        <w:t xml:space="preserve"> дл</w:t>
      </w:r>
      <w:bookmarkEnd w:id="234"/>
      <w:bookmarkEnd w:id="235"/>
      <w:r w:rsidR="00095F0C" w:rsidRPr="00A87EC2">
        <w:rPr>
          <w:b/>
          <w:i/>
        </w:rPr>
        <w:t xml:space="preserve">я </w:t>
      </w:r>
      <w:r w:rsidRPr="00A87EC2">
        <w:rPr>
          <w:b/>
          <w:i/>
        </w:rPr>
        <w:t>объектов</w:t>
      </w:r>
      <w:r w:rsidR="00095F0C" w:rsidRPr="00A87EC2">
        <w:rPr>
          <w:b/>
          <w:i/>
        </w:rPr>
        <w:t xml:space="preserve"> </w:t>
      </w:r>
      <w:bookmarkEnd w:id="236"/>
      <w:bookmarkEnd w:id="237"/>
      <w:bookmarkEnd w:id="238"/>
      <w:r w:rsidR="00473879" w:rsidRPr="00A87EC2">
        <w:rPr>
          <w:b/>
          <w:i/>
        </w:rPr>
        <w:t>местного зн</w:t>
      </w:r>
      <w:r w:rsidR="00473879" w:rsidRPr="00A87EC2">
        <w:rPr>
          <w:b/>
          <w:i/>
        </w:rPr>
        <w:t>а</w:t>
      </w:r>
      <w:r w:rsidR="00473879" w:rsidRPr="00A87EC2">
        <w:rPr>
          <w:b/>
          <w:i/>
        </w:rPr>
        <w:t>чения 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00095F0C" w:rsidRPr="00A87EC2">
        <w:rPr>
          <w:b/>
          <w:i/>
        </w:rPr>
        <w:t xml:space="preserve"> </w:t>
      </w:r>
      <w:r w:rsidRPr="00032992">
        <w:rPr>
          <w:b/>
          <w:i/>
        </w:rPr>
        <w:t>общес</w:t>
      </w:r>
      <w:r w:rsidRPr="00032992">
        <w:rPr>
          <w:b/>
          <w:i/>
        </w:rPr>
        <w:t>т</w:t>
      </w:r>
      <w:r w:rsidRPr="00032992">
        <w:rPr>
          <w:b/>
          <w:i/>
        </w:rPr>
        <w:t>венного</w:t>
      </w:r>
      <w:r w:rsidR="00751C0B" w:rsidRPr="00032992">
        <w:rPr>
          <w:b/>
          <w:i/>
        </w:rPr>
        <w:t xml:space="preserve"> питания, </w:t>
      </w:r>
      <w:r w:rsidRPr="00032992">
        <w:rPr>
          <w:b/>
          <w:i/>
        </w:rPr>
        <w:t>торговли</w:t>
      </w:r>
      <w:r w:rsidR="00751C0B" w:rsidRPr="00032992">
        <w:rPr>
          <w:b/>
          <w:i/>
        </w:rPr>
        <w:t xml:space="preserve"> и </w:t>
      </w:r>
      <w:r w:rsidRPr="00032992">
        <w:rPr>
          <w:b/>
          <w:i/>
        </w:rPr>
        <w:t>бытового</w:t>
      </w:r>
      <w:r w:rsidR="00751C0B" w:rsidRPr="00032992">
        <w:rPr>
          <w:b/>
          <w:i/>
        </w:rPr>
        <w:t xml:space="preserve"> </w:t>
      </w:r>
      <w:r w:rsidRPr="00032992">
        <w:rPr>
          <w:b/>
          <w:i/>
        </w:rPr>
        <w:t>обслуживания</w:t>
      </w:r>
    </w:p>
    <w:tbl>
      <w:tblPr>
        <w:tblStyle w:val="af1"/>
        <w:tblW w:w="9383"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1744"/>
        <w:gridCol w:w="6236"/>
      </w:tblGrid>
      <w:tr w:rsidR="00095F0C" w:rsidRPr="00A87EC2" w:rsidTr="00C31A91">
        <w:trPr>
          <w:tblHeader/>
        </w:trPr>
        <w:tc>
          <w:tcPr>
            <w:tcW w:w="1403" w:type="dxa"/>
            <w:shd w:val="clear" w:color="auto" w:fill="D9D9D9" w:themeFill="background1" w:themeFillShade="D9"/>
          </w:tcPr>
          <w:p w:rsidR="00095F0C" w:rsidRPr="00A87EC2" w:rsidRDefault="00E90242" w:rsidP="00751C0B">
            <w:pPr>
              <w:pStyle w:val="aff6"/>
              <w:keepNext/>
              <w:ind w:firstLine="0"/>
              <w:jc w:val="center"/>
              <w:rPr>
                <w:b/>
                <w:i/>
                <w:sz w:val="20"/>
                <w:szCs w:val="20"/>
                <w:lang w:val="ru-RU"/>
              </w:rPr>
            </w:pPr>
            <w:r w:rsidRPr="00A87EC2">
              <w:rPr>
                <w:b/>
                <w:i/>
                <w:sz w:val="20"/>
                <w:szCs w:val="20"/>
                <w:lang w:val="ru-RU"/>
              </w:rPr>
              <w:t>Наименование</w:t>
            </w:r>
            <w:r w:rsidR="00095F0C" w:rsidRPr="00A87EC2">
              <w:rPr>
                <w:b/>
                <w:i/>
                <w:sz w:val="20"/>
                <w:szCs w:val="20"/>
                <w:lang w:val="ru-RU"/>
              </w:rPr>
              <w:t xml:space="preserve"> </w:t>
            </w:r>
            <w:r>
              <w:rPr>
                <w:b/>
                <w:i/>
                <w:sz w:val="20"/>
                <w:szCs w:val="20"/>
                <w:lang w:val="ru-RU"/>
              </w:rPr>
              <w:t>в</w:t>
            </w:r>
            <w:r w:rsidR="00095F0C" w:rsidRPr="00A87EC2">
              <w:rPr>
                <w:b/>
                <w:i/>
                <w:sz w:val="20"/>
                <w:szCs w:val="20"/>
                <w:lang w:val="ru-RU"/>
              </w:rPr>
              <w:t>ида объекта</w:t>
            </w:r>
          </w:p>
        </w:tc>
        <w:tc>
          <w:tcPr>
            <w:tcW w:w="1744" w:type="dxa"/>
            <w:shd w:val="clear" w:color="auto" w:fill="D9D9D9" w:themeFill="background1" w:themeFillShade="D9"/>
          </w:tcPr>
          <w:p w:rsidR="00095F0C" w:rsidRPr="00A87EC2" w:rsidRDefault="00095F0C" w:rsidP="00751C0B">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6236" w:type="dxa"/>
            <w:shd w:val="clear" w:color="auto" w:fill="D9D9D9" w:themeFill="background1" w:themeFillShade="D9"/>
          </w:tcPr>
          <w:p w:rsidR="00095F0C" w:rsidRPr="00A87EC2" w:rsidRDefault="00E90242" w:rsidP="00751C0B">
            <w:pPr>
              <w:pStyle w:val="aff6"/>
              <w:keepNext/>
              <w:ind w:firstLine="0"/>
              <w:jc w:val="center"/>
              <w:rPr>
                <w:b/>
                <w:i/>
                <w:sz w:val="20"/>
                <w:szCs w:val="20"/>
                <w:lang w:val="ru-RU"/>
              </w:rPr>
            </w:pPr>
            <w:r w:rsidRPr="00A87EC2">
              <w:rPr>
                <w:b/>
                <w:i/>
                <w:sz w:val="20"/>
                <w:szCs w:val="20"/>
                <w:lang w:val="ru-RU"/>
              </w:rPr>
              <w:t>обоснование</w:t>
            </w:r>
            <w:r w:rsidR="00095F0C" w:rsidRPr="00A87EC2">
              <w:rPr>
                <w:b/>
                <w:i/>
                <w:sz w:val="20"/>
                <w:szCs w:val="20"/>
                <w:lang w:val="ru-RU"/>
              </w:rPr>
              <w:t xml:space="preserve"> расчетного показателя</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 xml:space="preserve">Предприятия </w:t>
            </w:r>
            <w:r w:rsidR="00E90242">
              <w:rPr>
                <w:sz w:val="20"/>
                <w:szCs w:val="20"/>
                <w:lang w:val="ru-RU"/>
              </w:rPr>
              <w:t>общественного</w:t>
            </w:r>
            <w:r>
              <w:rPr>
                <w:sz w:val="20"/>
                <w:szCs w:val="20"/>
                <w:lang w:val="ru-RU"/>
              </w:rPr>
              <w:t xml:space="preserve"> питания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00E9024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 xml:space="preserve">Обеспеченность предприятиями </w:t>
            </w:r>
            <w:r w:rsidR="00E90242" w:rsidRPr="00722162">
              <w:rPr>
                <w:sz w:val="20"/>
                <w:szCs w:val="20"/>
                <w:lang w:val="ru-RU"/>
              </w:rPr>
              <w:t>общественного</w:t>
            </w:r>
            <w:r w:rsidRPr="00722162">
              <w:rPr>
                <w:sz w:val="20"/>
                <w:szCs w:val="20"/>
                <w:lang w:val="ru-RU"/>
              </w:rPr>
              <w:t xml:space="preserve"> питания  40 посадо</w:t>
            </w:r>
            <w:r w:rsidRPr="00722162">
              <w:rPr>
                <w:sz w:val="20"/>
                <w:szCs w:val="20"/>
                <w:lang w:val="ru-RU"/>
              </w:rPr>
              <w:t>ч</w:t>
            </w:r>
            <w:r w:rsidRPr="00722162">
              <w:rPr>
                <w:sz w:val="20"/>
                <w:szCs w:val="20"/>
                <w:lang w:val="ru-RU"/>
              </w:rPr>
              <w:t>ных мест на 1000 чело</w:t>
            </w:r>
            <w:r w:rsidR="00E90242">
              <w:rPr>
                <w:sz w:val="20"/>
                <w:szCs w:val="20"/>
                <w:lang w:val="ru-RU"/>
              </w:rPr>
              <w:t>в</w:t>
            </w:r>
            <w:r w:rsidRPr="00722162">
              <w:rPr>
                <w:sz w:val="20"/>
                <w:szCs w:val="20"/>
                <w:lang w:val="ru-RU"/>
              </w:rPr>
              <w:t xml:space="preserve">ек принята  </w:t>
            </w:r>
            <w:r w:rsidR="002A631E">
              <w:rPr>
                <w:sz w:val="20"/>
                <w:szCs w:val="20"/>
                <w:lang w:val="ru-RU"/>
              </w:rPr>
              <w:t>соответствии</w:t>
            </w:r>
            <w:r w:rsidRPr="00722162">
              <w:rPr>
                <w:sz w:val="20"/>
                <w:szCs w:val="20"/>
                <w:lang w:val="ru-RU"/>
              </w:rPr>
              <w:t xml:space="preserve"> с Приложением</w:t>
            </w:r>
            <w:proofErr w:type="gramStart"/>
            <w:r w:rsidRPr="00722162">
              <w:rPr>
                <w:sz w:val="20"/>
                <w:szCs w:val="20"/>
                <w:lang w:val="ru-RU"/>
              </w:rPr>
              <w:t xml:space="preserve"> Д</w:t>
            </w:r>
            <w:proofErr w:type="gramEnd"/>
            <w:r w:rsidRPr="00722162">
              <w:rPr>
                <w:sz w:val="20"/>
                <w:szCs w:val="20"/>
                <w:lang w:val="ru-RU"/>
              </w:rPr>
              <w:t xml:space="preserve"> </w:t>
            </w:r>
            <w:r w:rsidRPr="005E36D3">
              <w:rPr>
                <w:sz w:val="20"/>
                <w:szCs w:val="20"/>
                <w:lang w:val="ru-RU"/>
              </w:rPr>
              <w:t>СП 42.13330.2016 «</w:t>
            </w:r>
            <w:r w:rsidR="00E90242" w:rsidRPr="005E36D3">
              <w:rPr>
                <w:sz w:val="20"/>
                <w:szCs w:val="20"/>
                <w:lang w:val="ru-RU"/>
              </w:rPr>
              <w:t>Градостроительство</w:t>
            </w:r>
            <w:r w:rsidRPr="005E36D3">
              <w:rPr>
                <w:sz w:val="20"/>
                <w:szCs w:val="20"/>
                <w:lang w:val="ru-RU"/>
              </w:rPr>
              <w:t xml:space="preserve">. </w:t>
            </w:r>
            <w:r w:rsidR="00E90242" w:rsidRPr="005E36D3">
              <w:rPr>
                <w:sz w:val="20"/>
                <w:szCs w:val="20"/>
                <w:lang w:val="ru-RU"/>
              </w:rPr>
              <w:t>Планировка</w:t>
            </w:r>
            <w:r w:rsidRPr="005E36D3">
              <w:rPr>
                <w:sz w:val="20"/>
                <w:szCs w:val="20"/>
                <w:lang w:val="ru-RU"/>
              </w:rPr>
              <w:t xml:space="preserve"> и застройка городских и сельских поселений. </w:t>
            </w:r>
            <w:r w:rsidR="00E90242" w:rsidRPr="005E36D3">
              <w:rPr>
                <w:sz w:val="20"/>
                <w:szCs w:val="20"/>
                <w:lang w:val="ru-RU"/>
              </w:rPr>
              <w:t>Актуализированная</w:t>
            </w:r>
            <w:r w:rsidRPr="005E36D3">
              <w:rPr>
                <w:sz w:val="20"/>
                <w:szCs w:val="20"/>
                <w:lang w:val="ru-RU"/>
              </w:rPr>
              <w:t xml:space="preserve"> редакция </w:t>
            </w:r>
            <w:proofErr w:type="spellStart"/>
            <w:r w:rsidRPr="005E36D3">
              <w:rPr>
                <w:sz w:val="20"/>
                <w:szCs w:val="20"/>
                <w:lang w:val="ru-RU"/>
              </w:rPr>
              <w:t>СНиП</w:t>
            </w:r>
            <w:proofErr w:type="spellEnd"/>
            <w:r w:rsidRPr="005E36D3">
              <w:rPr>
                <w:sz w:val="20"/>
                <w:szCs w:val="20"/>
                <w:lang w:val="ru-RU"/>
              </w:rPr>
              <w:t xml:space="preserve"> 2.07.01-89*»</w:t>
            </w:r>
            <w:r>
              <w:rPr>
                <w:sz w:val="20"/>
                <w:szCs w:val="20"/>
                <w:lang w:val="ru-RU"/>
              </w:rPr>
              <w:t xml:space="preserve"> и Приложением 9 РНГП Республики </w:t>
            </w:r>
            <w:r w:rsidR="00B87017">
              <w:rPr>
                <w:sz w:val="20"/>
                <w:szCs w:val="20"/>
                <w:lang w:val="ru-RU"/>
              </w:rPr>
              <w:t>Тыва</w:t>
            </w:r>
            <w:r>
              <w:rPr>
                <w:sz w:val="20"/>
                <w:szCs w:val="20"/>
                <w:lang w:val="ru-RU"/>
              </w:rPr>
              <w:t>.</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00E9024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500 м  городском населенном пункте при многоэтажной застройке и 800</w:t>
            </w:r>
            <w:r w:rsidRPr="00722162">
              <w:rPr>
                <w:sz w:val="20"/>
                <w:szCs w:val="20"/>
                <w:lang w:val="ru-RU"/>
              </w:rPr>
              <w:t xml:space="preserve"> м </w:t>
            </w:r>
            <w:r>
              <w:rPr>
                <w:sz w:val="20"/>
                <w:szCs w:val="20"/>
                <w:lang w:val="ru-RU"/>
              </w:rPr>
              <w:t>при малоэтажной застройке</w:t>
            </w:r>
            <w:r w:rsidRPr="00722162">
              <w:rPr>
                <w:sz w:val="20"/>
                <w:szCs w:val="20"/>
                <w:lang w:val="ru-RU"/>
              </w:rPr>
              <w:t xml:space="preserve"> принята  </w:t>
            </w:r>
            <w:r w:rsidR="002A631E">
              <w:rPr>
                <w:sz w:val="20"/>
                <w:szCs w:val="20"/>
                <w:lang w:val="ru-RU"/>
              </w:rPr>
              <w:t>соответствии</w:t>
            </w:r>
            <w:r w:rsidRPr="00722162">
              <w:rPr>
                <w:sz w:val="20"/>
                <w:szCs w:val="20"/>
                <w:lang w:val="ru-RU"/>
              </w:rPr>
              <w:t xml:space="preserve"> с </w:t>
            </w:r>
            <w:r>
              <w:rPr>
                <w:sz w:val="20"/>
                <w:szCs w:val="20"/>
                <w:lang w:val="ru-RU"/>
              </w:rPr>
              <w:t xml:space="preserve">таблицами 29 и 32 РНГП Республики </w:t>
            </w:r>
            <w:proofErr w:type="spellStart"/>
            <w:r w:rsidR="00B87017">
              <w:rPr>
                <w:sz w:val="20"/>
                <w:szCs w:val="20"/>
                <w:lang w:val="ru-RU"/>
              </w:rPr>
              <w:t>Тыва</w:t>
            </w:r>
            <w:proofErr w:type="gramStart"/>
            <w:r>
              <w:rPr>
                <w:sz w:val="20"/>
                <w:szCs w:val="20"/>
                <w:lang w:val="ru-RU"/>
              </w:rPr>
              <w:t>.</w:t>
            </w:r>
            <w:r w:rsidR="00F0088F" w:rsidRPr="00186E24">
              <w:rPr>
                <w:color w:val="000000"/>
                <w:sz w:val="20"/>
                <w:szCs w:val="20"/>
                <w:lang w:val="ru-RU"/>
              </w:rPr>
              <w:t>Д</w:t>
            </w:r>
            <w:proofErr w:type="gramEnd"/>
            <w:r w:rsidR="00F0088F" w:rsidRPr="00186E24">
              <w:rPr>
                <w:color w:val="000000"/>
                <w:sz w:val="20"/>
                <w:szCs w:val="20"/>
                <w:lang w:val="ru-RU"/>
              </w:rPr>
              <w:t>ля</w:t>
            </w:r>
            <w:proofErr w:type="spellEnd"/>
            <w:r w:rsidR="00F0088F" w:rsidRPr="00186E24">
              <w:rPr>
                <w:color w:val="000000"/>
                <w:sz w:val="20"/>
                <w:szCs w:val="20"/>
                <w:lang w:val="ru-RU"/>
              </w:rPr>
              <w:t xml:space="preserve"> районо Крайнего Се</w:t>
            </w:r>
            <w:r w:rsidR="00E90242">
              <w:rPr>
                <w:color w:val="000000"/>
                <w:sz w:val="20"/>
                <w:szCs w:val="20"/>
                <w:lang w:val="ru-RU"/>
              </w:rPr>
              <w:t>в</w:t>
            </w:r>
            <w:r w:rsidR="00F0088F" w:rsidRPr="00186E24">
              <w:rPr>
                <w:color w:val="000000"/>
                <w:sz w:val="20"/>
                <w:szCs w:val="20"/>
                <w:lang w:val="ru-RU"/>
              </w:rPr>
              <w:t>ера, а также горных районо радиус пешеходной досту</w:t>
            </w:r>
            <w:r w:rsidR="00F0088F" w:rsidRPr="00186E24">
              <w:rPr>
                <w:color w:val="000000"/>
                <w:sz w:val="20"/>
                <w:szCs w:val="20"/>
                <w:lang w:val="ru-RU"/>
              </w:rPr>
              <w:t>п</w:t>
            </w:r>
            <w:r w:rsidR="00F0088F" w:rsidRPr="00186E24">
              <w:rPr>
                <w:color w:val="000000"/>
                <w:sz w:val="20"/>
                <w:szCs w:val="20"/>
                <w:lang w:val="ru-RU"/>
              </w:rPr>
              <w:t xml:space="preserve">ности допускается уменьшать  1,5 </w:t>
            </w:r>
            <w:proofErr w:type="spellStart"/>
            <w:r w:rsidR="00F0088F" w:rsidRPr="00186E24">
              <w:rPr>
                <w:color w:val="000000"/>
                <w:sz w:val="20"/>
                <w:szCs w:val="20"/>
                <w:lang w:val="ru-RU"/>
              </w:rPr>
              <w:t>раза.Для</w:t>
            </w:r>
            <w:proofErr w:type="spellEnd"/>
            <w:r w:rsidR="00F0088F" w:rsidRPr="00186E24">
              <w:rPr>
                <w:color w:val="000000"/>
                <w:sz w:val="20"/>
                <w:szCs w:val="20"/>
                <w:lang w:val="ru-RU"/>
              </w:rPr>
              <w:t xml:space="preserve"> населенных пункто</w:t>
            </w:r>
            <w:r w:rsidR="00E90242">
              <w:rPr>
                <w:color w:val="000000"/>
                <w:sz w:val="20"/>
                <w:szCs w:val="20"/>
                <w:lang w:val="ru-RU"/>
              </w:rPr>
              <w:t>в</w:t>
            </w:r>
            <w:r w:rsidR="00F0088F" w:rsidRPr="00186E24">
              <w:rPr>
                <w:color w:val="000000"/>
                <w:sz w:val="20"/>
                <w:szCs w:val="20"/>
                <w:lang w:val="ru-RU"/>
              </w:rPr>
              <w:t>, ра</w:t>
            </w:r>
            <w:r w:rsidR="00F0088F" w:rsidRPr="00186E24">
              <w:rPr>
                <w:color w:val="000000"/>
                <w:sz w:val="20"/>
                <w:szCs w:val="20"/>
                <w:lang w:val="ru-RU"/>
              </w:rPr>
              <w:t>с</w:t>
            </w:r>
            <w:r w:rsidR="00F0088F" w:rsidRPr="00186E24">
              <w:rPr>
                <w:color w:val="000000"/>
                <w:sz w:val="20"/>
                <w:szCs w:val="20"/>
                <w:lang w:val="ru-RU"/>
              </w:rPr>
              <w:t>положенных  климатическом подрайоне IД, а также  усло</w:t>
            </w:r>
            <w:r w:rsidR="00E90242">
              <w:rPr>
                <w:color w:val="000000"/>
                <w:sz w:val="20"/>
                <w:szCs w:val="20"/>
                <w:lang w:val="ru-RU"/>
              </w:rPr>
              <w:t>в</w:t>
            </w:r>
            <w:r w:rsidR="00F0088F" w:rsidRPr="00186E24">
              <w:rPr>
                <w:color w:val="000000"/>
                <w:sz w:val="20"/>
                <w:szCs w:val="20"/>
                <w:lang w:val="ru-RU"/>
              </w:rPr>
              <w:t>иях сложн</w:t>
            </w:r>
            <w:r w:rsidR="00F0088F" w:rsidRPr="00186E24">
              <w:rPr>
                <w:color w:val="000000"/>
                <w:sz w:val="20"/>
                <w:szCs w:val="20"/>
                <w:lang w:val="ru-RU"/>
              </w:rPr>
              <w:t>о</w:t>
            </w:r>
            <w:r w:rsidR="00F0088F" w:rsidRPr="00186E24">
              <w:rPr>
                <w:color w:val="000000"/>
                <w:sz w:val="20"/>
                <w:szCs w:val="20"/>
                <w:lang w:val="ru-RU"/>
              </w:rPr>
              <w:t xml:space="preserve">го рельефа указанные радиусы </w:t>
            </w:r>
            <w:r w:rsidR="00E90242" w:rsidRPr="00186E24">
              <w:rPr>
                <w:color w:val="000000"/>
                <w:sz w:val="20"/>
                <w:szCs w:val="20"/>
                <w:lang w:val="ru-RU"/>
              </w:rPr>
              <w:t>обслуживания</w:t>
            </w:r>
            <w:r w:rsidR="00F0088F" w:rsidRPr="00186E24">
              <w:rPr>
                <w:color w:val="000000"/>
                <w:sz w:val="20"/>
                <w:szCs w:val="20"/>
                <w:lang w:val="ru-RU"/>
              </w:rPr>
              <w:t xml:space="preserve">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 xml:space="preserve">Предприятия </w:t>
            </w:r>
            <w:r w:rsidR="00E90242">
              <w:rPr>
                <w:sz w:val="20"/>
                <w:szCs w:val="20"/>
                <w:lang w:val="ru-RU"/>
              </w:rPr>
              <w:t>торговли</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00E90242">
              <w:rPr>
                <w:sz w:val="20"/>
                <w:szCs w:val="20"/>
                <w:lang w:val="ru-RU"/>
              </w:rPr>
              <w:t>в</w:t>
            </w:r>
            <w:r w:rsidRPr="00903F22">
              <w:rPr>
                <w:sz w:val="20"/>
                <w:szCs w:val="20"/>
                <w:lang w:val="ru-RU"/>
              </w:rPr>
              <w:t>ня обеспеченности</w:t>
            </w:r>
          </w:p>
        </w:tc>
        <w:tc>
          <w:tcPr>
            <w:tcW w:w="6236" w:type="dxa"/>
          </w:tcPr>
          <w:p w:rsidR="00751C0B" w:rsidRPr="00A87EC2" w:rsidRDefault="002C188D" w:rsidP="00343CB4">
            <w:pPr>
              <w:pStyle w:val="aff6"/>
              <w:ind w:firstLine="0"/>
              <w:rPr>
                <w:sz w:val="20"/>
                <w:szCs w:val="20"/>
                <w:lang w:val="ru-RU"/>
              </w:rPr>
            </w:pPr>
            <w:r w:rsidRPr="004A5354">
              <w:rPr>
                <w:sz w:val="20"/>
                <w:szCs w:val="20"/>
                <w:lang w:val="ru-RU"/>
              </w:rPr>
              <w:t>Площадь</w:t>
            </w:r>
            <w:r>
              <w:rPr>
                <w:sz w:val="20"/>
                <w:szCs w:val="20"/>
                <w:lang w:val="ru-RU"/>
              </w:rPr>
              <w:t xml:space="preserve"> стационарных</w:t>
            </w:r>
            <w:r w:rsidR="00E90242">
              <w:rPr>
                <w:sz w:val="20"/>
                <w:szCs w:val="20"/>
                <w:lang w:val="ru-RU"/>
              </w:rPr>
              <w:t xml:space="preserve"> торговых</w:t>
            </w:r>
            <w:r>
              <w:rPr>
                <w:sz w:val="20"/>
                <w:szCs w:val="20"/>
                <w:lang w:val="ru-RU"/>
              </w:rPr>
              <w:t xml:space="preserve"> объекто</w:t>
            </w:r>
            <w:r w:rsidR="00E90242">
              <w:rPr>
                <w:sz w:val="20"/>
                <w:szCs w:val="20"/>
                <w:lang w:val="ru-RU"/>
              </w:rPr>
              <w:t>в</w:t>
            </w:r>
            <w:r>
              <w:rPr>
                <w:sz w:val="20"/>
                <w:szCs w:val="20"/>
                <w:lang w:val="ru-RU"/>
              </w:rPr>
              <w:t xml:space="preserve">  размере 100 м</w:t>
            </w:r>
            <w:proofErr w:type="gramStart"/>
            <w:r>
              <w:rPr>
                <w:sz w:val="20"/>
                <w:szCs w:val="20"/>
                <w:vertAlign w:val="superscript"/>
                <w:lang w:val="ru-RU"/>
              </w:rPr>
              <w:t>2</w:t>
            </w:r>
            <w:proofErr w:type="gramEnd"/>
            <w:r>
              <w:rPr>
                <w:sz w:val="20"/>
                <w:szCs w:val="20"/>
                <w:lang w:val="ru-RU"/>
              </w:rPr>
              <w:t xml:space="preserve"> на 1000 чел. для магазино</w:t>
            </w:r>
            <w:r w:rsidR="00E90242">
              <w:rPr>
                <w:sz w:val="20"/>
                <w:szCs w:val="20"/>
                <w:lang w:val="ru-RU"/>
              </w:rPr>
              <w:t>в</w:t>
            </w:r>
            <w:r>
              <w:rPr>
                <w:sz w:val="20"/>
                <w:szCs w:val="20"/>
                <w:lang w:val="ru-RU"/>
              </w:rPr>
              <w:t xml:space="preserve"> </w:t>
            </w:r>
            <w:r w:rsidR="00E90242">
              <w:rPr>
                <w:sz w:val="20"/>
                <w:szCs w:val="20"/>
                <w:lang w:val="ru-RU"/>
              </w:rPr>
              <w:t>продовольственных</w:t>
            </w:r>
            <w:r>
              <w:rPr>
                <w:sz w:val="20"/>
                <w:szCs w:val="20"/>
                <w:lang w:val="ru-RU"/>
              </w:rPr>
              <w:t xml:space="preserve"> то</w:t>
            </w:r>
            <w:r w:rsidR="00E90242">
              <w:rPr>
                <w:sz w:val="20"/>
                <w:szCs w:val="20"/>
                <w:lang w:val="ru-RU"/>
              </w:rPr>
              <w:t>в</w:t>
            </w:r>
            <w:r>
              <w:rPr>
                <w:sz w:val="20"/>
                <w:szCs w:val="20"/>
                <w:lang w:val="ru-RU"/>
              </w:rPr>
              <w:t>аро</w:t>
            </w:r>
            <w:r w:rsidR="00E90242">
              <w:rPr>
                <w:sz w:val="20"/>
                <w:szCs w:val="20"/>
                <w:lang w:val="ru-RU"/>
              </w:rPr>
              <w:t>в</w:t>
            </w:r>
            <w:r>
              <w:rPr>
                <w:sz w:val="20"/>
                <w:szCs w:val="20"/>
                <w:lang w:val="ru-RU"/>
              </w:rPr>
              <w:t xml:space="preserve"> и 180 м</w:t>
            </w:r>
            <w:r>
              <w:rPr>
                <w:sz w:val="20"/>
                <w:szCs w:val="20"/>
                <w:vertAlign w:val="superscript"/>
                <w:lang w:val="ru-RU"/>
              </w:rPr>
              <w:t>2</w:t>
            </w:r>
            <w:r>
              <w:rPr>
                <w:sz w:val="20"/>
                <w:szCs w:val="20"/>
                <w:lang w:val="ru-RU"/>
              </w:rPr>
              <w:t xml:space="preserve"> на 1000 чел. для городских поселений (200 м</w:t>
            </w:r>
            <w:r>
              <w:rPr>
                <w:sz w:val="20"/>
                <w:szCs w:val="20"/>
                <w:vertAlign w:val="superscript"/>
                <w:lang w:val="ru-RU"/>
              </w:rPr>
              <w:t>2</w:t>
            </w:r>
            <w:r>
              <w:rPr>
                <w:sz w:val="20"/>
                <w:szCs w:val="20"/>
                <w:lang w:val="ru-RU"/>
              </w:rPr>
              <w:t xml:space="preserve"> на 1000 чел. для сельских поселений) для </w:t>
            </w:r>
            <w:r w:rsidR="00E90242">
              <w:rPr>
                <w:sz w:val="20"/>
                <w:szCs w:val="20"/>
                <w:lang w:val="ru-RU"/>
              </w:rPr>
              <w:t>магазинов</w:t>
            </w:r>
            <w:r>
              <w:rPr>
                <w:sz w:val="20"/>
                <w:szCs w:val="20"/>
                <w:lang w:val="ru-RU"/>
              </w:rPr>
              <w:t xml:space="preserve"> </w:t>
            </w:r>
            <w:r w:rsidR="00E90242">
              <w:rPr>
                <w:sz w:val="20"/>
                <w:szCs w:val="20"/>
                <w:lang w:val="ru-RU"/>
              </w:rPr>
              <w:t>непродовольственных</w:t>
            </w:r>
            <w:r>
              <w:rPr>
                <w:sz w:val="20"/>
                <w:szCs w:val="20"/>
                <w:lang w:val="ru-RU"/>
              </w:rPr>
              <w:t xml:space="preserve"> то</w:t>
            </w:r>
            <w:r w:rsidR="00E90242">
              <w:rPr>
                <w:sz w:val="20"/>
                <w:szCs w:val="20"/>
                <w:lang w:val="ru-RU"/>
              </w:rPr>
              <w:t>в</w:t>
            </w:r>
            <w:r>
              <w:rPr>
                <w:sz w:val="20"/>
                <w:szCs w:val="20"/>
                <w:lang w:val="ru-RU"/>
              </w:rPr>
              <w:t>аро</w:t>
            </w:r>
            <w:r w:rsidR="00E90242">
              <w:rPr>
                <w:sz w:val="20"/>
                <w:szCs w:val="20"/>
                <w:lang w:val="ru-RU"/>
              </w:rPr>
              <w:t>в</w:t>
            </w:r>
            <w:r>
              <w:rPr>
                <w:sz w:val="20"/>
                <w:szCs w:val="20"/>
                <w:lang w:val="ru-RU"/>
              </w:rPr>
              <w:t xml:space="preserve"> принята  </w:t>
            </w:r>
            <w:r w:rsidR="002A631E">
              <w:rPr>
                <w:sz w:val="20"/>
                <w:szCs w:val="20"/>
                <w:lang w:val="ru-RU"/>
              </w:rPr>
              <w:t>соответствии</w:t>
            </w:r>
            <w:r>
              <w:rPr>
                <w:sz w:val="20"/>
                <w:szCs w:val="20"/>
                <w:lang w:val="ru-RU"/>
              </w:rPr>
              <w:t xml:space="preserve"> с Пр</w:t>
            </w:r>
            <w:r>
              <w:rPr>
                <w:sz w:val="20"/>
                <w:szCs w:val="20"/>
                <w:lang w:val="ru-RU"/>
              </w:rPr>
              <w:t>и</w:t>
            </w:r>
            <w:r>
              <w:rPr>
                <w:sz w:val="20"/>
                <w:szCs w:val="20"/>
                <w:lang w:val="ru-RU"/>
              </w:rPr>
              <w:t xml:space="preserve">ложением 9 РНГП Республики </w:t>
            </w:r>
            <w:r w:rsidR="00B87017">
              <w:rPr>
                <w:sz w:val="20"/>
                <w:szCs w:val="20"/>
                <w:lang w:val="ru-RU"/>
              </w:rPr>
              <w:t>Тыва</w:t>
            </w:r>
            <w:r>
              <w:rPr>
                <w:sz w:val="20"/>
                <w:szCs w:val="20"/>
                <w:lang w:val="ru-RU"/>
              </w:rPr>
              <w:t>.</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00E9024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500 м  городском населенном пункте при многоэтажной застройке и 800</w:t>
            </w:r>
            <w:r w:rsidRPr="00722162">
              <w:rPr>
                <w:sz w:val="20"/>
                <w:szCs w:val="20"/>
                <w:lang w:val="ru-RU"/>
              </w:rPr>
              <w:t xml:space="preserve"> м </w:t>
            </w:r>
            <w:r>
              <w:rPr>
                <w:sz w:val="20"/>
                <w:szCs w:val="20"/>
                <w:lang w:val="ru-RU"/>
              </w:rPr>
              <w:t>при малоэтажной застройке</w:t>
            </w:r>
            <w:r w:rsidRPr="00722162">
              <w:rPr>
                <w:sz w:val="20"/>
                <w:szCs w:val="20"/>
                <w:lang w:val="ru-RU"/>
              </w:rPr>
              <w:t xml:space="preserve"> принята  </w:t>
            </w:r>
            <w:r w:rsidR="002A631E">
              <w:rPr>
                <w:sz w:val="20"/>
                <w:szCs w:val="20"/>
                <w:lang w:val="ru-RU"/>
              </w:rPr>
              <w:t>соответствии</w:t>
            </w:r>
            <w:r w:rsidRPr="00722162">
              <w:rPr>
                <w:sz w:val="20"/>
                <w:szCs w:val="20"/>
                <w:lang w:val="ru-RU"/>
              </w:rPr>
              <w:t xml:space="preserve"> с </w:t>
            </w:r>
            <w:r>
              <w:rPr>
                <w:sz w:val="20"/>
                <w:szCs w:val="20"/>
                <w:lang w:val="ru-RU"/>
              </w:rPr>
              <w:t xml:space="preserve">таблицами 29 и 32 РНГП Республики </w:t>
            </w:r>
            <w:r w:rsidR="00B87017">
              <w:rPr>
                <w:sz w:val="20"/>
                <w:szCs w:val="20"/>
                <w:lang w:val="ru-RU"/>
              </w:rPr>
              <w:t>Тыва</w:t>
            </w:r>
            <w:r>
              <w:rPr>
                <w:sz w:val="20"/>
                <w:szCs w:val="20"/>
                <w:lang w:val="ru-RU"/>
              </w:rPr>
              <w:t>.</w:t>
            </w:r>
            <w:r w:rsidR="00F0088F" w:rsidRPr="00186E24">
              <w:rPr>
                <w:color w:val="000000"/>
                <w:sz w:val="20"/>
                <w:szCs w:val="20"/>
                <w:lang w:val="ru-RU"/>
              </w:rPr>
              <w:t xml:space="preserve"> Для районо Крайнего Се</w:t>
            </w:r>
            <w:r w:rsidR="00E90242">
              <w:rPr>
                <w:color w:val="000000"/>
                <w:sz w:val="20"/>
                <w:szCs w:val="20"/>
                <w:lang w:val="ru-RU"/>
              </w:rPr>
              <w:t>в</w:t>
            </w:r>
            <w:r w:rsidR="00F0088F" w:rsidRPr="00186E24">
              <w:rPr>
                <w:color w:val="000000"/>
                <w:sz w:val="20"/>
                <w:szCs w:val="20"/>
                <w:lang w:val="ru-RU"/>
              </w:rPr>
              <w:t>ера, а также горных районо радиус пешеходной досту</w:t>
            </w:r>
            <w:r w:rsidR="00F0088F" w:rsidRPr="00186E24">
              <w:rPr>
                <w:color w:val="000000"/>
                <w:sz w:val="20"/>
                <w:szCs w:val="20"/>
                <w:lang w:val="ru-RU"/>
              </w:rPr>
              <w:t>п</w:t>
            </w:r>
            <w:r w:rsidR="00F0088F" w:rsidRPr="00186E24">
              <w:rPr>
                <w:color w:val="000000"/>
                <w:sz w:val="20"/>
                <w:szCs w:val="20"/>
                <w:lang w:val="ru-RU"/>
              </w:rPr>
              <w:t xml:space="preserve">ности допускается уменьшать  1,5 </w:t>
            </w:r>
            <w:proofErr w:type="spellStart"/>
            <w:r w:rsidR="00F0088F" w:rsidRPr="00186E24">
              <w:rPr>
                <w:color w:val="000000"/>
                <w:sz w:val="20"/>
                <w:szCs w:val="20"/>
                <w:lang w:val="ru-RU"/>
              </w:rPr>
              <w:t>раза</w:t>
            </w:r>
            <w:proofErr w:type="gramStart"/>
            <w:r w:rsidR="00F0088F" w:rsidRPr="00186E24">
              <w:rPr>
                <w:color w:val="000000"/>
                <w:sz w:val="20"/>
                <w:szCs w:val="20"/>
                <w:lang w:val="ru-RU"/>
              </w:rPr>
              <w:t>.Д</w:t>
            </w:r>
            <w:proofErr w:type="gramEnd"/>
            <w:r w:rsidR="00F0088F" w:rsidRPr="00186E24">
              <w:rPr>
                <w:color w:val="000000"/>
                <w:sz w:val="20"/>
                <w:szCs w:val="20"/>
                <w:lang w:val="ru-RU"/>
              </w:rPr>
              <w:t>ля</w:t>
            </w:r>
            <w:proofErr w:type="spellEnd"/>
            <w:r w:rsidR="00F0088F" w:rsidRPr="00186E24">
              <w:rPr>
                <w:color w:val="000000"/>
                <w:sz w:val="20"/>
                <w:szCs w:val="20"/>
                <w:lang w:val="ru-RU"/>
              </w:rPr>
              <w:t xml:space="preserve"> населенных пункто</w:t>
            </w:r>
            <w:r w:rsidR="00E90242">
              <w:rPr>
                <w:color w:val="000000"/>
                <w:sz w:val="20"/>
                <w:szCs w:val="20"/>
                <w:lang w:val="ru-RU"/>
              </w:rPr>
              <w:t>в</w:t>
            </w:r>
            <w:r w:rsidR="00F0088F" w:rsidRPr="00186E24">
              <w:rPr>
                <w:color w:val="000000"/>
                <w:sz w:val="20"/>
                <w:szCs w:val="20"/>
                <w:lang w:val="ru-RU"/>
              </w:rPr>
              <w:t>, ра</w:t>
            </w:r>
            <w:r w:rsidR="00F0088F" w:rsidRPr="00186E24">
              <w:rPr>
                <w:color w:val="000000"/>
                <w:sz w:val="20"/>
                <w:szCs w:val="20"/>
                <w:lang w:val="ru-RU"/>
              </w:rPr>
              <w:t>с</w:t>
            </w:r>
            <w:r w:rsidR="00F0088F" w:rsidRPr="00186E24">
              <w:rPr>
                <w:color w:val="000000"/>
                <w:sz w:val="20"/>
                <w:szCs w:val="20"/>
                <w:lang w:val="ru-RU"/>
              </w:rPr>
              <w:t xml:space="preserve">положенных  климатическом подрайоне IД, а также  </w:t>
            </w:r>
            <w:r w:rsidR="00E90242" w:rsidRPr="00186E24">
              <w:rPr>
                <w:color w:val="000000"/>
                <w:sz w:val="20"/>
                <w:szCs w:val="20"/>
                <w:lang w:val="ru-RU"/>
              </w:rPr>
              <w:t>условиях</w:t>
            </w:r>
            <w:r w:rsidR="00F0088F" w:rsidRPr="00186E24">
              <w:rPr>
                <w:color w:val="000000"/>
                <w:sz w:val="20"/>
                <w:szCs w:val="20"/>
                <w:lang w:val="ru-RU"/>
              </w:rPr>
              <w:t xml:space="preserve"> сложн</w:t>
            </w:r>
            <w:r w:rsidR="00F0088F" w:rsidRPr="00186E24">
              <w:rPr>
                <w:color w:val="000000"/>
                <w:sz w:val="20"/>
                <w:szCs w:val="20"/>
                <w:lang w:val="ru-RU"/>
              </w:rPr>
              <w:t>о</w:t>
            </w:r>
            <w:r w:rsidR="00F0088F" w:rsidRPr="00186E24">
              <w:rPr>
                <w:color w:val="000000"/>
                <w:sz w:val="20"/>
                <w:szCs w:val="20"/>
                <w:lang w:val="ru-RU"/>
              </w:rPr>
              <w:t xml:space="preserve">го рельефа указанные радиусы </w:t>
            </w:r>
            <w:r w:rsidR="00E90242" w:rsidRPr="00186E24">
              <w:rPr>
                <w:color w:val="000000"/>
                <w:sz w:val="20"/>
                <w:szCs w:val="20"/>
                <w:lang w:val="ru-RU"/>
              </w:rPr>
              <w:t>обслуживания</w:t>
            </w:r>
            <w:r w:rsidR="00F0088F" w:rsidRPr="00186E24">
              <w:rPr>
                <w:color w:val="000000"/>
                <w:sz w:val="20"/>
                <w:szCs w:val="20"/>
                <w:lang w:val="ru-RU"/>
              </w:rPr>
              <w:t xml:space="preserve"> следует уменьшать на 30%.</w:t>
            </w:r>
          </w:p>
        </w:tc>
      </w:tr>
      <w:tr w:rsidR="00751C0B" w:rsidRPr="00A87EC2" w:rsidTr="00C31A91">
        <w:tc>
          <w:tcPr>
            <w:tcW w:w="1403" w:type="dxa"/>
            <w:vMerge w:val="restart"/>
            <w:shd w:val="clear" w:color="auto" w:fill="F2F2F2" w:themeFill="background1" w:themeFillShade="F2"/>
          </w:tcPr>
          <w:p w:rsidR="00751C0B" w:rsidRPr="00A87EC2" w:rsidRDefault="00751C0B" w:rsidP="00343CB4">
            <w:pPr>
              <w:pStyle w:val="aff6"/>
              <w:ind w:firstLine="0"/>
              <w:rPr>
                <w:sz w:val="20"/>
                <w:szCs w:val="20"/>
                <w:lang w:val="ru-RU"/>
              </w:rPr>
            </w:pPr>
            <w:r>
              <w:rPr>
                <w:sz w:val="20"/>
                <w:szCs w:val="20"/>
                <w:lang w:val="ru-RU"/>
              </w:rPr>
              <w:t>Предприятия</w:t>
            </w:r>
            <w:r w:rsidRPr="00903F22">
              <w:rPr>
                <w:sz w:val="20"/>
                <w:szCs w:val="20"/>
                <w:lang w:val="ru-RU"/>
              </w:rPr>
              <w:t xml:space="preserve"> </w:t>
            </w:r>
            <w:r w:rsidR="00E90242" w:rsidRPr="00903F22">
              <w:rPr>
                <w:sz w:val="20"/>
                <w:szCs w:val="20"/>
                <w:lang w:val="ru-RU"/>
              </w:rPr>
              <w:t>бытового</w:t>
            </w:r>
            <w:r w:rsidRPr="00903F22">
              <w:rPr>
                <w:sz w:val="20"/>
                <w:szCs w:val="20"/>
                <w:lang w:val="ru-RU"/>
              </w:rPr>
              <w:t xml:space="preserve"> </w:t>
            </w:r>
            <w:r w:rsidR="00E90242" w:rsidRPr="00903F22">
              <w:rPr>
                <w:sz w:val="20"/>
                <w:szCs w:val="20"/>
                <w:lang w:val="ru-RU"/>
              </w:rPr>
              <w:t>о</w:t>
            </w:r>
            <w:r w:rsidR="00E90242" w:rsidRPr="00903F22">
              <w:rPr>
                <w:sz w:val="20"/>
                <w:szCs w:val="20"/>
                <w:lang w:val="ru-RU"/>
              </w:rPr>
              <w:t>б</w:t>
            </w:r>
            <w:r w:rsidR="00E90242" w:rsidRPr="00903F22">
              <w:rPr>
                <w:sz w:val="20"/>
                <w:szCs w:val="20"/>
                <w:lang w:val="ru-RU"/>
              </w:rPr>
              <w:t>служиван</w:t>
            </w:r>
            <w:r w:rsidR="00E90242">
              <w:rPr>
                <w:sz w:val="20"/>
                <w:szCs w:val="20"/>
                <w:lang w:val="ru-RU"/>
              </w:rPr>
              <w:t>ия</w:t>
            </w:r>
          </w:p>
        </w:tc>
        <w:tc>
          <w:tcPr>
            <w:tcW w:w="1744" w:type="dxa"/>
          </w:tcPr>
          <w:p w:rsidR="00751C0B" w:rsidRPr="00903F22" w:rsidRDefault="00751C0B" w:rsidP="00343CB4">
            <w:pPr>
              <w:pStyle w:val="aff6"/>
              <w:keepNext/>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минимально допустимого уро</w:t>
            </w:r>
            <w:r w:rsidR="00E90242">
              <w:rPr>
                <w:sz w:val="20"/>
                <w:szCs w:val="20"/>
                <w:lang w:val="ru-RU"/>
              </w:rPr>
              <w:t>в</w:t>
            </w:r>
            <w:r w:rsidRPr="00903F22">
              <w:rPr>
                <w:sz w:val="20"/>
                <w:szCs w:val="20"/>
                <w:lang w:val="ru-RU"/>
              </w:rPr>
              <w:t>ня обеспеченности</w:t>
            </w:r>
          </w:p>
        </w:tc>
        <w:tc>
          <w:tcPr>
            <w:tcW w:w="6236" w:type="dxa"/>
          </w:tcPr>
          <w:p w:rsidR="00751C0B" w:rsidRPr="00A87EC2" w:rsidRDefault="00E90242" w:rsidP="00343CB4">
            <w:pPr>
              <w:pStyle w:val="aff6"/>
              <w:ind w:firstLine="0"/>
              <w:rPr>
                <w:sz w:val="20"/>
                <w:szCs w:val="20"/>
                <w:lang w:val="ru-RU"/>
              </w:rPr>
            </w:pPr>
            <w:r>
              <w:rPr>
                <w:sz w:val="20"/>
                <w:szCs w:val="20"/>
                <w:lang w:val="ru-RU"/>
              </w:rPr>
              <w:t>количество</w:t>
            </w:r>
            <w:r w:rsidR="002C188D">
              <w:rPr>
                <w:sz w:val="20"/>
                <w:szCs w:val="20"/>
                <w:lang w:val="ru-RU"/>
              </w:rPr>
              <w:t xml:space="preserve"> рабочих мест на предприятиях </w:t>
            </w:r>
            <w:r>
              <w:rPr>
                <w:sz w:val="20"/>
                <w:szCs w:val="20"/>
                <w:lang w:val="ru-RU"/>
              </w:rPr>
              <w:t>бытового</w:t>
            </w:r>
            <w:r w:rsidR="002C188D">
              <w:rPr>
                <w:sz w:val="20"/>
                <w:szCs w:val="20"/>
                <w:lang w:val="ru-RU"/>
              </w:rPr>
              <w:t xml:space="preserve"> </w:t>
            </w:r>
            <w:r>
              <w:rPr>
                <w:sz w:val="20"/>
                <w:szCs w:val="20"/>
                <w:lang w:val="ru-RU"/>
              </w:rPr>
              <w:t>обслуживания</w:t>
            </w:r>
            <w:r w:rsidR="002C188D">
              <w:rPr>
                <w:sz w:val="20"/>
                <w:szCs w:val="20"/>
                <w:lang w:val="ru-RU"/>
              </w:rPr>
              <w:t xml:space="preserve">  </w:t>
            </w:r>
            <w:r>
              <w:rPr>
                <w:sz w:val="20"/>
                <w:szCs w:val="20"/>
                <w:lang w:val="ru-RU"/>
              </w:rPr>
              <w:t>количестве</w:t>
            </w:r>
            <w:r w:rsidR="002C188D">
              <w:rPr>
                <w:sz w:val="20"/>
                <w:szCs w:val="20"/>
                <w:lang w:val="ru-RU"/>
              </w:rPr>
              <w:t xml:space="preserve"> 5 раб</w:t>
            </w:r>
            <w:proofErr w:type="gramStart"/>
            <w:r w:rsidR="002C188D">
              <w:rPr>
                <w:sz w:val="20"/>
                <w:szCs w:val="20"/>
                <w:lang w:val="ru-RU"/>
              </w:rPr>
              <w:t>.</w:t>
            </w:r>
            <w:proofErr w:type="gramEnd"/>
            <w:r w:rsidR="002C188D">
              <w:rPr>
                <w:sz w:val="20"/>
                <w:szCs w:val="20"/>
                <w:lang w:val="ru-RU"/>
              </w:rPr>
              <w:t xml:space="preserve"> </w:t>
            </w:r>
            <w:proofErr w:type="gramStart"/>
            <w:r w:rsidR="002C188D">
              <w:rPr>
                <w:sz w:val="20"/>
                <w:szCs w:val="20"/>
                <w:lang w:val="ru-RU"/>
              </w:rPr>
              <w:t>м</w:t>
            </w:r>
            <w:proofErr w:type="gramEnd"/>
            <w:r w:rsidR="002C188D">
              <w:rPr>
                <w:sz w:val="20"/>
                <w:szCs w:val="20"/>
                <w:lang w:val="ru-RU"/>
              </w:rPr>
              <w:t xml:space="preserve">ест на 1000 чел. для городских поселений и 4 раб. мест на 1000 чел. для сельских поселений принято  </w:t>
            </w:r>
            <w:r w:rsidR="002A631E">
              <w:rPr>
                <w:sz w:val="20"/>
                <w:szCs w:val="20"/>
                <w:lang w:val="ru-RU"/>
              </w:rPr>
              <w:t>соответствии</w:t>
            </w:r>
            <w:r w:rsidR="002C188D">
              <w:rPr>
                <w:sz w:val="20"/>
                <w:szCs w:val="20"/>
                <w:lang w:val="ru-RU"/>
              </w:rPr>
              <w:t xml:space="preserve"> с Приложением 9 РНГП Республики </w:t>
            </w:r>
            <w:r w:rsidR="00B87017">
              <w:rPr>
                <w:sz w:val="20"/>
                <w:szCs w:val="20"/>
                <w:lang w:val="ru-RU"/>
              </w:rPr>
              <w:t>Тыва</w:t>
            </w:r>
            <w:r w:rsidR="002C188D">
              <w:rPr>
                <w:sz w:val="20"/>
                <w:szCs w:val="20"/>
                <w:lang w:val="ru-RU"/>
              </w:rPr>
              <w:t>.</w:t>
            </w:r>
          </w:p>
        </w:tc>
      </w:tr>
      <w:tr w:rsidR="00751C0B" w:rsidRPr="00A87EC2" w:rsidTr="00C31A91">
        <w:tc>
          <w:tcPr>
            <w:tcW w:w="1403" w:type="dxa"/>
            <w:vMerge/>
            <w:shd w:val="clear" w:color="auto" w:fill="F2F2F2" w:themeFill="background1" w:themeFillShade="F2"/>
          </w:tcPr>
          <w:p w:rsidR="00751C0B" w:rsidRPr="00A87EC2" w:rsidRDefault="00751C0B" w:rsidP="00343CB4">
            <w:pPr>
              <w:pStyle w:val="aff6"/>
              <w:ind w:firstLine="0"/>
              <w:rPr>
                <w:sz w:val="20"/>
                <w:szCs w:val="20"/>
                <w:lang w:val="ru-RU"/>
              </w:rPr>
            </w:pPr>
          </w:p>
        </w:tc>
        <w:tc>
          <w:tcPr>
            <w:tcW w:w="1744" w:type="dxa"/>
          </w:tcPr>
          <w:p w:rsidR="00751C0B" w:rsidRPr="00903F22" w:rsidRDefault="00751C0B" w:rsidP="00343CB4">
            <w:pPr>
              <w:pStyle w:val="aff6"/>
              <w:ind w:firstLine="0"/>
              <w:rPr>
                <w:sz w:val="20"/>
                <w:szCs w:val="20"/>
                <w:lang w:val="ru-RU"/>
              </w:rPr>
            </w:pPr>
            <w:r w:rsidRPr="00903F22">
              <w:rPr>
                <w:sz w:val="20"/>
                <w:szCs w:val="20"/>
                <w:lang w:val="ru-RU"/>
              </w:rPr>
              <w:t>Расчетный показ</w:t>
            </w:r>
            <w:r w:rsidRPr="00903F22">
              <w:rPr>
                <w:sz w:val="20"/>
                <w:szCs w:val="20"/>
                <w:lang w:val="ru-RU"/>
              </w:rPr>
              <w:t>а</w:t>
            </w:r>
            <w:r w:rsidRPr="00903F22">
              <w:rPr>
                <w:sz w:val="20"/>
                <w:szCs w:val="20"/>
                <w:lang w:val="ru-RU"/>
              </w:rPr>
              <w:t>тель максимально допустимого уро</w:t>
            </w:r>
            <w:r w:rsidR="00E90242">
              <w:rPr>
                <w:sz w:val="20"/>
                <w:szCs w:val="20"/>
                <w:lang w:val="ru-RU"/>
              </w:rPr>
              <w:t>в</w:t>
            </w:r>
            <w:r w:rsidRPr="00903F22">
              <w:rPr>
                <w:sz w:val="20"/>
                <w:szCs w:val="20"/>
                <w:lang w:val="ru-RU"/>
              </w:rPr>
              <w:t>ня территориал</w:t>
            </w:r>
            <w:r w:rsidRPr="00903F22">
              <w:rPr>
                <w:sz w:val="20"/>
                <w:szCs w:val="20"/>
                <w:lang w:val="ru-RU"/>
              </w:rPr>
              <w:t>ь</w:t>
            </w:r>
            <w:r w:rsidRPr="00903F22">
              <w:rPr>
                <w:sz w:val="20"/>
                <w:szCs w:val="20"/>
                <w:lang w:val="ru-RU"/>
              </w:rPr>
              <w:t>ной доступности</w:t>
            </w:r>
          </w:p>
        </w:tc>
        <w:tc>
          <w:tcPr>
            <w:tcW w:w="6236" w:type="dxa"/>
          </w:tcPr>
          <w:p w:rsidR="00751C0B" w:rsidRPr="00A87EC2" w:rsidRDefault="002C188D" w:rsidP="00343CB4">
            <w:pPr>
              <w:pStyle w:val="aff6"/>
              <w:ind w:firstLine="0"/>
              <w:rPr>
                <w:sz w:val="20"/>
                <w:szCs w:val="20"/>
                <w:lang w:val="ru-RU"/>
              </w:rPr>
            </w:pPr>
            <w:r w:rsidRPr="00722162">
              <w:rPr>
                <w:sz w:val="20"/>
                <w:szCs w:val="20"/>
                <w:lang w:val="ru-RU"/>
              </w:rPr>
              <w:t xml:space="preserve">Пешеходная доступность </w:t>
            </w:r>
            <w:r>
              <w:rPr>
                <w:sz w:val="20"/>
                <w:szCs w:val="20"/>
                <w:lang w:val="ru-RU"/>
              </w:rPr>
              <w:t>500 м  городском населенном пункте при многоэтажной застройке и 800</w:t>
            </w:r>
            <w:r w:rsidRPr="00722162">
              <w:rPr>
                <w:sz w:val="20"/>
                <w:szCs w:val="20"/>
                <w:lang w:val="ru-RU"/>
              </w:rPr>
              <w:t xml:space="preserve"> м </w:t>
            </w:r>
            <w:r>
              <w:rPr>
                <w:sz w:val="20"/>
                <w:szCs w:val="20"/>
                <w:lang w:val="ru-RU"/>
              </w:rPr>
              <w:t>при малоэтажной застройке</w:t>
            </w:r>
            <w:r w:rsidRPr="00722162">
              <w:rPr>
                <w:sz w:val="20"/>
                <w:szCs w:val="20"/>
                <w:lang w:val="ru-RU"/>
              </w:rPr>
              <w:t xml:space="preserve"> принята  </w:t>
            </w:r>
            <w:r w:rsidR="002A631E">
              <w:rPr>
                <w:sz w:val="20"/>
                <w:szCs w:val="20"/>
                <w:lang w:val="ru-RU"/>
              </w:rPr>
              <w:t>соответствии</w:t>
            </w:r>
            <w:r w:rsidRPr="00722162">
              <w:rPr>
                <w:sz w:val="20"/>
                <w:szCs w:val="20"/>
                <w:lang w:val="ru-RU"/>
              </w:rPr>
              <w:t xml:space="preserve"> с </w:t>
            </w:r>
            <w:r>
              <w:rPr>
                <w:sz w:val="20"/>
                <w:szCs w:val="20"/>
                <w:lang w:val="ru-RU"/>
              </w:rPr>
              <w:t xml:space="preserve">таблицами 29 и 32 РНГП Республики </w:t>
            </w:r>
            <w:r w:rsidR="00B87017">
              <w:rPr>
                <w:sz w:val="20"/>
                <w:szCs w:val="20"/>
                <w:lang w:val="ru-RU"/>
              </w:rPr>
              <w:t>Тыва</w:t>
            </w:r>
            <w:r>
              <w:rPr>
                <w:sz w:val="20"/>
                <w:szCs w:val="20"/>
                <w:lang w:val="ru-RU"/>
              </w:rPr>
              <w:t>.</w:t>
            </w:r>
            <w:r w:rsidR="00F0088F" w:rsidRPr="00186E24">
              <w:rPr>
                <w:color w:val="000000"/>
                <w:sz w:val="20"/>
                <w:szCs w:val="20"/>
                <w:lang w:val="ru-RU"/>
              </w:rPr>
              <w:t xml:space="preserve"> Для районо Крайнего Се</w:t>
            </w:r>
            <w:r w:rsidR="00E90242">
              <w:rPr>
                <w:color w:val="000000"/>
                <w:sz w:val="20"/>
                <w:szCs w:val="20"/>
                <w:lang w:val="ru-RU"/>
              </w:rPr>
              <w:t>в</w:t>
            </w:r>
            <w:r w:rsidR="00F0088F" w:rsidRPr="00186E24">
              <w:rPr>
                <w:color w:val="000000"/>
                <w:sz w:val="20"/>
                <w:szCs w:val="20"/>
                <w:lang w:val="ru-RU"/>
              </w:rPr>
              <w:t>ера, а также горных районо радиус пешеходной досту</w:t>
            </w:r>
            <w:r w:rsidR="00F0088F" w:rsidRPr="00186E24">
              <w:rPr>
                <w:color w:val="000000"/>
                <w:sz w:val="20"/>
                <w:szCs w:val="20"/>
                <w:lang w:val="ru-RU"/>
              </w:rPr>
              <w:t>п</w:t>
            </w:r>
            <w:r w:rsidR="00F0088F" w:rsidRPr="00186E24">
              <w:rPr>
                <w:color w:val="000000"/>
                <w:sz w:val="20"/>
                <w:szCs w:val="20"/>
                <w:lang w:val="ru-RU"/>
              </w:rPr>
              <w:t xml:space="preserve">ности допускается уменьшать  1,5 </w:t>
            </w:r>
            <w:proofErr w:type="spellStart"/>
            <w:r w:rsidR="00F0088F" w:rsidRPr="00186E24">
              <w:rPr>
                <w:color w:val="000000"/>
                <w:sz w:val="20"/>
                <w:szCs w:val="20"/>
                <w:lang w:val="ru-RU"/>
              </w:rPr>
              <w:t>раза</w:t>
            </w:r>
            <w:proofErr w:type="gramStart"/>
            <w:r w:rsidR="00F0088F" w:rsidRPr="00186E24">
              <w:rPr>
                <w:color w:val="000000"/>
                <w:sz w:val="20"/>
                <w:szCs w:val="20"/>
                <w:lang w:val="ru-RU"/>
              </w:rPr>
              <w:t>.Д</w:t>
            </w:r>
            <w:proofErr w:type="gramEnd"/>
            <w:r w:rsidR="00F0088F" w:rsidRPr="00186E24">
              <w:rPr>
                <w:color w:val="000000"/>
                <w:sz w:val="20"/>
                <w:szCs w:val="20"/>
                <w:lang w:val="ru-RU"/>
              </w:rPr>
              <w:t>ля</w:t>
            </w:r>
            <w:proofErr w:type="spellEnd"/>
            <w:r w:rsidR="00F0088F" w:rsidRPr="00186E24">
              <w:rPr>
                <w:color w:val="000000"/>
                <w:sz w:val="20"/>
                <w:szCs w:val="20"/>
                <w:lang w:val="ru-RU"/>
              </w:rPr>
              <w:t xml:space="preserve"> населенных пункто</w:t>
            </w:r>
            <w:r w:rsidR="00E90242">
              <w:rPr>
                <w:color w:val="000000"/>
                <w:sz w:val="20"/>
                <w:szCs w:val="20"/>
                <w:lang w:val="ru-RU"/>
              </w:rPr>
              <w:t>в</w:t>
            </w:r>
            <w:r w:rsidR="00F0088F" w:rsidRPr="00186E24">
              <w:rPr>
                <w:color w:val="000000"/>
                <w:sz w:val="20"/>
                <w:szCs w:val="20"/>
                <w:lang w:val="ru-RU"/>
              </w:rPr>
              <w:t>, ра</w:t>
            </w:r>
            <w:r w:rsidR="00F0088F" w:rsidRPr="00186E24">
              <w:rPr>
                <w:color w:val="000000"/>
                <w:sz w:val="20"/>
                <w:szCs w:val="20"/>
                <w:lang w:val="ru-RU"/>
              </w:rPr>
              <w:t>с</w:t>
            </w:r>
            <w:r w:rsidR="00F0088F" w:rsidRPr="00186E24">
              <w:rPr>
                <w:color w:val="000000"/>
                <w:sz w:val="20"/>
                <w:szCs w:val="20"/>
                <w:lang w:val="ru-RU"/>
              </w:rPr>
              <w:t xml:space="preserve">положенных  климатическом подрайоне IД, а также  </w:t>
            </w:r>
            <w:r w:rsidR="00E90242" w:rsidRPr="00186E24">
              <w:rPr>
                <w:color w:val="000000"/>
                <w:sz w:val="20"/>
                <w:szCs w:val="20"/>
                <w:lang w:val="ru-RU"/>
              </w:rPr>
              <w:t>условиях</w:t>
            </w:r>
            <w:r w:rsidR="00F0088F" w:rsidRPr="00186E24">
              <w:rPr>
                <w:color w:val="000000"/>
                <w:sz w:val="20"/>
                <w:szCs w:val="20"/>
                <w:lang w:val="ru-RU"/>
              </w:rPr>
              <w:t xml:space="preserve"> сложн</w:t>
            </w:r>
            <w:r w:rsidR="00F0088F" w:rsidRPr="00186E24">
              <w:rPr>
                <w:color w:val="000000"/>
                <w:sz w:val="20"/>
                <w:szCs w:val="20"/>
                <w:lang w:val="ru-RU"/>
              </w:rPr>
              <w:t>о</w:t>
            </w:r>
            <w:r w:rsidR="00F0088F" w:rsidRPr="00186E24">
              <w:rPr>
                <w:color w:val="000000"/>
                <w:sz w:val="20"/>
                <w:szCs w:val="20"/>
                <w:lang w:val="ru-RU"/>
              </w:rPr>
              <w:t xml:space="preserve">го рельефа указанные радиусы </w:t>
            </w:r>
            <w:r w:rsidR="00E90242" w:rsidRPr="00186E24">
              <w:rPr>
                <w:color w:val="000000"/>
                <w:sz w:val="20"/>
                <w:szCs w:val="20"/>
                <w:lang w:val="ru-RU"/>
              </w:rPr>
              <w:t>обслуживания</w:t>
            </w:r>
            <w:r w:rsidR="00F0088F" w:rsidRPr="00186E24">
              <w:rPr>
                <w:color w:val="000000"/>
                <w:sz w:val="20"/>
                <w:szCs w:val="20"/>
                <w:lang w:val="ru-RU"/>
              </w:rPr>
              <w:t xml:space="preserve"> следует уменьшать на 30%.</w:t>
            </w:r>
          </w:p>
        </w:tc>
      </w:tr>
    </w:tbl>
    <w:p w:rsidR="007153F9" w:rsidRPr="00A87EC2" w:rsidRDefault="007153F9" w:rsidP="001F5E8E">
      <w:pPr>
        <w:pStyle w:val="20"/>
        <w:numPr>
          <w:ilvl w:val="1"/>
          <w:numId w:val="13"/>
        </w:numPr>
        <w:ind w:left="0" w:firstLine="0"/>
      </w:pPr>
      <w:bookmarkStart w:id="239" w:name="_Toc527371661"/>
      <w:r w:rsidRPr="00A87EC2">
        <w:lastRenderedPageBreak/>
        <w:t xml:space="preserve">Объекты </w:t>
      </w:r>
      <w:r w:rsidR="00473879" w:rsidRPr="00A87EC2">
        <w:t>местного значения муниципального района</w:t>
      </w:r>
      <w:r w:rsidR="003E0679">
        <w:t xml:space="preserve">  </w:t>
      </w:r>
      <w:r w:rsidR="003E0679" w:rsidRPr="003E0679">
        <w:t>«Барун-Хемчикский кожуун Республики Ты</w:t>
      </w:r>
      <w:r w:rsidR="003E0679">
        <w:t>в</w:t>
      </w:r>
      <w:r w:rsidR="003E0679" w:rsidRPr="003E0679">
        <w:t>а»</w:t>
      </w:r>
      <w:r w:rsidRPr="00A87EC2">
        <w:t xml:space="preserve"> деятельности органо</w:t>
      </w:r>
      <w:r w:rsidR="00E90242">
        <w:t>в</w:t>
      </w:r>
      <w:r w:rsidRPr="00A87EC2">
        <w:t xml:space="preserve"> местного </w:t>
      </w:r>
      <w:bookmarkEnd w:id="239"/>
      <w:r w:rsidR="00E90242" w:rsidRPr="00A87EC2">
        <w:t>самоуправления</w:t>
      </w:r>
    </w:p>
    <w:p w:rsidR="003324FD" w:rsidRPr="00A87EC2" w:rsidRDefault="003324FD" w:rsidP="00E138DD">
      <w:pPr>
        <w:keepNext/>
        <w:spacing w:before="120"/>
        <w:jc w:val="right"/>
        <w:rPr>
          <w:b/>
          <w:i/>
        </w:rPr>
      </w:pPr>
      <w:r w:rsidRPr="00A87EC2">
        <w:rPr>
          <w:b/>
          <w:i/>
        </w:rPr>
        <w:t xml:space="preserve">Таблица </w:t>
      </w:r>
      <w:r w:rsidR="00C31A91" w:rsidRPr="00A87EC2">
        <w:rPr>
          <w:b/>
          <w:i/>
        </w:rPr>
        <w:t>2.</w:t>
      </w:r>
      <w:r w:rsidR="001F5E8E">
        <w:rPr>
          <w:b/>
          <w:i/>
        </w:rPr>
        <w:t>11</w:t>
      </w:r>
    </w:p>
    <w:p w:rsidR="003324FD" w:rsidRPr="00A87EC2" w:rsidRDefault="00E90242" w:rsidP="00E138DD">
      <w:pPr>
        <w:keepNext/>
        <w:spacing w:after="120"/>
        <w:ind w:firstLine="0"/>
        <w:jc w:val="center"/>
        <w:rPr>
          <w:b/>
          <w:i/>
        </w:rPr>
      </w:pPr>
      <w:bookmarkStart w:id="240" w:name="OLE_LINK1034"/>
      <w:bookmarkStart w:id="241" w:name="OLE_LINK1035"/>
      <w:bookmarkStart w:id="242" w:name="OLE_LINK1036"/>
      <w:r w:rsidRPr="00A87EC2">
        <w:rPr>
          <w:b/>
          <w:i/>
        </w:rPr>
        <w:t>обоснование</w:t>
      </w:r>
      <w:r w:rsidR="003324FD" w:rsidRPr="00A87EC2">
        <w:rPr>
          <w:b/>
          <w:i/>
        </w:rPr>
        <w:t xml:space="preserve"> расчетных показателей, </w:t>
      </w:r>
      <w:r w:rsidRPr="00A87EC2">
        <w:rPr>
          <w:b/>
          <w:i/>
        </w:rPr>
        <w:t>устанавливаемых</w:t>
      </w:r>
      <w:r w:rsidR="003324FD" w:rsidRPr="00A87EC2">
        <w:rPr>
          <w:b/>
          <w:i/>
        </w:rPr>
        <w:t xml:space="preserve"> для объекто</w:t>
      </w:r>
      <w:r>
        <w:rPr>
          <w:b/>
          <w:i/>
        </w:rPr>
        <w:t>в</w:t>
      </w:r>
      <w:r w:rsidR="003324FD" w:rsidRPr="00A87EC2">
        <w:rPr>
          <w:b/>
          <w:i/>
        </w:rPr>
        <w:t xml:space="preserve"> </w:t>
      </w:r>
      <w:bookmarkEnd w:id="240"/>
      <w:bookmarkEnd w:id="241"/>
      <w:bookmarkEnd w:id="242"/>
      <w:r w:rsidR="00473879" w:rsidRPr="00A87EC2">
        <w:rPr>
          <w:b/>
          <w:i/>
        </w:rPr>
        <w:t>местного зн</w:t>
      </w:r>
      <w:r w:rsidR="00473879" w:rsidRPr="00A87EC2">
        <w:rPr>
          <w:b/>
          <w:i/>
        </w:rPr>
        <w:t>а</w:t>
      </w:r>
      <w:r w:rsidR="00473879" w:rsidRPr="00A87EC2">
        <w:rPr>
          <w:b/>
          <w:i/>
        </w:rPr>
        <w:t>чения муниципального района</w:t>
      </w:r>
      <w:r w:rsidR="003E0679">
        <w:rPr>
          <w:b/>
          <w:i/>
        </w:rPr>
        <w:t xml:space="preserve"> </w:t>
      </w:r>
      <w:r w:rsidR="003E0679" w:rsidRPr="003E0679">
        <w:rPr>
          <w:b/>
          <w:i/>
        </w:rPr>
        <w:t>«Барун-Хемчикский кожуун Республики Ты</w:t>
      </w:r>
      <w:r w:rsidR="003E0679">
        <w:rPr>
          <w:b/>
          <w:i/>
        </w:rPr>
        <w:t>в</w:t>
      </w:r>
      <w:r w:rsidR="003E0679" w:rsidRPr="003E0679">
        <w:rPr>
          <w:b/>
          <w:i/>
        </w:rPr>
        <w:t>а»</w:t>
      </w:r>
      <w:r w:rsidR="003324FD" w:rsidRPr="00A87EC2">
        <w:rPr>
          <w:b/>
          <w:i/>
        </w:rPr>
        <w:t xml:space="preserve"> де</w:t>
      </w:r>
      <w:r w:rsidR="003324FD" w:rsidRPr="00A87EC2">
        <w:rPr>
          <w:b/>
          <w:i/>
        </w:rPr>
        <w:t>я</w:t>
      </w:r>
      <w:r w:rsidR="003324FD" w:rsidRPr="00A87EC2">
        <w:rPr>
          <w:b/>
          <w:i/>
        </w:rPr>
        <w:t>тельности органо</w:t>
      </w:r>
      <w:r>
        <w:rPr>
          <w:b/>
          <w:i/>
        </w:rPr>
        <w:t>в</w:t>
      </w:r>
      <w:r w:rsidR="003324FD" w:rsidRPr="00A87EC2">
        <w:rPr>
          <w:b/>
          <w:i/>
        </w:rPr>
        <w:t xml:space="preserve"> местного </w:t>
      </w:r>
      <w:r w:rsidRPr="00A87EC2">
        <w:rPr>
          <w:b/>
          <w:i/>
        </w:rPr>
        <w:t>самоуправления</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403"/>
        <w:gridCol w:w="3260"/>
        <w:gridCol w:w="4678"/>
      </w:tblGrid>
      <w:tr w:rsidR="001D2C61" w:rsidRPr="00A87EC2" w:rsidTr="00DD6D85">
        <w:trPr>
          <w:cantSplit/>
          <w:tblHeader/>
        </w:trPr>
        <w:tc>
          <w:tcPr>
            <w:tcW w:w="1403" w:type="dxa"/>
            <w:shd w:val="clear" w:color="auto" w:fill="D9D9D9" w:themeFill="background1" w:themeFillShade="D9"/>
          </w:tcPr>
          <w:p w:rsidR="001D2C61" w:rsidRPr="00A87EC2" w:rsidRDefault="00E90242" w:rsidP="00E138DD">
            <w:pPr>
              <w:pStyle w:val="aff6"/>
              <w:keepNext/>
              <w:ind w:firstLine="0"/>
              <w:jc w:val="center"/>
              <w:rPr>
                <w:b/>
                <w:i/>
                <w:sz w:val="20"/>
                <w:szCs w:val="20"/>
                <w:lang w:val="ru-RU"/>
              </w:rPr>
            </w:pPr>
            <w:r w:rsidRPr="00A87EC2">
              <w:rPr>
                <w:b/>
                <w:i/>
                <w:sz w:val="20"/>
                <w:szCs w:val="20"/>
                <w:lang w:val="ru-RU"/>
              </w:rPr>
              <w:t>Наименование</w:t>
            </w:r>
            <w:r w:rsidR="001D2C61" w:rsidRPr="00A87EC2">
              <w:rPr>
                <w:b/>
                <w:i/>
                <w:sz w:val="20"/>
                <w:szCs w:val="20"/>
                <w:lang w:val="ru-RU"/>
              </w:rPr>
              <w:t xml:space="preserve"> </w:t>
            </w:r>
            <w:r>
              <w:rPr>
                <w:b/>
                <w:i/>
                <w:sz w:val="20"/>
                <w:szCs w:val="20"/>
                <w:lang w:val="ru-RU"/>
              </w:rPr>
              <w:t>в</w:t>
            </w:r>
            <w:r w:rsidR="001D2C61" w:rsidRPr="00A87EC2">
              <w:rPr>
                <w:b/>
                <w:i/>
                <w:sz w:val="20"/>
                <w:szCs w:val="20"/>
                <w:lang w:val="ru-RU"/>
              </w:rPr>
              <w:t>ида объекта</w:t>
            </w:r>
          </w:p>
        </w:tc>
        <w:tc>
          <w:tcPr>
            <w:tcW w:w="3260" w:type="dxa"/>
            <w:shd w:val="clear" w:color="auto" w:fill="D9D9D9" w:themeFill="background1" w:themeFillShade="D9"/>
          </w:tcPr>
          <w:p w:rsidR="001D2C61" w:rsidRPr="00A87EC2" w:rsidRDefault="001D2C61" w:rsidP="00E138DD">
            <w:pPr>
              <w:pStyle w:val="aff6"/>
              <w:keepNext/>
              <w:ind w:firstLine="0"/>
              <w:jc w:val="center"/>
              <w:rPr>
                <w:b/>
                <w:i/>
                <w:sz w:val="20"/>
                <w:szCs w:val="20"/>
                <w:lang w:val="ru-RU"/>
              </w:rPr>
            </w:pPr>
            <w:r w:rsidRPr="00A87EC2">
              <w:rPr>
                <w:b/>
                <w:i/>
                <w:sz w:val="20"/>
                <w:szCs w:val="20"/>
                <w:lang w:val="ru-RU"/>
              </w:rPr>
              <w:t>Тип расчетного показателя</w:t>
            </w:r>
          </w:p>
        </w:tc>
        <w:tc>
          <w:tcPr>
            <w:tcW w:w="4678" w:type="dxa"/>
            <w:shd w:val="clear" w:color="auto" w:fill="D9D9D9" w:themeFill="background1" w:themeFillShade="D9"/>
          </w:tcPr>
          <w:p w:rsidR="001D2C61" w:rsidRPr="00A87EC2" w:rsidRDefault="00A427B0" w:rsidP="00E138DD">
            <w:pPr>
              <w:pStyle w:val="aff6"/>
              <w:keepNext/>
              <w:ind w:firstLine="0"/>
              <w:jc w:val="center"/>
              <w:rPr>
                <w:b/>
                <w:i/>
                <w:sz w:val="20"/>
                <w:szCs w:val="20"/>
                <w:lang w:val="ru-RU"/>
              </w:rPr>
            </w:pPr>
            <w:r w:rsidRPr="00A87EC2">
              <w:rPr>
                <w:b/>
                <w:i/>
                <w:sz w:val="20"/>
                <w:szCs w:val="20"/>
                <w:lang w:val="ru-RU"/>
              </w:rPr>
              <w:t>обоснование</w:t>
            </w:r>
            <w:r w:rsidR="001D2C61" w:rsidRPr="00A87EC2">
              <w:rPr>
                <w:b/>
                <w:i/>
                <w:sz w:val="20"/>
                <w:szCs w:val="20"/>
                <w:lang w:val="ru-RU"/>
              </w:rPr>
              <w:t xml:space="preserve"> расчетного показателя</w:t>
            </w:r>
          </w:p>
        </w:tc>
      </w:tr>
      <w:tr w:rsidR="001D2C61" w:rsidRPr="00A87EC2" w:rsidTr="00DD6D85">
        <w:trPr>
          <w:cantSplit/>
        </w:trPr>
        <w:tc>
          <w:tcPr>
            <w:tcW w:w="1403" w:type="dxa"/>
            <w:vMerge w:val="restart"/>
            <w:shd w:val="clear" w:color="auto" w:fill="F2F2F2" w:themeFill="background1" w:themeFillShade="F2"/>
          </w:tcPr>
          <w:p w:rsidR="001D2C61" w:rsidRPr="00A87EC2" w:rsidRDefault="00E90242" w:rsidP="001F5E8E">
            <w:pPr>
              <w:pStyle w:val="aff6"/>
              <w:ind w:firstLine="0"/>
              <w:rPr>
                <w:sz w:val="20"/>
                <w:szCs w:val="20"/>
                <w:lang w:val="ru-RU"/>
              </w:rPr>
            </w:pPr>
            <w:r w:rsidRPr="00A87EC2">
              <w:rPr>
                <w:sz w:val="20"/>
                <w:szCs w:val="20"/>
                <w:lang w:val="ru-RU"/>
              </w:rPr>
              <w:t>Администр</w:t>
            </w:r>
            <w:r w:rsidRPr="00A87EC2">
              <w:rPr>
                <w:sz w:val="20"/>
                <w:szCs w:val="20"/>
                <w:lang w:val="ru-RU"/>
              </w:rPr>
              <w:t>а</w:t>
            </w:r>
            <w:r w:rsidRPr="00A87EC2">
              <w:rPr>
                <w:sz w:val="20"/>
                <w:szCs w:val="20"/>
                <w:lang w:val="ru-RU"/>
              </w:rPr>
              <w:t>тивное</w:t>
            </w:r>
            <w:r w:rsidR="001D2C61" w:rsidRPr="00A87EC2">
              <w:rPr>
                <w:sz w:val="20"/>
                <w:szCs w:val="20"/>
                <w:lang w:val="ru-RU"/>
              </w:rPr>
              <w:t xml:space="preserve"> здание органа местн</w:t>
            </w:r>
            <w:r w:rsidR="001D2C61" w:rsidRPr="00A87EC2">
              <w:rPr>
                <w:sz w:val="20"/>
                <w:szCs w:val="20"/>
                <w:lang w:val="ru-RU"/>
              </w:rPr>
              <w:t>о</w:t>
            </w:r>
            <w:r w:rsidR="001D2C61" w:rsidRPr="00A87EC2">
              <w:rPr>
                <w:sz w:val="20"/>
                <w:szCs w:val="20"/>
                <w:lang w:val="ru-RU"/>
              </w:rPr>
              <w:t xml:space="preserve">го </w:t>
            </w:r>
            <w:r w:rsidRPr="00A87EC2">
              <w:rPr>
                <w:sz w:val="20"/>
                <w:szCs w:val="20"/>
                <w:lang w:val="ru-RU"/>
              </w:rPr>
              <w:t>самоупра</w:t>
            </w:r>
            <w:r w:rsidRPr="00A87EC2">
              <w:rPr>
                <w:sz w:val="20"/>
                <w:szCs w:val="20"/>
                <w:lang w:val="ru-RU"/>
              </w:rPr>
              <w:t>в</w:t>
            </w:r>
            <w:r w:rsidRPr="00A87EC2">
              <w:rPr>
                <w:sz w:val="20"/>
                <w:szCs w:val="20"/>
                <w:lang w:val="ru-RU"/>
              </w:rPr>
              <w:t>ления</w:t>
            </w:r>
          </w:p>
        </w:tc>
        <w:tc>
          <w:tcPr>
            <w:tcW w:w="3260"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минимально допустимого уро</w:t>
            </w:r>
            <w:r w:rsidR="00E90242">
              <w:rPr>
                <w:sz w:val="20"/>
                <w:szCs w:val="20"/>
                <w:lang w:val="ru-RU"/>
              </w:rPr>
              <w:t>в</w:t>
            </w:r>
            <w:r w:rsidRPr="00A87EC2">
              <w:rPr>
                <w:sz w:val="20"/>
                <w:szCs w:val="20"/>
                <w:lang w:val="ru-RU"/>
              </w:rPr>
              <w:t>ня обеспеченности</w:t>
            </w:r>
          </w:p>
        </w:tc>
        <w:tc>
          <w:tcPr>
            <w:tcW w:w="4678" w:type="dxa"/>
          </w:tcPr>
          <w:p w:rsidR="001D2C61" w:rsidRPr="00A87EC2" w:rsidRDefault="001D2C61" w:rsidP="001F5E8E">
            <w:pPr>
              <w:pStyle w:val="aff6"/>
              <w:ind w:firstLine="0"/>
              <w:rPr>
                <w:sz w:val="20"/>
                <w:szCs w:val="20"/>
                <w:lang w:val="ru-RU"/>
              </w:rPr>
            </w:pPr>
            <w:bookmarkStart w:id="243" w:name="OLE_LINK991"/>
            <w:bookmarkStart w:id="244" w:name="OLE_LINK992"/>
            <w:bookmarkStart w:id="245" w:name="OLE_LINK995"/>
            <w:bookmarkStart w:id="246" w:name="OLE_LINK996"/>
            <w:r w:rsidRPr="00A87EC2">
              <w:rPr>
                <w:sz w:val="20"/>
                <w:szCs w:val="20"/>
                <w:lang w:val="ru-RU"/>
              </w:rPr>
              <w:t xml:space="preserve">1 объект </w:t>
            </w:r>
            <w:r w:rsidR="00E90242" w:rsidRPr="00A87EC2">
              <w:rPr>
                <w:sz w:val="20"/>
                <w:szCs w:val="20"/>
                <w:lang w:val="ru-RU"/>
              </w:rPr>
              <w:t>независимо</w:t>
            </w:r>
            <w:r w:rsidRPr="00A87EC2">
              <w:rPr>
                <w:sz w:val="20"/>
                <w:szCs w:val="20"/>
                <w:lang w:val="ru-RU"/>
              </w:rPr>
              <w:t xml:space="preserve"> от численности населения пр</w:t>
            </w:r>
            <w:r w:rsidRPr="00A87EC2">
              <w:rPr>
                <w:sz w:val="20"/>
                <w:szCs w:val="20"/>
                <w:lang w:val="ru-RU"/>
              </w:rPr>
              <w:t>и</w:t>
            </w:r>
            <w:r w:rsidRPr="00A87EC2">
              <w:rPr>
                <w:sz w:val="20"/>
                <w:szCs w:val="20"/>
                <w:lang w:val="ru-RU"/>
              </w:rPr>
              <w:t xml:space="preserve">нят  </w:t>
            </w:r>
            <w:proofErr w:type="gramStart"/>
            <w:r w:rsidR="002A631E">
              <w:rPr>
                <w:sz w:val="20"/>
                <w:szCs w:val="20"/>
                <w:lang w:val="ru-RU"/>
              </w:rPr>
              <w:t>соответствии</w:t>
            </w:r>
            <w:proofErr w:type="gramEnd"/>
            <w:r w:rsidRPr="00A87EC2">
              <w:rPr>
                <w:sz w:val="20"/>
                <w:szCs w:val="20"/>
                <w:lang w:val="ru-RU"/>
              </w:rPr>
              <w:t xml:space="preserve"> с полномочиями, </w:t>
            </w:r>
            <w:r w:rsidR="00E90242" w:rsidRPr="00A87EC2">
              <w:rPr>
                <w:sz w:val="20"/>
                <w:szCs w:val="20"/>
                <w:lang w:val="ru-RU"/>
              </w:rPr>
              <w:t>установленными</w:t>
            </w:r>
            <w:r w:rsidRPr="00A87EC2">
              <w:rPr>
                <w:sz w:val="20"/>
                <w:szCs w:val="20"/>
                <w:lang w:val="ru-RU"/>
              </w:rPr>
              <w:t xml:space="preserve"> </w:t>
            </w:r>
            <w:r w:rsidR="00343CB4">
              <w:rPr>
                <w:sz w:val="20"/>
                <w:szCs w:val="20"/>
                <w:lang w:val="ru-RU"/>
              </w:rPr>
              <w:t xml:space="preserve">ч. 1 </w:t>
            </w:r>
            <w:r w:rsidRPr="00A87EC2">
              <w:rPr>
                <w:sz w:val="20"/>
                <w:szCs w:val="20"/>
                <w:lang w:val="ru-RU"/>
              </w:rPr>
              <w:t xml:space="preserve">ст.15 Федерального закона от 06.10.2003 </w:t>
            </w:r>
            <w:r w:rsidR="00663CB9" w:rsidRPr="00A87EC2">
              <w:rPr>
                <w:sz w:val="20"/>
                <w:szCs w:val="20"/>
                <w:lang w:val="ru-RU"/>
              </w:rPr>
              <w:t>№ </w:t>
            </w:r>
            <w:r w:rsidRPr="00A87EC2">
              <w:rPr>
                <w:sz w:val="20"/>
                <w:szCs w:val="20"/>
                <w:lang w:val="ru-RU"/>
              </w:rPr>
              <w:t xml:space="preserve">131-ФЗ» Об общих принципах организации местного </w:t>
            </w:r>
            <w:r w:rsidR="00E90242" w:rsidRPr="00A87EC2">
              <w:rPr>
                <w:sz w:val="20"/>
                <w:szCs w:val="20"/>
                <w:lang w:val="ru-RU"/>
              </w:rPr>
              <w:t>с</w:t>
            </w:r>
            <w:r w:rsidR="00E90242" w:rsidRPr="00A87EC2">
              <w:rPr>
                <w:sz w:val="20"/>
                <w:szCs w:val="20"/>
                <w:lang w:val="ru-RU"/>
              </w:rPr>
              <w:t>а</w:t>
            </w:r>
            <w:r w:rsidR="00E90242" w:rsidRPr="00A87EC2">
              <w:rPr>
                <w:sz w:val="20"/>
                <w:szCs w:val="20"/>
                <w:lang w:val="ru-RU"/>
              </w:rPr>
              <w:t>моуправления</w:t>
            </w:r>
            <w:r w:rsidRPr="00A87EC2">
              <w:rPr>
                <w:sz w:val="20"/>
                <w:szCs w:val="20"/>
                <w:lang w:val="ru-RU"/>
              </w:rPr>
              <w:t xml:space="preserve">  Российской Федерации»</w:t>
            </w:r>
            <w:bookmarkEnd w:id="243"/>
            <w:bookmarkEnd w:id="244"/>
            <w:bookmarkEnd w:id="245"/>
            <w:bookmarkEnd w:id="246"/>
          </w:p>
        </w:tc>
      </w:tr>
      <w:tr w:rsidR="001D2C61" w:rsidRPr="00A87EC2" w:rsidTr="00DD6D85">
        <w:trPr>
          <w:cantSplit/>
        </w:trPr>
        <w:tc>
          <w:tcPr>
            <w:tcW w:w="1403" w:type="dxa"/>
            <w:vMerge/>
            <w:shd w:val="clear" w:color="auto" w:fill="F2F2F2" w:themeFill="background1" w:themeFillShade="F2"/>
          </w:tcPr>
          <w:p w:rsidR="001D2C61" w:rsidRPr="00A87EC2" w:rsidRDefault="001D2C61" w:rsidP="001F5E8E">
            <w:pPr>
              <w:pStyle w:val="aff6"/>
              <w:ind w:firstLine="0"/>
              <w:rPr>
                <w:sz w:val="20"/>
                <w:szCs w:val="20"/>
                <w:lang w:val="ru-RU"/>
              </w:rPr>
            </w:pPr>
          </w:p>
        </w:tc>
        <w:tc>
          <w:tcPr>
            <w:tcW w:w="3260" w:type="dxa"/>
          </w:tcPr>
          <w:p w:rsidR="001D2C61" w:rsidRPr="00A87EC2" w:rsidRDefault="001D2C61" w:rsidP="001F5E8E">
            <w:pPr>
              <w:pStyle w:val="aff6"/>
              <w:ind w:firstLine="0"/>
              <w:rPr>
                <w:sz w:val="20"/>
                <w:szCs w:val="20"/>
                <w:lang w:val="ru-RU"/>
              </w:rPr>
            </w:pPr>
            <w:r w:rsidRPr="00A87EC2">
              <w:rPr>
                <w:sz w:val="20"/>
                <w:szCs w:val="20"/>
                <w:lang w:val="ru-RU"/>
              </w:rPr>
              <w:t>Расчетный показатель максимально допустимого уро</w:t>
            </w:r>
            <w:r w:rsidR="00E90242">
              <w:rPr>
                <w:sz w:val="20"/>
                <w:szCs w:val="20"/>
                <w:lang w:val="ru-RU"/>
              </w:rPr>
              <w:t>в</w:t>
            </w:r>
            <w:r w:rsidRPr="00A87EC2">
              <w:rPr>
                <w:sz w:val="20"/>
                <w:szCs w:val="20"/>
                <w:lang w:val="ru-RU"/>
              </w:rPr>
              <w:t>ня территориал</w:t>
            </w:r>
            <w:r w:rsidRPr="00A87EC2">
              <w:rPr>
                <w:sz w:val="20"/>
                <w:szCs w:val="20"/>
                <w:lang w:val="ru-RU"/>
              </w:rPr>
              <w:t>ь</w:t>
            </w:r>
            <w:r w:rsidRPr="00A87EC2">
              <w:rPr>
                <w:sz w:val="20"/>
                <w:szCs w:val="20"/>
                <w:lang w:val="ru-RU"/>
              </w:rPr>
              <w:t>ной доступности</w:t>
            </w:r>
          </w:p>
        </w:tc>
        <w:tc>
          <w:tcPr>
            <w:tcW w:w="4678" w:type="dxa"/>
          </w:tcPr>
          <w:p w:rsidR="001D2C61" w:rsidRPr="00A87EC2" w:rsidRDefault="001F5E8E" w:rsidP="001F5E8E">
            <w:pPr>
              <w:pStyle w:val="aff6"/>
              <w:ind w:firstLine="0"/>
              <w:jc w:val="center"/>
              <w:rPr>
                <w:sz w:val="20"/>
                <w:szCs w:val="20"/>
                <w:lang w:val="ru-RU"/>
              </w:rPr>
            </w:pPr>
            <w:r>
              <w:rPr>
                <w:sz w:val="20"/>
                <w:szCs w:val="20"/>
                <w:lang w:val="ru-RU"/>
              </w:rPr>
              <w:t>Не нормируется</w:t>
            </w:r>
          </w:p>
        </w:tc>
      </w:tr>
    </w:tbl>
    <w:p w:rsidR="00343CB4" w:rsidRDefault="00343CB4" w:rsidP="00343CB4">
      <w:pPr>
        <w:pStyle w:val="20"/>
        <w:numPr>
          <w:ilvl w:val="1"/>
          <w:numId w:val="13"/>
        </w:numPr>
        <w:ind w:left="0" w:firstLine="0"/>
      </w:pPr>
      <w:bookmarkStart w:id="247" w:name="_Toc490573767"/>
      <w:bookmarkStart w:id="248" w:name="_Toc498361776"/>
      <w:bookmarkStart w:id="249" w:name="_Toc513541992"/>
      <w:bookmarkStart w:id="250" w:name="_Toc527371662"/>
      <w:r>
        <w:t>Объекты</w:t>
      </w:r>
      <w:r w:rsidRPr="003B36EE">
        <w:t xml:space="preserve"> местного значения </w:t>
      </w:r>
      <w:bookmarkStart w:id="251" w:name="OLE_LINK389"/>
      <w:bookmarkStart w:id="252" w:name="OLE_LINK390"/>
      <w:bookmarkStart w:id="253" w:name="OLE_LINK391"/>
      <w:r>
        <w:t xml:space="preserve">муниципального района </w:t>
      </w:r>
      <w:bookmarkEnd w:id="251"/>
      <w:bookmarkEnd w:id="252"/>
      <w:bookmarkEnd w:id="253"/>
      <w:r w:rsidR="003E0679">
        <w:t xml:space="preserve"> </w:t>
      </w:r>
      <w:r w:rsidR="003E0679" w:rsidRPr="003E0679">
        <w:t>«Барун-Хемчикский кожуун Республики Ты</w:t>
      </w:r>
      <w:r w:rsidR="003E0679">
        <w:t>в</w:t>
      </w:r>
      <w:r w:rsidR="003E0679" w:rsidRPr="003E0679">
        <w:t>а»</w:t>
      </w:r>
      <w:r w:rsidRPr="003B36EE">
        <w:t xml:space="preserve"> </w:t>
      </w:r>
      <w:r w:rsidR="00E90242">
        <w:t>архивного</w:t>
      </w:r>
      <w:r>
        <w:t xml:space="preserve"> дела</w:t>
      </w:r>
      <w:bookmarkEnd w:id="247"/>
      <w:bookmarkEnd w:id="248"/>
      <w:bookmarkEnd w:id="249"/>
      <w:bookmarkEnd w:id="250"/>
    </w:p>
    <w:p w:rsidR="00343CB4" w:rsidRPr="00056D3C" w:rsidRDefault="00343CB4" w:rsidP="00343CB4">
      <w:pPr>
        <w:keepNext/>
        <w:jc w:val="right"/>
        <w:rPr>
          <w:b/>
          <w:i/>
        </w:rPr>
      </w:pPr>
      <w:bookmarkStart w:id="254" w:name="OLE_LINK319"/>
      <w:r>
        <w:rPr>
          <w:b/>
          <w:i/>
        </w:rPr>
        <w:t>Таблица 2.12</w:t>
      </w:r>
    </w:p>
    <w:p w:rsidR="00343CB4" w:rsidRPr="004B1DF1" w:rsidRDefault="00E90242" w:rsidP="00343CB4">
      <w:pPr>
        <w:keepNext/>
        <w:widowControl w:val="0"/>
        <w:suppressAutoHyphens/>
        <w:spacing w:after="120"/>
        <w:ind w:firstLine="0"/>
        <w:jc w:val="center"/>
        <w:rPr>
          <w:b/>
          <w:i/>
        </w:rPr>
      </w:pPr>
      <w:r>
        <w:rPr>
          <w:b/>
          <w:i/>
          <w:lang w:eastAsia="ar-SA" w:bidi="en-US"/>
        </w:rPr>
        <w:t>обоснование</w:t>
      </w:r>
      <w:r w:rsidR="00343CB4">
        <w:rPr>
          <w:b/>
          <w:i/>
          <w:lang w:eastAsia="ar-SA" w:bidi="en-US"/>
        </w:rPr>
        <w:t xml:space="preserve"> </w:t>
      </w:r>
      <w:r w:rsidR="00343CB4" w:rsidRPr="00600FB6">
        <w:rPr>
          <w:b/>
          <w:i/>
          <w:lang w:eastAsia="ar-SA" w:bidi="en-US"/>
        </w:rPr>
        <w:t xml:space="preserve">расчетных показателей, </w:t>
      </w:r>
      <w:r w:rsidRPr="00600FB6">
        <w:rPr>
          <w:b/>
          <w:i/>
          <w:lang w:eastAsia="ar-SA" w:bidi="en-US"/>
        </w:rPr>
        <w:t>устанавливаемых</w:t>
      </w:r>
      <w:r w:rsidR="00343CB4" w:rsidRPr="00600FB6">
        <w:rPr>
          <w:b/>
          <w:i/>
          <w:lang w:eastAsia="ar-SA" w:bidi="en-US"/>
        </w:rPr>
        <w:t xml:space="preserve"> для объекто</w:t>
      </w:r>
      <w:r>
        <w:rPr>
          <w:b/>
          <w:i/>
          <w:lang w:eastAsia="ar-SA" w:bidi="en-US"/>
        </w:rPr>
        <w:t>в</w:t>
      </w:r>
      <w:r w:rsidR="00343CB4" w:rsidRPr="00600FB6">
        <w:rPr>
          <w:b/>
          <w:i/>
          <w:lang w:eastAsia="ar-SA" w:bidi="en-US"/>
        </w:rPr>
        <w:t xml:space="preserve"> </w:t>
      </w:r>
      <w:r w:rsidR="00343CB4" w:rsidRPr="004B1DF1">
        <w:rPr>
          <w:b/>
          <w:i/>
        </w:rPr>
        <w:t>местного значения</w:t>
      </w:r>
      <w:r w:rsidR="003E0679">
        <w:rPr>
          <w:b/>
          <w:i/>
        </w:rPr>
        <w:t xml:space="preserve"> муниципального района  </w:t>
      </w:r>
      <w:r w:rsidR="003E0679" w:rsidRPr="003E0679">
        <w:rPr>
          <w:b/>
          <w:i/>
        </w:rPr>
        <w:t>«Барун-Хемчикский кожуун Республики Ты</w:t>
      </w:r>
      <w:r w:rsidR="003E0679">
        <w:rPr>
          <w:b/>
          <w:i/>
        </w:rPr>
        <w:t>в</w:t>
      </w:r>
      <w:r w:rsidR="003E0679" w:rsidRPr="003E0679">
        <w:rPr>
          <w:b/>
          <w:i/>
        </w:rPr>
        <w:t>а»</w:t>
      </w:r>
      <w:r w:rsidR="00343CB4" w:rsidRPr="004B1DF1">
        <w:rPr>
          <w:b/>
          <w:i/>
        </w:rPr>
        <w:t xml:space="preserve"> организации </w:t>
      </w:r>
      <w:r w:rsidRPr="004B1DF1">
        <w:rPr>
          <w:b/>
          <w:i/>
        </w:rPr>
        <w:t>архивного</w:t>
      </w:r>
      <w:r w:rsidR="00343CB4" w:rsidRPr="004B1DF1">
        <w:rPr>
          <w:b/>
          <w:i/>
        </w:rPr>
        <w:t xml:space="preserve"> дела</w:t>
      </w:r>
    </w:p>
    <w:tbl>
      <w:tblPr>
        <w:tblStyle w:val="af1"/>
        <w:tblW w:w="9341"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CellMar>
          <w:left w:w="28" w:type="dxa"/>
          <w:right w:w="28" w:type="dxa"/>
        </w:tblCellMar>
        <w:tblLook w:val="04A0"/>
      </w:tblPr>
      <w:tblGrid>
        <w:gridCol w:w="1729"/>
        <w:gridCol w:w="2934"/>
        <w:gridCol w:w="4678"/>
      </w:tblGrid>
      <w:tr w:rsidR="00343CB4" w:rsidRPr="004532CA" w:rsidTr="00E90242">
        <w:trPr>
          <w:cantSplit/>
          <w:trHeight w:val="934"/>
          <w:tblHeader/>
        </w:trPr>
        <w:tc>
          <w:tcPr>
            <w:tcW w:w="1729" w:type="dxa"/>
            <w:shd w:val="clear" w:color="auto" w:fill="D9D9D9" w:themeFill="background1" w:themeFillShade="D9"/>
          </w:tcPr>
          <w:p w:rsidR="00343CB4" w:rsidRPr="004532CA" w:rsidRDefault="00E90242" w:rsidP="00167B34">
            <w:pPr>
              <w:pStyle w:val="aff6"/>
              <w:keepNext/>
              <w:ind w:firstLine="0"/>
              <w:jc w:val="center"/>
              <w:rPr>
                <w:b/>
                <w:i/>
                <w:sz w:val="20"/>
                <w:szCs w:val="20"/>
                <w:lang w:val="ru-RU"/>
              </w:rPr>
            </w:pPr>
            <w:r w:rsidRPr="004532CA">
              <w:rPr>
                <w:b/>
                <w:i/>
                <w:sz w:val="20"/>
                <w:szCs w:val="20"/>
                <w:lang w:val="ru-RU"/>
              </w:rPr>
              <w:t>Наименование</w:t>
            </w:r>
            <w:r w:rsidR="00343CB4" w:rsidRPr="004532CA">
              <w:rPr>
                <w:b/>
                <w:i/>
                <w:sz w:val="20"/>
                <w:szCs w:val="20"/>
                <w:lang w:val="ru-RU"/>
              </w:rPr>
              <w:t xml:space="preserve"> </w:t>
            </w:r>
            <w:r>
              <w:rPr>
                <w:b/>
                <w:i/>
                <w:sz w:val="20"/>
                <w:szCs w:val="20"/>
                <w:lang w:val="ru-RU"/>
              </w:rPr>
              <w:t>в</w:t>
            </w:r>
            <w:r w:rsidR="00343CB4" w:rsidRPr="004532CA">
              <w:rPr>
                <w:b/>
                <w:i/>
                <w:sz w:val="20"/>
                <w:szCs w:val="20"/>
                <w:lang w:val="ru-RU"/>
              </w:rPr>
              <w:t>ида объекта</w:t>
            </w:r>
          </w:p>
        </w:tc>
        <w:tc>
          <w:tcPr>
            <w:tcW w:w="2934" w:type="dxa"/>
            <w:shd w:val="clear" w:color="auto" w:fill="D9D9D9" w:themeFill="background1" w:themeFillShade="D9"/>
          </w:tcPr>
          <w:p w:rsidR="00343CB4" w:rsidRPr="004532CA" w:rsidRDefault="00343CB4" w:rsidP="00167B34">
            <w:pPr>
              <w:pStyle w:val="aff6"/>
              <w:keepNext/>
              <w:ind w:firstLine="0"/>
              <w:jc w:val="center"/>
              <w:rPr>
                <w:b/>
                <w:i/>
                <w:sz w:val="20"/>
                <w:szCs w:val="20"/>
                <w:lang w:val="ru-RU"/>
              </w:rPr>
            </w:pPr>
            <w:r w:rsidRPr="004532CA">
              <w:rPr>
                <w:b/>
                <w:i/>
                <w:sz w:val="20"/>
                <w:szCs w:val="20"/>
                <w:lang w:val="ru-RU"/>
              </w:rPr>
              <w:t>Тип расчетного показателя</w:t>
            </w:r>
          </w:p>
        </w:tc>
        <w:tc>
          <w:tcPr>
            <w:tcW w:w="4678" w:type="dxa"/>
            <w:shd w:val="clear" w:color="auto" w:fill="D9D9D9" w:themeFill="background1" w:themeFillShade="D9"/>
          </w:tcPr>
          <w:p w:rsidR="00343CB4" w:rsidRPr="004532CA" w:rsidRDefault="00E90242" w:rsidP="00167B34">
            <w:pPr>
              <w:pStyle w:val="aff6"/>
              <w:keepNext/>
              <w:ind w:firstLine="0"/>
              <w:jc w:val="center"/>
              <w:rPr>
                <w:b/>
                <w:i/>
                <w:sz w:val="20"/>
                <w:szCs w:val="20"/>
                <w:lang w:val="ru-RU"/>
              </w:rPr>
            </w:pPr>
            <w:r w:rsidRPr="00A87EC2">
              <w:rPr>
                <w:b/>
                <w:i/>
                <w:sz w:val="20"/>
                <w:szCs w:val="20"/>
                <w:lang w:val="ru-RU"/>
              </w:rPr>
              <w:t>обоснование</w:t>
            </w:r>
            <w:r w:rsidR="00343CB4" w:rsidRPr="00A87EC2">
              <w:rPr>
                <w:b/>
                <w:i/>
                <w:sz w:val="20"/>
                <w:szCs w:val="20"/>
                <w:lang w:val="ru-RU"/>
              </w:rPr>
              <w:t xml:space="preserve"> расчетного показателя</w:t>
            </w:r>
          </w:p>
        </w:tc>
      </w:tr>
      <w:tr w:rsidR="00343CB4" w:rsidRPr="004532CA" w:rsidTr="00167B34">
        <w:trPr>
          <w:cantSplit/>
          <w:trHeight w:val="690"/>
        </w:trPr>
        <w:tc>
          <w:tcPr>
            <w:tcW w:w="1729" w:type="dxa"/>
            <w:vMerge w:val="restart"/>
            <w:shd w:val="clear" w:color="auto" w:fill="F2F2F2" w:themeFill="background1" w:themeFillShade="F2"/>
          </w:tcPr>
          <w:p w:rsidR="00343CB4" w:rsidRPr="004E0FEC" w:rsidRDefault="00343CB4" w:rsidP="00167B34">
            <w:pPr>
              <w:pStyle w:val="aff6"/>
              <w:ind w:firstLine="0"/>
              <w:jc w:val="left"/>
              <w:rPr>
                <w:sz w:val="20"/>
                <w:szCs w:val="20"/>
                <w:lang w:val="ru-RU"/>
              </w:rPr>
            </w:pPr>
            <w:r>
              <w:rPr>
                <w:sz w:val="20"/>
                <w:szCs w:val="20"/>
                <w:lang w:val="ru-RU"/>
              </w:rPr>
              <w:t>Муниципальный архи</w:t>
            </w:r>
          </w:p>
        </w:tc>
        <w:tc>
          <w:tcPr>
            <w:tcW w:w="2934" w:type="dxa"/>
          </w:tcPr>
          <w:p w:rsidR="00343CB4" w:rsidRPr="00BE7242" w:rsidRDefault="00343CB4" w:rsidP="00167B34">
            <w:pPr>
              <w:pStyle w:val="aff6"/>
              <w:ind w:firstLine="0"/>
              <w:jc w:val="left"/>
              <w:rPr>
                <w:sz w:val="20"/>
                <w:szCs w:val="20"/>
                <w:lang w:val="ru-RU"/>
              </w:rPr>
            </w:pPr>
            <w:r w:rsidRPr="00BE7242">
              <w:rPr>
                <w:sz w:val="20"/>
                <w:szCs w:val="20"/>
                <w:lang w:val="ru-RU"/>
              </w:rPr>
              <w:t>Расчетный показатель мин</w:t>
            </w:r>
            <w:r w:rsidRPr="00BE7242">
              <w:rPr>
                <w:sz w:val="20"/>
                <w:szCs w:val="20"/>
                <w:lang w:val="ru-RU"/>
              </w:rPr>
              <w:t>и</w:t>
            </w:r>
            <w:r w:rsidRPr="00BE7242">
              <w:rPr>
                <w:sz w:val="20"/>
                <w:szCs w:val="20"/>
                <w:lang w:val="ru-RU"/>
              </w:rPr>
              <w:t>мально допустимого уро</w:t>
            </w:r>
            <w:r w:rsidR="00E90242">
              <w:rPr>
                <w:sz w:val="20"/>
                <w:szCs w:val="20"/>
                <w:lang w:val="ru-RU"/>
              </w:rPr>
              <w:t>в</w:t>
            </w:r>
            <w:r w:rsidRPr="00BE7242">
              <w:rPr>
                <w:sz w:val="20"/>
                <w:szCs w:val="20"/>
                <w:lang w:val="ru-RU"/>
              </w:rPr>
              <w:t>ня обеспеченности</w:t>
            </w:r>
          </w:p>
        </w:tc>
        <w:tc>
          <w:tcPr>
            <w:tcW w:w="4678" w:type="dxa"/>
          </w:tcPr>
          <w:p w:rsidR="00343CB4" w:rsidRDefault="00343CB4" w:rsidP="00167B34">
            <w:pPr>
              <w:pStyle w:val="Default"/>
              <w:rPr>
                <w:sz w:val="20"/>
                <w:szCs w:val="20"/>
              </w:rPr>
            </w:pPr>
            <w:r w:rsidRPr="00774713">
              <w:rPr>
                <w:sz w:val="20"/>
                <w:szCs w:val="20"/>
              </w:rPr>
              <w:t xml:space="preserve">1 объект </w:t>
            </w:r>
            <w:r w:rsidR="00E90242" w:rsidRPr="00774713">
              <w:rPr>
                <w:sz w:val="20"/>
                <w:szCs w:val="20"/>
              </w:rPr>
              <w:t>независимо</w:t>
            </w:r>
            <w:r w:rsidRPr="00774713">
              <w:rPr>
                <w:sz w:val="20"/>
                <w:szCs w:val="20"/>
              </w:rPr>
              <w:t xml:space="preserve"> от численности населения пр</w:t>
            </w:r>
            <w:r w:rsidRPr="00774713">
              <w:rPr>
                <w:sz w:val="20"/>
                <w:szCs w:val="20"/>
              </w:rPr>
              <w:t>и</w:t>
            </w:r>
            <w:r w:rsidRPr="00774713">
              <w:rPr>
                <w:sz w:val="20"/>
                <w:szCs w:val="20"/>
              </w:rPr>
              <w:t xml:space="preserve">нят  </w:t>
            </w:r>
            <w:proofErr w:type="gramStart"/>
            <w:r w:rsidR="002A631E">
              <w:rPr>
                <w:sz w:val="20"/>
                <w:szCs w:val="20"/>
              </w:rPr>
              <w:t>соответствии</w:t>
            </w:r>
            <w:proofErr w:type="gramEnd"/>
            <w:r w:rsidRPr="00774713">
              <w:rPr>
                <w:sz w:val="20"/>
                <w:szCs w:val="20"/>
              </w:rPr>
              <w:t xml:space="preserve"> с полномочиями</w:t>
            </w:r>
            <w:r>
              <w:rPr>
                <w:sz w:val="20"/>
                <w:szCs w:val="20"/>
              </w:rPr>
              <w:t>,</w:t>
            </w:r>
            <w:r w:rsidRPr="00774713">
              <w:rPr>
                <w:sz w:val="20"/>
                <w:szCs w:val="20"/>
              </w:rPr>
              <w:t xml:space="preserve"> </w:t>
            </w:r>
            <w:r w:rsidR="00E90242" w:rsidRPr="00774713">
              <w:rPr>
                <w:sz w:val="20"/>
                <w:szCs w:val="20"/>
              </w:rPr>
              <w:t>установленн</w:t>
            </w:r>
            <w:r w:rsidR="00E90242">
              <w:rPr>
                <w:sz w:val="20"/>
                <w:szCs w:val="20"/>
              </w:rPr>
              <w:t>ыми</w:t>
            </w:r>
            <w:r w:rsidRPr="00774713">
              <w:rPr>
                <w:sz w:val="20"/>
                <w:szCs w:val="20"/>
              </w:rPr>
              <w:t xml:space="preserve"> ч.1 ст.15 Федерального закона от 06.10.2003 </w:t>
            </w:r>
            <w:r>
              <w:rPr>
                <w:sz w:val="20"/>
                <w:szCs w:val="20"/>
              </w:rPr>
              <w:t>№ </w:t>
            </w:r>
            <w:r w:rsidRPr="00774713">
              <w:rPr>
                <w:sz w:val="20"/>
                <w:szCs w:val="20"/>
              </w:rPr>
              <w:t xml:space="preserve">131-ФЗ» Об общих принципах организации местного </w:t>
            </w:r>
            <w:r w:rsidR="00E90242" w:rsidRPr="00774713">
              <w:rPr>
                <w:sz w:val="20"/>
                <w:szCs w:val="20"/>
              </w:rPr>
              <w:t>с</w:t>
            </w:r>
            <w:r w:rsidR="00E90242" w:rsidRPr="00774713">
              <w:rPr>
                <w:sz w:val="20"/>
                <w:szCs w:val="20"/>
              </w:rPr>
              <w:t>а</w:t>
            </w:r>
            <w:r w:rsidR="00E90242" w:rsidRPr="00774713">
              <w:rPr>
                <w:sz w:val="20"/>
                <w:szCs w:val="20"/>
              </w:rPr>
              <w:t>моуправления</w:t>
            </w:r>
            <w:r w:rsidRPr="00774713">
              <w:rPr>
                <w:sz w:val="20"/>
                <w:szCs w:val="20"/>
              </w:rPr>
              <w:t xml:space="preserve">  Российской Федерации».</w:t>
            </w:r>
          </w:p>
        </w:tc>
      </w:tr>
      <w:tr w:rsidR="00343CB4" w:rsidRPr="004532CA" w:rsidTr="00167B34">
        <w:trPr>
          <w:cantSplit/>
          <w:trHeight w:val="690"/>
        </w:trPr>
        <w:tc>
          <w:tcPr>
            <w:tcW w:w="1729" w:type="dxa"/>
            <w:vMerge/>
            <w:shd w:val="clear" w:color="auto" w:fill="F2F2F2" w:themeFill="background1" w:themeFillShade="F2"/>
          </w:tcPr>
          <w:p w:rsidR="00343CB4" w:rsidRPr="0096572F" w:rsidRDefault="00343CB4" w:rsidP="00167B34">
            <w:pPr>
              <w:pStyle w:val="aff6"/>
              <w:ind w:firstLine="0"/>
              <w:jc w:val="left"/>
              <w:rPr>
                <w:sz w:val="20"/>
                <w:szCs w:val="20"/>
                <w:lang w:val="ru-RU"/>
              </w:rPr>
            </w:pPr>
          </w:p>
        </w:tc>
        <w:tc>
          <w:tcPr>
            <w:tcW w:w="2934" w:type="dxa"/>
          </w:tcPr>
          <w:p w:rsidR="00343CB4" w:rsidRPr="00BE7242" w:rsidRDefault="00343CB4" w:rsidP="00167B34">
            <w:pPr>
              <w:pStyle w:val="aff6"/>
              <w:ind w:firstLine="0"/>
              <w:jc w:val="left"/>
              <w:rPr>
                <w:sz w:val="20"/>
                <w:szCs w:val="20"/>
                <w:lang w:val="ru-RU"/>
              </w:rPr>
            </w:pPr>
            <w:r w:rsidRPr="00BE7242">
              <w:rPr>
                <w:sz w:val="20"/>
                <w:szCs w:val="20"/>
                <w:lang w:val="ru-RU"/>
              </w:rPr>
              <w:t>Расчетный показатель макс</w:t>
            </w:r>
            <w:r w:rsidRPr="00BE7242">
              <w:rPr>
                <w:sz w:val="20"/>
                <w:szCs w:val="20"/>
                <w:lang w:val="ru-RU"/>
              </w:rPr>
              <w:t>и</w:t>
            </w:r>
            <w:r w:rsidRPr="00BE7242">
              <w:rPr>
                <w:sz w:val="20"/>
                <w:szCs w:val="20"/>
                <w:lang w:val="ru-RU"/>
              </w:rPr>
              <w:t>мально допустимого уро</w:t>
            </w:r>
            <w:r w:rsidR="00E90242">
              <w:rPr>
                <w:sz w:val="20"/>
                <w:szCs w:val="20"/>
                <w:lang w:val="ru-RU"/>
              </w:rPr>
              <w:t>в</w:t>
            </w:r>
            <w:r w:rsidRPr="00BE7242">
              <w:rPr>
                <w:sz w:val="20"/>
                <w:szCs w:val="20"/>
                <w:lang w:val="ru-RU"/>
              </w:rPr>
              <w:t>ня те</w:t>
            </w:r>
            <w:r w:rsidRPr="00BE7242">
              <w:rPr>
                <w:sz w:val="20"/>
                <w:szCs w:val="20"/>
                <w:lang w:val="ru-RU"/>
              </w:rPr>
              <w:t>р</w:t>
            </w:r>
            <w:r w:rsidRPr="00BE7242">
              <w:rPr>
                <w:sz w:val="20"/>
                <w:szCs w:val="20"/>
                <w:lang w:val="ru-RU"/>
              </w:rPr>
              <w:t>риториальной доступности</w:t>
            </w:r>
          </w:p>
        </w:tc>
        <w:tc>
          <w:tcPr>
            <w:tcW w:w="4678" w:type="dxa"/>
          </w:tcPr>
          <w:p w:rsidR="00343CB4" w:rsidRDefault="00343CB4" w:rsidP="00167B34">
            <w:pPr>
              <w:pStyle w:val="Default"/>
              <w:jc w:val="center"/>
              <w:rPr>
                <w:sz w:val="20"/>
                <w:szCs w:val="20"/>
              </w:rPr>
            </w:pPr>
            <w:r>
              <w:rPr>
                <w:sz w:val="20"/>
                <w:szCs w:val="20"/>
              </w:rPr>
              <w:t>Не нормируется.</w:t>
            </w:r>
          </w:p>
        </w:tc>
      </w:tr>
      <w:bookmarkEnd w:id="254"/>
    </w:tbl>
    <w:p w:rsidR="00CE74C4" w:rsidRPr="00A87EC2" w:rsidRDefault="00CE74C4" w:rsidP="00265193">
      <w:pPr>
        <w:suppressAutoHyphens/>
        <w:snapToGrid w:val="0"/>
      </w:pPr>
    </w:p>
    <w:p w:rsidR="00D85C6D" w:rsidRPr="00A87EC2" w:rsidRDefault="00D85C6D">
      <w:pPr>
        <w:spacing w:after="200" w:line="276" w:lineRule="auto"/>
        <w:ind w:firstLine="0"/>
        <w:jc w:val="left"/>
        <w:rPr>
          <w:rFonts w:eastAsiaTheme="majorEastAsia" w:cstheme="majorBidi"/>
          <w:b/>
          <w:bCs/>
          <w:caps/>
          <w:sz w:val="28"/>
          <w:szCs w:val="28"/>
        </w:rPr>
      </w:pPr>
      <w:r w:rsidRPr="00A87EC2">
        <w:br w:type="page"/>
      </w:r>
    </w:p>
    <w:p w:rsidR="00265193" w:rsidRPr="00A87EC2" w:rsidRDefault="00436422" w:rsidP="00F66E57">
      <w:pPr>
        <w:pStyle w:val="11"/>
        <w:numPr>
          <w:ilvl w:val="0"/>
          <w:numId w:val="13"/>
        </w:numPr>
      </w:pPr>
      <w:bookmarkStart w:id="255" w:name="_Toc513541993"/>
      <w:bookmarkStart w:id="256" w:name="_Toc527371663"/>
      <w:r w:rsidRPr="00FA7643">
        <w:lastRenderedPageBreak/>
        <w:t xml:space="preserve">Праила и </w:t>
      </w:r>
      <w:r w:rsidR="003E0679">
        <w:t>район</w:t>
      </w:r>
      <w:r w:rsidRPr="00FA7643">
        <w:t xml:space="preserve"> применения расчетных показателей, содержащихся  осноной части</w:t>
      </w:r>
      <w:bookmarkEnd w:id="255"/>
      <w:r w:rsidR="00F66E57" w:rsidRPr="00F66E57">
        <w:t>модельных местных норматио</w:t>
      </w:r>
      <w:bookmarkEnd w:id="256"/>
    </w:p>
    <w:p w:rsidR="005058E7" w:rsidRPr="00722162" w:rsidRDefault="005058E7" w:rsidP="005058E7">
      <w:pPr>
        <w:pStyle w:val="20"/>
        <w:numPr>
          <w:ilvl w:val="1"/>
          <w:numId w:val="13"/>
        </w:numPr>
        <w:ind w:left="0" w:firstLine="0"/>
      </w:pPr>
      <w:bookmarkStart w:id="257" w:name="_Toc498871959"/>
      <w:bookmarkStart w:id="258" w:name="_Toc513541995"/>
      <w:bookmarkStart w:id="259" w:name="_Toc527371664"/>
      <w:bookmarkStart w:id="260" w:name="OLE_LINK555"/>
      <w:bookmarkStart w:id="261" w:name="OLE_LINK562"/>
      <w:r w:rsidRPr="00722162">
        <w:t>Пра</w:t>
      </w:r>
      <w:r w:rsidR="00E90242">
        <w:t>в</w:t>
      </w:r>
      <w:r w:rsidRPr="00722162">
        <w:t>ила применения расчетных показателей</w:t>
      </w:r>
      <w:bookmarkEnd w:id="257"/>
      <w:bookmarkEnd w:id="258"/>
      <w:bookmarkEnd w:id="259"/>
    </w:p>
    <w:bookmarkEnd w:id="260"/>
    <w:bookmarkEnd w:id="261"/>
    <w:p w:rsidR="00E138DD" w:rsidRPr="00A87EC2" w:rsidRDefault="00591712" w:rsidP="00E138DD">
      <w:pPr>
        <w:widowControl w:val="0"/>
      </w:pPr>
      <w:r>
        <w:t>Модельные МНГП районо</w:t>
      </w:r>
      <w:r w:rsidR="00E90242">
        <w:t xml:space="preserve">в </w:t>
      </w:r>
      <w:r w:rsidR="00526D07">
        <w:t>Республики Ты</w:t>
      </w:r>
      <w:r w:rsidR="003E0679">
        <w:t>в</w:t>
      </w:r>
      <w:r w:rsidR="00526D07">
        <w:t>а</w:t>
      </w:r>
      <w:r w:rsidR="00E138DD" w:rsidRPr="00A87EC2">
        <w:t xml:space="preserve"> </w:t>
      </w:r>
      <w:r w:rsidR="00E90242">
        <w:t>в</w:t>
      </w:r>
      <w:r w:rsidR="00E138DD" w:rsidRPr="00A87EC2">
        <w:t xml:space="preserve">ыступают  </w:t>
      </w:r>
      <w:proofErr w:type="gramStart"/>
      <w:r w:rsidR="00E90242" w:rsidRPr="00A87EC2">
        <w:t>качестве</w:t>
      </w:r>
      <w:proofErr w:type="gramEnd"/>
      <w:r w:rsidR="00E138DD" w:rsidRPr="00A87EC2">
        <w:t xml:space="preserve"> </w:t>
      </w:r>
      <w:r w:rsidR="00E138DD" w:rsidRPr="00A87EC2">
        <w:rPr>
          <w:rFonts w:eastAsia="Calibri"/>
        </w:rPr>
        <w:t>стандарта мес</w:t>
      </w:r>
      <w:r w:rsidR="00E138DD" w:rsidRPr="00A87EC2">
        <w:rPr>
          <w:rFonts w:eastAsia="Calibri"/>
        </w:rPr>
        <w:t>т</w:t>
      </w:r>
      <w:r w:rsidR="00E138DD" w:rsidRPr="00A87EC2">
        <w:rPr>
          <w:rFonts w:eastAsia="Calibri"/>
        </w:rPr>
        <w:t>ных нормати</w:t>
      </w:r>
      <w:r w:rsidR="00E90242">
        <w:rPr>
          <w:rFonts w:eastAsia="Calibri"/>
        </w:rPr>
        <w:t>в</w:t>
      </w:r>
      <w:r w:rsidR="00E138DD" w:rsidRPr="00A87EC2">
        <w:rPr>
          <w:rFonts w:eastAsia="Calibri"/>
        </w:rPr>
        <w:t>о</w:t>
      </w:r>
      <w:r w:rsidR="00E90242">
        <w:rPr>
          <w:rFonts w:eastAsia="Calibri"/>
        </w:rPr>
        <w:t>в</w:t>
      </w:r>
      <w:r w:rsidR="00E138DD" w:rsidRPr="00A87EC2">
        <w:rPr>
          <w:rFonts w:eastAsia="Calibri"/>
        </w:rPr>
        <w:t xml:space="preserve"> градостроительного </w:t>
      </w:r>
      <w:r w:rsidR="00E90242" w:rsidRPr="00A87EC2">
        <w:rPr>
          <w:rFonts w:eastAsia="Calibri"/>
        </w:rPr>
        <w:t>проектирования</w:t>
      </w:r>
      <w:r w:rsidR="00E138DD" w:rsidRPr="00A87EC2">
        <w:rPr>
          <w:rFonts w:eastAsia="Calibri"/>
        </w:rPr>
        <w:t xml:space="preserve"> для </w:t>
      </w:r>
      <w:r w:rsidR="00E90242" w:rsidRPr="00A87EC2">
        <w:rPr>
          <w:rFonts w:eastAsia="Calibri"/>
        </w:rPr>
        <w:t>внедрения</w:t>
      </w:r>
      <w:r w:rsidR="00E138DD" w:rsidRPr="00A87EC2">
        <w:rPr>
          <w:rFonts w:eastAsia="Calibri"/>
        </w:rPr>
        <w:t xml:space="preserve">  муниципальных ра</w:t>
      </w:r>
      <w:r w:rsidR="00E138DD" w:rsidRPr="00A87EC2">
        <w:rPr>
          <w:rFonts w:eastAsia="Calibri"/>
        </w:rPr>
        <w:t>й</w:t>
      </w:r>
      <w:r w:rsidR="00E138DD" w:rsidRPr="00A87EC2">
        <w:rPr>
          <w:rFonts w:eastAsia="Calibri"/>
        </w:rPr>
        <w:t xml:space="preserve">онах </w:t>
      </w:r>
      <w:r w:rsidR="00526D07">
        <w:rPr>
          <w:rFonts w:eastAsia="Calibri"/>
        </w:rPr>
        <w:t>Республики Ты</w:t>
      </w:r>
      <w:r w:rsidR="003E0679">
        <w:rPr>
          <w:rFonts w:eastAsia="Calibri"/>
        </w:rPr>
        <w:t>в</w:t>
      </w:r>
      <w:r w:rsidR="00526D07">
        <w:rPr>
          <w:rFonts w:eastAsia="Calibri"/>
        </w:rPr>
        <w:t>а</w:t>
      </w:r>
      <w:r w:rsidR="00E138DD" w:rsidRPr="00A87EC2">
        <w:rPr>
          <w:rFonts w:eastAsia="Calibri"/>
        </w:rPr>
        <w:t>.</w:t>
      </w:r>
    </w:p>
    <w:p w:rsidR="00F03575" w:rsidRPr="00A87EC2" w:rsidRDefault="00A527D1" w:rsidP="00F03575">
      <w:pPr>
        <w:widowControl w:val="0"/>
      </w:pPr>
      <w:r w:rsidRPr="00A87EC2">
        <w:t>З</w:t>
      </w:r>
      <w:r w:rsidR="00F03575" w:rsidRPr="00A87EC2">
        <w:t xml:space="preserve">начения расчетных показателей </w:t>
      </w:r>
      <w:r w:rsidR="00E90242" w:rsidRPr="00A87EC2">
        <w:t>являются</w:t>
      </w:r>
      <w:r w:rsidR="00F03575" w:rsidRPr="00A87EC2">
        <w:t xml:space="preserve"> </w:t>
      </w:r>
      <w:r w:rsidR="00E90242" w:rsidRPr="00A87EC2">
        <w:t>основой</w:t>
      </w:r>
      <w:r w:rsidR="00F03575" w:rsidRPr="00A87EC2">
        <w:t xml:space="preserve"> для разработки нормати</w:t>
      </w:r>
      <w:r w:rsidR="00E90242">
        <w:t>в</w:t>
      </w:r>
      <w:r w:rsidR="00F03575" w:rsidRPr="00A87EC2">
        <w:t>но-пра</w:t>
      </w:r>
      <w:r w:rsidR="00E90242">
        <w:t>в</w:t>
      </w:r>
      <w:r w:rsidR="00F03575" w:rsidRPr="00A87EC2">
        <w:t>о</w:t>
      </w:r>
      <w:r w:rsidR="00E90242">
        <w:t>в</w:t>
      </w:r>
      <w:r w:rsidR="00F03575" w:rsidRPr="00A87EC2">
        <w:t>ых акто</w:t>
      </w:r>
      <w:r w:rsidR="00E90242">
        <w:t>в</w:t>
      </w:r>
      <w:r w:rsidR="00F03575" w:rsidRPr="00A87EC2">
        <w:t xml:space="preserve"> </w:t>
      </w:r>
      <w:r w:rsidR="003E0679">
        <w:t>муниципального района</w:t>
      </w:r>
      <w:r w:rsidR="00F03575" w:rsidRPr="00A87EC2">
        <w:t>, и могут иметь да пути практического примен</w:t>
      </w:r>
      <w:r w:rsidR="00F03575" w:rsidRPr="00A87EC2">
        <w:t>е</w:t>
      </w:r>
      <w:r w:rsidR="00F03575" w:rsidRPr="00A87EC2">
        <w:t xml:space="preserve">ния: прямой и </w:t>
      </w:r>
      <w:proofErr w:type="gramStart"/>
      <w:r w:rsidR="00E90242" w:rsidRPr="00A87EC2">
        <w:t>опосредованный</w:t>
      </w:r>
      <w:proofErr w:type="gramEnd"/>
      <w:r w:rsidR="00F03575" w:rsidRPr="00A87EC2">
        <w:t>.</w:t>
      </w:r>
    </w:p>
    <w:p w:rsidR="00F03575" w:rsidRPr="00A87EC2" w:rsidRDefault="00F03575" w:rsidP="00FB50B2">
      <w:pPr>
        <w:widowControl w:val="0"/>
      </w:pPr>
      <w:proofErr w:type="gramStart"/>
      <w:r w:rsidRPr="00A87EC2">
        <w:t xml:space="preserve">Прямое применение означает </w:t>
      </w:r>
      <w:r w:rsidR="00E90242">
        <w:t>в</w:t>
      </w:r>
      <w:r w:rsidRPr="00A87EC2">
        <w:t xml:space="preserve">озможность </w:t>
      </w:r>
      <w:r w:rsidR="00E90242" w:rsidRPr="00A87EC2">
        <w:t>посредством</w:t>
      </w:r>
      <w:r w:rsidRPr="00A87EC2">
        <w:t xml:space="preserve"> принятия местного пра</w:t>
      </w:r>
      <w:r w:rsidR="00E90242">
        <w:t>в</w:t>
      </w:r>
      <w:r w:rsidRPr="00A87EC2">
        <w:t>о</w:t>
      </w:r>
      <w:r w:rsidR="00E90242">
        <w:t>в</w:t>
      </w:r>
      <w:r w:rsidRPr="00A87EC2">
        <w:t xml:space="preserve">ого акта </w:t>
      </w:r>
      <w:r w:rsidR="00E90242" w:rsidRPr="00A87EC2">
        <w:t>утвердить</w:t>
      </w:r>
      <w:r w:rsidRPr="00A87EC2">
        <w:t xml:space="preserve"> настоящие значения расчетных показателей </w:t>
      </w:r>
      <w:r w:rsidR="00E90242" w:rsidRPr="00A87EC2">
        <w:t>нормативов</w:t>
      </w:r>
      <w:r w:rsidRPr="00A87EC2">
        <w:t xml:space="preserve"> градостро</w:t>
      </w:r>
      <w:r w:rsidRPr="00A87EC2">
        <w:t>и</w:t>
      </w:r>
      <w:r w:rsidRPr="00A87EC2">
        <w:t xml:space="preserve">тельного </w:t>
      </w:r>
      <w:r w:rsidR="00E90242" w:rsidRPr="00A87EC2">
        <w:t>проектирования</w:t>
      </w:r>
      <w:r w:rsidRPr="00A87EC2">
        <w:t xml:space="preserve"> </w:t>
      </w:r>
      <w:r w:rsidR="003E0679">
        <w:t>муниципального района</w:t>
      </w:r>
      <w:r w:rsidR="00E90242">
        <w:t xml:space="preserve"> </w:t>
      </w:r>
      <w:r w:rsidR="00526D07">
        <w:t>Республики Ты</w:t>
      </w:r>
      <w:r w:rsidR="003E0679">
        <w:t>в</w:t>
      </w:r>
      <w:r w:rsidR="00526D07">
        <w:t>а</w:t>
      </w:r>
      <w:r w:rsidRPr="00A87EC2">
        <w:t xml:space="preserve">  </w:t>
      </w:r>
      <w:r w:rsidR="00E90242" w:rsidRPr="00A87EC2">
        <w:t>качестве</w:t>
      </w:r>
      <w:r w:rsidRPr="00A87EC2">
        <w:t xml:space="preserve"> местных </w:t>
      </w:r>
      <w:r w:rsidR="00E90242" w:rsidRPr="00A87EC2">
        <w:t>нормативов</w:t>
      </w:r>
      <w:r w:rsidRPr="00A87EC2">
        <w:t xml:space="preserve"> градостроительного </w:t>
      </w:r>
      <w:r w:rsidR="00E90242" w:rsidRPr="00A87EC2">
        <w:t>проектирования</w:t>
      </w:r>
      <w:r w:rsidR="00FE67B2">
        <w:t xml:space="preserve"> района (далее – МНГП района)</w:t>
      </w:r>
      <w:r w:rsidRPr="00A87EC2">
        <w:t>.</w:t>
      </w:r>
      <w:proofErr w:type="gramEnd"/>
    </w:p>
    <w:p w:rsidR="00F03575" w:rsidRPr="00A87EC2" w:rsidRDefault="00E90242" w:rsidP="00FB50B2">
      <w:pPr>
        <w:widowControl w:val="0"/>
      </w:pPr>
      <w:r w:rsidRPr="00A87EC2">
        <w:t>Опосредованное</w:t>
      </w:r>
      <w:r w:rsidR="00F03575" w:rsidRPr="00A87EC2">
        <w:t xml:space="preserve"> применение</w:t>
      </w:r>
      <w:r w:rsidR="00E138DD" w:rsidRPr="00A87EC2">
        <w:t xml:space="preserve"> означает</w:t>
      </w:r>
      <w:r w:rsidR="00F03575" w:rsidRPr="00A87EC2">
        <w:t xml:space="preserve"> </w:t>
      </w:r>
      <w:r w:rsidRPr="00A87EC2">
        <w:t>основанное</w:t>
      </w:r>
      <w:r w:rsidR="00F03575" w:rsidRPr="00A87EC2">
        <w:t xml:space="preserve"> на законе </w:t>
      </w:r>
      <w:r w:rsidRPr="00A87EC2">
        <w:t>требование</w:t>
      </w:r>
      <w:r w:rsidR="00F03575" w:rsidRPr="00A87EC2">
        <w:t xml:space="preserve"> к органам местного </w:t>
      </w:r>
      <w:r w:rsidRPr="00A87EC2">
        <w:t>самоуправления</w:t>
      </w:r>
      <w:r w:rsidR="00E138DD" w:rsidRPr="00A87EC2">
        <w:t xml:space="preserve"> муниципального района</w:t>
      </w:r>
      <w:r w:rsidR="00F03575" w:rsidRPr="00A87EC2">
        <w:t xml:space="preserve"> о </w:t>
      </w:r>
      <w:r w:rsidRPr="00A87EC2">
        <w:t>проведении</w:t>
      </w:r>
      <w:r w:rsidR="00F03575" w:rsidRPr="00A87EC2">
        <w:t xml:space="preserve"> </w:t>
      </w:r>
      <w:r w:rsidRPr="00A87EC2">
        <w:t>корректировки</w:t>
      </w:r>
      <w:r w:rsidR="00F03575" w:rsidRPr="00A87EC2">
        <w:t xml:space="preserve"> </w:t>
      </w:r>
      <w:r w:rsidRPr="00A87EC2">
        <w:t>дейс</w:t>
      </w:r>
      <w:r w:rsidRPr="00A87EC2">
        <w:t>т</w:t>
      </w:r>
      <w:r w:rsidRPr="00A87EC2">
        <w:t>вующих</w:t>
      </w:r>
      <w:r w:rsidR="00F03575" w:rsidRPr="00A87EC2">
        <w:t xml:space="preserve"> местных </w:t>
      </w:r>
      <w:r w:rsidRPr="00A87EC2">
        <w:t>нормативов</w:t>
      </w:r>
      <w:r w:rsidR="00F03575" w:rsidRPr="00A87EC2">
        <w:t xml:space="preserve"> градостроительного </w:t>
      </w:r>
      <w:r w:rsidRPr="00A87EC2">
        <w:t>проектирования</w:t>
      </w:r>
      <w:r w:rsidR="00F03575" w:rsidRPr="00A87EC2">
        <w:t xml:space="preserve"> муниципального </w:t>
      </w:r>
      <w:r w:rsidR="00E138DD" w:rsidRPr="00A87EC2">
        <w:t>ра</w:t>
      </w:r>
      <w:r w:rsidR="00E138DD" w:rsidRPr="00A87EC2">
        <w:t>й</w:t>
      </w:r>
      <w:r w:rsidR="00E138DD" w:rsidRPr="00A87EC2">
        <w:t>она</w:t>
      </w:r>
      <w:r w:rsidR="00F03575" w:rsidRPr="00A87EC2">
        <w:t>.</w:t>
      </w:r>
    </w:p>
    <w:p w:rsidR="005058E7" w:rsidRPr="00B63403" w:rsidRDefault="005058E7" w:rsidP="005058E7">
      <w:pPr>
        <w:pStyle w:val="aff6"/>
        <w:rPr>
          <w:lang w:val="ru-RU"/>
        </w:rPr>
      </w:pPr>
      <w:r w:rsidRPr="00722162">
        <w:rPr>
          <w:lang w:val="ru-RU"/>
        </w:rPr>
        <w:t xml:space="preserve"> </w:t>
      </w:r>
      <w:proofErr w:type="gramStart"/>
      <w:r w:rsidRPr="00722162">
        <w:rPr>
          <w:lang w:val="ru-RU"/>
        </w:rPr>
        <w:t xml:space="preserve">процессе </w:t>
      </w:r>
      <w:r w:rsidR="00E90242" w:rsidRPr="00722162">
        <w:rPr>
          <w:lang w:val="ru-RU"/>
        </w:rPr>
        <w:t>подготовки</w:t>
      </w:r>
      <w:r w:rsidRPr="00722162">
        <w:rPr>
          <w:lang w:val="ru-RU"/>
        </w:rPr>
        <w:t xml:space="preserve"> схемы территориального </w:t>
      </w:r>
      <w:r w:rsidR="00E90242" w:rsidRPr="00722162">
        <w:rPr>
          <w:lang w:val="ru-RU"/>
        </w:rPr>
        <w:t>планирования</w:t>
      </w:r>
      <w:r w:rsidRPr="00722162">
        <w:rPr>
          <w:lang w:val="ru-RU"/>
        </w:rPr>
        <w:t xml:space="preserve"> муниципального района, генеральных плано</w:t>
      </w:r>
      <w:r w:rsidR="00E90242">
        <w:rPr>
          <w:lang w:val="ru-RU"/>
        </w:rPr>
        <w:t>в</w:t>
      </w:r>
      <w:r w:rsidRPr="00722162">
        <w:rPr>
          <w:lang w:val="ru-RU"/>
        </w:rPr>
        <w:t xml:space="preserve"> поселений, ходящих  соста</w:t>
      </w:r>
      <w:r w:rsidR="00E90242">
        <w:rPr>
          <w:lang w:val="ru-RU"/>
        </w:rPr>
        <w:t>в</w:t>
      </w:r>
      <w:r w:rsidRPr="00722162">
        <w:rPr>
          <w:lang w:val="ru-RU"/>
        </w:rPr>
        <w:t xml:space="preserve"> муниципального района, нео</w:t>
      </w:r>
      <w:r w:rsidRPr="00722162">
        <w:rPr>
          <w:lang w:val="ru-RU"/>
        </w:rPr>
        <w:t>б</w:t>
      </w:r>
      <w:r w:rsidRPr="00722162">
        <w:rPr>
          <w:lang w:val="ru-RU"/>
        </w:rPr>
        <w:t>ходимо применять расчетные показатели уро</w:t>
      </w:r>
      <w:r w:rsidR="00E90242">
        <w:rPr>
          <w:lang w:val="ru-RU"/>
        </w:rPr>
        <w:t>в</w:t>
      </w:r>
      <w:r w:rsidRPr="00722162">
        <w:rPr>
          <w:lang w:val="ru-RU"/>
        </w:rPr>
        <w:t>ня минимальной обеспеченности объектами местного значения муниципального района и уро</w:t>
      </w:r>
      <w:r w:rsidR="00E90242">
        <w:rPr>
          <w:lang w:val="ru-RU"/>
        </w:rPr>
        <w:t>в</w:t>
      </w:r>
      <w:r w:rsidRPr="00722162">
        <w:rPr>
          <w:lang w:val="ru-RU"/>
        </w:rPr>
        <w:t>ня максимальной территориаль</w:t>
      </w:r>
      <w:r>
        <w:rPr>
          <w:lang w:val="ru-RU"/>
        </w:rPr>
        <w:t>ной до</w:t>
      </w:r>
      <w:r>
        <w:rPr>
          <w:lang w:val="ru-RU"/>
        </w:rPr>
        <w:t>с</w:t>
      </w:r>
      <w:r>
        <w:rPr>
          <w:lang w:val="ru-RU"/>
        </w:rPr>
        <w:t>тупности таких объекто</w:t>
      </w:r>
      <w:r w:rsidR="00E90242">
        <w:rPr>
          <w:lang w:val="ru-RU"/>
        </w:rPr>
        <w:t>в</w:t>
      </w:r>
      <w:r>
        <w:rPr>
          <w:lang w:val="ru-RU"/>
        </w:rPr>
        <w:t>.</w:t>
      </w:r>
      <w:proofErr w:type="gramEnd"/>
    </w:p>
    <w:p w:rsidR="005058E7" w:rsidRPr="00B63403" w:rsidRDefault="005058E7" w:rsidP="005058E7">
      <w:pPr>
        <w:pStyle w:val="aff6"/>
        <w:rPr>
          <w:lang w:val="ru-RU"/>
        </w:rPr>
      </w:pPr>
      <w:r w:rsidRPr="00B63403">
        <w:rPr>
          <w:lang w:val="ru-RU"/>
        </w:rPr>
        <w:t xml:space="preserve"> ходе </w:t>
      </w:r>
      <w:r w:rsidR="00E90242" w:rsidRPr="00B63403">
        <w:rPr>
          <w:lang w:val="ru-RU"/>
        </w:rPr>
        <w:t>подготовки</w:t>
      </w:r>
      <w:r w:rsidRPr="00B63403">
        <w:rPr>
          <w:lang w:val="ru-RU"/>
        </w:rPr>
        <w:t xml:space="preserve"> документации по </w:t>
      </w:r>
      <w:r w:rsidR="00E90242" w:rsidRPr="00B63403">
        <w:rPr>
          <w:lang w:val="ru-RU"/>
        </w:rPr>
        <w:t>планировке</w:t>
      </w:r>
      <w:r w:rsidRPr="00B63403">
        <w:rPr>
          <w:lang w:val="ru-RU"/>
        </w:rPr>
        <w:t xml:space="preserve"> территории  границах муниципал</w:t>
      </w:r>
      <w:r w:rsidRPr="00B63403">
        <w:rPr>
          <w:lang w:val="ru-RU"/>
        </w:rPr>
        <w:t>ь</w:t>
      </w:r>
      <w:r w:rsidRPr="00B63403">
        <w:rPr>
          <w:lang w:val="ru-RU"/>
        </w:rPr>
        <w:t xml:space="preserve">ного района следует </w:t>
      </w:r>
      <w:r w:rsidR="00E90242" w:rsidRPr="00B63403">
        <w:rPr>
          <w:lang w:val="ru-RU"/>
        </w:rPr>
        <w:t>учи</w:t>
      </w:r>
      <w:r w:rsidR="00E90242">
        <w:rPr>
          <w:lang w:val="ru-RU"/>
        </w:rPr>
        <w:t>тыв</w:t>
      </w:r>
      <w:r w:rsidR="00E90242" w:rsidRPr="00B63403">
        <w:rPr>
          <w:lang w:val="ru-RU"/>
        </w:rPr>
        <w:t>ать</w:t>
      </w:r>
      <w:r w:rsidRPr="00B63403">
        <w:rPr>
          <w:lang w:val="ru-RU"/>
        </w:rPr>
        <w:t xml:space="preserve"> расчетные показатели минимально допустимых площадей территорий, необходимых для размещения </w:t>
      </w:r>
      <w:r w:rsidR="00E90242" w:rsidRPr="00B63403">
        <w:rPr>
          <w:lang w:val="ru-RU"/>
        </w:rPr>
        <w:t>объектов</w:t>
      </w:r>
      <w:r w:rsidRPr="00B63403">
        <w:rPr>
          <w:lang w:val="ru-RU"/>
        </w:rPr>
        <w:t xml:space="preserve"> местного значения муниципального района, и расчетные </w:t>
      </w:r>
      <w:r w:rsidR="00E90242" w:rsidRPr="00B63403">
        <w:rPr>
          <w:lang w:val="ru-RU"/>
        </w:rPr>
        <w:t>указатели</w:t>
      </w:r>
      <w:r w:rsidRPr="00B63403">
        <w:rPr>
          <w:lang w:val="ru-RU"/>
        </w:rPr>
        <w:t xml:space="preserve"> минимально допустимых площадей территорий для ра</w:t>
      </w:r>
      <w:r w:rsidRPr="00B63403">
        <w:rPr>
          <w:lang w:val="ru-RU"/>
        </w:rPr>
        <w:t>з</w:t>
      </w:r>
      <w:r w:rsidRPr="00B63403">
        <w:rPr>
          <w:lang w:val="ru-RU"/>
        </w:rPr>
        <w:t xml:space="preserve">мещения </w:t>
      </w:r>
      <w:r w:rsidR="00E90242" w:rsidRPr="00B63403">
        <w:rPr>
          <w:lang w:val="ru-RU"/>
        </w:rPr>
        <w:t>соответствующих</w:t>
      </w:r>
      <w:r w:rsidRPr="00B63403">
        <w:rPr>
          <w:lang w:val="ru-RU"/>
        </w:rPr>
        <w:t xml:space="preserve"> объекто</w:t>
      </w:r>
      <w:r w:rsidR="00E90242">
        <w:rPr>
          <w:lang w:val="ru-RU"/>
        </w:rPr>
        <w:t>в</w:t>
      </w:r>
      <w:r w:rsidRPr="00B63403">
        <w:rPr>
          <w:lang w:val="ru-RU"/>
        </w:rPr>
        <w:t xml:space="preserve">. </w:t>
      </w:r>
    </w:p>
    <w:p w:rsidR="005058E7" w:rsidRPr="00AA6525" w:rsidRDefault="005058E7" w:rsidP="005058E7">
      <w:pPr>
        <w:pStyle w:val="aff6"/>
        <w:rPr>
          <w:lang w:val="ru-RU"/>
        </w:rPr>
      </w:pPr>
      <w:proofErr w:type="gramStart"/>
      <w:r w:rsidRPr="00AA6525">
        <w:rPr>
          <w:lang w:val="ru-RU"/>
        </w:rPr>
        <w:t xml:space="preserve">При </w:t>
      </w:r>
      <w:r w:rsidR="00E90242" w:rsidRPr="00AA6525">
        <w:rPr>
          <w:lang w:val="ru-RU"/>
        </w:rPr>
        <w:t>планировании</w:t>
      </w:r>
      <w:r w:rsidRPr="00AA6525">
        <w:rPr>
          <w:lang w:val="ru-RU"/>
        </w:rPr>
        <w:t xml:space="preserve"> размещения  границах территории проекта </w:t>
      </w:r>
      <w:r w:rsidR="00E90242" w:rsidRPr="00AA6525">
        <w:rPr>
          <w:lang w:val="ru-RU"/>
        </w:rPr>
        <w:t>планировки</w:t>
      </w:r>
      <w:r w:rsidRPr="00AA6525">
        <w:rPr>
          <w:lang w:val="ru-RU"/>
        </w:rPr>
        <w:t xml:space="preserve"> разли</w:t>
      </w:r>
      <w:r w:rsidRPr="00AA6525">
        <w:rPr>
          <w:lang w:val="ru-RU"/>
        </w:rPr>
        <w:t>ч</w:t>
      </w:r>
      <w:r w:rsidRPr="00AA6525">
        <w:rPr>
          <w:lang w:val="ru-RU"/>
        </w:rPr>
        <w:t xml:space="preserve">ных </w:t>
      </w:r>
      <w:r w:rsidR="00E90242" w:rsidRPr="00AA6525">
        <w:rPr>
          <w:lang w:val="ru-RU"/>
        </w:rPr>
        <w:t>объектов</w:t>
      </w:r>
      <w:r w:rsidRPr="00AA6525">
        <w:rPr>
          <w:lang w:val="ru-RU"/>
        </w:rPr>
        <w:t xml:space="preserve"> следует </w:t>
      </w:r>
      <w:r w:rsidR="00E90242" w:rsidRPr="00AA6525">
        <w:rPr>
          <w:lang w:val="ru-RU"/>
        </w:rPr>
        <w:t>оценивать</w:t>
      </w:r>
      <w:r w:rsidRPr="00AA6525">
        <w:rPr>
          <w:lang w:val="ru-RU"/>
        </w:rPr>
        <w:t xml:space="preserve"> обеспеченности </w:t>
      </w:r>
      <w:r w:rsidR="00E90242" w:rsidRPr="00AA6525">
        <w:rPr>
          <w:lang w:val="ru-RU"/>
        </w:rPr>
        <w:t>рассматриваемой</w:t>
      </w:r>
      <w:r w:rsidRPr="00AA6525">
        <w:rPr>
          <w:lang w:val="ru-RU"/>
        </w:rPr>
        <w:t xml:space="preserve"> территории объектами </w:t>
      </w:r>
      <w:r w:rsidR="00E90242" w:rsidRPr="00AA6525">
        <w:rPr>
          <w:lang w:val="ru-RU"/>
        </w:rPr>
        <w:t>соответствующего</w:t>
      </w:r>
      <w:r w:rsidRPr="00AA6525">
        <w:rPr>
          <w:lang w:val="ru-RU"/>
        </w:rPr>
        <w:t xml:space="preserve"> </w:t>
      </w:r>
      <w:r w:rsidR="00E90242">
        <w:rPr>
          <w:lang w:val="ru-RU"/>
        </w:rPr>
        <w:t>в</w:t>
      </w:r>
      <w:r w:rsidRPr="00AA6525">
        <w:rPr>
          <w:lang w:val="ru-RU"/>
        </w:rPr>
        <w:t>ида, которые расположены (или могут быть расположены) не только  границах данной территории, но также и не ее границ  пределах максимальной территор</w:t>
      </w:r>
      <w:r w:rsidRPr="00AA6525">
        <w:rPr>
          <w:lang w:val="ru-RU"/>
        </w:rPr>
        <w:t>и</w:t>
      </w:r>
      <w:r w:rsidRPr="00AA6525">
        <w:rPr>
          <w:lang w:val="ru-RU"/>
        </w:rPr>
        <w:t xml:space="preserve">альной доступности, </w:t>
      </w:r>
      <w:r w:rsidR="00E90242" w:rsidRPr="00AA6525">
        <w:rPr>
          <w:lang w:val="ru-RU"/>
        </w:rPr>
        <w:t>установленной</w:t>
      </w:r>
      <w:r w:rsidRPr="00AA6525">
        <w:rPr>
          <w:lang w:val="ru-RU"/>
        </w:rPr>
        <w:t xml:space="preserve"> для </w:t>
      </w:r>
      <w:r w:rsidR="00E90242" w:rsidRPr="00AA6525">
        <w:rPr>
          <w:lang w:val="ru-RU"/>
        </w:rPr>
        <w:t>соответствующих</w:t>
      </w:r>
      <w:r w:rsidRPr="00AA6525">
        <w:rPr>
          <w:lang w:val="ru-RU"/>
        </w:rPr>
        <w:t xml:space="preserve"> объекто</w:t>
      </w:r>
      <w:r w:rsidR="00E90242">
        <w:rPr>
          <w:lang w:val="ru-RU"/>
        </w:rPr>
        <w:t>в</w:t>
      </w:r>
      <w:r w:rsidRPr="00AA6525">
        <w:rPr>
          <w:lang w:val="ru-RU"/>
        </w:rPr>
        <w:t xml:space="preserve">. </w:t>
      </w:r>
      <w:proofErr w:type="gramEnd"/>
    </w:p>
    <w:p w:rsidR="005058E7" w:rsidRPr="009B35EA" w:rsidRDefault="005058E7" w:rsidP="005058E7">
      <w:pPr>
        <w:pStyle w:val="aff6"/>
        <w:rPr>
          <w:lang w:val="ru-RU"/>
        </w:rPr>
      </w:pPr>
      <w:r w:rsidRPr="009B35EA">
        <w:rPr>
          <w:lang w:val="ru-RU"/>
        </w:rPr>
        <w:t>Расчетные показатели минимально допустимог</w:t>
      </w:r>
      <w:r w:rsidR="000A090F">
        <w:rPr>
          <w:lang w:val="ru-RU"/>
        </w:rPr>
        <w:t>о уро</w:t>
      </w:r>
      <w:r w:rsidR="00E90242">
        <w:rPr>
          <w:lang w:val="ru-RU"/>
        </w:rPr>
        <w:t>в</w:t>
      </w:r>
      <w:r w:rsidR="000A090F">
        <w:rPr>
          <w:lang w:val="ru-RU"/>
        </w:rPr>
        <w:t>ня обеспеченности объектами</w:t>
      </w:r>
      <w:r w:rsidRPr="009B35EA">
        <w:rPr>
          <w:lang w:val="ru-RU"/>
        </w:rPr>
        <w:t xml:space="preserve"> местного значения муниципального района, а также максимально допустимого уро</w:t>
      </w:r>
      <w:r w:rsidR="00E90242">
        <w:rPr>
          <w:lang w:val="ru-RU"/>
        </w:rPr>
        <w:t>в</w:t>
      </w:r>
      <w:r w:rsidRPr="009B35EA">
        <w:rPr>
          <w:lang w:val="ru-RU"/>
        </w:rPr>
        <w:t>ня территориальной доступности таких объекто</w:t>
      </w:r>
      <w:r w:rsidR="00E90242">
        <w:rPr>
          <w:lang w:val="ru-RU"/>
        </w:rPr>
        <w:t>в</w:t>
      </w:r>
      <w:r w:rsidRPr="009B35EA">
        <w:rPr>
          <w:lang w:val="ru-RU"/>
        </w:rPr>
        <w:t xml:space="preserve">, </w:t>
      </w:r>
      <w:r w:rsidR="00E90242" w:rsidRPr="009B35EA">
        <w:rPr>
          <w:lang w:val="ru-RU"/>
        </w:rPr>
        <w:t>установленные</w:t>
      </w:r>
      <w:r w:rsidRPr="009B35EA">
        <w:rPr>
          <w:lang w:val="ru-RU"/>
        </w:rPr>
        <w:t xml:space="preserve">  МНГП</w:t>
      </w:r>
      <w:r w:rsidR="00FE67B2">
        <w:rPr>
          <w:lang w:val="ru-RU"/>
        </w:rPr>
        <w:t xml:space="preserve"> района</w:t>
      </w:r>
      <w:r w:rsidRPr="009B35EA">
        <w:rPr>
          <w:lang w:val="ru-RU"/>
        </w:rPr>
        <w:t>, примен</w:t>
      </w:r>
      <w:r w:rsidRPr="009B35EA">
        <w:rPr>
          <w:lang w:val="ru-RU"/>
        </w:rPr>
        <w:t>я</w:t>
      </w:r>
      <w:r w:rsidRPr="009B35EA">
        <w:rPr>
          <w:lang w:val="ru-RU"/>
        </w:rPr>
        <w:t>ются при определении местоположения планируемых к размещению объекто</w:t>
      </w:r>
      <w:r w:rsidR="00E90242">
        <w:rPr>
          <w:lang w:val="ru-RU"/>
        </w:rPr>
        <w:t>в</w:t>
      </w:r>
      <w:r w:rsidRPr="009B35EA">
        <w:rPr>
          <w:lang w:val="ru-RU"/>
        </w:rPr>
        <w:t xml:space="preserve"> местного значения муниципального района  схеме территориального </w:t>
      </w:r>
      <w:r w:rsidR="00E90242" w:rsidRPr="009B35EA">
        <w:rPr>
          <w:lang w:val="ru-RU"/>
        </w:rPr>
        <w:t>планирования</w:t>
      </w:r>
      <w:r w:rsidRPr="009B35EA">
        <w:rPr>
          <w:lang w:val="ru-RU"/>
        </w:rPr>
        <w:t xml:space="preserve"> муниципальн</w:t>
      </w:r>
      <w:r w:rsidRPr="009B35EA">
        <w:rPr>
          <w:lang w:val="ru-RU"/>
        </w:rPr>
        <w:t>о</w:t>
      </w:r>
      <w:r w:rsidRPr="009B35EA">
        <w:rPr>
          <w:lang w:val="ru-RU"/>
        </w:rPr>
        <w:t xml:space="preserve">го района,  генеральных планах поселений, ходящих  </w:t>
      </w:r>
      <w:r w:rsidR="00E90242" w:rsidRPr="009B35EA">
        <w:rPr>
          <w:lang w:val="ru-RU"/>
        </w:rPr>
        <w:t>сост</w:t>
      </w:r>
      <w:r w:rsidR="00E90242">
        <w:rPr>
          <w:lang w:val="ru-RU"/>
        </w:rPr>
        <w:t>а</w:t>
      </w:r>
      <w:r w:rsidR="00E90242" w:rsidRPr="009B35EA">
        <w:rPr>
          <w:lang w:val="ru-RU"/>
        </w:rPr>
        <w:t>в</w:t>
      </w:r>
      <w:r w:rsidRPr="009B35EA">
        <w:rPr>
          <w:lang w:val="ru-RU"/>
        </w:rPr>
        <w:t xml:space="preserve"> района, </w:t>
      </w:r>
      <w:proofErr w:type="gramStart"/>
      <w:r w:rsidRPr="009B35EA">
        <w:rPr>
          <w:lang w:val="ru-RU"/>
        </w:rPr>
        <w:t xml:space="preserve">( </w:t>
      </w:r>
      <w:proofErr w:type="gramEnd"/>
      <w:r w:rsidRPr="009B35EA">
        <w:rPr>
          <w:lang w:val="ru-RU"/>
        </w:rPr>
        <w:t>том числе, при о</w:t>
      </w:r>
      <w:r w:rsidRPr="009B35EA">
        <w:rPr>
          <w:lang w:val="ru-RU"/>
        </w:rPr>
        <w:t>п</w:t>
      </w:r>
      <w:r w:rsidRPr="009B35EA">
        <w:rPr>
          <w:lang w:val="ru-RU"/>
        </w:rPr>
        <w:t xml:space="preserve">ределении функциональных зон,  границах которых планируется размещение указанных </w:t>
      </w:r>
      <w:r w:rsidR="00E90242" w:rsidRPr="009B35EA">
        <w:rPr>
          <w:lang w:val="ru-RU"/>
        </w:rPr>
        <w:t>объектов</w:t>
      </w:r>
      <w:r w:rsidRPr="009B35EA">
        <w:rPr>
          <w:lang w:val="ru-RU"/>
        </w:rPr>
        <w:t xml:space="preserve">), а также при определении </w:t>
      </w:r>
      <w:proofErr w:type="gramStart"/>
      <w:r w:rsidRPr="009B35EA">
        <w:rPr>
          <w:lang w:val="ru-RU"/>
        </w:rPr>
        <w:t xml:space="preserve">зон планируемого размещения </w:t>
      </w:r>
      <w:r w:rsidR="00E90242" w:rsidRPr="009B35EA">
        <w:rPr>
          <w:lang w:val="ru-RU"/>
        </w:rPr>
        <w:t>объектов</w:t>
      </w:r>
      <w:r w:rsidRPr="009B35EA">
        <w:rPr>
          <w:lang w:val="ru-RU"/>
        </w:rPr>
        <w:t xml:space="preserve"> местного значения муниципального района</w:t>
      </w:r>
      <w:proofErr w:type="gramEnd"/>
      <w:r w:rsidRPr="009B35EA">
        <w:rPr>
          <w:lang w:val="ru-RU"/>
        </w:rPr>
        <w:t xml:space="preserve">. </w:t>
      </w:r>
    </w:p>
    <w:p w:rsidR="005058E7" w:rsidRPr="00AA6525" w:rsidRDefault="005058E7" w:rsidP="005058E7">
      <w:pPr>
        <w:pStyle w:val="aff6"/>
        <w:rPr>
          <w:lang w:val="ru-RU"/>
        </w:rPr>
      </w:pPr>
      <w:r w:rsidRPr="00AA6525">
        <w:rPr>
          <w:lang w:val="ru-RU"/>
        </w:rPr>
        <w:t xml:space="preserve">При определении местоположения планируемых к размещению </w:t>
      </w:r>
      <w:r w:rsidR="00E90242" w:rsidRPr="00AA6525">
        <w:rPr>
          <w:lang w:val="ru-RU"/>
        </w:rPr>
        <w:t>объектов</w:t>
      </w:r>
      <w:r w:rsidRPr="00AA6525">
        <w:rPr>
          <w:lang w:val="ru-RU"/>
        </w:rPr>
        <w:t xml:space="preserve"> местного значения муниципального района  целях </w:t>
      </w:r>
      <w:r w:rsidR="00E90242" w:rsidRPr="00AA6525">
        <w:rPr>
          <w:lang w:val="ru-RU"/>
        </w:rPr>
        <w:t>подготовки</w:t>
      </w:r>
      <w:r w:rsidRPr="00AA6525">
        <w:rPr>
          <w:lang w:val="ru-RU"/>
        </w:rPr>
        <w:t xml:space="preserve"> схемы территориального </w:t>
      </w:r>
      <w:r w:rsidR="00E90242" w:rsidRPr="00AA6525">
        <w:rPr>
          <w:lang w:val="ru-RU"/>
        </w:rPr>
        <w:t>планиров</w:t>
      </w:r>
      <w:r w:rsidR="00E90242" w:rsidRPr="00AA6525">
        <w:rPr>
          <w:lang w:val="ru-RU"/>
        </w:rPr>
        <w:t>а</w:t>
      </w:r>
      <w:r w:rsidR="00E90242" w:rsidRPr="00AA6525">
        <w:rPr>
          <w:lang w:val="ru-RU"/>
        </w:rPr>
        <w:t>ния</w:t>
      </w:r>
      <w:r w:rsidRPr="00AA6525">
        <w:rPr>
          <w:lang w:val="ru-RU"/>
        </w:rPr>
        <w:t xml:space="preserve"> муниципального района, документации по </w:t>
      </w:r>
      <w:r w:rsidR="00E90242" w:rsidRPr="00AA6525">
        <w:rPr>
          <w:lang w:val="ru-RU"/>
        </w:rPr>
        <w:t>планировке</w:t>
      </w:r>
      <w:r w:rsidRPr="00AA6525">
        <w:rPr>
          <w:lang w:val="ru-RU"/>
        </w:rPr>
        <w:t xml:space="preserve"> территории следует учи</w:t>
      </w:r>
      <w:r w:rsidR="00E90242">
        <w:rPr>
          <w:lang w:val="ru-RU"/>
        </w:rPr>
        <w:t>т</w:t>
      </w:r>
      <w:r w:rsidR="00B87017">
        <w:rPr>
          <w:lang w:val="ru-RU"/>
        </w:rPr>
        <w:t>ыва</w:t>
      </w:r>
      <w:r w:rsidRPr="00AA6525">
        <w:rPr>
          <w:lang w:val="ru-RU"/>
        </w:rPr>
        <w:t xml:space="preserve">ть наличие на территории  границах </w:t>
      </w:r>
      <w:r w:rsidR="00E90242" w:rsidRPr="00AA6525">
        <w:rPr>
          <w:lang w:val="ru-RU"/>
        </w:rPr>
        <w:t>подготавливаемого</w:t>
      </w:r>
      <w:r w:rsidRPr="00AA6525">
        <w:rPr>
          <w:lang w:val="ru-RU"/>
        </w:rPr>
        <w:t xml:space="preserve"> проекта подобных объекто</w:t>
      </w:r>
      <w:r w:rsidR="00E90242">
        <w:rPr>
          <w:lang w:val="ru-RU"/>
        </w:rPr>
        <w:t>в</w:t>
      </w:r>
      <w:r w:rsidRPr="00AA6525">
        <w:rPr>
          <w:lang w:val="ru-RU"/>
        </w:rPr>
        <w:t>, их п</w:t>
      </w:r>
      <w:r w:rsidRPr="00AA6525">
        <w:rPr>
          <w:lang w:val="ru-RU"/>
        </w:rPr>
        <w:t>а</w:t>
      </w:r>
      <w:r w:rsidRPr="00AA6525">
        <w:rPr>
          <w:lang w:val="ru-RU"/>
        </w:rPr>
        <w:t xml:space="preserve">раметры (площадь, емкость, </w:t>
      </w:r>
      <w:r w:rsidR="00E90242" w:rsidRPr="00AA6525">
        <w:rPr>
          <w:lang w:val="ru-RU"/>
        </w:rPr>
        <w:t>вместимость</w:t>
      </w:r>
      <w:r w:rsidRPr="00AA6525">
        <w:rPr>
          <w:lang w:val="ru-RU"/>
        </w:rPr>
        <w:t xml:space="preserve">, </w:t>
      </w:r>
      <w:r w:rsidR="00E90242" w:rsidRPr="00AA6525">
        <w:rPr>
          <w:lang w:val="ru-RU"/>
        </w:rPr>
        <w:t>уровень</w:t>
      </w:r>
      <w:r w:rsidRPr="00AA6525">
        <w:rPr>
          <w:lang w:val="ru-RU"/>
        </w:rPr>
        <w:t xml:space="preserve"> территориальной доступности). </w:t>
      </w:r>
    </w:p>
    <w:p w:rsidR="005058E7" w:rsidRDefault="005058E7" w:rsidP="005058E7">
      <w:r w:rsidRPr="009B35EA">
        <w:lastRenderedPageBreak/>
        <w:t xml:space="preserve">МНГП </w:t>
      </w:r>
      <w:r>
        <w:t>района имеют приоритет перед РНГП Республики Ты</w:t>
      </w:r>
      <w:r w:rsidR="003E0679">
        <w:t>в</w:t>
      </w:r>
      <w:r>
        <w:t>а  случае, если ра</w:t>
      </w:r>
      <w:r>
        <w:t>с</w:t>
      </w:r>
      <w:r>
        <w:t xml:space="preserve">четные </w:t>
      </w:r>
      <w:r w:rsidR="00E90242">
        <w:t>показатели</w:t>
      </w:r>
      <w:r w:rsidR="00E90242" w:rsidRPr="009B35EA">
        <w:t xml:space="preserve"> минимально</w:t>
      </w:r>
      <w:r w:rsidRPr="009B35EA">
        <w:t xml:space="preserve"> допустимого уро</w:t>
      </w:r>
      <w:r w:rsidR="00E90242">
        <w:t>в</w:t>
      </w:r>
      <w:r w:rsidRPr="009B35EA">
        <w:t xml:space="preserve">ня обеспеченности объектами местного </w:t>
      </w:r>
      <w:r>
        <w:t xml:space="preserve">значения муниципального района </w:t>
      </w:r>
      <w:r w:rsidRPr="009B35EA">
        <w:t xml:space="preserve">населения </w:t>
      </w:r>
      <w:r>
        <w:t>муниципального района</w:t>
      </w:r>
      <w:r w:rsidRPr="009B35EA">
        <w:t xml:space="preserve">, </w:t>
      </w:r>
      <w:r w:rsidR="00E90242" w:rsidRPr="009B35EA">
        <w:t>установленные</w:t>
      </w:r>
      <w:r w:rsidRPr="009B35EA">
        <w:t xml:space="preserve"> МНГП </w:t>
      </w:r>
      <w:r>
        <w:t xml:space="preserve">района </w:t>
      </w:r>
      <w:r w:rsidR="00E90242">
        <w:t>выше</w:t>
      </w:r>
      <w:r>
        <w:t xml:space="preserve"> </w:t>
      </w:r>
      <w:r w:rsidR="00E90242">
        <w:t>соответствующих</w:t>
      </w:r>
      <w:r>
        <w:t xml:space="preserve"> </w:t>
      </w:r>
      <w:r w:rsidRPr="009B35EA">
        <w:t xml:space="preserve">предельных значений расчетных показателей, </w:t>
      </w:r>
      <w:r w:rsidR="00E90242" w:rsidRPr="009B35EA">
        <w:t>у</w:t>
      </w:r>
      <w:r w:rsidR="00E90242" w:rsidRPr="009B35EA">
        <w:t>с</w:t>
      </w:r>
      <w:r w:rsidR="00E90242" w:rsidRPr="009B35EA">
        <w:t>тановленных</w:t>
      </w:r>
      <w:r w:rsidRPr="009B35EA">
        <w:t xml:space="preserve"> </w:t>
      </w:r>
      <w:r>
        <w:t>РНГП Республики Ты</w:t>
      </w:r>
      <w:r w:rsidR="003E0679">
        <w:t>в</w:t>
      </w:r>
      <w:r>
        <w:t>а</w:t>
      </w:r>
      <w:proofErr w:type="gramStart"/>
      <w:r w:rsidRPr="009B35EA">
        <w:t>.</w:t>
      </w:r>
      <w:proofErr w:type="gramEnd"/>
      <w:r>
        <w:t xml:space="preserve"> </w:t>
      </w:r>
      <w:proofErr w:type="gramStart"/>
      <w:r>
        <w:t>с</w:t>
      </w:r>
      <w:proofErr w:type="gramEnd"/>
      <w:r>
        <w:t xml:space="preserve">лучае, если расчетные показатели </w:t>
      </w:r>
      <w:r w:rsidRPr="009B35EA">
        <w:t>минимально д</w:t>
      </w:r>
      <w:r w:rsidRPr="009B35EA">
        <w:t>о</w:t>
      </w:r>
      <w:r w:rsidRPr="009B35EA">
        <w:t>пустимого уро</w:t>
      </w:r>
      <w:r w:rsidR="00E90242">
        <w:t>в</w:t>
      </w:r>
      <w:r w:rsidRPr="009B35EA">
        <w:t xml:space="preserve">ня обеспеченности объектами местного </w:t>
      </w:r>
      <w:r>
        <w:t xml:space="preserve">значения муниципального района </w:t>
      </w:r>
      <w:r w:rsidRPr="009B35EA">
        <w:t xml:space="preserve">населения </w:t>
      </w:r>
      <w:r>
        <w:t>муниципального района</w:t>
      </w:r>
      <w:r w:rsidRPr="009B35EA">
        <w:t xml:space="preserve">, </w:t>
      </w:r>
      <w:r w:rsidR="00E90242" w:rsidRPr="009B35EA">
        <w:t>установленные</w:t>
      </w:r>
      <w:r w:rsidRPr="009B35EA">
        <w:t xml:space="preserve"> МНГП </w:t>
      </w:r>
      <w:r>
        <w:t>района, окажутся ниже уро</w:t>
      </w:r>
      <w:r w:rsidR="0053362B">
        <w:t>в</w:t>
      </w:r>
      <w:r>
        <w:t xml:space="preserve">ня </w:t>
      </w:r>
      <w:r w:rsidR="0053362B">
        <w:t>соответствующих</w:t>
      </w:r>
      <w:r>
        <w:t xml:space="preserve"> </w:t>
      </w:r>
      <w:r w:rsidRPr="009B35EA">
        <w:t xml:space="preserve">предельных значений расчетных показателей, </w:t>
      </w:r>
      <w:r w:rsidR="00E90242" w:rsidRPr="009B35EA">
        <w:t>установленных</w:t>
      </w:r>
      <w:r w:rsidRPr="009B35EA">
        <w:t xml:space="preserve"> </w:t>
      </w:r>
      <w:r>
        <w:t>РНГП Республики Ты</w:t>
      </w:r>
      <w:r w:rsidR="003E0679">
        <w:t>в</w:t>
      </w:r>
      <w:r>
        <w:t>а, то применяются предельные расчетные показатели РНГП Республики Ты</w:t>
      </w:r>
      <w:r w:rsidR="003E0679">
        <w:t>в</w:t>
      </w:r>
      <w:r>
        <w:t>а.</w:t>
      </w:r>
    </w:p>
    <w:p w:rsidR="005058E7" w:rsidRDefault="005058E7" w:rsidP="005058E7">
      <w:r w:rsidRPr="009B35EA">
        <w:t xml:space="preserve">МНГП </w:t>
      </w:r>
      <w:r>
        <w:t>района имеют приоритет перед РНГП Республики Ты</w:t>
      </w:r>
      <w:r w:rsidR="003E0679">
        <w:t>в</w:t>
      </w:r>
      <w:r>
        <w:t>а  случае, если ра</w:t>
      </w:r>
      <w:r>
        <w:t>с</w:t>
      </w:r>
      <w:r>
        <w:t xml:space="preserve">четные </w:t>
      </w:r>
      <w:r w:rsidR="0053362B">
        <w:t>показатели</w:t>
      </w:r>
      <w:r w:rsidR="0053362B" w:rsidRPr="009B35EA">
        <w:t xml:space="preserve"> максимально</w:t>
      </w:r>
      <w:r w:rsidRPr="009B35EA">
        <w:t xml:space="preserve"> допустимого уро</w:t>
      </w:r>
      <w:r w:rsidR="0053362B">
        <w:t>в</w:t>
      </w:r>
      <w:r w:rsidRPr="009B35EA">
        <w:t xml:space="preserve">ня территориальной доступности </w:t>
      </w:r>
      <w:r w:rsidR="0053362B" w:rsidRPr="009B35EA">
        <w:t>об</w:t>
      </w:r>
      <w:r w:rsidR="0053362B" w:rsidRPr="009B35EA">
        <w:t>ъ</w:t>
      </w:r>
      <w:r w:rsidR="0053362B" w:rsidRPr="009B35EA">
        <w:t>ектов</w:t>
      </w:r>
      <w:r w:rsidRPr="009B35EA">
        <w:t xml:space="preserve"> местного </w:t>
      </w:r>
      <w:r>
        <w:t xml:space="preserve">значения муниципального района </w:t>
      </w:r>
      <w:r w:rsidRPr="009B35EA">
        <w:t xml:space="preserve">для населения </w:t>
      </w:r>
      <w:r>
        <w:t>муниципального района</w:t>
      </w:r>
      <w:r w:rsidRPr="009B35EA">
        <w:t xml:space="preserve">, </w:t>
      </w:r>
      <w:r w:rsidR="0053362B" w:rsidRPr="009B35EA">
        <w:t>установленные</w:t>
      </w:r>
      <w:r w:rsidRPr="009B35EA">
        <w:t xml:space="preserve"> МНГП </w:t>
      </w:r>
      <w:r>
        <w:t xml:space="preserve">района ниже </w:t>
      </w:r>
      <w:r w:rsidR="0053362B">
        <w:t>соответствующих</w:t>
      </w:r>
      <w:r>
        <w:t xml:space="preserve"> </w:t>
      </w:r>
      <w:r w:rsidRPr="009B35EA">
        <w:t xml:space="preserve">предельных значений расчетных показателей, </w:t>
      </w:r>
      <w:r w:rsidR="0053362B" w:rsidRPr="009B35EA">
        <w:t>установленных</w:t>
      </w:r>
      <w:r w:rsidRPr="009B35EA">
        <w:t xml:space="preserve"> </w:t>
      </w:r>
      <w:r>
        <w:t>РНГП Республики Ты</w:t>
      </w:r>
      <w:r w:rsidR="003E0679">
        <w:t>в</w:t>
      </w:r>
      <w:r>
        <w:t>а</w:t>
      </w:r>
      <w:proofErr w:type="gramStart"/>
      <w:r w:rsidRPr="009B35EA">
        <w:t>.</w:t>
      </w:r>
      <w:proofErr w:type="gramEnd"/>
      <w:r>
        <w:t xml:space="preserve"> </w:t>
      </w:r>
      <w:proofErr w:type="gramStart"/>
      <w:r>
        <w:t>с</w:t>
      </w:r>
      <w:proofErr w:type="gramEnd"/>
      <w:r>
        <w:t xml:space="preserve">лучае, если расчетные показатели </w:t>
      </w:r>
      <w:r w:rsidRPr="009B35EA">
        <w:t>максимально допустимого уро</w:t>
      </w:r>
      <w:r w:rsidR="0053362B">
        <w:t>в</w:t>
      </w:r>
      <w:r w:rsidRPr="009B35EA">
        <w:t>ня территориальной доступности объекто</w:t>
      </w:r>
      <w:r w:rsidR="0053362B">
        <w:t>в</w:t>
      </w:r>
      <w:r w:rsidRPr="009B35EA">
        <w:t xml:space="preserve"> местного </w:t>
      </w:r>
      <w:r>
        <w:t>зн</w:t>
      </w:r>
      <w:r>
        <w:t>а</w:t>
      </w:r>
      <w:r>
        <w:t xml:space="preserve">чения муниципального района </w:t>
      </w:r>
      <w:r w:rsidRPr="009B35EA">
        <w:t xml:space="preserve">для населения </w:t>
      </w:r>
      <w:r>
        <w:t>муниципального района</w:t>
      </w:r>
      <w:r w:rsidRPr="009B35EA">
        <w:t xml:space="preserve">, </w:t>
      </w:r>
      <w:r w:rsidR="0053362B" w:rsidRPr="009B35EA">
        <w:t>установленные</w:t>
      </w:r>
      <w:r w:rsidRPr="009B35EA">
        <w:t xml:space="preserve"> МНГП </w:t>
      </w:r>
      <w:r>
        <w:t xml:space="preserve">района, окажутся </w:t>
      </w:r>
      <w:r w:rsidR="0053362B">
        <w:t>выше</w:t>
      </w:r>
      <w:r>
        <w:t xml:space="preserve"> уро</w:t>
      </w:r>
      <w:r w:rsidR="0053362B">
        <w:t>в</w:t>
      </w:r>
      <w:r>
        <w:t xml:space="preserve">ня </w:t>
      </w:r>
      <w:r w:rsidR="0053362B">
        <w:t>соответствующих</w:t>
      </w:r>
      <w:r>
        <w:t xml:space="preserve"> </w:t>
      </w:r>
      <w:r w:rsidRPr="009B35EA">
        <w:t xml:space="preserve">предельных значений расчетных показателей, </w:t>
      </w:r>
      <w:r w:rsidR="0053362B" w:rsidRPr="009B35EA">
        <w:t>установленных</w:t>
      </w:r>
      <w:r w:rsidRPr="009B35EA">
        <w:t xml:space="preserve"> </w:t>
      </w:r>
      <w:r>
        <w:t>РНГП Республики Ты</w:t>
      </w:r>
      <w:r w:rsidR="003E0679">
        <w:t>в</w:t>
      </w:r>
      <w:r>
        <w:t>а, то применяются предельные ра</w:t>
      </w:r>
      <w:r>
        <w:t>с</w:t>
      </w:r>
      <w:r>
        <w:t xml:space="preserve">четные показатели РНГП Республики </w:t>
      </w:r>
      <w:r w:rsidR="00B87017">
        <w:t>Тыва</w:t>
      </w:r>
      <w:r>
        <w:t>.</w:t>
      </w:r>
    </w:p>
    <w:p w:rsidR="005058E7" w:rsidRPr="00BA76C4" w:rsidRDefault="005058E7" w:rsidP="005058E7">
      <w:pPr>
        <w:pStyle w:val="aff6"/>
        <w:rPr>
          <w:lang w:val="ru-RU"/>
        </w:rPr>
      </w:pPr>
      <w:r w:rsidRPr="00BA76C4">
        <w:rPr>
          <w:lang w:val="ru-RU"/>
        </w:rPr>
        <w:t xml:space="preserve">При отмене и (или) изменении </w:t>
      </w:r>
      <w:r w:rsidR="0053362B" w:rsidRPr="00BA76C4">
        <w:rPr>
          <w:lang w:val="ru-RU"/>
        </w:rPr>
        <w:t>действующих</w:t>
      </w:r>
      <w:r w:rsidRPr="00BA76C4">
        <w:rPr>
          <w:lang w:val="ru-RU"/>
        </w:rPr>
        <w:t xml:space="preserve"> </w:t>
      </w:r>
      <w:r w:rsidR="0053362B" w:rsidRPr="00BA76C4">
        <w:rPr>
          <w:lang w:val="ru-RU"/>
        </w:rPr>
        <w:t>нормативных</w:t>
      </w:r>
      <w:r w:rsidRPr="00BA76C4">
        <w:rPr>
          <w:lang w:val="ru-RU"/>
        </w:rPr>
        <w:t xml:space="preserve"> </w:t>
      </w:r>
      <w:r w:rsidR="0053362B" w:rsidRPr="00BA76C4">
        <w:rPr>
          <w:lang w:val="ru-RU"/>
        </w:rPr>
        <w:t>документов</w:t>
      </w:r>
      <w:r w:rsidRPr="00BA76C4">
        <w:rPr>
          <w:lang w:val="ru-RU"/>
        </w:rPr>
        <w:t xml:space="preserve"> Российской Федерации и (или) </w:t>
      </w:r>
      <w:r>
        <w:rPr>
          <w:lang w:val="ru-RU"/>
        </w:rPr>
        <w:t>Республики Ты</w:t>
      </w:r>
      <w:r w:rsidR="003E0679">
        <w:rPr>
          <w:lang w:val="ru-RU"/>
        </w:rPr>
        <w:t>в</w:t>
      </w:r>
      <w:r>
        <w:rPr>
          <w:lang w:val="ru-RU"/>
        </w:rPr>
        <w:t>а</w:t>
      </w:r>
      <w:r w:rsidRPr="00BA76C4">
        <w:rPr>
          <w:lang w:val="ru-RU"/>
        </w:rPr>
        <w:t>,  том числе тех, требо</w:t>
      </w:r>
      <w:r w:rsidR="0053362B">
        <w:rPr>
          <w:lang w:val="ru-RU"/>
        </w:rPr>
        <w:t>в</w:t>
      </w:r>
      <w:r w:rsidRPr="00BA76C4">
        <w:rPr>
          <w:lang w:val="ru-RU"/>
        </w:rPr>
        <w:t xml:space="preserve">ания которых были учтены при </w:t>
      </w:r>
      <w:r w:rsidR="0053362B" w:rsidRPr="00BA76C4">
        <w:rPr>
          <w:lang w:val="ru-RU"/>
        </w:rPr>
        <w:t>подготовке</w:t>
      </w:r>
      <w:r w:rsidRPr="00BA76C4">
        <w:rPr>
          <w:lang w:val="ru-RU"/>
        </w:rPr>
        <w:t xml:space="preserve"> </w:t>
      </w:r>
      <w:r w:rsidR="000A090F">
        <w:rPr>
          <w:lang w:val="ru-RU"/>
        </w:rPr>
        <w:t>Модельных</w:t>
      </w:r>
      <w:r w:rsidRPr="00BA76C4">
        <w:rPr>
          <w:lang w:val="ru-RU"/>
        </w:rPr>
        <w:t xml:space="preserve"> МНГП </w:t>
      </w:r>
      <w:r w:rsidR="000A090F">
        <w:rPr>
          <w:lang w:val="ru-RU"/>
        </w:rPr>
        <w:t xml:space="preserve">районо </w:t>
      </w:r>
      <w:r w:rsidRPr="00BA76C4">
        <w:rPr>
          <w:lang w:val="ru-RU"/>
        </w:rPr>
        <w:t xml:space="preserve">и на которые дается ссылка  </w:t>
      </w:r>
      <w:r w:rsidR="000A090F">
        <w:rPr>
          <w:lang w:val="ru-RU"/>
        </w:rPr>
        <w:t>Модельных</w:t>
      </w:r>
      <w:r w:rsidR="000A090F" w:rsidRPr="00BA76C4">
        <w:rPr>
          <w:lang w:val="ru-RU"/>
        </w:rPr>
        <w:t xml:space="preserve"> МНГП </w:t>
      </w:r>
      <w:r w:rsidR="000A090F">
        <w:rPr>
          <w:lang w:val="ru-RU"/>
        </w:rPr>
        <w:t>районо</w:t>
      </w:r>
      <w:r w:rsidRPr="00BA76C4">
        <w:rPr>
          <w:lang w:val="ru-RU"/>
        </w:rPr>
        <w:t xml:space="preserve">, следует </w:t>
      </w:r>
      <w:r w:rsidR="0053362B" w:rsidRPr="00BA76C4">
        <w:rPr>
          <w:lang w:val="ru-RU"/>
        </w:rPr>
        <w:t>руководствоваться</w:t>
      </w:r>
      <w:r w:rsidRPr="00BA76C4">
        <w:rPr>
          <w:lang w:val="ru-RU"/>
        </w:rPr>
        <w:t xml:space="preserve"> нормами, </w:t>
      </w:r>
      <w:r w:rsidR="0053362B" w:rsidRPr="00BA76C4">
        <w:rPr>
          <w:lang w:val="ru-RU"/>
        </w:rPr>
        <w:t>водимыми</w:t>
      </w:r>
      <w:r w:rsidRPr="00BA76C4">
        <w:rPr>
          <w:lang w:val="ru-RU"/>
        </w:rPr>
        <w:t xml:space="preserve"> замен отмененных.</w:t>
      </w:r>
    </w:p>
    <w:p w:rsidR="005058E7" w:rsidRPr="00722162" w:rsidRDefault="003E0679" w:rsidP="005058E7">
      <w:pPr>
        <w:pStyle w:val="20"/>
        <w:numPr>
          <w:ilvl w:val="1"/>
          <w:numId w:val="13"/>
        </w:numPr>
        <w:ind w:left="0" w:firstLine="0"/>
      </w:pPr>
      <w:bookmarkStart w:id="262" w:name="_Toc498871958"/>
      <w:bookmarkStart w:id="263" w:name="_Toc513541994"/>
      <w:bookmarkStart w:id="264" w:name="_Toc527371665"/>
      <w:bookmarkStart w:id="265" w:name="OLE_LINK748"/>
      <w:bookmarkStart w:id="266" w:name="OLE_LINK553"/>
      <w:bookmarkStart w:id="267" w:name="OLE_LINK554"/>
      <w:r>
        <w:t>Район</w:t>
      </w:r>
      <w:r w:rsidR="005058E7" w:rsidRPr="00722162">
        <w:t xml:space="preserve"> применения расчетных показателей</w:t>
      </w:r>
      <w:bookmarkEnd w:id="262"/>
      <w:bookmarkEnd w:id="263"/>
      <w:bookmarkEnd w:id="264"/>
    </w:p>
    <w:bookmarkEnd w:id="265"/>
    <w:bookmarkEnd w:id="266"/>
    <w:bookmarkEnd w:id="267"/>
    <w:p w:rsidR="005058E7" w:rsidRDefault="0053362B" w:rsidP="005058E7">
      <w:pPr>
        <w:pStyle w:val="aff6"/>
        <w:rPr>
          <w:lang w:val="ru-RU"/>
        </w:rPr>
      </w:pPr>
      <w:r w:rsidRPr="00B63403">
        <w:rPr>
          <w:lang w:val="ru-RU"/>
        </w:rPr>
        <w:t>Действие</w:t>
      </w:r>
      <w:r w:rsidR="005058E7" w:rsidRPr="00B63403">
        <w:rPr>
          <w:lang w:val="ru-RU"/>
        </w:rPr>
        <w:t xml:space="preserve"> местных </w:t>
      </w:r>
      <w:r w:rsidRPr="00B63403">
        <w:rPr>
          <w:lang w:val="ru-RU"/>
        </w:rPr>
        <w:t>нормативов</w:t>
      </w:r>
      <w:r w:rsidR="005058E7" w:rsidRPr="00B63403">
        <w:rPr>
          <w:lang w:val="ru-RU"/>
        </w:rPr>
        <w:t xml:space="preserve"> градостроительного </w:t>
      </w:r>
      <w:r w:rsidRPr="00B63403">
        <w:rPr>
          <w:lang w:val="ru-RU"/>
        </w:rPr>
        <w:t>проектирования</w:t>
      </w:r>
      <w:r w:rsidR="005058E7" w:rsidRPr="00B63403">
        <w:rPr>
          <w:lang w:val="ru-RU"/>
        </w:rPr>
        <w:t xml:space="preserve"> муниципал</w:t>
      </w:r>
      <w:r w:rsidR="005058E7" w:rsidRPr="00B63403">
        <w:rPr>
          <w:lang w:val="ru-RU"/>
        </w:rPr>
        <w:t>ь</w:t>
      </w:r>
      <w:r w:rsidR="005058E7" w:rsidRPr="00B63403">
        <w:rPr>
          <w:lang w:val="ru-RU"/>
        </w:rPr>
        <w:t xml:space="preserve">ного района распространяется на </w:t>
      </w:r>
      <w:proofErr w:type="spellStart"/>
      <w:r w:rsidR="005058E7" w:rsidRPr="00B63403">
        <w:rPr>
          <w:lang w:val="ru-RU"/>
        </w:rPr>
        <w:t>сю</w:t>
      </w:r>
      <w:proofErr w:type="spellEnd"/>
      <w:r w:rsidR="005058E7" w:rsidRPr="00B63403">
        <w:rPr>
          <w:lang w:val="ru-RU"/>
        </w:rPr>
        <w:t xml:space="preserve"> территорию </w:t>
      </w:r>
      <w:r w:rsidR="005058E7" w:rsidRPr="009B35EA">
        <w:rPr>
          <w:lang w:val="ru-RU"/>
        </w:rPr>
        <w:t>муниципального района</w:t>
      </w:r>
      <w:r w:rsidR="005058E7">
        <w:rPr>
          <w:lang w:val="ru-RU"/>
        </w:rPr>
        <w:t xml:space="preserve">, </w:t>
      </w:r>
      <w:r w:rsidR="005058E7" w:rsidRPr="009B35EA">
        <w:rPr>
          <w:lang w:val="ru-RU"/>
        </w:rPr>
        <w:t xml:space="preserve">на </w:t>
      </w:r>
      <w:r w:rsidRPr="009B35EA">
        <w:rPr>
          <w:lang w:val="ru-RU"/>
        </w:rPr>
        <w:t>правоотн</w:t>
      </w:r>
      <w:r w:rsidRPr="009B35EA">
        <w:rPr>
          <w:lang w:val="ru-RU"/>
        </w:rPr>
        <w:t>о</w:t>
      </w:r>
      <w:r w:rsidRPr="009B35EA">
        <w:rPr>
          <w:lang w:val="ru-RU"/>
        </w:rPr>
        <w:t>шения</w:t>
      </w:r>
      <w:r w:rsidR="005058E7" w:rsidRPr="009B35EA">
        <w:rPr>
          <w:lang w:val="ru-RU"/>
        </w:rPr>
        <w:t xml:space="preserve">, </w:t>
      </w:r>
      <w:r w:rsidRPr="009B35EA">
        <w:rPr>
          <w:lang w:val="ru-RU"/>
        </w:rPr>
        <w:t>возникшие</w:t>
      </w:r>
      <w:r w:rsidR="005058E7" w:rsidRPr="009B35EA">
        <w:rPr>
          <w:lang w:val="ru-RU"/>
        </w:rPr>
        <w:t xml:space="preserve"> после </w:t>
      </w:r>
      <w:r w:rsidRPr="009B35EA">
        <w:rPr>
          <w:lang w:val="ru-RU"/>
        </w:rPr>
        <w:t>утверждения</w:t>
      </w:r>
      <w:r w:rsidR="005058E7" w:rsidRPr="009B35EA">
        <w:rPr>
          <w:lang w:val="ru-RU"/>
        </w:rPr>
        <w:t xml:space="preserve"> МНГП</w:t>
      </w:r>
      <w:r w:rsidR="00FE67B2">
        <w:rPr>
          <w:lang w:val="ru-RU"/>
        </w:rPr>
        <w:t xml:space="preserve"> района</w:t>
      </w:r>
      <w:r w:rsidR="005058E7" w:rsidRPr="009B35EA">
        <w:rPr>
          <w:lang w:val="ru-RU"/>
        </w:rPr>
        <w:t xml:space="preserve">. </w:t>
      </w:r>
      <w:r w:rsidR="005058E7">
        <w:rPr>
          <w:lang w:val="ru-RU"/>
        </w:rPr>
        <w:t>МНГП района</w:t>
      </w:r>
      <w:r w:rsidR="005058E7" w:rsidRPr="009B35EA">
        <w:rPr>
          <w:lang w:val="ru-RU"/>
        </w:rPr>
        <w:t xml:space="preserve"> </w:t>
      </w:r>
      <w:r w:rsidRPr="009B35EA">
        <w:rPr>
          <w:lang w:val="ru-RU"/>
        </w:rPr>
        <w:t>устанавливают</w:t>
      </w:r>
      <w:r w:rsidR="005058E7" w:rsidRPr="009B35EA">
        <w:rPr>
          <w:lang w:val="ru-RU"/>
        </w:rPr>
        <w:t xml:space="preserve"> </w:t>
      </w:r>
      <w:r w:rsidRPr="009B35EA">
        <w:rPr>
          <w:lang w:val="ru-RU"/>
        </w:rPr>
        <w:t>сов</w:t>
      </w:r>
      <w:r w:rsidRPr="009B35EA">
        <w:rPr>
          <w:lang w:val="ru-RU"/>
        </w:rPr>
        <w:t>о</w:t>
      </w:r>
      <w:r w:rsidRPr="009B35EA">
        <w:rPr>
          <w:lang w:val="ru-RU"/>
        </w:rPr>
        <w:t>купность</w:t>
      </w:r>
      <w:r w:rsidR="005058E7" w:rsidRPr="009B35EA">
        <w:rPr>
          <w:lang w:val="ru-RU"/>
        </w:rPr>
        <w:t xml:space="preserve"> расчетных показателей минимально допустимого уро</w:t>
      </w:r>
      <w:r>
        <w:rPr>
          <w:lang w:val="ru-RU"/>
        </w:rPr>
        <w:t>в</w:t>
      </w:r>
      <w:r w:rsidR="005058E7" w:rsidRPr="009B35EA">
        <w:rPr>
          <w:lang w:val="ru-RU"/>
        </w:rPr>
        <w:t>ня обеспеченности объе</w:t>
      </w:r>
      <w:r w:rsidR="005058E7" w:rsidRPr="009B35EA">
        <w:rPr>
          <w:lang w:val="ru-RU"/>
        </w:rPr>
        <w:t>к</w:t>
      </w:r>
      <w:r w:rsidR="005058E7" w:rsidRPr="009B35EA">
        <w:rPr>
          <w:lang w:val="ru-RU"/>
        </w:rPr>
        <w:t xml:space="preserve">тами местного значения муниципального </w:t>
      </w:r>
      <w:r w:rsidRPr="009B35EA">
        <w:rPr>
          <w:lang w:val="ru-RU"/>
        </w:rPr>
        <w:t>района населения</w:t>
      </w:r>
      <w:r w:rsidR="005058E7" w:rsidRPr="009B35EA">
        <w:rPr>
          <w:lang w:val="ru-RU"/>
        </w:rPr>
        <w:t xml:space="preserve"> </w:t>
      </w:r>
      <w:r w:rsidR="005058E7">
        <w:rPr>
          <w:lang w:val="ru-RU"/>
        </w:rPr>
        <w:t xml:space="preserve">муниципального </w:t>
      </w:r>
      <w:r w:rsidR="005058E7" w:rsidRPr="009B35EA">
        <w:rPr>
          <w:lang w:val="ru-RU"/>
        </w:rPr>
        <w:t>района и расчетных показателей максимально допустимого уро</w:t>
      </w:r>
      <w:r>
        <w:rPr>
          <w:lang w:val="ru-RU"/>
        </w:rPr>
        <w:t>в</w:t>
      </w:r>
      <w:r w:rsidR="005058E7" w:rsidRPr="009B35EA">
        <w:rPr>
          <w:lang w:val="ru-RU"/>
        </w:rPr>
        <w:t>ня территориальной доступности таких объекто</w:t>
      </w:r>
      <w:r>
        <w:rPr>
          <w:lang w:val="ru-RU"/>
        </w:rPr>
        <w:t>в</w:t>
      </w:r>
      <w:r w:rsidR="005058E7" w:rsidRPr="009B35EA">
        <w:rPr>
          <w:lang w:val="ru-RU"/>
        </w:rPr>
        <w:t xml:space="preserve"> для населения </w:t>
      </w:r>
      <w:r w:rsidR="005058E7">
        <w:rPr>
          <w:lang w:val="ru-RU"/>
        </w:rPr>
        <w:t xml:space="preserve">муниципального </w:t>
      </w:r>
      <w:r w:rsidR="005058E7" w:rsidRPr="009B35EA">
        <w:rPr>
          <w:lang w:val="ru-RU"/>
        </w:rPr>
        <w:t xml:space="preserve">района. </w:t>
      </w:r>
    </w:p>
    <w:p w:rsidR="005058E7" w:rsidRPr="009B35EA" w:rsidRDefault="005058E7" w:rsidP="005058E7">
      <w:pPr>
        <w:pStyle w:val="aff6"/>
        <w:rPr>
          <w:lang w:val="ru-RU"/>
        </w:rPr>
      </w:pPr>
      <w:r w:rsidRPr="009B35EA">
        <w:rPr>
          <w:lang w:val="ru-RU"/>
        </w:rPr>
        <w:t>Расчетные показатели минимально допустимого уро</w:t>
      </w:r>
      <w:r w:rsidR="0053362B">
        <w:rPr>
          <w:lang w:val="ru-RU"/>
        </w:rPr>
        <w:t>в</w:t>
      </w:r>
      <w:r w:rsidRPr="009B35EA">
        <w:rPr>
          <w:lang w:val="ru-RU"/>
        </w:rPr>
        <w:t>ня обеспеченности объектами местного значения муниципального района и расчетные показатели максимально допу</w:t>
      </w:r>
      <w:r w:rsidRPr="009B35EA">
        <w:rPr>
          <w:lang w:val="ru-RU"/>
        </w:rPr>
        <w:t>с</w:t>
      </w:r>
      <w:r w:rsidRPr="009B35EA">
        <w:rPr>
          <w:lang w:val="ru-RU"/>
        </w:rPr>
        <w:t>тимого уро</w:t>
      </w:r>
      <w:r w:rsidR="0053362B">
        <w:rPr>
          <w:lang w:val="ru-RU"/>
        </w:rPr>
        <w:t>в</w:t>
      </w:r>
      <w:r w:rsidRPr="009B35EA">
        <w:rPr>
          <w:lang w:val="ru-RU"/>
        </w:rPr>
        <w:t>ня территориальной доступности таких объекто</w:t>
      </w:r>
      <w:r w:rsidR="0053362B">
        <w:rPr>
          <w:lang w:val="ru-RU"/>
        </w:rPr>
        <w:t>в</w:t>
      </w:r>
      <w:r w:rsidRPr="009B35EA">
        <w:rPr>
          <w:lang w:val="ru-RU"/>
        </w:rPr>
        <w:t xml:space="preserve"> для населения муниципал</w:t>
      </w:r>
      <w:r w:rsidRPr="009B35EA">
        <w:rPr>
          <w:lang w:val="ru-RU"/>
        </w:rPr>
        <w:t>ь</w:t>
      </w:r>
      <w:r w:rsidRPr="009B35EA">
        <w:rPr>
          <w:lang w:val="ru-RU"/>
        </w:rPr>
        <w:t xml:space="preserve">ного района, </w:t>
      </w:r>
      <w:r w:rsidR="0053362B" w:rsidRPr="009B35EA">
        <w:rPr>
          <w:lang w:val="ru-RU"/>
        </w:rPr>
        <w:t>установленные</w:t>
      </w:r>
      <w:r w:rsidRPr="009B35EA">
        <w:rPr>
          <w:lang w:val="ru-RU"/>
        </w:rPr>
        <w:t xml:space="preserve">  </w:t>
      </w:r>
      <w:r>
        <w:rPr>
          <w:lang w:val="ru-RU"/>
        </w:rPr>
        <w:t>МНГП района</w:t>
      </w:r>
      <w:r w:rsidRPr="009B35EA">
        <w:rPr>
          <w:lang w:val="ru-RU"/>
        </w:rPr>
        <w:t>, применяются при подгото</w:t>
      </w:r>
      <w:r w:rsidR="0053362B">
        <w:rPr>
          <w:lang w:val="ru-RU"/>
        </w:rPr>
        <w:t>в</w:t>
      </w:r>
      <w:r w:rsidRPr="009B35EA">
        <w:rPr>
          <w:lang w:val="ru-RU"/>
        </w:rPr>
        <w:t>ке схемы террит</w:t>
      </w:r>
      <w:r w:rsidRPr="009B35EA">
        <w:rPr>
          <w:lang w:val="ru-RU"/>
        </w:rPr>
        <w:t>о</w:t>
      </w:r>
      <w:r w:rsidRPr="009B35EA">
        <w:rPr>
          <w:lang w:val="ru-RU"/>
        </w:rPr>
        <w:t xml:space="preserve">риального </w:t>
      </w:r>
      <w:r w:rsidR="0053362B" w:rsidRPr="009B35EA">
        <w:rPr>
          <w:lang w:val="ru-RU"/>
        </w:rPr>
        <w:t>планирования</w:t>
      </w:r>
      <w:r w:rsidRPr="009B35EA">
        <w:rPr>
          <w:lang w:val="ru-RU"/>
        </w:rPr>
        <w:t xml:space="preserve"> муниципального района, </w:t>
      </w:r>
      <w:r>
        <w:rPr>
          <w:lang w:val="ru-RU"/>
        </w:rPr>
        <w:t>генеральных плано</w:t>
      </w:r>
      <w:r w:rsidR="0053362B">
        <w:rPr>
          <w:lang w:val="ru-RU"/>
        </w:rPr>
        <w:t>в</w:t>
      </w:r>
      <w:r>
        <w:rPr>
          <w:lang w:val="ru-RU"/>
        </w:rPr>
        <w:t xml:space="preserve"> поселений, </w:t>
      </w:r>
      <w:r w:rsidR="0053362B">
        <w:rPr>
          <w:lang w:val="ru-RU"/>
        </w:rPr>
        <w:t>правил</w:t>
      </w:r>
      <w:r>
        <w:rPr>
          <w:lang w:val="ru-RU"/>
        </w:rPr>
        <w:t xml:space="preserve"> </w:t>
      </w:r>
      <w:r w:rsidR="0053362B">
        <w:rPr>
          <w:lang w:val="ru-RU"/>
        </w:rPr>
        <w:t>землепользования</w:t>
      </w:r>
      <w:r>
        <w:rPr>
          <w:lang w:val="ru-RU"/>
        </w:rPr>
        <w:t xml:space="preserve"> и застройки поселений, </w:t>
      </w:r>
      <w:r w:rsidRPr="009B35EA">
        <w:rPr>
          <w:lang w:val="ru-RU"/>
        </w:rPr>
        <w:t xml:space="preserve">документации по </w:t>
      </w:r>
      <w:r w:rsidR="0053362B" w:rsidRPr="009B35EA">
        <w:rPr>
          <w:lang w:val="ru-RU"/>
        </w:rPr>
        <w:t>планировке</w:t>
      </w:r>
      <w:r w:rsidRPr="009B35EA">
        <w:rPr>
          <w:lang w:val="ru-RU"/>
        </w:rPr>
        <w:t xml:space="preserve"> территории. </w:t>
      </w:r>
    </w:p>
    <w:p w:rsidR="005058E7" w:rsidRPr="00AA6525" w:rsidRDefault="005058E7" w:rsidP="005058E7">
      <w:pPr>
        <w:pStyle w:val="aff6"/>
        <w:rPr>
          <w:lang w:val="ru-RU"/>
        </w:rPr>
      </w:pPr>
      <w:r w:rsidRPr="00AA6525">
        <w:rPr>
          <w:lang w:val="ru-RU"/>
        </w:rPr>
        <w:t xml:space="preserve">Расчетные показатели подлежат применению разработчиком градостроительной документации, заказчиком градостроительной документации и иными </w:t>
      </w:r>
      <w:r w:rsidR="0053362B" w:rsidRPr="00AA6525">
        <w:rPr>
          <w:lang w:val="ru-RU"/>
        </w:rPr>
        <w:t>заинтересованными</w:t>
      </w:r>
      <w:r w:rsidRPr="00AA6525">
        <w:rPr>
          <w:lang w:val="ru-RU"/>
        </w:rPr>
        <w:t xml:space="preserve"> лицами при оценке </w:t>
      </w:r>
      <w:proofErr w:type="gramStart"/>
      <w:r w:rsidR="0053362B" w:rsidRPr="00AA6525">
        <w:rPr>
          <w:lang w:val="ru-RU"/>
        </w:rPr>
        <w:t>качества</w:t>
      </w:r>
      <w:r w:rsidRPr="00AA6525">
        <w:rPr>
          <w:lang w:val="ru-RU"/>
        </w:rPr>
        <w:t xml:space="preserve"> градостроительной документации  части </w:t>
      </w:r>
      <w:r w:rsidR="0053362B" w:rsidRPr="00AA6525">
        <w:rPr>
          <w:lang w:val="ru-RU"/>
        </w:rPr>
        <w:t>установления</w:t>
      </w:r>
      <w:r w:rsidRPr="00AA6525">
        <w:rPr>
          <w:lang w:val="ru-RU"/>
        </w:rPr>
        <w:t xml:space="preserve"> </w:t>
      </w:r>
      <w:r w:rsidR="0053362B" w:rsidRPr="00AA6525">
        <w:rPr>
          <w:lang w:val="ru-RU"/>
        </w:rPr>
        <w:t>соо</w:t>
      </w:r>
      <w:r w:rsidR="0053362B" w:rsidRPr="00AA6525">
        <w:rPr>
          <w:lang w:val="ru-RU"/>
        </w:rPr>
        <w:t>т</w:t>
      </w:r>
      <w:r w:rsidR="0053362B" w:rsidRPr="00AA6525">
        <w:rPr>
          <w:lang w:val="ru-RU"/>
        </w:rPr>
        <w:t>ветствия</w:t>
      </w:r>
      <w:r w:rsidRPr="00AA6525">
        <w:rPr>
          <w:lang w:val="ru-RU"/>
        </w:rPr>
        <w:t xml:space="preserve"> её решений</w:t>
      </w:r>
      <w:proofErr w:type="gramEnd"/>
      <w:r w:rsidRPr="00AA6525">
        <w:rPr>
          <w:lang w:val="ru-RU"/>
        </w:rPr>
        <w:t xml:space="preserve"> целям </w:t>
      </w:r>
      <w:r w:rsidR="0053362B" w:rsidRPr="00AA6525">
        <w:rPr>
          <w:lang w:val="ru-RU"/>
        </w:rPr>
        <w:t>повышения</w:t>
      </w:r>
      <w:r w:rsidRPr="00AA6525">
        <w:rPr>
          <w:lang w:val="ru-RU"/>
        </w:rPr>
        <w:t xml:space="preserve"> </w:t>
      </w:r>
      <w:r w:rsidR="0053362B" w:rsidRPr="00AA6525">
        <w:rPr>
          <w:lang w:val="ru-RU"/>
        </w:rPr>
        <w:t>качества</w:t>
      </w:r>
      <w:r w:rsidRPr="00AA6525">
        <w:rPr>
          <w:lang w:val="ru-RU"/>
        </w:rPr>
        <w:t xml:space="preserve"> жизни населения. </w:t>
      </w:r>
    </w:p>
    <w:p w:rsidR="005058E7" w:rsidRPr="009B35EA" w:rsidRDefault="005058E7" w:rsidP="005058E7">
      <w:pPr>
        <w:pStyle w:val="aff6"/>
        <w:rPr>
          <w:lang w:val="ru-RU"/>
        </w:rPr>
      </w:pPr>
      <w:r w:rsidRPr="009B35EA">
        <w:rPr>
          <w:lang w:val="ru-RU"/>
        </w:rPr>
        <w:t xml:space="preserve">Расчетные показатели применяются также при </w:t>
      </w:r>
      <w:r w:rsidR="0053362B" w:rsidRPr="009B35EA">
        <w:rPr>
          <w:lang w:val="ru-RU"/>
        </w:rPr>
        <w:t>осуществлении</w:t>
      </w:r>
      <w:r w:rsidRPr="009B35EA">
        <w:rPr>
          <w:lang w:val="ru-RU"/>
        </w:rPr>
        <w:t xml:space="preserve"> </w:t>
      </w:r>
      <w:r w:rsidR="0053362B" w:rsidRPr="009B35EA">
        <w:rPr>
          <w:lang w:val="ru-RU"/>
        </w:rPr>
        <w:t>государственного</w:t>
      </w:r>
      <w:r w:rsidRPr="009B35EA">
        <w:rPr>
          <w:lang w:val="ru-RU"/>
        </w:rPr>
        <w:t xml:space="preserve"> </w:t>
      </w:r>
      <w:proofErr w:type="gramStart"/>
      <w:r w:rsidRPr="009B35EA">
        <w:rPr>
          <w:lang w:val="ru-RU"/>
        </w:rPr>
        <w:t>контроля за</w:t>
      </w:r>
      <w:proofErr w:type="gramEnd"/>
      <w:r w:rsidRPr="009B35EA">
        <w:rPr>
          <w:lang w:val="ru-RU"/>
        </w:rPr>
        <w:t xml:space="preserve"> соблюдением органами местного </w:t>
      </w:r>
      <w:r w:rsidR="0053362B" w:rsidRPr="009B35EA">
        <w:rPr>
          <w:lang w:val="ru-RU"/>
        </w:rPr>
        <w:t>самоуправления</w:t>
      </w:r>
      <w:r w:rsidRPr="009B35EA">
        <w:rPr>
          <w:lang w:val="ru-RU"/>
        </w:rPr>
        <w:t xml:space="preserve"> муниципального района </w:t>
      </w:r>
      <w:r w:rsidR="0053362B" w:rsidRPr="009B35EA">
        <w:rPr>
          <w:lang w:val="ru-RU"/>
        </w:rPr>
        <w:t>законодательства</w:t>
      </w:r>
      <w:r w:rsidRPr="009B35EA">
        <w:rPr>
          <w:lang w:val="ru-RU"/>
        </w:rPr>
        <w:t xml:space="preserve"> о градостроительной деятельности. </w:t>
      </w:r>
    </w:p>
    <w:p w:rsidR="00A86A6E" w:rsidRPr="00A87EC2" w:rsidRDefault="005058E7" w:rsidP="005058E7">
      <w:pPr>
        <w:widowControl w:val="0"/>
      </w:pPr>
      <w:r w:rsidRPr="00A87EC2">
        <w:t xml:space="preserve">Характер </w:t>
      </w:r>
      <w:r w:rsidR="0053362B" w:rsidRPr="00A87EC2">
        <w:t>использования</w:t>
      </w:r>
      <w:r w:rsidRPr="00A87EC2">
        <w:t xml:space="preserve"> расчетных показателей, их определение и </w:t>
      </w:r>
      <w:r w:rsidR="0053362B" w:rsidRPr="00A87EC2">
        <w:t>установление</w:t>
      </w:r>
      <w:r w:rsidRPr="00A87EC2">
        <w:t xml:space="preserve"> </w:t>
      </w:r>
      <w:r w:rsidR="0053362B" w:rsidRPr="00A87EC2">
        <w:t>указывают</w:t>
      </w:r>
      <w:r w:rsidRPr="00A87EC2">
        <w:t xml:space="preserve"> на то, что они могут и должны </w:t>
      </w:r>
      <w:r w:rsidR="0053362B" w:rsidRPr="00A87EC2">
        <w:t>использоваться</w:t>
      </w:r>
      <w:r w:rsidRPr="00A87EC2">
        <w:t xml:space="preserve"> не только  градостроительной деятельности, но и  сфере </w:t>
      </w:r>
      <w:r w:rsidR="0053362B" w:rsidRPr="00A87EC2">
        <w:t>государственного</w:t>
      </w:r>
      <w:r w:rsidRPr="00A87EC2">
        <w:t xml:space="preserve"> и муниципального </w:t>
      </w:r>
      <w:r w:rsidR="0053362B" w:rsidRPr="00A87EC2">
        <w:t>управления</w:t>
      </w:r>
      <w:r w:rsidRPr="00A87EC2">
        <w:t>, сфере экон</w:t>
      </w:r>
      <w:r w:rsidRPr="00A87EC2">
        <w:t>о</w:t>
      </w:r>
      <w:r w:rsidRPr="00A87EC2">
        <w:lastRenderedPageBreak/>
        <w:t xml:space="preserve">мического </w:t>
      </w:r>
      <w:r w:rsidR="0053362B" w:rsidRPr="00A87EC2">
        <w:t>развития</w:t>
      </w:r>
      <w:r w:rsidRPr="00A87EC2">
        <w:t xml:space="preserve"> (например, при оформлении заключения органа местного </w:t>
      </w:r>
      <w:r w:rsidR="0053362B" w:rsidRPr="00A87EC2">
        <w:t>самоупра</w:t>
      </w:r>
      <w:r w:rsidR="0053362B" w:rsidRPr="00A87EC2">
        <w:t>в</w:t>
      </w:r>
      <w:r w:rsidR="0053362B" w:rsidRPr="00A87EC2">
        <w:t>ления</w:t>
      </w:r>
      <w:r w:rsidRPr="00A87EC2">
        <w:t xml:space="preserve"> муниципального района о потребности (об </w:t>
      </w:r>
      <w:r w:rsidR="0053362B" w:rsidRPr="00A87EC2">
        <w:t>отсутствии</w:t>
      </w:r>
      <w:r w:rsidRPr="00A87EC2">
        <w:t xml:space="preserve"> потребности)  </w:t>
      </w:r>
      <w:r w:rsidR="0053362B" w:rsidRPr="00A87EC2">
        <w:t>общественных</w:t>
      </w:r>
      <w:r w:rsidRPr="00A87EC2">
        <w:t xml:space="preserve"> объектах). </w:t>
      </w:r>
      <w:bookmarkStart w:id="268" w:name="OLE_LINK366"/>
      <w:bookmarkStart w:id="269" w:name="OLE_LINK367"/>
      <w:bookmarkStart w:id="270" w:name="OLE_LINK368"/>
      <w:bookmarkStart w:id="271" w:name="OLE_LINK369"/>
      <w:bookmarkStart w:id="272" w:name="_Toc483046937"/>
      <w:r w:rsidR="00A86A6E" w:rsidRPr="00A87EC2">
        <w:br w:type="page"/>
      </w:r>
    </w:p>
    <w:p w:rsidR="00A86A6E" w:rsidRPr="00A87EC2" w:rsidRDefault="00A86A6E" w:rsidP="00A86A6E">
      <w:pPr>
        <w:pStyle w:val="11"/>
      </w:pPr>
      <w:bookmarkStart w:id="273" w:name="OLE_LINK333"/>
      <w:bookmarkStart w:id="274" w:name="OLE_LINK334"/>
      <w:bookmarkStart w:id="275" w:name="_Toc483049293"/>
      <w:bookmarkStart w:id="276" w:name="_Toc527371666"/>
      <w:r w:rsidRPr="00A87EC2">
        <w:lastRenderedPageBreak/>
        <w:t>Приложение</w:t>
      </w:r>
      <w:r w:rsidR="004A5C36" w:rsidRPr="00A87EC2">
        <w:t xml:space="preserve"> 1</w:t>
      </w:r>
      <w:r w:rsidRPr="00A87EC2">
        <w:t xml:space="preserve">. </w:t>
      </w:r>
      <w:bookmarkEnd w:id="273"/>
      <w:bookmarkEnd w:id="274"/>
      <w:r w:rsidRPr="00A87EC2">
        <w:t>Норматино-пра</w:t>
      </w:r>
      <w:r w:rsidR="003E0679">
        <w:t>в</w:t>
      </w:r>
      <w:r w:rsidRPr="00A87EC2">
        <w:t>о</w:t>
      </w:r>
      <w:r w:rsidR="003E0679">
        <w:t>в</w:t>
      </w:r>
      <w:r w:rsidRPr="00A87EC2">
        <w:t>ая база</w:t>
      </w:r>
      <w:bookmarkEnd w:id="275"/>
      <w:bookmarkEnd w:id="276"/>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77" w:name="_Toc494214989"/>
      <w:bookmarkStart w:id="278" w:name="_Toc527371667"/>
      <w:bookmarkEnd w:id="5"/>
      <w:bookmarkEnd w:id="6"/>
      <w:bookmarkEnd w:id="268"/>
      <w:bookmarkEnd w:id="269"/>
      <w:bookmarkEnd w:id="270"/>
      <w:bookmarkEnd w:id="271"/>
      <w:bookmarkEnd w:id="272"/>
      <w:r w:rsidRPr="00A87EC2">
        <w:rPr>
          <w:rFonts w:eastAsia="Times New Roman" w:cs="Arial"/>
          <w:bCs/>
          <w:i/>
          <w:szCs w:val="26"/>
        </w:rPr>
        <w:t>Федеральные законы</w:t>
      </w:r>
      <w:bookmarkEnd w:id="277"/>
      <w:bookmarkEnd w:id="278"/>
    </w:p>
    <w:p w:rsidR="00526D07" w:rsidRDefault="00526D07" w:rsidP="00526D07">
      <w:pPr>
        <w:pStyle w:val="affb"/>
        <w:numPr>
          <w:ilvl w:val="0"/>
          <w:numId w:val="19"/>
        </w:numPr>
        <w:rPr>
          <w:rFonts w:eastAsia="Times New Roman" w:cs="Arial"/>
          <w:bCs/>
          <w:szCs w:val="26"/>
        </w:rPr>
      </w:pPr>
      <w:bookmarkStart w:id="279" w:name="OLE_LINK24"/>
      <w:bookmarkStart w:id="280" w:name="OLE_LINK25"/>
      <w:bookmarkStart w:id="281" w:name="_Toc494214990"/>
      <w:r w:rsidRPr="00DC17F0">
        <w:rPr>
          <w:szCs w:val="24"/>
        </w:rPr>
        <w:t xml:space="preserve">Градостроительный кодекс Российской Федерации от 29.12.2004 </w:t>
      </w:r>
      <w:r>
        <w:rPr>
          <w:szCs w:val="24"/>
        </w:rPr>
        <w:t>№ </w:t>
      </w:r>
      <w:r w:rsidRPr="00DC17F0">
        <w:rPr>
          <w:szCs w:val="24"/>
        </w:rPr>
        <w:t xml:space="preserve">190-ФЗ (ред. от </w:t>
      </w:r>
      <w:r w:rsidRPr="006E6749">
        <w:rPr>
          <w:rFonts w:eastAsia="Times New Roman" w:cs="Arial"/>
          <w:bCs/>
          <w:szCs w:val="26"/>
        </w:rPr>
        <w:t>23.04.2018</w:t>
      </w:r>
      <w:r>
        <w:rPr>
          <w:rFonts w:eastAsia="Times New Roman" w:cs="Arial"/>
          <w:bCs/>
          <w:szCs w:val="26"/>
        </w:rPr>
        <w:t>).</w:t>
      </w:r>
    </w:p>
    <w:p w:rsidR="003F78EF" w:rsidRPr="006072F5" w:rsidRDefault="003F78EF" w:rsidP="003F78EF">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06.10.2003 </w:t>
      </w:r>
      <w:r>
        <w:rPr>
          <w:rFonts w:eastAsia="Times New Roman" w:cs="Arial"/>
          <w:bCs/>
          <w:szCs w:val="26"/>
        </w:rPr>
        <w:t>№ </w:t>
      </w:r>
      <w:r w:rsidRPr="006072F5">
        <w:rPr>
          <w:rFonts w:eastAsia="Times New Roman" w:cs="Arial"/>
          <w:bCs/>
          <w:szCs w:val="26"/>
        </w:rPr>
        <w:t xml:space="preserve">131-ФЗ «Об общих принципах организации местного </w:t>
      </w:r>
      <w:r w:rsidR="0053362B" w:rsidRPr="006072F5">
        <w:rPr>
          <w:rFonts w:eastAsia="Times New Roman" w:cs="Arial"/>
          <w:bCs/>
          <w:szCs w:val="26"/>
        </w:rPr>
        <w:t>самоуправления</w:t>
      </w:r>
      <w:r w:rsidRPr="006072F5">
        <w:rPr>
          <w:rFonts w:eastAsia="Times New Roman" w:cs="Arial"/>
          <w:bCs/>
          <w:szCs w:val="26"/>
        </w:rPr>
        <w:t xml:space="preserve">  Российской Федерации» (ред. от </w:t>
      </w:r>
      <w:r w:rsidRPr="006E6749">
        <w:rPr>
          <w:rFonts w:eastAsia="Times New Roman" w:cs="Arial"/>
          <w:bCs/>
          <w:szCs w:val="26"/>
        </w:rPr>
        <w:t>18.04.2018</w:t>
      </w:r>
      <w:r w:rsidRPr="006072F5">
        <w:rPr>
          <w:rFonts w:eastAsia="Times New Roman" w:cs="Arial"/>
          <w:bCs/>
          <w:szCs w:val="26"/>
        </w:rPr>
        <w:t>).</w:t>
      </w:r>
    </w:p>
    <w:p w:rsidR="00526D07" w:rsidRDefault="00526D07" w:rsidP="00526D07">
      <w:pPr>
        <w:pStyle w:val="affb"/>
        <w:numPr>
          <w:ilvl w:val="0"/>
          <w:numId w:val="19"/>
        </w:numPr>
        <w:rPr>
          <w:rFonts w:eastAsia="Times New Roman" w:cs="Arial"/>
          <w:bCs/>
          <w:szCs w:val="26"/>
        </w:rPr>
      </w:pPr>
      <w:r w:rsidRPr="006072F5">
        <w:rPr>
          <w:rFonts w:eastAsia="Times New Roman" w:cs="Arial"/>
          <w:bCs/>
          <w:szCs w:val="26"/>
        </w:rPr>
        <w:t xml:space="preserve">Федеральный закон от 22.07.2008 </w:t>
      </w:r>
      <w:r>
        <w:rPr>
          <w:rFonts w:eastAsia="Times New Roman" w:cs="Arial"/>
          <w:bCs/>
          <w:szCs w:val="26"/>
        </w:rPr>
        <w:t>№ </w:t>
      </w:r>
      <w:r w:rsidRPr="006072F5">
        <w:rPr>
          <w:rFonts w:eastAsia="Times New Roman" w:cs="Arial"/>
          <w:bCs/>
          <w:szCs w:val="26"/>
        </w:rPr>
        <w:t xml:space="preserve">123-ФЗ «Технический регламент о </w:t>
      </w:r>
      <w:proofErr w:type="spellStart"/>
      <w:r w:rsidRPr="006072F5">
        <w:rPr>
          <w:rFonts w:eastAsia="Times New Roman" w:cs="Arial"/>
          <w:bCs/>
          <w:szCs w:val="26"/>
        </w:rPr>
        <w:t>требоаниях</w:t>
      </w:r>
      <w:proofErr w:type="spellEnd"/>
      <w:r w:rsidRPr="006072F5">
        <w:rPr>
          <w:rFonts w:eastAsia="Times New Roman" w:cs="Arial"/>
          <w:bCs/>
          <w:szCs w:val="26"/>
        </w:rPr>
        <w:t xml:space="preserve"> пожарной безопасности» (ред. от 29.07.2017).</w:t>
      </w:r>
    </w:p>
    <w:p w:rsidR="003F78EF" w:rsidRPr="003F78EF" w:rsidRDefault="003F78EF" w:rsidP="00685964">
      <w:pPr>
        <w:pStyle w:val="affb"/>
        <w:numPr>
          <w:ilvl w:val="0"/>
          <w:numId w:val="19"/>
        </w:numPr>
        <w:rPr>
          <w:rFonts w:eastAsia="Times New Roman" w:cs="Arial"/>
          <w:bCs/>
          <w:szCs w:val="26"/>
        </w:rPr>
      </w:pPr>
      <w:r w:rsidRPr="003F78EF">
        <w:rPr>
          <w:rFonts w:eastAsia="Times New Roman" w:cs="Times New Roman"/>
          <w:szCs w:val="24"/>
        </w:rPr>
        <w:t>Федеральный закон от 30.12.2009 № 384-ФЗ «Технический регламент о безопасн</w:t>
      </w:r>
      <w:r w:rsidRPr="003F78EF">
        <w:rPr>
          <w:rFonts w:eastAsia="Times New Roman" w:cs="Times New Roman"/>
          <w:szCs w:val="24"/>
        </w:rPr>
        <w:t>о</w:t>
      </w:r>
      <w:r w:rsidRPr="003F78EF">
        <w:rPr>
          <w:rFonts w:eastAsia="Times New Roman" w:cs="Times New Roman"/>
          <w:szCs w:val="24"/>
        </w:rPr>
        <w:t>сти зданий и сооружений» (ред. от 02.07.2013).</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2" w:name="_Toc527371668"/>
      <w:bookmarkEnd w:id="279"/>
      <w:bookmarkEnd w:id="280"/>
      <w:r w:rsidRPr="00A87EC2">
        <w:rPr>
          <w:rFonts w:eastAsia="Times New Roman" w:cs="Arial"/>
          <w:bCs/>
          <w:i/>
          <w:szCs w:val="26"/>
        </w:rPr>
        <w:t xml:space="preserve">Иные </w:t>
      </w:r>
      <w:r w:rsidR="0053362B" w:rsidRPr="00A87EC2">
        <w:rPr>
          <w:rFonts w:eastAsia="Times New Roman" w:cs="Arial"/>
          <w:bCs/>
          <w:i/>
          <w:szCs w:val="26"/>
        </w:rPr>
        <w:t>нормативные</w:t>
      </w:r>
      <w:r w:rsidRPr="00A87EC2">
        <w:rPr>
          <w:rFonts w:eastAsia="Times New Roman" w:cs="Arial"/>
          <w:bCs/>
          <w:i/>
          <w:szCs w:val="26"/>
        </w:rPr>
        <w:t xml:space="preserve"> акты Российской Федерации</w:t>
      </w:r>
      <w:bookmarkEnd w:id="281"/>
      <w:bookmarkEnd w:id="282"/>
    </w:p>
    <w:p w:rsidR="00526D07" w:rsidRPr="00903F22" w:rsidRDefault="0053362B" w:rsidP="00526D07">
      <w:pPr>
        <w:pStyle w:val="affb"/>
        <w:numPr>
          <w:ilvl w:val="0"/>
          <w:numId w:val="19"/>
        </w:numPr>
        <w:rPr>
          <w:rFonts w:eastAsia="Times New Roman" w:cs="Arial"/>
          <w:bCs/>
          <w:szCs w:val="26"/>
        </w:rPr>
      </w:pPr>
      <w:bookmarkStart w:id="283" w:name="_Toc494214991"/>
      <w:r w:rsidRPr="00903F22">
        <w:rPr>
          <w:rFonts w:eastAsia="Times New Roman" w:cs="Arial"/>
          <w:bCs/>
          <w:szCs w:val="26"/>
        </w:rPr>
        <w:t>Постановление</w:t>
      </w:r>
      <w:r w:rsidR="00526D07" w:rsidRPr="00903F22">
        <w:rPr>
          <w:rFonts w:eastAsia="Times New Roman" w:cs="Arial"/>
          <w:bCs/>
          <w:szCs w:val="26"/>
        </w:rPr>
        <w:t xml:space="preserve"> </w:t>
      </w:r>
      <w:r w:rsidRPr="00903F22">
        <w:rPr>
          <w:rFonts w:eastAsia="Times New Roman" w:cs="Arial"/>
          <w:bCs/>
          <w:szCs w:val="26"/>
        </w:rPr>
        <w:t>Правительства</w:t>
      </w:r>
      <w:r w:rsidR="00526D07" w:rsidRPr="00903F22">
        <w:rPr>
          <w:rFonts w:eastAsia="Times New Roman" w:cs="Arial"/>
          <w:bCs/>
          <w:szCs w:val="26"/>
        </w:rPr>
        <w:t xml:space="preserve"> РФ от 26.12.2014 </w:t>
      </w:r>
      <w:r w:rsidR="00526D07">
        <w:rPr>
          <w:rFonts w:eastAsia="Times New Roman" w:cs="Arial"/>
          <w:bCs/>
          <w:szCs w:val="26"/>
        </w:rPr>
        <w:t>№ </w:t>
      </w:r>
      <w:r w:rsidR="00526D07" w:rsidRPr="00903F22">
        <w:rPr>
          <w:rFonts w:eastAsia="Times New Roman" w:cs="Arial"/>
          <w:bCs/>
          <w:szCs w:val="26"/>
        </w:rPr>
        <w:t xml:space="preserve">1521 «Об </w:t>
      </w:r>
      <w:r w:rsidRPr="00903F22">
        <w:rPr>
          <w:rFonts w:eastAsia="Times New Roman" w:cs="Arial"/>
          <w:bCs/>
          <w:szCs w:val="26"/>
        </w:rPr>
        <w:t>утверждении</w:t>
      </w:r>
      <w:r w:rsidR="00526D07" w:rsidRPr="00903F22">
        <w:rPr>
          <w:rFonts w:eastAsia="Times New Roman" w:cs="Arial"/>
          <w:bCs/>
          <w:szCs w:val="26"/>
        </w:rPr>
        <w:t xml:space="preserve"> перечня национальных </w:t>
      </w:r>
      <w:r w:rsidRPr="00903F22">
        <w:rPr>
          <w:rFonts w:eastAsia="Times New Roman" w:cs="Arial"/>
          <w:bCs/>
          <w:szCs w:val="26"/>
        </w:rPr>
        <w:t>стандартов</w:t>
      </w:r>
      <w:r w:rsidR="00526D07" w:rsidRPr="00903F22">
        <w:rPr>
          <w:rFonts w:eastAsia="Times New Roman" w:cs="Arial"/>
          <w:bCs/>
          <w:szCs w:val="26"/>
        </w:rPr>
        <w:t xml:space="preserve"> и </w:t>
      </w:r>
      <w:proofErr w:type="spellStart"/>
      <w:r w:rsidR="00526D07" w:rsidRPr="00903F22">
        <w:rPr>
          <w:rFonts w:eastAsia="Times New Roman" w:cs="Arial"/>
          <w:bCs/>
          <w:szCs w:val="26"/>
        </w:rPr>
        <w:t>содо</w:t>
      </w:r>
      <w:proofErr w:type="spellEnd"/>
      <w:r w:rsidR="00526D07" w:rsidRPr="00903F22">
        <w:rPr>
          <w:rFonts w:eastAsia="Times New Roman" w:cs="Arial"/>
          <w:bCs/>
          <w:szCs w:val="26"/>
        </w:rPr>
        <w:t xml:space="preserve"> </w:t>
      </w:r>
      <w:r w:rsidRPr="00903F22">
        <w:rPr>
          <w:rFonts w:eastAsia="Times New Roman" w:cs="Arial"/>
          <w:bCs/>
          <w:szCs w:val="26"/>
        </w:rPr>
        <w:t>правил</w:t>
      </w:r>
      <w:r w:rsidR="00526D07" w:rsidRPr="00903F22">
        <w:rPr>
          <w:rFonts w:eastAsia="Times New Roman" w:cs="Arial"/>
          <w:bCs/>
          <w:szCs w:val="26"/>
        </w:rPr>
        <w:t xml:space="preserve"> (частей таких </w:t>
      </w:r>
      <w:r w:rsidRPr="00903F22">
        <w:rPr>
          <w:rFonts w:eastAsia="Times New Roman" w:cs="Arial"/>
          <w:bCs/>
          <w:szCs w:val="26"/>
        </w:rPr>
        <w:t>стандартов</w:t>
      </w:r>
      <w:r w:rsidR="00526D07" w:rsidRPr="00903F22">
        <w:rPr>
          <w:rFonts w:eastAsia="Times New Roman" w:cs="Arial"/>
          <w:bCs/>
          <w:szCs w:val="26"/>
        </w:rPr>
        <w:t xml:space="preserve"> и </w:t>
      </w:r>
      <w:proofErr w:type="spellStart"/>
      <w:r w:rsidR="00526D07" w:rsidRPr="00903F22">
        <w:rPr>
          <w:rFonts w:eastAsia="Times New Roman" w:cs="Arial"/>
          <w:bCs/>
          <w:szCs w:val="26"/>
        </w:rPr>
        <w:t>содо</w:t>
      </w:r>
      <w:proofErr w:type="spellEnd"/>
      <w:r w:rsidR="00526D07" w:rsidRPr="00903F22">
        <w:rPr>
          <w:rFonts w:eastAsia="Times New Roman" w:cs="Arial"/>
          <w:bCs/>
          <w:szCs w:val="26"/>
        </w:rPr>
        <w:t xml:space="preserve"> </w:t>
      </w:r>
      <w:r w:rsidRPr="00903F22">
        <w:rPr>
          <w:rFonts w:eastAsia="Times New Roman" w:cs="Arial"/>
          <w:bCs/>
          <w:szCs w:val="26"/>
        </w:rPr>
        <w:t>правил</w:t>
      </w:r>
      <w:r w:rsidR="00526D07" w:rsidRPr="00903F22">
        <w:rPr>
          <w:rFonts w:eastAsia="Times New Roman" w:cs="Arial"/>
          <w:bCs/>
          <w:szCs w:val="26"/>
        </w:rPr>
        <w:t>),  результате применения которых на обязательной осно</w:t>
      </w:r>
      <w:r>
        <w:rPr>
          <w:rFonts w:eastAsia="Times New Roman" w:cs="Arial"/>
          <w:bCs/>
          <w:szCs w:val="26"/>
        </w:rPr>
        <w:t>в</w:t>
      </w:r>
      <w:r w:rsidR="00526D07" w:rsidRPr="00903F22">
        <w:rPr>
          <w:rFonts w:eastAsia="Times New Roman" w:cs="Arial"/>
          <w:bCs/>
          <w:szCs w:val="26"/>
        </w:rPr>
        <w:t xml:space="preserve">е </w:t>
      </w:r>
      <w:r w:rsidRPr="00903F22">
        <w:rPr>
          <w:rFonts w:eastAsia="Times New Roman" w:cs="Arial"/>
          <w:bCs/>
          <w:szCs w:val="26"/>
        </w:rPr>
        <w:t>обеспечивается</w:t>
      </w:r>
      <w:r w:rsidR="00526D07" w:rsidRPr="00903F22">
        <w:rPr>
          <w:rFonts w:eastAsia="Times New Roman" w:cs="Arial"/>
          <w:bCs/>
          <w:szCs w:val="26"/>
        </w:rPr>
        <w:t xml:space="preserve"> соблюд</w:t>
      </w:r>
      <w:r w:rsidR="00526D07" w:rsidRPr="00903F22">
        <w:rPr>
          <w:rFonts w:eastAsia="Times New Roman" w:cs="Arial"/>
          <w:bCs/>
          <w:szCs w:val="26"/>
        </w:rPr>
        <w:t>е</w:t>
      </w:r>
      <w:r w:rsidR="00526D07" w:rsidRPr="00903F22">
        <w:rPr>
          <w:rFonts w:eastAsia="Times New Roman" w:cs="Arial"/>
          <w:bCs/>
          <w:szCs w:val="26"/>
        </w:rPr>
        <w:t xml:space="preserve">ние </w:t>
      </w:r>
      <w:r w:rsidRPr="00903F22">
        <w:rPr>
          <w:rFonts w:eastAsia="Times New Roman" w:cs="Arial"/>
          <w:bCs/>
          <w:szCs w:val="26"/>
        </w:rPr>
        <w:t>требований</w:t>
      </w:r>
      <w:r w:rsidR="00526D07" w:rsidRPr="00903F22">
        <w:rPr>
          <w:rFonts w:eastAsia="Times New Roman" w:cs="Arial"/>
          <w:bCs/>
          <w:szCs w:val="26"/>
        </w:rPr>
        <w:t xml:space="preserve"> Федерального закона «Технический регламент о безопасности зд</w:t>
      </w:r>
      <w:r w:rsidR="00526D07" w:rsidRPr="00903F22">
        <w:rPr>
          <w:rFonts w:eastAsia="Times New Roman" w:cs="Arial"/>
          <w:bCs/>
          <w:szCs w:val="26"/>
        </w:rPr>
        <w:t>а</w:t>
      </w:r>
      <w:r w:rsidR="00526D07" w:rsidRPr="00903F22">
        <w:rPr>
          <w:rFonts w:eastAsia="Times New Roman" w:cs="Arial"/>
          <w:bCs/>
          <w:szCs w:val="26"/>
        </w:rPr>
        <w:t>ний и сооружений» (ред. от 07.12.2016).</w:t>
      </w:r>
    </w:p>
    <w:p w:rsidR="003E5CB5" w:rsidRDefault="003E5CB5" w:rsidP="003E5CB5">
      <w:pPr>
        <w:pStyle w:val="affb"/>
        <w:numPr>
          <w:ilvl w:val="0"/>
          <w:numId w:val="19"/>
        </w:numPr>
        <w:rPr>
          <w:rFonts w:cs="Arial"/>
          <w:bCs/>
          <w:szCs w:val="26"/>
        </w:rPr>
      </w:pPr>
      <w:r w:rsidRPr="00493EF8">
        <w:rPr>
          <w:rFonts w:cs="Arial"/>
          <w:bCs/>
          <w:szCs w:val="26"/>
        </w:rPr>
        <w:t xml:space="preserve">Письмо </w:t>
      </w:r>
      <w:proofErr w:type="spellStart"/>
      <w:r w:rsidRPr="00493EF8">
        <w:rPr>
          <w:rFonts w:cs="Arial"/>
          <w:bCs/>
          <w:szCs w:val="26"/>
        </w:rPr>
        <w:t>Минобрнауки</w:t>
      </w:r>
      <w:proofErr w:type="spellEnd"/>
      <w:r w:rsidRPr="00493EF8">
        <w:rPr>
          <w:rFonts w:cs="Arial"/>
          <w:bCs/>
          <w:szCs w:val="26"/>
        </w:rPr>
        <w:t xml:space="preserve"> России от 04.05.2016 </w:t>
      </w:r>
      <w:r>
        <w:rPr>
          <w:rFonts w:cs="Arial"/>
          <w:bCs/>
          <w:szCs w:val="26"/>
        </w:rPr>
        <w:t>№ </w:t>
      </w:r>
      <w:r w:rsidRPr="00493EF8">
        <w:rPr>
          <w:rFonts w:cs="Arial"/>
          <w:bCs/>
          <w:szCs w:val="26"/>
        </w:rPr>
        <w:t xml:space="preserve">АК-950/02 </w:t>
      </w:r>
      <w:r w:rsidRPr="00221AAA">
        <w:rPr>
          <w:rFonts w:cs="Arial"/>
          <w:bCs/>
          <w:szCs w:val="26"/>
        </w:rPr>
        <w:t>«О методических рек</w:t>
      </w:r>
      <w:r w:rsidRPr="00221AAA">
        <w:rPr>
          <w:rFonts w:cs="Arial"/>
          <w:bCs/>
          <w:szCs w:val="26"/>
        </w:rPr>
        <w:t>о</w:t>
      </w:r>
      <w:r w:rsidRPr="00221AAA">
        <w:rPr>
          <w:rFonts w:cs="Arial"/>
          <w:bCs/>
          <w:szCs w:val="26"/>
        </w:rPr>
        <w:t xml:space="preserve">мендациях» Примерные значения для </w:t>
      </w:r>
      <w:r w:rsidR="0053362B" w:rsidRPr="00221AAA">
        <w:rPr>
          <w:rFonts w:cs="Arial"/>
          <w:bCs/>
          <w:szCs w:val="26"/>
        </w:rPr>
        <w:t>установления</w:t>
      </w:r>
      <w:r w:rsidRPr="00221AAA">
        <w:rPr>
          <w:rFonts w:cs="Arial"/>
          <w:bCs/>
          <w:szCs w:val="26"/>
        </w:rPr>
        <w:t xml:space="preserve"> </w:t>
      </w:r>
      <w:r w:rsidR="0053362B" w:rsidRPr="00221AAA">
        <w:rPr>
          <w:rFonts w:cs="Arial"/>
          <w:bCs/>
          <w:szCs w:val="26"/>
        </w:rPr>
        <w:t>критерия</w:t>
      </w:r>
      <w:r w:rsidRPr="00221AAA">
        <w:rPr>
          <w:rFonts w:cs="Arial"/>
          <w:bCs/>
          <w:szCs w:val="26"/>
        </w:rPr>
        <w:t xml:space="preserve"> по оптимальному размещению на территориях субъекто</w:t>
      </w:r>
      <w:r w:rsidR="0053362B">
        <w:rPr>
          <w:rFonts w:cs="Arial"/>
          <w:bCs/>
          <w:szCs w:val="26"/>
        </w:rPr>
        <w:t>в</w:t>
      </w:r>
      <w:r w:rsidRPr="00221AAA">
        <w:rPr>
          <w:rFonts w:cs="Arial"/>
          <w:bCs/>
          <w:szCs w:val="26"/>
        </w:rPr>
        <w:t xml:space="preserve"> Российской Федерации </w:t>
      </w:r>
      <w:r w:rsidR="0053362B" w:rsidRPr="00221AAA">
        <w:rPr>
          <w:rFonts w:cs="Arial"/>
          <w:bCs/>
          <w:szCs w:val="26"/>
        </w:rPr>
        <w:t>объектов</w:t>
      </w:r>
      <w:r w:rsidRPr="00221AAA">
        <w:rPr>
          <w:rFonts w:cs="Arial"/>
          <w:bCs/>
          <w:szCs w:val="26"/>
        </w:rPr>
        <w:t xml:space="preserve"> </w:t>
      </w:r>
      <w:r w:rsidR="0053362B" w:rsidRPr="00221AAA">
        <w:rPr>
          <w:rFonts w:cs="Arial"/>
          <w:bCs/>
          <w:szCs w:val="26"/>
        </w:rPr>
        <w:t>образов</w:t>
      </w:r>
      <w:r w:rsidR="0053362B" w:rsidRPr="00221AAA">
        <w:rPr>
          <w:rFonts w:cs="Arial"/>
          <w:bCs/>
          <w:szCs w:val="26"/>
        </w:rPr>
        <w:t>а</w:t>
      </w:r>
      <w:r w:rsidR="0053362B" w:rsidRPr="00221AAA">
        <w:rPr>
          <w:rFonts w:cs="Arial"/>
          <w:bCs/>
          <w:szCs w:val="26"/>
        </w:rPr>
        <w:t>ния</w:t>
      </w:r>
      <w:r w:rsidRPr="00221AAA">
        <w:rPr>
          <w:rFonts w:cs="Arial"/>
          <w:bCs/>
          <w:szCs w:val="26"/>
        </w:rPr>
        <w:t>»</w:t>
      </w:r>
      <w:r>
        <w:rPr>
          <w:rFonts w:cs="Arial"/>
          <w:bCs/>
          <w:szCs w:val="26"/>
        </w:rPr>
        <w:t xml:space="preserve"> (ред. от 08.08.2016)</w:t>
      </w:r>
      <w:r w:rsidRPr="00493EF8">
        <w:rPr>
          <w:rFonts w:cs="Arial"/>
          <w:bCs/>
          <w:szCs w:val="26"/>
        </w:rPr>
        <w:t>.</w:t>
      </w:r>
    </w:p>
    <w:p w:rsidR="009030C1" w:rsidRPr="009030C1" w:rsidRDefault="009030C1" w:rsidP="009030C1">
      <w:pPr>
        <w:pStyle w:val="affb"/>
        <w:numPr>
          <w:ilvl w:val="0"/>
          <w:numId w:val="19"/>
        </w:numPr>
        <w:rPr>
          <w:rFonts w:cs="Arial"/>
          <w:bCs/>
          <w:szCs w:val="26"/>
        </w:rPr>
      </w:pPr>
      <w:r w:rsidRPr="009030C1">
        <w:rPr>
          <w:rFonts w:cs="Arial"/>
          <w:bCs/>
          <w:szCs w:val="26"/>
        </w:rPr>
        <w:t xml:space="preserve">Приказ </w:t>
      </w:r>
      <w:proofErr w:type="spellStart"/>
      <w:r w:rsidRPr="009030C1">
        <w:rPr>
          <w:rFonts w:cs="Arial"/>
          <w:bCs/>
          <w:szCs w:val="26"/>
        </w:rPr>
        <w:t>Минспорта</w:t>
      </w:r>
      <w:proofErr w:type="spellEnd"/>
      <w:r w:rsidRPr="009030C1">
        <w:rPr>
          <w:rFonts w:cs="Arial"/>
          <w:bCs/>
          <w:szCs w:val="26"/>
        </w:rPr>
        <w:t xml:space="preserve"> России от 21.03.2018 № 244 «Об </w:t>
      </w:r>
      <w:r w:rsidR="0053362B" w:rsidRPr="009030C1">
        <w:rPr>
          <w:rFonts w:cs="Arial"/>
          <w:bCs/>
          <w:szCs w:val="26"/>
        </w:rPr>
        <w:t>утверждении</w:t>
      </w:r>
      <w:r w:rsidRPr="009030C1">
        <w:rPr>
          <w:rFonts w:cs="Arial"/>
          <w:bCs/>
          <w:szCs w:val="26"/>
        </w:rPr>
        <w:t xml:space="preserve"> Методических рекомендаций о применении </w:t>
      </w:r>
      <w:r w:rsidR="0053362B" w:rsidRPr="009030C1">
        <w:rPr>
          <w:rFonts w:cs="Arial"/>
          <w:bCs/>
          <w:szCs w:val="26"/>
        </w:rPr>
        <w:t>нормативов</w:t>
      </w:r>
      <w:r w:rsidRPr="009030C1">
        <w:rPr>
          <w:rFonts w:cs="Arial"/>
          <w:bCs/>
          <w:szCs w:val="26"/>
        </w:rPr>
        <w:t xml:space="preserve"> и норм при определении потребности субъекто</w:t>
      </w:r>
      <w:r w:rsidR="0053362B">
        <w:rPr>
          <w:rFonts w:cs="Arial"/>
          <w:bCs/>
          <w:szCs w:val="26"/>
        </w:rPr>
        <w:t>в</w:t>
      </w:r>
      <w:r w:rsidRPr="009030C1">
        <w:rPr>
          <w:rFonts w:cs="Arial"/>
          <w:bCs/>
          <w:szCs w:val="26"/>
        </w:rPr>
        <w:t xml:space="preserve"> Российской Федерации  объектах физической культуры и спорта».</w:t>
      </w:r>
    </w:p>
    <w:p w:rsidR="00526D07" w:rsidRDefault="00526D07" w:rsidP="00526D07">
      <w:pPr>
        <w:pStyle w:val="affb"/>
        <w:numPr>
          <w:ilvl w:val="0"/>
          <w:numId w:val="19"/>
        </w:numPr>
        <w:rPr>
          <w:rFonts w:eastAsia="Times New Roman" w:cs="Arial"/>
          <w:bCs/>
          <w:szCs w:val="26"/>
        </w:rPr>
      </w:pPr>
      <w:r w:rsidRPr="00903F22">
        <w:rPr>
          <w:rFonts w:eastAsia="Times New Roman" w:cs="Arial"/>
          <w:bCs/>
          <w:szCs w:val="26"/>
        </w:rPr>
        <w:t xml:space="preserve">Распоряжение Минкультуры России от 02.08.2017 </w:t>
      </w:r>
      <w:r>
        <w:rPr>
          <w:rFonts w:eastAsia="Times New Roman" w:cs="Arial"/>
          <w:bCs/>
          <w:szCs w:val="26"/>
        </w:rPr>
        <w:t>№ </w:t>
      </w:r>
      <w:r w:rsidRPr="00903F22">
        <w:rPr>
          <w:rFonts w:eastAsia="Times New Roman" w:cs="Arial"/>
          <w:bCs/>
          <w:szCs w:val="26"/>
        </w:rPr>
        <w:t xml:space="preserve">Р-965 «Об </w:t>
      </w:r>
      <w:r w:rsidR="0053362B" w:rsidRPr="00903F22">
        <w:rPr>
          <w:rFonts w:eastAsia="Times New Roman" w:cs="Arial"/>
          <w:bCs/>
          <w:szCs w:val="26"/>
        </w:rPr>
        <w:t>утверждении</w:t>
      </w:r>
      <w:r w:rsidRPr="00903F22">
        <w:rPr>
          <w:rFonts w:eastAsia="Times New Roman" w:cs="Arial"/>
          <w:bCs/>
          <w:szCs w:val="26"/>
        </w:rPr>
        <w:t xml:space="preserve"> М</w:t>
      </w:r>
      <w:r w:rsidRPr="00903F22">
        <w:rPr>
          <w:rFonts w:eastAsia="Times New Roman" w:cs="Arial"/>
          <w:bCs/>
          <w:szCs w:val="26"/>
        </w:rPr>
        <w:t>е</w:t>
      </w:r>
      <w:r w:rsidRPr="00903F22">
        <w:rPr>
          <w:rFonts w:eastAsia="Times New Roman" w:cs="Arial"/>
          <w:bCs/>
          <w:szCs w:val="26"/>
        </w:rPr>
        <w:t xml:space="preserve">тодических рекомендаций субъектам Российской Федерации и органам местного </w:t>
      </w:r>
      <w:r w:rsidR="0053362B" w:rsidRPr="00903F22">
        <w:rPr>
          <w:rFonts w:eastAsia="Times New Roman" w:cs="Arial"/>
          <w:bCs/>
          <w:szCs w:val="26"/>
        </w:rPr>
        <w:t>самоуправления</w:t>
      </w:r>
      <w:r w:rsidRPr="00903F22">
        <w:rPr>
          <w:rFonts w:eastAsia="Times New Roman" w:cs="Arial"/>
          <w:bCs/>
          <w:szCs w:val="26"/>
        </w:rPr>
        <w:t xml:space="preserve"> по </w:t>
      </w:r>
      <w:r w:rsidR="0053362B" w:rsidRPr="00903F22">
        <w:rPr>
          <w:rFonts w:eastAsia="Times New Roman" w:cs="Arial"/>
          <w:bCs/>
          <w:szCs w:val="26"/>
        </w:rPr>
        <w:t>развитию</w:t>
      </w:r>
      <w:r w:rsidRPr="00903F22">
        <w:rPr>
          <w:rFonts w:eastAsia="Times New Roman" w:cs="Arial"/>
          <w:bCs/>
          <w:szCs w:val="26"/>
        </w:rPr>
        <w:t xml:space="preserve"> сети организаций культуры и обеспеченности нас</w:t>
      </w:r>
      <w:r w:rsidRPr="00903F22">
        <w:rPr>
          <w:rFonts w:eastAsia="Times New Roman" w:cs="Arial"/>
          <w:bCs/>
          <w:szCs w:val="26"/>
        </w:rPr>
        <w:t>е</w:t>
      </w:r>
      <w:r w:rsidRPr="00903F22">
        <w:rPr>
          <w:rFonts w:eastAsia="Times New Roman" w:cs="Arial"/>
          <w:bCs/>
          <w:szCs w:val="26"/>
        </w:rPr>
        <w:t>ления услугами организаций культуры».</w:t>
      </w:r>
    </w:p>
    <w:p w:rsidR="008D48C0" w:rsidRPr="00A87EC2" w:rsidRDefault="0053362B" w:rsidP="008D48C0">
      <w:pPr>
        <w:keepNext/>
        <w:suppressAutoHyphens/>
        <w:spacing w:before="240" w:after="240"/>
        <w:ind w:firstLine="0"/>
        <w:jc w:val="center"/>
        <w:outlineLvl w:val="2"/>
        <w:rPr>
          <w:rFonts w:eastAsia="Times New Roman" w:cs="Arial"/>
          <w:bCs/>
          <w:i/>
          <w:szCs w:val="26"/>
        </w:rPr>
      </w:pPr>
      <w:bookmarkStart w:id="284" w:name="_Toc527371669"/>
      <w:proofErr w:type="gramStart"/>
      <w:r w:rsidRPr="00A87EC2">
        <w:rPr>
          <w:rFonts w:eastAsia="Times New Roman" w:cs="Arial"/>
          <w:bCs/>
          <w:i/>
          <w:szCs w:val="26"/>
        </w:rPr>
        <w:t>Нормативное</w:t>
      </w:r>
      <w:proofErr w:type="gramEnd"/>
      <w:r w:rsidR="008D48C0" w:rsidRPr="00A87EC2">
        <w:rPr>
          <w:rFonts w:eastAsia="Times New Roman" w:cs="Arial"/>
          <w:bCs/>
          <w:i/>
          <w:szCs w:val="26"/>
        </w:rPr>
        <w:t xml:space="preserve"> акты </w:t>
      </w:r>
      <w:r w:rsidR="00526D07">
        <w:rPr>
          <w:rFonts w:eastAsia="Times New Roman" w:cs="Arial"/>
          <w:bCs/>
          <w:i/>
          <w:szCs w:val="26"/>
        </w:rPr>
        <w:t xml:space="preserve">Республики </w:t>
      </w:r>
      <w:r w:rsidR="00B87017">
        <w:rPr>
          <w:rFonts w:eastAsia="Times New Roman" w:cs="Arial"/>
          <w:bCs/>
          <w:i/>
          <w:szCs w:val="26"/>
        </w:rPr>
        <w:t>Тыва</w:t>
      </w:r>
      <w:bookmarkEnd w:id="283"/>
      <w:bookmarkEnd w:id="284"/>
    </w:p>
    <w:p w:rsidR="00353AE1" w:rsidRPr="00353AE1" w:rsidRDefault="00353AE1" w:rsidP="00FD3138">
      <w:pPr>
        <w:pStyle w:val="affb"/>
        <w:numPr>
          <w:ilvl w:val="0"/>
          <w:numId w:val="19"/>
        </w:numPr>
        <w:rPr>
          <w:rFonts w:eastAsia="Times New Roman" w:cs="Arial"/>
          <w:bCs/>
          <w:szCs w:val="26"/>
        </w:rPr>
      </w:pPr>
      <w:r w:rsidRPr="00353AE1">
        <w:rPr>
          <w:rFonts w:eastAsia="Times New Roman" w:cs="Arial"/>
          <w:bCs/>
          <w:szCs w:val="26"/>
        </w:rPr>
        <w:t>Конституционный закон Республики Ты</w:t>
      </w:r>
      <w:r w:rsidR="003E0679">
        <w:rPr>
          <w:rFonts w:eastAsia="Times New Roman" w:cs="Arial"/>
          <w:bCs/>
          <w:szCs w:val="26"/>
        </w:rPr>
        <w:t>в</w:t>
      </w:r>
      <w:r w:rsidRPr="00353AE1">
        <w:rPr>
          <w:rFonts w:eastAsia="Times New Roman" w:cs="Arial"/>
          <w:bCs/>
          <w:szCs w:val="26"/>
        </w:rPr>
        <w:t xml:space="preserve">а от 12.12.2011 № 1054 Х-1 «Об </w:t>
      </w:r>
      <w:r w:rsidR="0053362B" w:rsidRPr="00353AE1">
        <w:rPr>
          <w:rFonts w:eastAsia="Times New Roman" w:cs="Arial"/>
          <w:bCs/>
          <w:szCs w:val="26"/>
        </w:rPr>
        <w:t>админ</w:t>
      </w:r>
      <w:r w:rsidR="0053362B" w:rsidRPr="00353AE1">
        <w:rPr>
          <w:rFonts w:eastAsia="Times New Roman" w:cs="Arial"/>
          <w:bCs/>
          <w:szCs w:val="26"/>
        </w:rPr>
        <w:t>и</w:t>
      </w:r>
      <w:r w:rsidR="0053362B" w:rsidRPr="00353AE1">
        <w:rPr>
          <w:rFonts w:eastAsia="Times New Roman" w:cs="Arial"/>
          <w:bCs/>
          <w:szCs w:val="26"/>
        </w:rPr>
        <w:t>стративно</w:t>
      </w:r>
      <w:r w:rsidRPr="00353AE1">
        <w:rPr>
          <w:rFonts w:eastAsia="Times New Roman" w:cs="Arial"/>
          <w:bCs/>
          <w:szCs w:val="26"/>
        </w:rPr>
        <w:t xml:space="preserve">-территориальном </w:t>
      </w:r>
      <w:r w:rsidR="0053362B" w:rsidRPr="00353AE1">
        <w:rPr>
          <w:rFonts w:eastAsia="Times New Roman" w:cs="Arial"/>
          <w:bCs/>
          <w:szCs w:val="26"/>
        </w:rPr>
        <w:t>устройстве</w:t>
      </w:r>
      <w:r w:rsidRPr="00353AE1">
        <w:rPr>
          <w:rFonts w:eastAsia="Times New Roman" w:cs="Arial"/>
          <w:bCs/>
          <w:szCs w:val="26"/>
        </w:rPr>
        <w:t xml:space="preserve"> Республики </w:t>
      </w:r>
      <w:r w:rsidR="00B87017">
        <w:rPr>
          <w:rFonts w:eastAsia="Times New Roman" w:cs="Arial"/>
          <w:bCs/>
          <w:szCs w:val="26"/>
        </w:rPr>
        <w:t>Тыва</w:t>
      </w:r>
      <w:r w:rsidRPr="00353AE1">
        <w:rPr>
          <w:rFonts w:eastAsia="Times New Roman" w:cs="Arial"/>
          <w:bCs/>
          <w:szCs w:val="26"/>
        </w:rPr>
        <w:t>».</w:t>
      </w:r>
    </w:p>
    <w:p w:rsidR="003F78EF" w:rsidRPr="003F78EF" w:rsidRDefault="003F78EF" w:rsidP="003F78EF">
      <w:pPr>
        <w:pStyle w:val="affb"/>
        <w:numPr>
          <w:ilvl w:val="0"/>
          <w:numId w:val="19"/>
        </w:numPr>
        <w:rPr>
          <w:rFonts w:eastAsia="Times New Roman" w:cs="Arial"/>
          <w:bCs/>
          <w:szCs w:val="26"/>
        </w:rPr>
      </w:pPr>
      <w:r w:rsidRPr="003F78EF">
        <w:rPr>
          <w:rFonts w:eastAsia="Times New Roman" w:cs="Arial"/>
          <w:bCs/>
          <w:szCs w:val="26"/>
        </w:rPr>
        <w:t>Закон Республики Ты</w:t>
      </w:r>
      <w:r w:rsidR="003E0679">
        <w:rPr>
          <w:rFonts w:eastAsia="Times New Roman" w:cs="Arial"/>
          <w:bCs/>
          <w:szCs w:val="26"/>
        </w:rPr>
        <w:t>в</w:t>
      </w:r>
      <w:r w:rsidRPr="003F78EF">
        <w:rPr>
          <w:rFonts w:eastAsia="Times New Roman" w:cs="Arial"/>
          <w:bCs/>
          <w:szCs w:val="26"/>
        </w:rPr>
        <w:t>а от 23.06.2006 № 1741 Х-1 «О градостроительной деятел</w:t>
      </w:r>
      <w:r w:rsidRPr="003F78EF">
        <w:rPr>
          <w:rFonts w:eastAsia="Times New Roman" w:cs="Arial"/>
          <w:bCs/>
          <w:szCs w:val="26"/>
        </w:rPr>
        <w:t>ь</w:t>
      </w:r>
      <w:r w:rsidRPr="003F78EF">
        <w:rPr>
          <w:rFonts w:eastAsia="Times New Roman" w:cs="Arial"/>
          <w:bCs/>
          <w:szCs w:val="26"/>
        </w:rPr>
        <w:t>ности  Республике Ты</w:t>
      </w:r>
      <w:r w:rsidR="003E0679">
        <w:rPr>
          <w:rFonts w:eastAsia="Times New Roman" w:cs="Arial"/>
          <w:bCs/>
          <w:szCs w:val="26"/>
        </w:rPr>
        <w:t>в</w:t>
      </w:r>
      <w:r w:rsidRPr="003F78EF">
        <w:rPr>
          <w:rFonts w:eastAsia="Times New Roman" w:cs="Arial"/>
          <w:bCs/>
          <w:szCs w:val="26"/>
        </w:rPr>
        <w:t>а» (ред. от 09.06.2018)</w:t>
      </w:r>
      <w:r>
        <w:rPr>
          <w:rFonts w:eastAsia="Times New Roman" w:cs="Arial"/>
          <w:bCs/>
          <w:szCs w:val="26"/>
        </w:rPr>
        <w:t>.</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w:t>
      </w:r>
      <w:r w:rsidR="003E0679">
        <w:rPr>
          <w:rFonts w:eastAsia="Times New Roman" w:cs="Arial"/>
          <w:bCs/>
          <w:szCs w:val="26"/>
        </w:rPr>
        <w:t>в</w:t>
      </w:r>
      <w:r w:rsidRPr="00685964">
        <w:rPr>
          <w:rFonts w:eastAsia="Times New Roman" w:cs="Arial"/>
          <w:bCs/>
          <w:szCs w:val="26"/>
        </w:rPr>
        <w:t xml:space="preserve">а от 18.05.2012 </w:t>
      </w:r>
      <w:r w:rsidR="001526A4">
        <w:rPr>
          <w:rFonts w:eastAsia="Times New Roman" w:cs="Arial"/>
          <w:bCs/>
          <w:szCs w:val="26"/>
        </w:rPr>
        <w:t>№</w:t>
      </w:r>
      <w:r w:rsidRPr="00685964">
        <w:rPr>
          <w:rFonts w:eastAsia="Times New Roman" w:cs="Arial"/>
          <w:bCs/>
          <w:szCs w:val="26"/>
        </w:rPr>
        <w:t xml:space="preserve"> 1298 Х-1 «Об обеспечении </w:t>
      </w:r>
      <w:r w:rsidR="0053362B" w:rsidRPr="00685964">
        <w:rPr>
          <w:rFonts w:eastAsia="Times New Roman" w:cs="Arial"/>
          <w:bCs/>
          <w:szCs w:val="26"/>
        </w:rPr>
        <w:t>беспрепятс</w:t>
      </w:r>
      <w:r w:rsidR="0053362B" w:rsidRPr="00685964">
        <w:rPr>
          <w:rFonts w:eastAsia="Times New Roman" w:cs="Arial"/>
          <w:bCs/>
          <w:szCs w:val="26"/>
        </w:rPr>
        <w:t>т</w:t>
      </w:r>
      <w:r w:rsidR="0053362B" w:rsidRPr="00685964">
        <w:rPr>
          <w:rFonts w:eastAsia="Times New Roman" w:cs="Arial"/>
          <w:bCs/>
          <w:szCs w:val="26"/>
        </w:rPr>
        <w:t>венного</w:t>
      </w:r>
      <w:r w:rsidRPr="00685964">
        <w:rPr>
          <w:rFonts w:eastAsia="Times New Roman" w:cs="Arial"/>
          <w:bCs/>
          <w:szCs w:val="26"/>
        </w:rPr>
        <w:t xml:space="preserve"> доступа </w:t>
      </w:r>
      <w:proofErr w:type="spellStart"/>
      <w:r w:rsidRPr="00685964">
        <w:rPr>
          <w:rFonts w:eastAsia="Times New Roman" w:cs="Arial"/>
          <w:bCs/>
          <w:szCs w:val="26"/>
        </w:rPr>
        <w:t>маломобильных</w:t>
      </w:r>
      <w:proofErr w:type="spellEnd"/>
      <w:r w:rsidRPr="00685964">
        <w:rPr>
          <w:rFonts w:eastAsia="Times New Roman" w:cs="Arial"/>
          <w:bCs/>
          <w:szCs w:val="26"/>
        </w:rPr>
        <w:t xml:space="preserve"> граждан к объектам социальной, транспортной и инженерной инфраструктур  Республике </w:t>
      </w:r>
      <w:r w:rsidR="00B87017">
        <w:rPr>
          <w:rFonts w:eastAsia="Times New Roman" w:cs="Arial"/>
          <w:bCs/>
          <w:szCs w:val="26"/>
        </w:rPr>
        <w:t>Тыва</w:t>
      </w:r>
      <w:r w:rsidRPr="00685964">
        <w:rPr>
          <w:rFonts w:eastAsia="Times New Roman" w:cs="Arial"/>
          <w:bCs/>
          <w:szCs w:val="26"/>
        </w:rPr>
        <w:t>» (ред. от 28.04.2018).</w:t>
      </w:r>
    </w:p>
    <w:p w:rsidR="00685964" w:rsidRDefault="00685964" w:rsidP="00685964">
      <w:pPr>
        <w:pStyle w:val="affb"/>
        <w:numPr>
          <w:ilvl w:val="0"/>
          <w:numId w:val="19"/>
        </w:numPr>
        <w:rPr>
          <w:rFonts w:eastAsia="Times New Roman" w:cs="Arial"/>
          <w:bCs/>
          <w:szCs w:val="26"/>
        </w:rPr>
      </w:pPr>
      <w:r w:rsidRPr="00685964">
        <w:rPr>
          <w:rFonts w:eastAsia="Times New Roman" w:cs="Arial"/>
          <w:bCs/>
          <w:szCs w:val="26"/>
        </w:rPr>
        <w:t>Закон Республики Ты</w:t>
      </w:r>
      <w:r w:rsidR="003E0679">
        <w:rPr>
          <w:rFonts w:eastAsia="Times New Roman" w:cs="Arial"/>
          <w:bCs/>
          <w:szCs w:val="26"/>
        </w:rPr>
        <w:t>в</w:t>
      </w:r>
      <w:r w:rsidRPr="00685964">
        <w:rPr>
          <w:rFonts w:eastAsia="Times New Roman" w:cs="Arial"/>
          <w:bCs/>
          <w:szCs w:val="26"/>
        </w:rPr>
        <w:t>а от 24.12.2010 № 268 Х-1 «О статусе муниципальных обр</w:t>
      </w:r>
      <w:r w:rsidRPr="00685964">
        <w:rPr>
          <w:rFonts w:eastAsia="Times New Roman" w:cs="Arial"/>
          <w:bCs/>
          <w:szCs w:val="26"/>
        </w:rPr>
        <w:t>а</w:t>
      </w:r>
      <w:r w:rsidRPr="00685964">
        <w:rPr>
          <w:rFonts w:eastAsia="Times New Roman" w:cs="Arial"/>
          <w:bCs/>
          <w:szCs w:val="26"/>
        </w:rPr>
        <w:t>зо</w:t>
      </w:r>
      <w:r w:rsidR="0053362B">
        <w:rPr>
          <w:rFonts w:eastAsia="Times New Roman" w:cs="Arial"/>
          <w:bCs/>
          <w:szCs w:val="26"/>
        </w:rPr>
        <w:t>в</w:t>
      </w:r>
      <w:r w:rsidRPr="00685964">
        <w:rPr>
          <w:rFonts w:eastAsia="Times New Roman" w:cs="Arial"/>
          <w:bCs/>
          <w:szCs w:val="26"/>
        </w:rPr>
        <w:t>аний Республики Ты</w:t>
      </w:r>
      <w:r w:rsidR="003E0679">
        <w:rPr>
          <w:rFonts w:eastAsia="Times New Roman" w:cs="Arial"/>
          <w:bCs/>
          <w:szCs w:val="26"/>
        </w:rPr>
        <w:t>в</w:t>
      </w:r>
      <w:r w:rsidRPr="00685964">
        <w:rPr>
          <w:rFonts w:eastAsia="Times New Roman" w:cs="Arial"/>
          <w:bCs/>
          <w:szCs w:val="26"/>
        </w:rPr>
        <w:t>а» (ред. от 30.12.2016).</w:t>
      </w:r>
    </w:p>
    <w:p w:rsidR="00E82A3E" w:rsidRPr="00903D2A" w:rsidRDefault="0053362B" w:rsidP="00903D2A">
      <w:pPr>
        <w:pStyle w:val="affb"/>
        <w:numPr>
          <w:ilvl w:val="0"/>
          <w:numId w:val="19"/>
        </w:numPr>
        <w:rPr>
          <w:rFonts w:eastAsia="Times New Roman" w:cs="Arial"/>
          <w:bCs/>
          <w:szCs w:val="26"/>
        </w:rPr>
      </w:pPr>
      <w:r w:rsidRPr="00903D2A">
        <w:rPr>
          <w:rFonts w:eastAsia="Times New Roman" w:cs="Arial"/>
          <w:bCs/>
          <w:szCs w:val="26"/>
        </w:rPr>
        <w:t>Постановление</w:t>
      </w:r>
      <w:r w:rsidR="00E82A3E" w:rsidRPr="00903D2A">
        <w:rPr>
          <w:rFonts w:eastAsia="Times New Roman" w:cs="Arial"/>
          <w:bCs/>
          <w:szCs w:val="26"/>
        </w:rPr>
        <w:t xml:space="preserve"> </w:t>
      </w:r>
      <w:r w:rsidRPr="00903D2A">
        <w:rPr>
          <w:rFonts w:eastAsia="Times New Roman" w:cs="Arial"/>
          <w:bCs/>
          <w:szCs w:val="26"/>
        </w:rPr>
        <w:t>Правительства</w:t>
      </w:r>
      <w:r w:rsidR="00E82A3E" w:rsidRPr="00903D2A">
        <w:rPr>
          <w:rFonts w:eastAsia="Times New Roman" w:cs="Arial"/>
          <w:bCs/>
          <w:szCs w:val="26"/>
        </w:rPr>
        <w:t xml:space="preserve"> Республики </w:t>
      </w:r>
      <w:r w:rsidR="00B87017">
        <w:rPr>
          <w:rFonts w:eastAsia="Times New Roman" w:cs="Arial"/>
          <w:bCs/>
          <w:szCs w:val="26"/>
        </w:rPr>
        <w:t>Тыва</w:t>
      </w:r>
      <w:r w:rsidR="00E82A3E" w:rsidRPr="00903D2A">
        <w:rPr>
          <w:rFonts w:eastAsia="Times New Roman" w:cs="Arial"/>
          <w:bCs/>
          <w:szCs w:val="26"/>
        </w:rPr>
        <w:t xml:space="preserve"> от 05.03.2005 № 244 «Об </w:t>
      </w:r>
      <w:r w:rsidRPr="00903D2A">
        <w:rPr>
          <w:rFonts w:eastAsia="Times New Roman" w:cs="Arial"/>
          <w:bCs/>
          <w:szCs w:val="26"/>
        </w:rPr>
        <w:t>утве</w:t>
      </w:r>
      <w:r w:rsidRPr="00903D2A">
        <w:rPr>
          <w:rFonts w:eastAsia="Times New Roman" w:cs="Arial"/>
          <w:bCs/>
          <w:szCs w:val="26"/>
        </w:rPr>
        <w:t>р</w:t>
      </w:r>
      <w:r w:rsidRPr="00903D2A">
        <w:rPr>
          <w:rFonts w:eastAsia="Times New Roman" w:cs="Arial"/>
          <w:bCs/>
          <w:szCs w:val="26"/>
        </w:rPr>
        <w:t>ждении</w:t>
      </w:r>
      <w:r w:rsidR="00E82A3E" w:rsidRPr="00903D2A">
        <w:rPr>
          <w:rFonts w:eastAsia="Times New Roman" w:cs="Arial"/>
          <w:bCs/>
          <w:szCs w:val="26"/>
        </w:rPr>
        <w:t xml:space="preserve"> Положения о создании, содержании и организации деятельности </w:t>
      </w:r>
      <w:r w:rsidRPr="00903D2A">
        <w:rPr>
          <w:rFonts w:eastAsia="Times New Roman" w:cs="Arial"/>
          <w:bCs/>
          <w:szCs w:val="26"/>
        </w:rPr>
        <w:t>аварийно</w:t>
      </w:r>
      <w:r w:rsidR="00E82A3E" w:rsidRPr="00903D2A">
        <w:rPr>
          <w:rFonts w:eastAsia="Times New Roman" w:cs="Arial"/>
          <w:bCs/>
          <w:szCs w:val="26"/>
        </w:rPr>
        <w:t xml:space="preserve">-спасательных служб и </w:t>
      </w:r>
      <w:r w:rsidRPr="00903D2A">
        <w:rPr>
          <w:rFonts w:eastAsia="Times New Roman" w:cs="Arial"/>
          <w:bCs/>
          <w:szCs w:val="26"/>
        </w:rPr>
        <w:t>аварийно</w:t>
      </w:r>
      <w:r w:rsidR="00E82A3E" w:rsidRPr="00903D2A">
        <w:rPr>
          <w:rFonts w:eastAsia="Times New Roman" w:cs="Arial"/>
          <w:bCs/>
          <w:szCs w:val="26"/>
        </w:rPr>
        <w:t xml:space="preserve">-спасательных </w:t>
      </w:r>
      <w:r w:rsidRPr="00903D2A">
        <w:rPr>
          <w:rFonts w:eastAsia="Times New Roman" w:cs="Arial"/>
          <w:bCs/>
          <w:szCs w:val="26"/>
        </w:rPr>
        <w:t>формирований</w:t>
      </w:r>
      <w:r w:rsidR="00E82A3E" w:rsidRPr="00903D2A">
        <w:rPr>
          <w:rFonts w:eastAsia="Times New Roman" w:cs="Arial"/>
          <w:bCs/>
          <w:szCs w:val="26"/>
        </w:rPr>
        <w:t xml:space="preserve"> на территории Ре</w:t>
      </w:r>
      <w:r w:rsidR="00E82A3E" w:rsidRPr="00903D2A">
        <w:rPr>
          <w:rFonts w:eastAsia="Times New Roman" w:cs="Arial"/>
          <w:bCs/>
          <w:szCs w:val="26"/>
        </w:rPr>
        <w:t>с</w:t>
      </w:r>
      <w:r w:rsidR="00E82A3E" w:rsidRPr="00903D2A">
        <w:rPr>
          <w:rFonts w:eastAsia="Times New Roman" w:cs="Arial"/>
          <w:bCs/>
          <w:szCs w:val="26"/>
        </w:rPr>
        <w:t>публики Ты</w:t>
      </w:r>
      <w:r w:rsidR="003E0679">
        <w:rPr>
          <w:rFonts w:eastAsia="Times New Roman" w:cs="Arial"/>
          <w:bCs/>
          <w:szCs w:val="26"/>
        </w:rPr>
        <w:t>в</w:t>
      </w:r>
      <w:r w:rsidR="00E82A3E" w:rsidRPr="00903D2A">
        <w:rPr>
          <w:rFonts w:eastAsia="Times New Roman" w:cs="Arial"/>
          <w:bCs/>
          <w:szCs w:val="26"/>
        </w:rPr>
        <w:t>а» (ред. от 22.08.2018).</w:t>
      </w:r>
    </w:p>
    <w:p w:rsidR="00E82A3E" w:rsidRPr="00B21176" w:rsidRDefault="0053362B" w:rsidP="0048308E">
      <w:pPr>
        <w:pStyle w:val="affb"/>
        <w:numPr>
          <w:ilvl w:val="0"/>
          <w:numId w:val="19"/>
        </w:numPr>
        <w:rPr>
          <w:rFonts w:eastAsia="Times New Roman" w:cs="Arial"/>
          <w:bCs/>
          <w:szCs w:val="26"/>
        </w:rPr>
      </w:pPr>
      <w:r w:rsidRPr="00B21176">
        <w:rPr>
          <w:rFonts w:eastAsia="Times New Roman" w:cs="Arial"/>
          <w:bCs/>
          <w:szCs w:val="26"/>
        </w:rPr>
        <w:t>Постановление</w:t>
      </w:r>
      <w:r w:rsidR="00E82A3E" w:rsidRPr="00B21176">
        <w:rPr>
          <w:rFonts w:eastAsia="Times New Roman" w:cs="Arial"/>
          <w:bCs/>
          <w:szCs w:val="26"/>
        </w:rPr>
        <w:t xml:space="preserve"> </w:t>
      </w:r>
      <w:r w:rsidRPr="00B21176">
        <w:rPr>
          <w:rFonts w:eastAsia="Times New Roman" w:cs="Arial"/>
          <w:bCs/>
          <w:szCs w:val="26"/>
        </w:rPr>
        <w:t>Правительства</w:t>
      </w:r>
      <w:r w:rsidR="00E82A3E" w:rsidRPr="00B21176">
        <w:rPr>
          <w:rFonts w:eastAsia="Times New Roman" w:cs="Arial"/>
          <w:bCs/>
          <w:szCs w:val="26"/>
        </w:rPr>
        <w:t xml:space="preserve"> Республики Ты</w:t>
      </w:r>
      <w:r w:rsidR="003E0679">
        <w:rPr>
          <w:rFonts w:eastAsia="Times New Roman" w:cs="Arial"/>
          <w:bCs/>
          <w:szCs w:val="26"/>
        </w:rPr>
        <w:t>в</w:t>
      </w:r>
      <w:r w:rsidR="00E82A3E" w:rsidRPr="00B21176">
        <w:rPr>
          <w:rFonts w:eastAsia="Times New Roman" w:cs="Arial"/>
          <w:bCs/>
          <w:szCs w:val="26"/>
        </w:rPr>
        <w:t xml:space="preserve">а от 04.04.2007 № 442 </w:t>
      </w:r>
      <w:r w:rsidR="00E82A3E">
        <w:rPr>
          <w:rFonts w:eastAsia="Times New Roman" w:cs="Arial"/>
          <w:bCs/>
          <w:szCs w:val="26"/>
        </w:rPr>
        <w:t>«</w:t>
      </w:r>
      <w:r w:rsidR="00E82A3E" w:rsidRPr="00B21176">
        <w:rPr>
          <w:rFonts w:eastAsia="Times New Roman" w:cs="Arial"/>
          <w:bCs/>
          <w:szCs w:val="26"/>
        </w:rPr>
        <w:t xml:space="preserve">О проекте Стратегии социально-экономического </w:t>
      </w:r>
      <w:r w:rsidRPr="00B21176">
        <w:rPr>
          <w:rFonts w:eastAsia="Times New Roman" w:cs="Arial"/>
          <w:bCs/>
          <w:szCs w:val="26"/>
        </w:rPr>
        <w:t>развития</w:t>
      </w:r>
      <w:r w:rsidR="00E82A3E" w:rsidRPr="00B21176">
        <w:rPr>
          <w:rFonts w:eastAsia="Times New Roman" w:cs="Arial"/>
          <w:bCs/>
          <w:szCs w:val="26"/>
        </w:rPr>
        <w:t xml:space="preserve"> Республики </w:t>
      </w:r>
      <w:r w:rsidR="00B87017">
        <w:rPr>
          <w:rFonts w:eastAsia="Times New Roman" w:cs="Arial"/>
          <w:bCs/>
          <w:szCs w:val="26"/>
        </w:rPr>
        <w:t>Тыва</w:t>
      </w:r>
      <w:r w:rsidR="00E82A3E" w:rsidRPr="00B21176">
        <w:rPr>
          <w:rFonts w:eastAsia="Times New Roman" w:cs="Arial"/>
          <w:bCs/>
          <w:szCs w:val="26"/>
        </w:rPr>
        <w:t xml:space="preserve"> до 2020 года</w:t>
      </w:r>
      <w:r w:rsidR="00E82A3E">
        <w:rPr>
          <w:rFonts w:eastAsia="Times New Roman" w:cs="Arial"/>
          <w:bCs/>
          <w:szCs w:val="26"/>
        </w:rPr>
        <w:t>»</w:t>
      </w:r>
      <w:r w:rsidR="00E82A3E" w:rsidRPr="00B21176">
        <w:rPr>
          <w:rFonts w:eastAsia="Times New Roman" w:cs="Arial"/>
          <w:bCs/>
          <w:szCs w:val="26"/>
        </w:rPr>
        <w:t xml:space="preserve"> (ред. от 30.01.2012)</w:t>
      </w:r>
      <w:r w:rsidR="00E82A3E">
        <w:rPr>
          <w:rFonts w:eastAsia="Times New Roman" w:cs="Arial"/>
          <w:bCs/>
          <w:szCs w:val="26"/>
        </w:rPr>
        <w:t>.</w:t>
      </w:r>
    </w:p>
    <w:p w:rsidR="00E82A3E" w:rsidRPr="008005DF" w:rsidRDefault="0053362B" w:rsidP="008005DF">
      <w:pPr>
        <w:pStyle w:val="affb"/>
        <w:numPr>
          <w:ilvl w:val="0"/>
          <w:numId w:val="19"/>
        </w:numPr>
        <w:rPr>
          <w:rFonts w:eastAsia="Times New Roman" w:cs="Arial"/>
          <w:bCs/>
          <w:szCs w:val="26"/>
        </w:rPr>
      </w:pPr>
      <w:r w:rsidRPr="008005DF">
        <w:rPr>
          <w:rFonts w:eastAsia="Times New Roman" w:cs="Arial"/>
          <w:bCs/>
          <w:szCs w:val="26"/>
        </w:rPr>
        <w:lastRenderedPageBreak/>
        <w:t>Постановление</w:t>
      </w:r>
      <w:r w:rsidR="00E82A3E" w:rsidRPr="008005DF">
        <w:rPr>
          <w:rFonts w:eastAsia="Times New Roman" w:cs="Arial"/>
          <w:bCs/>
          <w:szCs w:val="26"/>
        </w:rPr>
        <w:t xml:space="preserve"> </w:t>
      </w:r>
      <w:r w:rsidRPr="008005DF">
        <w:rPr>
          <w:rFonts w:eastAsia="Times New Roman" w:cs="Arial"/>
          <w:bCs/>
          <w:szCs w:val="26"/>
        </w:rPr>
        <w:t>Правительства</w:t>
      </w:r>
      <w:r w:rsidR="00E82A3E" w:rsidRPr="008005DF">
        <w:rPr>
          <w:rFonts w:eastAsia="Times New Roman" w:cs="Arial"/>
          <w:bCs/>
          <w:szCs w:val="26"/>
        </w:rPr>
        <w:t xml:space="preserve"> Республики Ты</w:t>
      </w:r>
      <w:r w:rsidR="003E0679">
        <w:rPr>
          <w:rFonts w:eastAsia="Times New Roman" w:cs="Arial"/>
          <w:bCs/>
          <w:szCs w:val="26"/>
        </w:rPr>
        <w:t>в</w:t>
      </w:r>
      <w:r w:rsidR="00E82A3E" w:rsidRPr="008005DF">
        <w:rPr>
          <w:rFonts w:eastAsia="Times New Roman" w:cs="Arial"/>
          <w:bCs/>
          <w:szCs w:val="26"/>
        </w:rPr>
        <w:t xml:space="preserve">а от 28.03.2018 № 136 «Об </w:t>
      </w:r>
      <w:r w:rsidRPr="008005DF">
        <w:rPr>
          <w:rFonts w:eastAsia="Times New Roman" w:cs="Arial"/>
          <w:bCs/>
          <w:szCs w:val="26"/>
        </w:rPr>
        <w:t>утве</w:t>
      </w:r>
      <w:r w:rsidRPr="008005DF">
        <w:rPr>
          <w:rFonts w:eastAsia="Times New Roman" w:cs="Arial"/>
          <w:bCs/>
          <w:szCs w:val="26"/>
        </w:rPr>
        <w:t>р</w:t>
      </w:r>
      <w:r w:rsidRPr="008005DF">
        <w:rPr>
          <w:rFonts w:eastAsia="Times New Roman" w:cs="Arial"/>
          <w:bCs/>
          <w:szCs w:val="26"/>
        </w:rPr>
        <w:t>ждении</w:t>
      </w:r>
      <w:r w:rsidR="00E82A3E" w:rsidRPr="008005DF">
        <w:rPr>
          <w:rFonts w:eastAsia="Times New Roman" w:cs="Arial"/>
          <w:bCs/>
          <w:szCs w:val="26"/>
        </w:rPr>
        <w:t xml:space="preserve"> Транспортной стратегии Республики Ты</w:t>
      </w:r>
      <w:r w:rsidR="003E0679">
        <w:rPr>
          <w:rFonts w:eastAsia="Times New Roman" w:cs="Arial"/>
          <w:bCs/>
          <w:szCs w:val="26"/>
        </w:rPr>
        <w:t>в</w:t>
      </w:r>
      <w:r w:rsidR="00E82A3E" w:rsidRPr="008005DF">
        <w:rPr>
          <w:rFonts w:eastAsia="Times New Roman" w:cs="Arial"/>
          <w:bCs/>
          <w:szCs w:val="26"/>
        </w:rPr>
        <w:t>а до 2030 года».</w:t>
      </w:r>
    </w:p>
    <w:p w:rsidR="00E82A3E" w:rsidRPr="00353AE1" w:rsidRDefault="0053362B" w:rsidP="002961EE">
      <w:pPr>
        <w:pStyle w:val="affb"/>
        <w:numPr>
          <w:ilvl w:val="0"/>
          <w:numId w:val="19"/>
        </w:numPr>
        <w:rPr>
          <w:rFonts w:eastAsia="Times New Roman" w:cs="Arial"/>
          <w:bCs/>
          <w:szCs w:val="26"/>
        </w:rPr>
      </w:pPr>
      <w:r w:rsidRPr="00353AE1">
        <w:rPr>
          <w:rFonts w:eastAsia="Times New Roman" w:cs="Arial"/>
          <w:bCs/>
          <w:szCs w:val="26"/>
        </w:rPr>
        <w:t>Постановление</w:t>
      </w:r>
      <w:r w:rsidR="00E82A3E" w:rsidRPr="00353AE1">
        <w:rPr>
          <w:rFonts w:eastAsia="Times New Roman" w:cs="Arial"/>
          <w:bCs/>
          <w:szCs w:val="26"/>
        </w:rPr>
        <w:t xml:space="preserve"> </w:t>
      </w:r>
      <w:r w:rsidRPr="00353AE1">
        <w:rPr>
          <w:rFonts w:eastAsia="Times New Roman" w:cs="Arial"/>
          <w:bCs/>
          <w:szCs w:val="26"/>
        </w:rPr>
        <w:t>Правительства</w:t>
      </w:r>
      <w:r w:rsidR="00E82A3E" w:rsidRPr="00353AE1">
        <w:rPr>
          <w:rFonts w:eastAsia="Times New Roman" w:cs="Arial"/>
          <w:bCs/>
          <w:szCs w:val="26"/>
        </w:rPr>
        <w:t xml:space="preserve"> Республики Ты</w:t>
      </w:r>
      <w:r w:rsidR="003E0679">
        <w:rPr>
          <w:rFonts w:eastAsia="Times New Roman" w:cs="Arial"/>
          <w:bCs/>
          <w:szCs w:val="26"/>
        </w:rPr>
        <w:t>в</w:t>
      </w:r>
      <w:r w:rsidR="00E82A3E" w:rsidRPr="00353AE1">
        <w:rPr>
          <w:rFonts w:eastAsia="Times New Roman" w:cs="Arial"/>
          <w:bCs/>
          <w:szCs w:val="26"/>
        </w:rPr>
        <w:t xml:space="preserve">а от </w:t>
      </w:r>
      <w:r w:rsidR="00E82A3E">
        <w:rPr>
          <w:rFonts w:eastAsia="Times New Roman" w:cs="Arial"/>
          <w:bCs/>
          <w:szCs w:val="26"/>
        </w:rPr>
        <w:t>28.05</w:t>
      </w:r>
      <w:r w:rsidR="00E82A3E" w:rsidRPr="00353AE1">
        <w:rPr>
          <w:rFonts w:eastAsia="Times New Roman" w:cs="Arial"/>
          <w:bCs/>
          <w:szCs w:val="26"/>
        </w:rPr>
        <w:t xml:space="preserve">.2018 № </w:t>
      </w:r>
      <w:r w:rsidR="00E82A3E">
        <w:rPr>
          <w:rFonts w:eastAsia="Times New Roman" w:cs="Arial"/>
          <w:bCs/>
          <w:szCs w:val="26"/>
        </w:rPr>
        <w:t>280</w:t>
      </w:r>
      <w:r w:rsidR="00E82A3E" w:rsidRPr="00353AE1">
        <w:rPr>
          <w:rFonts w:eastAsia="Times New Roman" w:cs="Arial"/>
          <w:bCs/>
          <w:szCs w:val="26"/>
        </w:rPr>
        <w:t xml:space="preserve"> «</w:t>
      </w:r>
      <w:r w:rsidR="00E82A3E">
        <w:t xml:space="preserve">Об </w:t>
      </w:r>
      <w:r>
        <w:t>утве</w:t>
      </w:r>
      <w:r>
        <w:t>р</w:t>
      </w:r>
      <w:r>
        <w:t>ждении</w:t>
      </w:r>
      <w:r w:rsidR="00E82A3E">
        <w:t xml:space="preserve"> </w:t>
      </w:r>
      <w:r>
        <w:t>государственной</w:t>
      </w:r>
      <w:r w:rsidR="00E82A3E">
        <w:t xml:space="preserve"> программы Республики Ты</w:t>
      </w:r>
      <w:r w:rsidR="003E0679">
        <w:t>в</w:t>
      </w:r>
      <w:r w:rsidR="00E82A3E">
        <w:t xml:space="preserve">а «Обращение с отходами </w:t>
      </w:r>
      <w:r>
        <w:t>производства</w:t>
      </w:r>
      <w:r w:rsidR="00E82A3E">
        <w:t xml:space="preserve"> и потребления,  том числе с </w:t>
      </w:r>
      <w:r>
        <w:t>твердыми</w:t>
      </w:r>
      <w:r w:rsidR="00E82A3E">
        <w:t xml:space="preserve"> коммунальными отходами,  Республике Ты</w:t>
      </w:r>
      <w:r w:rsidR="003E0679">
        <w:t>в</w:t>
      </w:r>
      <w:r w:rsidR="00E82A3E">
        <w:t>а на 2018-2026 годы»</w:t>
      </w:r>
      <w:r w:rsidR="00E82A3E" w:rsidRPr="00353AE1">
        <w:rPr>
          <w:rFonts w:eastAsia="Times New Roman" w:cs="Arial"/>
          <w:bCs/>
          <w:szCs w:val="26"/>
        </w:rPr>
        <w:t>».</w:t>
      </w:r>
    </w:p>
    <w:p w:rsidR="00E82A3E" w:rsidRPr="00353AE1" w:rsidRDefault="0053362B" w:rsidP="00353AE1">
      <w:pPr>
        <w:pStyle w:val="affb"/>
        <w:numPr>
          <w:ilvl w:val="0"/>
          <w:numId w:val="19"/>
        </w:numPr>
        <w:rPr>
          <w:rFonts w:eastAsia="Times New Roman" w:cs="Arial"/>
          <w:bCs/>
          <w:szCs w:val="26"/>
        </w:rPr>
      </w:pPr>
      <w:r w:rsidRPr="00353AE1">
        <w:rPr>
          <w:rFonts w:eastAsia="Times New Roman" w:cs="Arial"/>
          <w:bCs/>
          <w:szCs w:val="26"/>
        </w:rPr>
        <w:t>Постановление</w:t>
      </w:r>
      <w:r w:rsidR="00E82A3E" w:rsidRPr="00353AE1">
        <w:rPr>
          <w:rFonts w:eastAsia="Times New Roman" w:cs="Arial"/>
          <w:bCs/>
          <w:szCs w:val="26"/>
        </w:rPr>
        <w:t xml:space="preserve"> </w:t>
      </w:r>
      <w:r w:rsidRPr="00353AE1">
        <w:rPr>
          <w:rFonts w:eastAsia="Times New Roman" w:cs="Arial"/>
          <w:bCs/>
          <w:szCs w:val="26"/>
        </w:rPr>
        <w:t>Правительства</w:t>
      </w:r>
      <w:r w:rsidR="00E82A3E" w:rsidRPr="00353AE1">
        <w:rPr>
          <w:rFonts w:eastAsia="Times New Roman" w:cs="Arial"/>
          <w:bCs/>
          <w:szCs w:val="26"/>
        </w:rPr>
        <w:t xml:space="preserve"> Республики Ты</w:t>
      </w:r>
      <w:r w:rsidR="003E0679">
        <w:rPr>
          <w:rFonts w:eastAsia="Times New Roman" w:cs="Arial"/>
          <w:bCs/>
          <w:szCs w:val="26"/>
        </w:rPr>
        <w:t>в</w:t>
      </w:r>
      <w:r w:rsidR="00E82A3E" w:rsidRPr="00353AE1">
        <w:rPr>
          <w:rFonts w:eastAsia="Times New Roman" w:cs="Arial"/>
          <w:bCs/>
          <w:szCs w:val="26"/>
        </w:rPr>
        <w:t xml:space="preserve">а от 27.06.2018 № 326 «Об </w:t>
      </w:r>
      <w:r w:rsidRPr="00353AE1">
        <w:rPr>
          <w:rFonts w:eastAsia="Times New Roman" w:cs="Arial"/>
          <w:bCs/>
          <w:szCs w:val="26"/>
        </w:rPr>
        <w:t>утве</w:t>
      </w:r>
      <w:r w:rsidRPr="00353AE1">
        <w:rPr>
          <w:rFonts w:eastAsia="Times New Roman" w:cs="Arial"/>
          <w:bCs/>
          <w:szCs w:val="26"/>
        </w:rPr>
        <w:t>р</w:t>
      </w:r>
      <w:r w:rsidRPr="00353AE1">
        <w:rPr>
          <w:rFonts w:eastAsia="Times New Roman" w:cs="Arial"/>
          <w:bCs/>
          <w:szCs w:val="26"/>
        </w:rPr>
        <w:t>ждении</w:t>
      </w:r>
      <w:r w:rsidR="00E82A3E" w:rsidRPr="00353AE1">
        <w:rPr>
          <w:rFonts w:eastAsia="Times New Roman" w:cs="Arial"/>
          <w:bCs/>
          <w:szCs w:val="26"/>
        </w:rPr>
        <w:t xml:space="preserve"> Порядка накопления </w:t>
      </w:r>
      <w:r w:rsidRPr="00353AE1">
        <w:rPr>
          <w:rFonts w:eastAsia="Times New Roman" w:cs="Arial"/>
          <w:bCs/>
          <w:szCs w:val="26"/>
        </w:rPr>
        <w:t>твердых</w:t>
      </w:r>
      <w:r w:rsidR="00E82A3E" w:rsidRPr="00353AE1">
        <w:rPr>
          <w:rFonts w:eastAsia="Times New Roman" w:cs="Arial"/>
          <w:bCs/>
          <w:szCs w:val="26"/>
        </w:rPr>
        <w:t xml:space="preserve"> коммунальных отходо</w:t>
      </w:r>
      <w:r>
        <w:rPr>
          <w:rFonts w:eastAsia="Times New Roman" w:cs="Arial"/>
          <w:bCs/>
          <w:szCs w:val="26"/>
        </w:rPr>
        <w:t>в</w:t>
      </w:r>
      <w:r w:rsidR="00E82A3E" w:rsidRPr="00353AE1">
        <w:rPr>
          <w:rFonts w:eastAsia="Times New Roman" w:cs="Arial"/>
          <w:bCs/>
          <w:szCs w:val="26"/>
        </w:rPr>
        <w:t xml:space="preserve"> </w:t>
      </w:r>
      <w:proofErr w:type="gramStart"/>
      <w:r w:rsidR="00E82A3E" w:rsidRPr="00353AE1">
        <w:rPr>
          <w:rFonts w:eastAsia="Times New Roman" w:cs="Arial"/>
          <w:bCs/>
          <w:szCs w:val="26"/>
        </w:rPr>
        <w:t xml:space="preserve">( </w:t>
      </w:r>
      <w:proofErr w:type="gramEnd"/>
      <w:r w:rsidR="00E82A3E" w:rsidRPr="00353AE1">
        <w:rPr>
          <w:rFonts w:eastAsia="Times New Roman" w:cs="Arial"/>
          <w:bCs/>
          <w:szCs w:val="26"/>
        </w:rPr>
        <w:t>том числе их ра</w:t>
      </w:r>
      <w:r w:rsidR="00E82A3E" w:rsidRPr="00353AE1">
        <w:rPr>
          <w:rFonts w:eastAsia="Times New Roman" w:cs="Arial"/>
          <w:bCs/>
          <w:szCs w:val="26"/>
        </w:rPr>
        <w:t>з</w:t>
      </w:r>
      <w:r w:rsidR="00E82A3E" w:rsidRPr="00353AE1">
        <w:rPr>
          <w:rFonts w:eastAsia="Times New Roman" w:cs="Arial"/>
          <w:bCs/>
          <w:szCs w:val="26"/>
        </w:rPr>
        <w:t>дельного накопления) на территории Республики Ты</w:t>
      </w:r>
      <w:r w:rsidR="003E0679">
        <w:rPr>
          <w:rFonts w:eastAsia="Times New Roman" w:cs="Arial"/>
          <w:bCs/>
          <w:szCs w:val="26"/>
        </w:rPr>
        <w:t>в</w:t>
      </w:r>
      <w:r w:rsidR="00E82A3E" w:rsidRPr="00353AE1">
        <w:rPr>
          <w:rFonts w:eastAsia="Times New Roman" w:cs="Arial"/>
          <w:bCs/>
          <w:szCs w:val="26"/>
        </w:rPr>
        <w:t>а».</w:t>
      </w:r>
    </w:p>
    <w:p w:rsidR="002961EE" w:rsidRDefault="002961EE" w:rsidP="002961EE">
      <w:pPr>
        <w:pStyle w:val="affb"/>
        <w:numPr>
          <w:ilvl w:val="0"/>
          <w:numId w:val="19"/>
        </w:numPr>
        <w:rPr>
          <w:rFonts w:eastAsia="Times New Roman" w:cs="Arial"/>
          <w:bCs/>
          <w:szCs w:val="26"/>
        </w:rPr>
      </w:pPr>
      <w:r>
        <w:rPr>
          <w:rFonts w:eastAsia="Times New Roman" w:cs="Arial"/>
          <w:bCs/>
          <w:szCs w:val="26"/>
        </w:rPr>
        <w:t xml:space="preserve">Распоряжение </w:t>
      </w:r>
      <w:r w:rsidR="0053362B">
        <w:rPr>
          <w:rFonts w:eastAsia="Times New Roman" w:cs="Arial"/>
          <w:bCs/>
          <w:szCs w:val="26"/>
        </w:rPr>
        <w:t>Министерства</w:t>
      </w:r>
      <w:r>
        <w:rPr>
          <w:rFonts w:eastAsia="Times New Roman" w:cs="Arial"/>
          <w:bCs/>
          <w:szCs w:val="26"/>
        </w:rPr>
        <w:t xml:space="preserve"> </w:t>
      </w:r>
      <w:r w:rsidR="0053362B">
        <w:rPr>
          <w:rFonts w:eastAsia="Times New Roman" w:cs="Arial"/>
          <w:bCs/>
          <w:szCs w:val="26"/>
        </w:rPr>
        <w:t>строительства</w:t>
      </w:r>
      <w:r>
        <w:rPr>
          <w:rFonts w:eastAsia="Times New Roman" w:cs="Arial"/>
          <w:bCs/>
          <w:szCs w:val="26"/>
        </w:rPr>
        <w:t xml:space="preserve"> Республики Ты</w:t>
      </w:r>
      <w:r w:rsidR="003E0679">
        <w:rPr>
          <w:rFonts w:eastAsia="Times New Roman" w:cs="Arial"/>
          <w:bCs/>
          <w:szCs w:val="26"/>
        </w:rPr>
        <w:t>в</w:t>
      </w:r>
      <w:r>
        <w:rPr>
          <w:rFonts w:eastAsia="Times New Roman" w:cs="Arial"/>
          <w:bCs/>
          <w:szCs w:val="26"/>
        </w:rPr>
        <w:t xml:space="preserve">а от 21.09.2016 № 39 «Об </w:t>
      </w:r>
      <w:r w:rsidR="0053362B">
        <w:rPr>
          <w:rFonts w:eastAsia="Times New Roman" w:cs="Arial"/>
          <w:bCs/>
          <w:szCs w:val="26"/>
        </w:rPr>
        <w:t>утверждении</w:t>
      </w:r>
      <w:r>
        <w:rPr>
          <w:rFonts w:eastAsia="Times New Roman" w:cs="Arial"/>
          <w:bCs/>
          <w:szCs w:val="26"/>
        </w:rPr>
        <w:t xml:space="preserve"> республиканских </w:t>
      </w:r>
      <w:r w:rsidR="0053362B">
        <w:rPr>
          <w:rFonts w:eastAsia="Times New Roman" w:cs="Arial"/>
          <w:bCs/>
          <w:szCs w:val="26"/>
        </w:rPr>
        <w:t>нормативов</w:t>
      </w:r>
      <w:r>
        <w:rPr>
          <w:rFonts w:eastAsia="Times New Roman" w:cs="Arial"/>
          <w:bCs/>
          <w:szCs w:val="26"/>
        </w:rPr>
        <w:t xml:space="preserve"> градостроительного </w:t>
      </w:r>
      <w:r w:rsidR="0053362B">
        <w:rPr>
          <w:rFonts w:eastAsia="Times New Roman" w:cs="Arial"/>
          <w:bCs/>
          <w:szCs w:val="26"/>
        </w:rPr>
        <w:t>проектиров</w:t>
      </w:r>
      <w:r w:rsidR="0053362B">
        <w:rPr>
          <w:rFonts w:eastAsia="Times New Roman" w:cs="Arial"/>
          <w:bCs/>
          <w:szCs w:val="26"/>
        </w:rPr>
        <w:t>а</w:t>
      </w:r>
      <w:r w:rsidR="0053362B">
        <w:rPr>
          <w:rFonts w:eastAsia="Times New Roman" w:cs="Arial"/>
          <w:bCs/>
          <w:szCs w:val="26"/>
        </w:rPr>
        <w:t>ния</w:t>
      </w:r>
      <w:r>
        <w:rPr>
          <w:rFonts w:eastAsia="Times New Roman" w:cs="Arial"/>
          <w:bCs/>
          <w:szCs w:val="26"/>
        </w:rPr>
        <w:t xml:space="preserve"> Республики Ты</w:t>
      </w:r>
      <w:r w:rsidR="003E0679">
        <w:rPr>
          <w:rFonts w:eastAsia="Times New Roman" w:cs="Arial"/>
          <w:bCs/>
          <w:szCs w:val="26"/>
        </w:rPr>
        <w:t>в</w:t>
      </w:r>
      <w:r>
        <w:rPr>
          <w:rFonts w:eastAsia="Times New Roman" w:cs="Arial"/>
          <w:bCs/>
          <w:szCs w:val="26"/>
        </w:rPr>
        <w:t>а».</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5" w:name="_Toc494214992"/>
      <w:bookmarkStart w:id="286" w:name="_Toc527371670"/>
      <w:r w:rsidRPr="00A87EC2">
        <w:rPr>
          <w:rFonts w:eastAsia="Times New Roman" w:cs="Arial"/>
          <w:bCs/>
          <w:i/>
          <w:szCs w:val="26"/>
        </w:rPr>
        <w:t xml:space="preserve">Строительные нормы и </w:t>
      </w:r>
      <w:r w:rsidR="0053362B" w:rsidRPr="00A87EC2">
        <w:rPr>
          <w:rFonts w:eastAsia="Times New Roman" w:cs="Arial"/>
          <w:bCs/>
          <w:i/>
          <w:szCs w:val="26"/>
        </w:rPr>
        <w:t>правила</w:t>
      </w:r>
      <w:r w:rsidRPr="00A87EC2">
        <w:rPr>
          <w:rFonts w:eastAsia="Times New Roman" w:cs="Arial"/>
          <w:bCs/>
          <w:i/>
          <w:szCs w:val="26"/>
        </w:rPr>
        <w:t xml:space="preserve"> (</w:t>
      </w:r>
      <w:proofErr w:type="spellStart"/>
      <w:r w:rsidRPr="00A87EC2">
        <w:rPr>
          <w:rFonts w:eastAsia="Times New Roman" w:cs="Arial"/>
          <w:bCs/>
          <w:i/>
          <w:szCs w:val="26"/>
        </w:rPr>
        <w:t>СНиП</w:t>
      </w:r>
      <w:proofErr w:type="spellEnd"/>
      <w:r w:rsidRPr="00A87EC2">
        <w:rPr>
          <w:rFonts w:eastAsia="Times New Roman" w:cs="Arial"/>
          <w:bCs/>
          <w:i/>
          <w:szCs w:val="26"/>
        </w:rPr>
        <w:t xml:space="preserve">). Соды </w:t>
      </w:r>
      <w:r w:rsidR="0053362B" w:rsidRPr="00A87EC2">
        <w:rPr>
          <w:rFonts w:eastAsia="Times New Roman" w:cs="Arial"/>
          <w:bCs/>
          <w:i/>
          <w:szCs w:val="26"/>
        </w:rPr>
        <w:t>правил</w:t>
      </w:r>
      <w:r w:rsidRPr="00A87EC2">
        <w:rPr>
          <w:rFonts w:eastAsia="Times New Roman" w:cs="Arial"/>
          <w:bCs/>
          <w:i/>
          <w:szCs w:val="26"/>
        </w:rPr>
        <w:t xml:space="preserve"> по </w:t>
      </w:r>
      <w:r w:rsidR="0053362B" w:rsidRPr="00A87EC2">
        <w:rPr>
          <w:rFonts w:eastAsia="Times New Roman" w:cs="Arial"/>
          <w:bCs/>
          <w:i/>
          <w:szCs w:val="26"/>
        </w:rPr>
        <w:t>проектированию</w:t>
      </w:r>
      <w:r w:rsidRPr="00A87EC2">
        <w:rPr>
          <w:rFonts w:eastAsia="Times New Roman" w:cs="Arial"/>
          <w:bCs/>
          <w:i/>
          <w:szCs w:val="26"/>
        </w:rPr>
        <w:t xml:space="preserve"> и </w:t>
      </w:r>
      <w:r w:rsidR="0053362B" w:rsidRPr="00A87EC2">
        <w:rPr>
          <w:rFonts w:eastAsia="Times New Roman" w:cs="Arial"/>
          <w:bCs/>
          <w:i/>
          <w:szCs w:val="26"/>
        </w:rPr>
        <w:t>строительству</w:t>
      </w:r>
      <w:r w:rsidRPr="00A87EC2">
        <w:rPr>
          <w:rFonts w:eastAsia="Times New Roman" w:cs="Arial"/>
          <w:bCs/>
          <w:i/>
          <w:szCs w:val="26"/>
        </w:rPr>
        <w:t xml:space="preserve"> (СП)</w:t>
      </w:r>
      <w:bookmarkEnd w:id="285"/>
      <w:bookmarkEnd w:id="286"/>
    </w:p>
    <w:p w:rsidR="00A02C2E" w:rsidRPr="00903F22" w:rsidRDefault="00A02C2E" w:rsidP="00A02C2E">
      <w:pPr>
        <w:pStyle w:val="affb"/>
        <w:numPr>
          <w:ilvl w:val="0"/>
          <w:numId w:val="19"/>
        </w:numPr>
        <w:rPr>
          <w:szCs w:val="24"/>
        </w:rPr>
      </w:pPr>
      <w:bookmarkStart w:id="287" w:name="_Toc494214993"/>
      <w:r w:rsidRPr="00903F22">
        <w:rPr>
          <w:szCs w:val="24"/>
        </w:rPr>
        <w:t>СП 42.13330.2011 «</w:t>
      </w:r>
      <w:r w:rsidR="0053362B">
        <w:rPr>
          <w:szCs w:val="24"/>
        </w:rPr>
        <w:t>Градостроительство</w:t>
      </w:r>
      <w:r>
        <w:rPr>
          <w:szCs w:val="24"/>
        </w:rPr>
        <w:t xml:space="preserve">. </w:t>
      </w:r>
      <w:r w:rsidR="0053362B">
        <w:rPr>
          <w:szCs w:val="24"/>
        </w:rPr>
        <w:t>Планировка</w:t>
      </w:r>
      <w:r>
        <w:rPr>
          <w:szCs w:val="24"/>
        </w:rPr>
        <w:t xml:space="preserve"> </w:t>
      </w:r>
      <w:r w:rsidRPr="00903F22">
        <w:rPr>
          <w:szCs w:val="24"/>
        </w:rPr>
        <w:t>и застройка городских и сел</w:t>
      </w:r>
      <w:r w:rsidRPr="00903F22">
        <w:rPr>
          <w:szCs w:val="24"/>
        </w:rPr>
        <w:t>ь</w:t>
      </w:r>
      <w:r w:rsidRPr="00903F22">
        <w:rPr>
          <w:szCs w:val="24"/>
        </w:rPr>
        <w:t xml:space="preserve">ских поселений. </w:t>
      </w:r>
      <w:r w:rsidR="0053362B" w:rsidRPr="00903F22">
        <w:rPr>
          <w:szCs w:val="24"/>
        </w:rPr>
        <w:t>Актуализированная</w:t>
      </w:r>
      <w:r w:rsidRPr="00903F22">
        <w:rPr>
          <w:szCs w:val="24"/>
        </w:rPr>
        <w:t xml:space="preserve"> редакция </w:t>
      </w:r>
      <w:proofErr w:type="spellStart"/>
      <w:r w:rsidRPr="00903F22">
        <w:rPr>
          <w:szCs w:val="24"/>
        </w:rPr>
        <w:t>СНиП</w:t>
      </w:r>
      <w:proofErr w:type="spellEnd"/>
      <w:r w:rsidRPr="00903F22">
        <w:rPr>
          <w:szCs w:val="24"/>
        </w:rPr>
        <w:t xml:space="preserve"> 2.07.01-89*».</w:t>
      </w:r>
    </w:p>
    <w:p w:rsidR="00A02C2E" w:rsidRDefault="00A02C2E" w:rsidP="00A02C2E">
      <w:pPr>
        <w:pStyle w:val="affb"/>
        <w:numPr>
          <w:ilvl w:val="0"/>
          <w:numId w:val="19"/>
        </w:numPr>
        <w:rPr>
          <w:szCs w:val="24"/>
        </w:rPr>
      </w:pPr>
      <w:r w:rsidRPr="00903F22">
        <w:rPr>
          <w:szCs w:val="24"/>
        </w:rPr>
        <w:t>СП 42.13330.2016 «</w:t>
      </w:r>
      <w:r w:rsidR="0053362B" w:rsidRPr="00903F22">
        <w:rPr>
          <w:szCs w:val="24"/>
        </w:rPr>
        <w:t>Градостроительство</w:t>
      </w:r>
      <w:r w:rsidRPr="00903F22">
        <w:rPr>
          <w:szCs w:val="24"/>
        </w:rPr>
        <w:t xml:space="preserve">. </w:t>
      </w:r>
      <w:r w:rsidR="0053362B" w:rsidRPr="00903F22">
        <w:rPr>
          <w:szCs w:val="24"/>
        </w:rPr>
        <w:t>Планировка</w:t>
      </w:r>
      <w:r w:rsidRPr="00903F22">
        <w:rPr>
          <w:szCs w:val="24"/>
        </w:rPr>
        <w:t xml:space="preserve"> и застройка городских и сел</w:t>
      </w:r>
      <w:r w:rsidRPr="00903F22">
        <w:rPr>
          <w:szCs w:val="24"/>
        </w:rPr>
        <w:t>ь</w:t>
      </w:r>
      <w:r w:rsidRPr="00903F22">
        <w:rPr>
          <w:szCs w:val="24"/>
        </w:rPr>
        <w:t xml:space="preserve">ских поселений. </w:t>
      </w:r>
      <w:proofErr w:type="gramStart"/>
      <w:r w:rsidR="0053362B" w:rsidRPr="00903F22">
        <w:rPr>
          <w:szCs w:val="24"/>
        </w:rPr>
        <w:t>Актуализированная</w:t>
      </w:r>
      <w:r w:rsidRPr="00903F22">
        <w:rPr>
          <w:szCs w:val="24"/>
        </w:rPr>
        <w:t xml:space="preserve"> редакция </w:t>
      </w:r>
      <w:proofErr w:type="spellStart"/>
      <w:r w:rsidRPr="00903F22">
        <w:rPr>
          <w:szCs w:val="24"/>
        </w:rPr>
        <w:t>СНиП</w:t>
      </w:r>
      <w:proofErr w:type="spellEnd"/>
      <w:r w:rsidRPr="00903F22">
        <w:rPr>
          <w:szCs w:val="24"/>
        </w:rPr>
        <w:t xml:space="preserve"> 2.07.01-89*» (</w:t>
      </w:r>
      <w:proofErr w:type="spellStart"/>
      <w:r w:rsidRPr="00903F22">
        <w:rPr>
          <w:szCs w:val="24"/>
        </w:rPr>
        <w:t>ут</w:t>
      </w:r>
      <w:proofErr w:type="spellEnd"/>
      <w:r w:rsidRPr="00903F22">
        <w:rPr>
          <w:szCs w:val="24"/>
        </w:rPr>
        <w:t>.</w:t>
      </w:r>
      <w:proofErr w:type="gramEnd"/>
      <w:r w:rsidRPr="00903F22">
        <w:rPr>
          <w:szCs w:val="24"/>
        </w:rPr>
        <w:t xml:space="preserve"> Приказом Минстроя России от 30.12.2016 </w:t>
      </w:r>
      <w:r>
        <w:rPr>
          <w:szCs w:val="24"/>
        </w:rPr>
        <w:t>№ </w:t>
      </w:r>
      <w:r w:rsidRPr="00903F22">
        <w:rPr>
          <w:szCs w:val="24"/>
        </w:rPr>
        <w:t>1034/</w:t>
      </w:r>
      <w:proofErr w:type="spellStart"/>
      <w:r w:rsidRPr="00903F22">
        <w:rPr>
          <w:szCs w:val="24"/>
        </w:rPr>
        <w:t>пр</w:t>
      </w:r>
      <w:proofErr w:type="spellEnd"/>
      <w:r w:rsidRPr="00903F22">
        <w:rPr>
          <w:szCs w:val="24"/>
        </w:rPr>
        <w:t>,  ред. от 10.02.2017).</w:t>
      </w:r>
    </w:p>
    <w:p w:rsidR="00A02C2E" w:rsidRPr="00903F22" w:rsidRDefault="00A02C2E" w:rsidP="00A02C2E">
      <w:pPr>
        <w:pStyle w:val="affb"/>
        <w:numPr>
          <w:ilvl w:val="0"/>
          <w:numId w:val="19"/>
        </w:numPr>
        <w:rPr>
          <w:szCs w:val="24"/>
        </w:rPr>
      </w:pPr>
      <w:r w:rsidRPr="00903F22">
        <w:rPr>
          <w:szCs w:val="24"/>
        </w:rPr>
        <w:t xml:space="preserve">СП 42-101-2003 «Общие положения по </w:t>
      </w:r>
      <w:r w:rsidR="0053362B" w:rsidRPr="00903F22">
        <w:rPr>
          <w:szCs w:val="24"/>
        </w:rPr>
        <w:t>проектированию</w:t>
      </w:r>
      <w:r w:rsidRPr="00903F22">
        <w:rPr>
          <w:szCs w:val="24"/>
        </w:rPr>
        <w:t xml:space="preserve"> и </w:t>
      </w:r>
      <w:r w:rsidR="0053362B" w:rsidRPr="00903F22">
        <w:rPr>
          <w:szCs w:val="24"/>
        </w:rPr>
        <w:t>строительству</w:t>
      </w:r>
      <w:r w:rsidRPr="00903F22">
        <w:rPr>
          <w:szCs w:val="24"/>
        </w:rPr>
        <w:t xml:space="preserve"> газора</w:t>
      </w:r>
      <w:r w:rsidRPr="00903F22">
        <w:rPr>
          <w:szCs w:val="24"/>
        </w:rPr>
        <w:t>с</w:t>
      </w:r>
      <w:r w:rsidRPr="00903F22">
        <w:rPr>
          <w:szCs w:val="24"/>
        </w:rPr>
        <w:t xml:space="preserve">пределительных систем из металлических и </w:t>
      </w:r>
      <w:r w:rsidR="0053362B" w:rsidRPr="00903F22">
        <w:rPr>
          <w:szCs w:val="24"/>
        </w:rPr>
        <w:t>полиэтиленовых</w:t>
      </w:r>
      <w:r w:rsidRPr="00903F22">
        <w:rPr>
          <w:szCs w:val="24"/>
        </w:rPr>
        <w:t xml:space="preserve"> труб» (принят и еден  </w:t>
      </w:r>
      <w:r w:rsidR="0053362B" w:rsidRPr="00903F22">
        <w:rPr>
          <w:szCs w:val="24"/>
        </w:rPr>
        <w:t>действие</w:t>
      </w:r>
      <w:r w:rsidRPr="00903F22">
        <w:rPr>
          <w:szCs w:val="24"/>
        </w:rPr>
        <w:t xml:space="preserve"> решением </w:t>
      </w:r>
      <w:r w:rsidR="0053362B" w:rsidRPr="00903F22">
        <w:rPr>
          <w:szCs w:val="24"/>
        </w:rPr>
        <w:t>Межведомственного</w:t>
      </w:r>
      <w:r w:rsidRPr="00903F22">
        <w:rPr>
          <w:szCs w:val="24"/>
        </w:rPr>
        <w:t xml:space="preserve"> координационного </w:t>
      </w:r>
      <w:r w:rsidR="0053362B" w:rsidRPr="00903F22">
        <w:rPr>
          <w:szCs w:val="24"/>
        </w:rPr>
        <w:t>совета</w:t>
      </w:r>
      <w:r w:rsidRPr="00903F22">
        <w:rPr>
          <w:szCs w:val="24"/>
        </w:rPr>
        <w:t xml:space="preserve"> по опросам технического </w:t>
      </w:r>
      <w:r w:rsidR="0053362B" w:rsidRPr="00903F22">
        <w:rPr>
          <w:szCs w:val="24"/>
        </w:rPr>
        <w:t>совершенствования</w:t>
      </w:r>
      <w:r w:rsidRPr="00903F22">
        <w:rPr>
          <w:szCs w:val="24"/>
        </w:rPr>
        <w:t xml:space="preserve"> газораспределительных систем и других инж</w:t>
      </w:r>
      <w:r w:rsidRPr="00903F22">
        <w:rPr>
          <w:szCs w:val="24"/>
        </w:rPr>
        <w:t>е</w:t>
      </w:r>
      <w:r w:rsidRPr="00903F22">
        <w:rPr>
          <w:szCs w:val="24"/>
        </w:rPr>
        <w:t xml:space="preserve">нерных коммуникаций, протокол от </w:t>
      </w:r>
      <w:r w:rsidR="003E0013">
        <w:rPr>
          <w:szCs w:val="24"/>
        </w:rPr>
        <w:t>0</w:t>
      </w:r>
      <w:r w:rsidRPr="00903F22">
        <w:rPr>
          <w:szCs w:val="24"/>
        </w:rPr>
        <w:t>8</w:t>
      </w:r>
      <w:r w:rsidR="003E0013">
        <w:rPr>
          <w:szCs w:val="24"/>
        </w:rPr>
        <w:t>.07.</w:t>
      </w:r>
      <w:r w:rsidRPr="00903F22">
        <w:rPr>
          <w:szCs w:val="24"/>
        </w:rPr>
        <w:t xml:space="preserve">2003 </w:t>
      </w:r>
      <w:r>
        <w:rPr>
          <w:szCs w:val="24"/>
        </w:rPr>
        <w:t>№ </w:t>
      </w:r>
      <w:r w:rsidRPr="00903F22">
        <w:rPr>
          <w:szCs w:val="24"/>
        </w:rPr>
        <w:t>32).</w:t>
      </w:r>
    </w:p>
    <w:p w:rsidR="00A02C2E" w:rsidRPr="00903F22" w:rsidRDefault="00A02C2E" w:rsidP="00A02C2E">
      <w:pPr>
        <w:pStyle w:val="affb"/>
        <w:numPr>
          <w:ilvl w:val="0"/>
          <w:numId w:val="19"/>
        </w:numPr>
        <w:rPr>
          <w:szCs w:val="24"/>
        </w:rPr>
      </w:pPr>
      <w:r w:rsidRPr="00903F22">
        <w:rPr>
          <w:szCs w:val="24"/>
        </w:rPr>
        <w:t xml:space="preserve">СП 59.13330.2012 «Доступность зданий и сооружений для </w:t>
      </w:r>
      <w:proofErr w:type="spellStart"/>
      <w:r w:rsidRPr="00903F22">
        <w:rPr>
          <w:szCs w:val="24"/>
        </w:rPr>
        <w:t>маломобильных</w:t>
      </w:r>
      <w:proofErr w:type="spellEnd"/>
      <w:r w:rsidRPr="00903F22">
        <w:rPr>
          <w:szCs w:val="24"/>
        </w:rPr>
        <w:t xml:space="preserve"> групп населения. </w:t>
      </w:r>
      <w:r w:rsidR="0053362B" w:rsidRPr="00903F22">
        <w:rPr>
          <w:szCs w:val="24"/>
        </w:rPr>
        <w:t>Актуализированная</w:t>
      </w:r>
      <w:r w:rsidRPr="00903F22">
        <w:rPr>
          <w:szCs w:val="24"/>
        </w:rPr>
        <w:t xml:space="preserve"> редакция </w:t>
      </w:r>
      <w:proofErr w:type="spellStart"/>
      <w:r w:rsidRPr="00903F22">
        <w:rPr>
          <w:szCs w:val="24"/>
        </w:rPr>
        <w:t>СНиП</w:t>
      </w:r>
      <w:proofErr w:type="spellEnd"/>
      <w:r w:rsidRPr="00903F22">
        <w:rPr>
          <w:szCs w:val="24"/>
        </w:rPr>
        <w:t xml:space="preserve"> 35-01-2001».</w:t>
      </w:r>
    </w:p>
    <w:p w:rsidR="008D48C0" w:rsidRPr="00A87EC2" w:rsidRDefault="008D48C0" w:rsidP="008D48C0">
      <w:pPr>
        <w:keepNext/>
        <w:suppressAutoHyphens/>
        <w:spacing w:before="240" w:after="240"/>
        <w:ind w:firstLine="0"/>
        <w:jc w:val="center"/>
        <w:outlineLvl w:val="2"/>
        <w:rPr>
          <w:rFonts w:eastAsia="Times New Roman" w:cs="Arial"/>
          <w:bCs/>
          <w:i/>
          <w:szCs w:val="26"/>
        </w:rPr>
      </w:pPr>
      <w:bookmarkStart w:id="288" w:name="_Toc527371671"/>
      <w:r w:rsidRPr="00A87EC2">
        <w:rPr>
          <w:rFonts w:eastAsia="Times New Roman" w:cs="Arial"/>
          <w:bCs/>
          <w:i/>
          <w:szCs w:val="26"/>
        </w:rPr>
        <w:t>Иные документы</w:t>
      </w:r>
      <w:bookmarkEnd w:id="287"/>
      <w:bookmarkEnd w:id="288"/>
    </w:p>
    <w:p w:rsidR="00A02C2E" w:rsidRPr="00A04FA2" w:rsidRDefault="00A02C2E" w:rsidP="00A02C2E">
      <w:pPr>
        <w:pStyle w:val="affb"/>
        <w:numPr>
          <w:ilvl w:val="0"/>
          <w:numId w:val="19"/>
        </w:numPr>
      </w:pPr>
      <w:r w:rsidRPr="00A04FA2">
        <w:t xml:space="preserve">Нормы </w:t>
      </w:r>
      <w:r w:rsidR="0053362B" w:rsidRPr="00A04FA2">
        <w:t>проектирования</w:t>
      </w:r>
      <w:r w:rsidRPr="00A04FA2">
        <w:t xml:space="preserve"> </w:t>
      </w:r>
      <w:r w:rsidR="0053362B" w:rsidRPr="00A04FA2">
        <w:t>объектов</w:t>
      </w:r>
      <w:r w:rsidRPr="00A04FA2">
        <w:t xml:space="preserve"> пожарной охраны. НПБ 101-95 (</w:t>
      </w:r>
      <w:proofErr w:type="spellStart"/>
      <w:r w:rsidRPr="00A04FA2">
        <w:t>ут</w:t>
      </w:r>
      <w:proofErr w:type="spellEnd"/>
      <w:r w:rsidRPr="00A04FA2">
        <w:t>. ГУГПС МД РФ, едены Приказом ГУГПС МД РФ от 30.12.1994 № 36).</w:t>
      </w:r>
    </w:p>
    <w:p w:rsidR="00A02C2E" w:rsidRPr="00A04FA2" w:rsidRDefault="00A02C2E" w:rsidP="00A02C2E">
      <w:pPr>
        <w:pStyle w:val="affb"/>
        <w:numPr>
          <w:ilvl w:val="0"/>
          <w:numId w:val="19"/>
        </w:numPr>
        <w:rPr>
          <w:szCs w:val="24"/>
        </w:rPr>
      </w:pPr>
      <w:proofErr w:type="spellStart"/>
      <w:r w:rsidRPr="001D3630">
        <w:rPr>
          <w:szCs w:val="24"/>
        </w:rPr>
        <w:t>СанПиН</w:t>
      </w:r>
      <w:proofErr w:type="spellEnd"/>
      <w:r w:rsidRPr="001D3630">
        <w:rPr>
          <w:szCs w:val="24"/>
        </w:rPr>
        <w:t xml:space="preserve"> 2.2.1/2.1.1.1200-03 «Санитарно-защитные зоны и санитарная классифик</w:t>
      </w:r>
      <w:r w:rsidRPr="001D3630">
        <w:rPr>
          <w:szCs w:val="24"/>
        </w:rPr>
        <w:t>а</w:t>
      </w:r>
      <w:r w:rsidRPr="001D3630">
        <w:rPr>
          <w:szCs w:val="24"/>
        </w:rPr>
        <w:t xml:space="preserve">ция предприятий, сооружений и иных </w:t>
      </w:r>
      <w:r w:rsidR="0053362B" w:rsidRPr="001D3630">
        <w:rPr>
          <w:szCs w:val="24"/>
        </w:rPr>
        <w:t>объектов</w:t>
      </w:r>
      <w:r w:rsidRPr="001D3630">
        <w:rPr>
          <w:szCs w:val="24"/>
        </w:rPr>
        <w:t>». Но</w:t>
      </w:r>
      <w:r w:rsidR="0053362B">
        <w:rPr>
          <w:szCs w:val="24"/>
        </w:rPr>
        <w:t>в</w:t>
      </w:r>
      <w:r w:rsidRPr="001D3630">
        <w:rPr>
          <w:szCs w:val="24"/>
        </w:rPr>
        <w:t xml:space="preserve">ая редакция (приняты </w:t>
      </w:r>
      <w:r w:rsidR="0053362B" w:rsidRPr="001D3630">
        <w:rPr>
          <w:szCs w:val="24"/>
        </w:rPr>
        <w:t>Пост</w:t>
      </w:r>
      <w:r w:rsidR="0053362B" w:rsidRPr="001D3630">
        <w:rPr>
          <w:szCs w:val="24"/>
        </w:rPr>
        <w:t>а</w:t>
      </w:r>
      <w:r w:rsidR="0053362B" w:rsidRPr="001D3630">
        <w:rPr>
          <w:szCs w:val="24"/>
        </w:rPr>
        <w:t>новлением</w:t>
      </w:r>
      <w:r w:rsidRPr="001D3630">
        <w:rPr>
          <w:szCs w:val="24"/>
        </w:rPr>
        <w:t xml:space="preserve"> </w:t>
      </w:r>
      <w:r w:rsidR="0053362B" w:rsidRPr="00F21D60">
        <w:rPr>
          <w:szCs w:val="24"/>
        </w:rPr>
        <w:t>Главного</w:t>
      </w:r>
      <w:r w:rsidRPr="00F21D60">
        <w:rPr>
          <w:szCs w:val="24"/>
        </w:rPr>
        <w:t xml:space="preserve"> </w:t>
      </w:r>
      <w:r w:rsidR="0053362B" w:rsidRPr="00F21D60">
        <w:rPr>
          <w:szCs w:val="24"/>
        </w:rPr>
        <w:t>государственного</w:t>
      </w:r>
      <w:r w:rsidRPr="00F21D60">
        <w:rPr>
          <w:szCs w:val="24"/>
        </w:rPr>
        <w:t xml:space="preserve"> санитарного </w:t>
      </w:r>
      <w:r w:rsidR="0053362B">
        <w:rPr>
          <w:szCs w:val="24"/>
        </w:rPr>
        <w:t>в</w:t>
      </w:r>
      <w:r w:rsidRPr="00F21D60">
        <w:rPr>
          <w:szCs w:val="24"/>
        </w:rPr>
        <w:t xml:space="preserve">рача РФ от 25.09.2007 </w:t>
      </w:r>
      <w:r w:rsidRPr="001D3630">
        <w:rPr>
          <w:szCs w:val="24"/>
        </w:rPr>
        <w:t>№</w:t>
      </w:r>
      <w:r w:rsidRPr="00F21D60">
        <w:rPr>
          <w:szCs w:val="24"/>
        </w:rPr>
        <w:t xml:space="preserve"> 74</w:t>
      </w:r>
      <w:r w:rsidRPr="001D3630">
        <w:rPr>
          <w:szCs w:val="24"/>
        </w:rPr>
        <w:t xml:space="preserve">,  </w:t>
      </w:r>
      <w:r w:rsidRPr="00F21D60">
        <w:rPr>
          <w:szCs w:val="24"/>
        </w:rPr>
        <w:t>ред. от 25.04.2014</w:t>
      </w:r>
      <w:r w:rsidRPr="001D3630">
        <w:rPr>
          <w:szCs w:val="24"/>
        </w:rPr>
        <w:t>).</w:t>
      </w:r>
    </w:p>
    <w:p w:rsidR="001059E8" w:rsidRPr="00A87EC2" w:rsidRDefault="001059E8">
      <w:pPr>
        <w:spacing w:after="200" w:line="276" w:lineRule="auto"/>
        <w:ind w:firstLine="0"/>
        <w:jc w:val="left"/>
        <w:rPr>
          <w:szCs w:val="24"/>
        </w:rPr>
      </w:pPr>
      <w:r w:rsidRPr="00A87EC2">
        <w:rPr>
          <w:szCs w:val="24"/>
        </w:rPr>
        <w:br w:type="page"/>
      </w:r>
    </w:p>
    <w:p w:rsidR="00F54528" w:rsidRPr="00A87EC2" w:rsidRDefault="001059E8" w:rsidP="001059E8">
      <w:pPr>
        <w:pStyle w:val="11"/>
      </w:pPr>
      <w:bookmarkStart w:id="289" w:name="_Toc527371672"/>
      <w:r w:rsidRPr="00A87EC2">
        <w:lastRenderedPageBreak/>
        <w:t>Приложение 2. Термины и определения</w:t>
      </w:r>
      <w:bookmarkEnd w:id="289"/>
    </w:p>
    <w:p w:rsidR="00E3094A" w:rsidRPr="00A87EC2" w:rsidRDefault="00E3094A" w:rsidP="008D48C0">
      <w:pPr>
        <w:rPr>
          <w:szCs w:val="24"/>
        </w:rPr>
      </w:pPr>
      <w:proofErr w:type="gramStart"/>
      <w:r w:rsidRPr="00A87EC2">
        <w:rPr>
          <w:b/>
          <w:szCs w:val="24"/>
        </w:rPr>
        <w:t>Градостроительная деятельность</w:t>
      </w:r>
      <w:r w:rsidRPr="00A87EC2">
        <w:rPr>
          <w:szCs w:val="24"/>
        </w:rPr>
        <w:t xml:space="preserve"> – </w:t>
      </w:r>
      <w:r w:rsidRPr="003668C5">
        <w:t xml:space="preserve">деятельность по </w:t>
      </w:r>
      <w:r w:rsidR="0053362B" w:rsidRPr="003668C5">
        <w:t>развитию</w:t>
      </w:r>
      <w:r w:rsidRPr="003668C5">
        <w:t xml:space="preserve"> территорий,  том числе городо</w:t>
      </w:r>
      <w:r w:rsidR="0053362B">
        <w:t>в</w:t>
      </w:r>
      <w:r w:rsidRPr="003668C5">
        <w:t xml:space="preserve"> и иных поселений, </w:t>
      </w:r>
      <w:r w:rsidR="0053362B" w:rsidRPr="003668C5">
        <w:t>осуществляемая</w:t>
      </w:r>
      <w:r w:rsidRPr="003668C5">
        <w:t xml:space="preserve">  </w:t>
      </w:r>
      <w:r w:rsidR="0053362B">
        <w:t>в</w:t>
      </w:r>
      <w:r w:rsidRPr="003668C5">
        <w:t xml:space="preserve">иде территориального </w:t>
      </w:r>
      <w:r w:rsidR="0053362B" w:rsidRPr="003668C5">
        <w:t>планирования</w:t>
      </w:r>
      <w:r w:rsidRPr="003668C5">
        <w:t xml:space="preserve">, градостроительного </w:t>
      </w:r>
      <w:r w:rsidR="0053362B" w:rsidRPr="003668C5">
        <w:t>зонирования</w:t>
      </w:r>
      <w:r w:rsidRPr="003668C5">
        <w:t xml:space="preserve">, </w:t>
      </w:r>
      <w:r w:rsidR="0053362B" w:rsidRPr="003668C5">
        <w:t>планировки</w:t>
      </w:r>
      <w:r w:rsidRPr="003668C5">
        <w:t xml:space="preserve"> территории, архитектурно-строительного </w:t>
      </w:r>
      <w:r w:rsidR="0053362B" w:rsidRPr="003668C5">
        <w:t>проектирования</w:t>
      </w:r>
      <w:r w:rsidRPr="003668C5">
        <w:t xml:space="preserve">, </w:t>
      </w:r>
      <w:r w:rsidR="0053362B" w:rsidRPr="003668C5">
        <w:t>строительства</w:t>
      </w:r>
      <w:r w:rsidRPr="003668C5">
        <w:t xml:space="preserve">, капитального ремонта, реконструкции, сноса </w:t>
      </w:r>
      <w:r w:rsidR="0053362B" w:rsidRPr="003668C5">
        <w:t>объектов</w:t>
      </w:r>
      <w:r w:rsidRPr="003668C5">
        <w:t xml:space="preserve"> капитального </w:t>
      </w:r>
      <w:r w:rsidR="0053362B" w:rsidRPr="003668C5">
        <w:t>строительства</w:t>
      </w:r>
      <w:r w:rsidRPr="003668C5">
        <w:t xml:space="preserve">, эксплуатации зданий, сооружений, </w:t>
      </w:r>
      <w:r w:rsidR="0053362B" w:rsidRPr="003668C5">
        <w:t>благоустройства</w:t>
      </w:r>
      <w:r w:rsidRPr="003668C5">
        <w:t xml:space="preserve"> террит</w:t>
      </w:r>
      <w:r w:rsidRPr="003668C5">
        <w:t>о</w:t>
      </w:r>
      <w:r w:rsidRPr="003668C5">
        <w:t>рий</w:t>
      </w:r>
      <w:r w:rsidRPr="00A87EC2">
        <w:rPr>
          <w:szCs w:val="24"/>
        </w:rPr>
        <w:t>.</w:t>
      </w:r>
      <w:proofErr w:type="gramEnd"/>
    </w:p>
    <w:p w:rsidR="00E3094A" w:rsidRDefault="0053362B" w:rsidP="00927679">
      <w:pPr>
        <w:rPr>
          <w:szCs w:val="24"/>
        </w:rPr>
      </w:pPr>
      <w:r w:rsidRPr="00F87D47">
        <w:rPr>
          <w:b/>
          <w:szCs w:val="24"/>
        </w:rPr>
        <w:t>Меж поселенческая</w:t>
      </w:r>
      <w:r w:rsidR="00E3094A" w:rsidRPr="00F87D47">
        <w:rPr>
          <w:b/>
          <w:szCs w:val="24"/>
        </w:rPr>
        <w:t xml:space="preserve"> библиотека</w:t>
      </w:r>
      <w:r w:rsidR="00E3094A">
        <w:rPr>
          <w:szCs w:val="24"/>
        </w:rPr>
        <w:t>–</w:t>
      </w:r>
      <w:r w:rsidR="00E3094A" w:rsidRPr="00F87D47">
        <w:rPr>
          <w:szCs w:val="24"/>
        </w:rPr>
        <w:t xml:space="preserve"> </w:t>
      </w:r>
      <w:proofErr w:type="gramStart"/>
      <w:r w:rsidR="00E3094A" w:rsidRPr="00F87D47">
        <w:rPr>
          <w:szCs w:val="24"/>
        </w:rPr>
        <w:t>це</w:t>
      </w:r>
      <w:proofErr w:type="gramEnd"/>
      <w:r w:rsidR="00E3094A" w:rsidRPr="00F87D47">
        <w:rPr>
          <w:szCs w:val="24"/>
        </w:rPr>
        <w:t>нтральная библиотека муниципального ра</w:t>
      </w:r>
      <w:r w:rsidR="00E3094A" w:rsidRPr="00F87D47">
        <w:rPr>
          <w:szCs w:val="24"/>
        </w:rPr>
        <w:t>й</w:t>
      </w:r>
      <w:r w:rsidR="00E3094A" w:rsidRPr="00F87D47">
        <w:rPr>
          <w:szCs w:val="24"/>
        </w:rPr>
        <w:t xml:space="preserve">она, которой органами местного </w:t>
      </w:r>
      <w:r w:rsidRPr="00F87D47">
        <w:rPr>
          <w:szCs w:val="24"/>
        </w:rPr>
        <w:t>самоуправления</w:t>
      </w:r>
      <w:r w:rsidR="00E3094A" w:rsidRPr="00F87D47">
        <w:rPr>
          <w:szCs w:val="24"/>
        </w:rPr>
        <w:t xml:space="preserve"> </w:t>
      </w:r>
      <w:r w:rsidRPr="00F87D47">
        <w:rPr>
          <w:szCs w:val="24"/>
        </w:rPr>
        <w:t>присвоен</w:t>
      </w:r>
      <w:r w:rsidR="00E3094A" w:rsidRPr="00F87D47">
        <w:rPr>
          <w:szCs w:val="24"/>
        </w:rPr>
        <w:t xml:space="preserve"> статус </w:t>
      </w:r>
      <w:r w:rsidRPr="00F87D47">
        <w:rPr>
          <w:szCs w:val="24"/>
        </w:rPr>
        <w:t>меж поселенческой</w:t>
      </w:r>
      <w:r w:rsidR="00E3094A" w:rsidRPr="00F87D47">
        <w:rPr>
          <w:szCs w:val="24"/>
        </w:rPr>
        <w:t>.</w:t>
      </w:r>
    </w:p>
    <w:p w:rsidR="00E3094A" w:rsidRDefault="0053362B" w:rsidP="00927679">
      <w:pPr>
        <w:pStyle w:val="aff6"/>
        <w:rPr>
          <w:lang w:val="ru-RU"/>
        </w:rPr>
      </w:pPr>
      <w:proofErr w:type="gramStart"/>
      <w:r w:rsidRPr="00927679">
        <w:rPr>
          <w:b/>
          <w:lang w:val="ru-RU"/>
        </w:rPr>
        <w:t>Нормативы</w:t>
      </w:r>
      <w:r w:rsidR="00E3094A" w:rsidRPr="00927679">
        <w:rPr>
          <w:b/>
          <w:lang w:val="ru-RU"/>
        </w:rPr>
        <w:t xml:space="preserve"> градостроительного </w:t>
      </w:r>
      <w:r w:rsidRPr="00927679">
        <w:rPr>
          <w:b/>
          <w:lang w:val="ru-RU"/>
        </w:rPr>
        <w:t>проектирования</w:t>
      </w:r>
      <w:r w:rsidR="00E3094A" w:rsidRPr="00927679">
        <w:rPr>
          <w:lang w:val="ru-RU"/>
        </w:rPr>
        <w:t xml:space="preserve"> – </w:t>
      </w:r>
      <w:r w:rsidRPr="00850F11">
        <w:rPr>
          <w:lang w:val="ru-RU"/>
        </w:rPr>
        <w:t>совокупность</w:t>
      </w:r>
      <w:r w:rsidR="00E3094A" w:rsidRPr="00850F11">
        <w:rPr>
          <w:lang w:val="ru-RU"/>
        </w:rPr>
        <w:t xml:space="preserve"> </w:t>
      </w:r>
      <w:r w:rsidRPr="00850F11">
        <w:rPr>
          <w:lang w:val="ru-RU"/>
        </w:rPr>
        <w:t>установле</w:t>
      </w:r>
      <w:r w:rsidRPr="00850F11">
        <w:rPr>
          <w:lang w:val="ru-RU"/>
        </w:rPr>
        <w:t>н</w:t>
      </w:r>
      <w:r w:rsidRPr="00850F11">
        <w:rPr>
          <w:lang w:val="ru-RU"/>
        </w:rPr>
        <w:t>ных</w:t>
      </w:r>
      <w:r w:rsidR="00E3094A" w:rsidRPr="00850F11">
        <w:rPr>
          <w:lang w:val="ru-RU"/>
        </w:rPr>
        <w:t xml:space="preserve">  целях обеспечения благоприятных </w:t>
      </w:r>
      <w:r w:rsidRPr="00850F11">
        <w:rPr>
          <w:lang w:val="ru-RU"/>
        </w:rPr>
        <w:t>условий</w:t>
      </w:r>
      <w:r w:rsidR="00E3094A" w:rsidRPr="00850F11">
        <w:rPr>
          <w:lang w:val="ru-RU"/>
        </w:rPr>
        <w:t xml:space="preserve"> жизнедеятельности </w:t>
      </w:r>
      <w:r w:rsidRPr="00850F11">
        <w:rPr>
          <w:lang w:val="ru-RU"/>
        </w:rPr>
        <w:t>человека</w:t>
      </w:r>
      <w:r w:rsidR="00E3094A" w:rsidRPr="00850F11">
        <w:rPr>
          <w:lang w:val="ru-RU"/>
        </w:rPr>
        <w:t xml:space="preserve"> </w:t>
      </w:r>
      <w:r w:rsidR="00E3094A">
        <w:rPr>
          <w:lang w:val="ru-RU"/>
        </w:rPr>
        <w:t>расчётн</w:t>
      </w:r>
      <w:r w:rsidR="00E3094A" w:rsidRPr="00850F11">
        <w:rPr>
          <w:lang w:val="ru-RU"/>
        </w:rPr>
        <w:t>ых показателей минимально допустимого уро</w:t>
      </w:r>
      <w:r>
        <w:rPr>
          <w:lang w:val="ru-RU"/>
        </w:rPr>
        <w:t>в</w:t>
      </w:r>
      <w:r w:rsidR="00E3094A" w:rsidRPr="00850F11">
        <w:rPr>
          <w:lang w:val="ru-RU"/>
        </w:rPr>
        <w:t>ня обеспеченности объектами, предусмотре</w:t>
      </w:r>
      <w:r w:rsidR="00E3094A" w:rsidRPr="00850F11">
        <w:rPr>
          <w:lang w:val="ru-RU"/>
        </w:rPr>
        <w:t>н</w:t>
      </w:r>
      <w:r w:rsidR="00E3094A" w:rsidRPr="00850F11">
        <w:rPr>
          <w:lang w:val="ru-RU"/>
        </w:rPr>
        <w:t xml:space="preserve">ными частями 1, 3 и 4 статьи 29.2 Градостроительного Кодекса Российской Федерации, населения </w:t>
      </w:r>
      <w:r w:rsidRPr="00850F11">
        <w:rPr>
          <w:lang w:val="ru-RU"/>
        </w:rPr>
        <w:t>субъектов</w:t>
      </w:r>
      <w:r w:rsidR="00E3094A" w:rsidRPr="00850F11">
        <w:rPr>
          <w:lang w:val="ru-RU"/>
        </w:rPr>
        <w:t xml:space="preserve"> Российской Федерации, муниципальных </w:t>
      </w:r>
      <w:r w:rsidRPr="00850F11">
        <w:rPr>
          <w:lang w:val="ru-RU"/>
        </w:rPr>
        <w:t>образований</w:t>
      </w:r>
      <w:r w:rsidR="00E3094A" w:rsidRPr="00850F11">
        <w:rPr>
          <w:lang w:val="ru-RU"/>
        </w:rPr>
        <w:t xml:space="preserve"> и </w:t>
      </w:r>
      <w:r w:rsidR="00E3094A">
        <w:rPr>
          <w:lang w:val="ru-RU"/>
        </w:rPr>
        <w:t>расчётн</w:t>
      </w:r>
      <w:r w:rsidR="00E3094A" w:rsidRPr="00850F11">
        <w:rPr>
          <w:lang w:val="ru-RU"/>
        </w:rPr>
        <w:t>ых показателей максимально допустимого уро</w:t>
      </w:r>
      <w:r>
        <w:rPr>
          <w:lang w:val="ru-RU"/>
        </w:rPr>
        <w:t>в</w:t>
      </w:r>
      <w:r w:rsidR="00E3094A" w:rsidRPr="00850F11">
        <w:rPr>
          <w:lang w:val="ru-RU"/>
        </w:rPr>
        <w:t xml:space="preserve">ня территориальной доступности таких </w:t>
      </w:r>
      <w:r w:rsidRPr="00850F11">
        <w:rPr>
          <w:lang w:val="ru-RU"/>
        </w:rPr>
        <w:t>об</w:t>
      </w:r>
      <w:r w:rsidRPr="00850F11">
        <w:rPr>
          <w:lang w:val="ru-RU"/>
        </w:rPr>
        <w:t>ъ</w:t>
      </w:r>
      <w:r w:rsidRPr="00850F11">
        <w:rPr>
          <w:lang w:val="ru-RU"/>
        </w:rPr>
        <w:t>ектов</w:t>
      </w:r>
      <w:r w:rsidR="00E3094A" w:rsidRPr="00850F11">
        <w:rPr>
          <w:lang w:val="ru-RU"/>
        </w:rPr>
        <w:t xml:space="preserve"> для населения </w:t>
      </w:r>
      <w:r w:rsidRPr="00850F11">
        <w:rPr>
          <w:lang w:val="ru-RU"/>
        </w:rPr>
        <w:t>субъектов</w:t>
      </w:r>
      <w:r w:rsidR="00E3094A" w:rsidRPr="00850F11">
        <w:rPr>
          <w:lang w:val="ru-RU"/>
        </w:rPr>
        <w:t xml:space="preserve"> Российской Федерации, муниципальных </w:t>
      </w:r>
      <w:r w:rsidRPr="00850F11">
        <w:rPr>
          <w:lang w:val="ru-RU"/>
        </w:rPr>
        <w:t>образований</w:t>
      </w:r>
      <w:r w:rsidR="00E3094A" w:rsidRPr="00927679">
        <w:rPr>
          <w:lang w:val="ru-RU"/>
        </w:rPr>
        <w:t>.</w:t>
      </w:r>
      <w:proofErr w:type="gramEnd"/>
    </w:p>
    <w:p w:rsidR="00E3094A" w:rsidRPr="00DA17E2" w:rsidRDefault="0053362B" w:rsidP="00927679">
      <w:pPr>
        <w:pStyle w:val="aff6"/>
        <w:rPr>
          <w:lang w:val="ru-RU"/>
        </w:rPr>
      </w:pPr>
      <w:r>
        <w:rPr>
          <w:b/>
          <w:lang w:val="ru-RU"/>
        </w:rPr>
        <w:t>О</w:t>
      </w:r>
      <w:r w:rsidRPr="00DA17E2">
        <w:rPr>
          <w:b/>
          <w:lang w:val="ru-RU"/>
        </w:rPr>
        <w:t>бщеобразовательная</w:t>
      </w:r>
      <w:r w:rsidR="00E3094A" w:rsidRPr="00DA17E2">
        <w:rPr>
          <w:b/>
          <w:lang w:val="ru-RU"/>
        </w:rPr>
        <w:t xml:space="preserve"> организация </w:t>
      </w:r>
      <w:r w:rsidR="00E3094A" w:rsidRPr="00DA17E2">
        <w:rPr>
          <w:lang w:val="ru-RU"/>
        </w:rPr>
        <w:t xml:space="preserve">– </w:t>
      </w:r>
      <w:r w:rsidRPr="00DA17E2">
        <w:rPr>
          <w:lang w:val="ru-RU"/>
        </w:rPr>
        <w:t>образовательная</w:t>
      </w:r>
      <w:r w:rsidR="00E3094A" w:rsidRPr="00DA17E2">
        <w:rPr>
          <w:lang w:val="ru-RU"/>
        </w:rPr>
        <w:t xml:space="preserve"> организация, </w:t>
      </w:r>
      <w:r w:rsidRPr="00DA17E2">
        <w:rPr>
          <w:lang w:val="ru-RU"/>
        </w:rPr>
        <w:t>осущест</w:t>
      </w:r>
      <w:r w:rsidRPr="00DA17E2">
        <w:rPr>
          <w:lang w:val="ru-RU"/>
        </w:rPr>
        <w:t>в</w:t>
      </w:r>
      <w:r w:rsidRPr="00DA17E2">
        <w:rPr>
          <w:lang w:val="ru-RU"/>
        </w:rPr>
        <w:t>ляющая</w:t>
      </w:r>
      <w:r w:rsidR="00E3094A" w:rsidRPr="00DA17E2">
        <w:rPr>
          <w:lang w:val="ru-RU"/>
        </w:rPr>
        <w:t xml:space="preserve">  </w:t>
      </w:r>
      <w:proofErr w:type="gramStart"/>
      <w:r w:rsidRPr="00DA17E2">
        <w:rPr>
          <w:lang w:val="ru-RU"/>
        </w:rPr>
        <w:t>качестве</w:t>
      </w:r>
      <w:proofErr w:type="gramEnd"/>
      <w:r w:rsidR="00E3094A" w:rsidRPr="00DA17E2">
        <w:rPr>
          <w:lang w:val="ru-RU"/>
        </w:rPr>
        <w:t xml:space="preserve"> </w:t>
      </w:r>
      <w:r w:rsidRPr="00DA17E2">
        <w:rPr>
          <w:lang w:val="ru-RU"/>
        </w:rPr>
        <w:t>основной</w:t>
      </w:r>
      <w:r w:rsidR="00E3094A" w:rsidRPr="00DA17E2">
        <w:rPr>
          <w:lang w:val="ru-RU"/>
        </w:rPr>
        <w:t xml:space="preserve"> цели ее деятельности </w:t>
      </w:r>
      <w:r w:rsidRPr="00DA17E2">
        <w:rPr>
          <w:lang w:val="ru-RU"/>
        </w:rPr>
        <w:t>образовательную</w:t>
      </w:r>
      <w:r w:rsidR="00E3094A" w:rsidRPr="00DA17E2">
        <w:rPr>
          <w:lang w:val="ru-RU"/>
        </w:rPr>
        <w:t xml:space="preserve"> деятельность по пр</w:t>
      </w:r>
      <w:r w:rsidR="00E3094A" w:rsidRPr="00DA17E2">
        <w:rPr>
          <w:lang w:val="ru-RU"/>
        </w:rPr>
        <w:t>о</w:t>
      </w:r>
      <w:r w:rsidR="00E3094A" w:rsidRPr="00DA17E2">
        <w:rPr>
          <w:lang w:val="ru-RU"/>
        </w:rPr>
        <w:t xml:space="preserve">граммам начального общего, </w:t>
      </w:r>
      <w:r w:rsidRPr="00DA17E2">
        <w:rPr>
          <w:lang w:val="ru-RU"/>
        </w:rPr>
        <w:t>основного</w:t>
      </w:r>
      <w:r w:rsidR="00E3094A" w:rsidRPr="00DA17E2">
        <w:rPr>
          <w:lang w:val="ru-RU"/>
        </w:rPr>
        <w:t xml:space="preserve"> общего и (или) среднего общего </w:t>
      </w:r>
      <w:r w:rsidRPr="00DA17E2">
        <w:rPr>
          <w:lang w:val="ru-RU"/>
        </w:rPr>
        <w:t>образования</w:t>
      </w:r>
      <w:r w:rsidR="00E3094A">
        <w:rPr>
          <w:lang w:val="ru-RU"/>
        </w:rPr>
        <w:t>.</w:t>
      </w:r>
    </w:p>
    <w:p w:rsidR="00E3094A" w:rsidRPr="00DA17E2" w:rsidRDefault="0053362B" w:rsidP="00927679">
      <w:pPr>
        <w:pStyle w:val="aff6"/>
        <w:rPr>
          <w:lang w:val="ru-RU"/>
        </w:rPr>
      </w:pPr>
      <w:r>
        <w:rPr>
          <w:b/>
          <w:lang w:val="ru-RU"/>
        </w:rPr>
        <w:t>О</w:t>
      </w:r>
      <w:r w:rsidRPr="00DA17E2">
        <w:rPr>
          <w:b/>
          <w:lang w:val="ru-RU"/>
        </w:rPr>
        <w:t>бщеобразовательная</w:t>
      </w:r>
      <w:r w:rsidR="00E3094A" w:rsidRPr="00DA17E2">
        <w:rPr>
          <w:b/>
          <w:lang w:val="ru-RU"/>
        </w:rPr>
        <w:t xml:space="preserve"> организация </w:t>
      </w:r>
      <w:r w:rsidR="00E3094A" w:rsidRPr="00DA17E2">
        <w:rPr>
          <w:b/>
        </w:rPr>
        <w:t>I</w:t>
      </w:r>
      <w:r w:rsidR="00E3094A" w:rsidRPr="00DA17E2">
        <w:rPr>
          <w:b/>
          <w:lang w:val="ru-RU"/>
        </w:rPr>
        <w:t xml:space="preserve"> ступени обучения </w:t>
      </w:r>
      <w:r w:rsidR="00E3094A" w:rsidRPr="00DA17E2">
        <w:rPr>
          <w:lang w:val="ru-RU"/>
        </w:rPr>
        <w:t xml:space="preserve">– </w:t>
      </w:r>
      <w:r w:rsidRPr="00DA17E2">
        <w:rPr>
          <w:lang w:val="ru-RU"/>
        </w:rPr>
        <w:t>общеобразовательная</w:t>
      </w:r>
      <w:r w:rsidR="00E3094A" w:rsidRPr="00DA17E2">
        <w:rPr>
          <w:lang w:val="ru-RU"/>
        </w:rPr>
        <w:t xml:space="preserve"> организация начального </w:t>
      </w:r>
      <w:r w:rsidRPr="00DA17E2">
        <w:rPr>
          <w:lang w:val="ru-RU"/>
        </w:rPr>
        <w:t>образования</w:t>
      </w:r>
      <w:r w:rsidR="00E3094A">
        <w:rPr>
          <w:lang w:val="ru-RU"/>
        </w:rPr>
        <w:t>.</w:t>
      </w:r>
    </w:p>
    <w:p w:rsidR="00E3094A" w:rsidRPr="00DA17E2" w:rsidRDefault="0053362B" w:rsidP="00927679">
      <w:pPr>
        <w:pStyle w:val="aff6"/>
        <w:rPr>
          <w:lang w:val="ru-RU"/>
        </w:rPr>
      </w:pPr>
      <w:r>
        <w:rPr>
          <w:b/>
          <w:lang w:val="ru-RU"/>
        </w:rPr>
        <w:t>О</w:t>
      </w:r>
      <w:r w:rsidRPr="00DA17E2">
        <w:rPr>
          <w:b/>
          <w:lang w:val="ru-RU"/>
        </w:rPr>
        <w:t>бщеобразовательная</w:t>
      </w:r>
      <w:r w:rsidR="00E3094A" w:rsidRPr="00DA17E2">
        <w:rPr>
          <w:b/>
          <w:lang w:val="ru-RU"/>
        </w:rPr>
        <w:t xml:space="preserve"> организация </w:t>
      </w:r>
      <w:r w:rsidR="00E3094A" w:rsidRPr="00DA17E2">
        <w:rPr>
          <w:b/>
        </w:rPr>
        <w:t>II</w:t>
      </w:r>
      <w:r w:rsidR="00E3094A" w:rsidRPr="00DA17E2">
        <w:rPr>
          <w:b/>
          <w:lang w:val="ru-RU"/>
        </w:rPr>
        <w:t xml:space="preserve"> ступени обучения </w:t>
      </w:r>
      <w:r w:rsidR="00E3094A" w:rsidRPr="00DA17E2">
        <w:rPr>
          <w:lang w:val="ru-RU"/>
        </w:rPr>
        <w:t xml:space="preserve">– </w:t>
      </w:r>
      <w:r w:rsidRPr="00DA17E2">
        <w:rPr>
          <w:lang w:val="ru-RU"/>
        </w:rPr>
        <w:t>общеобразовательная</w:t>
      </w:r>
      <w:r w:rsidR="00E3094A" w:rsidRPr="00DA17E2">
        <w:rPr>
          <w:lang w:val="ru-RU"/>
        </w:rPr>
        <w:t xml:space="preserve"> ор</w:t>
      </w:r>
      <w:r w:rsidR="00E3094A">
        <w:rPr>
          <w:lang w:val="ru-RU"/>
        </w:rPr>
        <w:t xml:space="preserve">ганизация </w:t>
      </w:r>
      <w:r>
        <w:rPr>
          <w:lang w:val="ru-RU"/>
        </w:rPr>
        <w:t>основного</w:t>
      </w:r>
      <w:r w:rsidR="00E3094A">
        <w:rPr>
          <w:lang w:val="ru-RU"/>
        </w:rPr>
        <w:t xml:space="preserve"> </w:t>
      </w:r>
      <w:r>
        <w:rPr>
          <w:lang w:val="ru-RU"/>
        </w:rPr>
        <w:t>образования</w:t>
      </w:r>
      <w:r w:rsidR="00E3094A">
        <w:rPr>
          <w:lang w:val="ru-RU"/>
        </w:rPr>
        <w:t>.</w:t>
      </w:r>
    </w:p>
    <w:p w:rsidR="00E3094A" w:rsidRPr="00DA17E2" w:rsidRDefault="0053362B" w:rsidP="00927679">
      <w:pPr>
        <w:pStyle w:val="aff6"/>
        <w:rPr>
          <w:lang w:val="ru-RU"/>
        </w:rPr>
      </w:pPr>
      <w:r>
        <w:rPr>
          <w:b/>
          <w:lang w:val="ru-RU"/>
        </w:rPr>
        <w:t>О</w:t>
      </w:r>
      <w:r w:rsidRPr="00DA17E2">
        <w:rPr>
          <w:b/>
          <w:lang w:val="ru-RU"/>
        </w:rPr>
        <w:t>бщеобразовательная</w:t>
      </w:r>
      <w:r w:rsidR="00E3094A" w:rsidRPr="00DA17E2">
        <w:rPr>
          <w:b/>
          <w:lang w:val="ru-RU"/>
        </w:rPr>
        <w:t xml:space="preserve"> организация </w:t>
      </w:r>
      <w:r w:rsidR="00E3094A" w:rsidRPr="00DA17E2">
        <w:rPr>
          <w:b/>
        </w:rPr>
        <w:t>III</w:t>
      </w:r>
      <w:r w:rsidR="00E3094A" w:rsidRPr="00DA17E2">
        <w:rPr>
          <w:b/>
          <w:lang w:val="ru-RU"/>
        </w:rPr>
        <w:t xml:space="preserve"> ступени обучения </w:t>
      </w:r>
      <w:r w:rsidR="00E3094A" w:rsidRPr="00DA17E2">
        <w:rPr>
          <w:lang w:val="ru-RU"/>
        </w:rPr>
        <w:t xml:space="preserve">– </w:t>
      </w:r>
      <w:r w:rsidRPr="00DA17E2">
        <w:rPr>
          <w:lang w:val="ru-RU"/>
        </w:rPr>
        <w:t>общеобразовател</w:t>
      </w:r>
      <w:r w:rsidRPr="00DA17E2">
        <w:rPr>
          <w:lang w:val="ru-RU"/>
        </w:rPr>
        <w:t>ь</w:t>
      </w:r>
      <w:r w:rsidRPr="00DA17E2">
        <w:rPr>
          <w:lang w:val="ru-RU"/>
        </w:rPr>
        <w:t>ная</w:t>
      </w:r>
      <w:r w:rsidR="00E3094A" w:rsidRPr="00DA17E2">
        <w:rPr>
          <w:lang w:val="ru-RU"/>
        </w:rPr>
        <w:t xml:space="preserve"> организация среднего </w:t>
      </w:r>
      <w:r w:rsidRPr="00DA17E2">
        <w:rPr>
          <w:lang w:val="ru-RU"/>
        </w:rPr>
        <w:t>образования</w:t>
      </w:r>
      <w:r w:rsidR="00E3094A">
        <w:rPr>
          <w:lang w:val="ru-RU"/>
        </w:rPr>
        <w:t>.</w:t>
      </w:r>
    </w:p>
    <w:p w:rsidR="00E3094A" w:rsidRPr="004D5282" w:rsidRDefault="00E3094A" w:rsidP="00927679">
      <w:pPr>
        <w:rPr>
          <w:szCs w:val="24"/>
        </w:rPr>
      </w:pPr>
      <w:r>
        <w:rPr>
          <w:b/>
          <w:szCs w:val="24"/>
        </w:rPr>
        <w:t>О</w:t>
      </w:r>
      <w:r w:rsidRPr="004D5282">
        <w:rPr>
          <w:b/>
          <w:szCs w:val="24"/>
        </w:rPr>
        <w:t>бъекты местного значения</w:t>
      </w:r>
      <w:r w:rsidRPr="004D5282">
        <w:rPr>
          <w:szCs w:val="24"/>
        </w:rPr>
        <w:t xml:space="preserve"> – объекты капитального </w:t>
      </w:r>
      <w:r w:rsidR="0053362B" w:rsidRPr="004D5282">
        <w:rPr>
          <w:szCs w:val="24"/>
        </w:rPr>
        <w:t>строительства</w:t>
      </w:r>
      <w:r w:rsidRPr="004D5282">
        <w:rPr>
          <w:szCs w:val="24"/>
        </w:rPr>
        <w:t>, иные объе</w:t>
      </w:r>
      <w:r w:rsidRPr="004D5282">
        <w:rPr>
          <w:szCs w:val="24"/>
        </w:rPr>
        <w:t>к</w:t>
      </w:r>
      <w:r w:rsidRPr="004D5282">
        <w:rPr>
          <w:szCs w:val="24"/>
        </w:rPr>
        <w:t xml:space="preserve">ты, территории, которые необходимы для </w:t>
      </w:r>
      <w:r w:rsidR="0053362B" w:rsidRPr="004D5282">
        <w:rPr>
          <w:szCs w:val="24"/>
        </w:rPr>
        <w:t>осуществления</w:t>
      </w:r>
      <w:r w:rsidRPr="004D5282">
        <w:rPr>
          <w:szCs w:val="24"/>
        </w:rPr>
        <w:t xml:space="preserve"> органами местного </w:t>
      </w:r>
      <w:r w:rsidR="0053362B" w:rsidRPr="004D5282">
        <w:rPr>
          <w:szCs w:val="24"/>
        </w:rPr>
        <w:t>самоупра</w:t>
      </w:r>
      <w:r w:rsidR="0053362B" w:rsidRPr="004D5282">
        <w:rPr>
          <w:szCs w:val="24"/>
        </w:rPr>
        <w:t>в</w:t>
      </w:r>
      <w:r w:rsidR="0053362B" w:rsidRPr="004D5282">
        <w:rPr>
          <w:szCs w:val="24"/>
        </w:rPr>
        <w:t>ления</w:t>
      </w:r>
      <w:r w:rsidRPr="004D5282">
        <w:rPr>
          <w:szCs w:val="24"/>
        </w:rPr>
        <w:t xml:space="preserve"> полномочий по опросам местного значения и  пределах переданных </w:t>
      </w:r>
      <w:r w:rsidR="0053362B" w:rsidRPr="004D5282">
        <w:rPr>
          <w:szCs w:val="24"/>
        </w:rPr>
        <w:t>государстве</w:t>
      </w:r>
      <w:r w:rsidR="0053362B" w:rsidRPr="004D5282">
        <w:rPr>
          <w:szCs w:val="24"/>
        </w:rPr>
        <w:t>н</w:t>
      </w:r>
      <w:r w:rsidR="0053362B" w:rsidRPr="004D5282">
        <w:rPr>
          <w:szCs w:val="24"/>
        </w:rPr>
        <w:t>ных</w:t>
      </w:r>
      <w:r w:rsidRPr="004D5282">
        <w:rPr>
          <w:szCs w:val="24"/>
        </w:rPr>
        <w:t xml:space="preserve"> полномочий  </w:t>
      </w:r>
      <w:r w:rsidR="002A631E">
        <w:rPr>
          <w:szCs w:val="24"/>
        </w:rPr>
        <w:t>соответствии</w:t>
      </w:r>
      <w:r w:rsidRPr="004D5282">
        <w:rPr>
          <w:szCs w:val="24"/>
        </w:rPr>
        <w:t xml:space="preserve"> с федеральными законами, законами </w:t>
      </w:r>
      <w:r>
        <w:rPr>
          <w:szCs w:val="24"/>
        </w:rPr>
        <w:t xml:space="preserve">Республики </w:t>
      </w:r>
      <w:r w:rsidR="00B87017">
        <w:rPr>
          <w:szCs w:val="24"/>
        </w:rPr>
        <w:t>Тыва</w:t>
      </w:r>
      <w:r w:rsidRPr="004D5282">
        <w:rPr>
          <w:szCs w:val="24"/>
        </w:rPr>
        <w:t xml:space="preserve">, </w:t>
      </w:r>
      <w:r w:rsidR="0053362B" w:rsidRPr="004D5282">
        <w:rPr>
          <w:szCs w:val="24"/>
        </w:rPr>
        <w:t>уставом</w:t>
      </w:r>
      <w:r w:rsidRPr="004D5282">
        <w:rPr>
          <w:szCs w:val="24"/>
        </w:rPr>
        <w:t xml:space="preserve"> муниципального </w:t>
      </w:r>
      <w:r w:rsidR="0053362B" w:rsidRPr="004D5282">
        <w:rPr>
          <w:szCs w:val="24"/>
        </w:rPr>
        <w:t>образования</w:t>
      </w:r>
      <w:r w:rsidRPr="004D5282">
        <w:rPr>
          <w:szCs w:val="24"/>
        </w:rPr>
        <w:t xml:space="preserve">, и </w:t>
      </w:r>
      <w:r w:rsidR="0053362B" w:rsidRPr="004D5282">
        <w:rPr>
          <w:szCs w:val="24"/>
        </w:rPr>
        <w:t>оказывают</w:t>
      </w:r>
      <w:r w:rsidRPr="004D5282">
        <w:rPr>
          <w:szCs w:val="24"/>
        </w:rPr>
        <w:t xml:space="preserve"> </w:t>
      </w:r>
      <w:r w:rsidR="0053362B" w:rsidRPr="004D5282">
        <w:rPr>
          <w:szCs w:val="24"/>
        </w:rPr>
        <w:t>существенное</w:t>
      </w:r>
      <w:r w:rsidRPr="004D5282">
        <w:rPr>
          <w:szCs w:val="24"/>
        </w:rPr>
        <w:t xml:space="preserve"> </w:t>
      </w:r>
      <w:r w:rsidR="0053362B" w:rsidRPr="004D5282">
        <w:rPr>
          <w:szCs w:val="24"/>
        </w:rPr>
        <w:t>линяние</w:t>
      </w:r>
      <w:r w:rsidRPr="004D5282">
        <w:rPr>
          <w:szCs w:val="24"/>
        </w:rPr>
        <w:t xml:space="preserve"> на социально-экономическое </w:t>
      </w:r>
      <w:r w:rsidR="0053362B" w:rsidRPr="004D5282">
        <w:rPr>
          <w:szCs w:val="24"/>
        </w:rPr>
        <w:t>развитие</w:t>
      </w:r>
      <w:r w:rsidRPr="004D5282">
        <w:rPr>
          <w:szCs w:val="24"/>
        </w:rPr>
        <w:t xml:space="preserve"> муниципального </w:t>
      </w:r>
      <w:r w:rsidR="0053362B" w:rsidRPr="004D5282">
        <w:rPr>
          <w:szCs w:val="24"/>
        </w:rPr>
        <w:t>образования</w:t>
      </w:r>
      <w:r w:rsidRPr="004D5282">
        <w:rPr>
          <w:szCs w:val="24"/>
        </w:rPr>
        <w:t xml:space="preserve">. </w:t>
      </w:r>
    </w:p>
    <w:p w:rsidR="00E3094A" w:rsidRDefault="00E3094A" w:rsidP="008D48C0">
      <w:pPr>
        <w:rPr>
          <w:szCs w:val="24"/>
        </w:rPr>
      </w:pPr>
      <w:r w:rsidRPr="00A87EC2">
        <w:rPr>
          <w:b/>
          <w:szCs w:val="24"/>
        </w:rPr>
        <w:t>Объекты местного значения</w:t>
      </w:r>
      <w:r w:rsidRPr="00A87EC2">
        <w:rPr>
          <w:szCs w:val="24"/>
        </w:rPr>
        <w:t xml:space="preserve"> – объекты капитального </w:t>
      </w:r>
      <w:r w:rsidR="0053362B" w:rsidRPr="00A87EC2">
        <w:rPr>
          <w:szCs w:val="24"/>
        </w:rPr>
        <w:t>строительства</w:t>
      </w:r>
      <w:r w:rsidRPr="00A87EC2">
        <w:rPr>
          <w:szCs w:val="24"/>
        </w:rPr>
        <w:t>, иные объе</w:t>
      </w:r>
      <w:r w:rsidRPr="00A87EC2">
        <w:rPr>
          <w:szCs w:val="24"/>
        </w:rPr>
        <w:t>к</w:t>
      </w:r>
      <w:r w:rsidRPr="00A87EC2">
        <w:rPr>
          <w:szCs w:val="24"/>
        </w:rPr>
        <w:t xml:space="preserve">ты, территории, которые необходимы для </w:t>
      </w:r>
      <w:r w:rsidR="0053362B" w:rsidRPr="00A87EC2">
        <w:rPr>
          <w:szCs w:val="24"/>
        </w:rPr>
        <w:t>осуществления</w:t>
      </w:r>
      <w:r w:rsidRPr="00A87EC2">
        <w:rPr>
          <w:szCs w:val="24"/>
        </w:rPr>
        <w:t xml:space="preserve"> органами местного </w:t>
      </w:r>
      <w:r w:rsidR="0053362B" w:rsidRPr="00A87EC2">
        <w:rPr>
          <w:szCs w:val="24"/>
        </w:rPr>
        <w:t>самоупра</w:t>
      </w:r>
      <w:r w:rsidR="0053362B" w:rsidRPr="00A87EC2">
        <w:rPr>
          <w:szCs w:val="24"/>
        </w:rPr>
        <w:t>в</w:t>
      </w:r>
      <w:r w:rsidR="0053362B" w:rsidRPr="00A87EC2">
        <w:rPr>
          <w:szCs w:val="24"/>
        </w:rPr>
        <w:t>ления</w:t>
      </w:r>
      <w:r w:rsidRPr="00A87EC2">
        <w:rPr>
          <w:szCs w:val="24"/>
        </w:rPr>
        <w:t xml:space="preserve"> полномочий по опросам местного значения и  пределах переданных </w:t>
      </w:r>
      <w:r w:rsidR="0053362B" w:rsidRPr="00A87EC2">
        <w:rPr>
          <w:szCs w:val="24"/>
        </w:rPr>
        <w:t>государстве</w:t>
      </w:r>
      <w:r w:rsidR="0053362B" w:rsidRPr="00A87EC2">
        <w:rPr>
          <w:szCs w:val="24"/>
        </w:rPr>
        <w:t>н</w:t>
      </w:r>
      <w:r w:rsidR="0053362B" w:rsidRPr="00A87EC2">
        <w:rPr>
          <w:szCs w:val="24"/>
        </w:rPr>
        <w:t>ных</w:t>
      </w:r>
      <w:r w:rsidRPr="00A87EC2">
        <w:rPr>
          <w:szCs w:val="24"/>
        </w:rPr>
        <w:t xml:space="preserve"> полномочий  </w:t>
      </w:r>
      <w:r w:rsidR="002A631E">
        <w:rPr>
          <w:szCs w:val="24"/>
        </w:rPr>
        <w:t>соответствии</w:t>
      </w:r>
      <w:r w:rsidRPr="00A87EC2">
        <w:rPr>
          <w:szCs w:val="24"/>
        </w:rPr>
        <w:t xml:space="preserve"> с федеральными законами, законом субъекта Российской Федерации, </w:t>
      </w:r>
      <w:r w:rsidR="0053362B" w:rsidRPr="00A87EC2">
        <w:rPr>
          <w:szCs w:val="24"/>
        </w:rPr>
        <w:t>уставами</w:t>
      </w:r>
      <w:r w:rsidRPr="00A87EC2">
        <w:rPr>
          <w:szCs w:val="24"/>
        </w:rPr>
        <w:t xml:space="preserve"> муниципальных </w:t>
      </w:r>
      <w:r w:rsidR="0053362B" w:rsidRPr="00A87EC2">
        <w:rPr>
          <w:szCs w:val="24"/>
        </w:rPr>
        <w:t>образований</w:t>
      </w:r>
      <w:r w:rsidRPr="00A87EC2">
        <w:rPr>
          <w:szCs w:val="24"/>
        </w:rPr>
        <w:t xml:space="preserve"> и </w:t>
      </w:r>
      <w:r w:rsidR="0053362B" w:rsidRPr="00A87EC2">
        <w:rPr>
          <w:szCs w:val="24"/>
        </w:rPr>
        <w:t>оказывают</w:t>
      </w:r>
      <w:r w:rsidRPr="00A87EC2">
        <w:rPr>
          <w:szCs w:val="24"/>
        </w:rPr>
        <w:t xml:space="preserve"> </w:t>
      </w:r>
      <w:r w:rsidR="0053362B" w:rsidRPr="00A87EC2">
        <w:rPr>
          <w:szCs w:val="24"/>
        </w:rPr>
        <w:t>существенное</w:t>
      </w:r>
      <w:r w:rsidRPr="00A87EC2">
        <w:rPr>
          <w:szCs w:val="24"/>
        </w:rPr>
        <w:t xml:space="preserve"> </w:t>
      </w:r>
      <w:r w:rsidR="0053362B" w:rsidRPr="00A87EC2">
        <w:rPr>
          <w:szCs w:val="24"/>
        </w:rPr>
        <w:t>влияние</w:t>
      </w:r>
      <w:r w:rsidRPr="00A87EC2">
        <w:rPr>
          <w:szCs w:val="24"/>
        </w:rPr>
        <w:t xml:space="preserve"> на социально-экономическое </w:t>
      </w:r>
      <w:r w:rsidR="0053362B" w:rsidRPr="00A87EC2">
        <w:rPr>
          <w:szCs w:val="24"/>
        </w:rPr>
        <w:t>развитие</w:t>
      </w:r>
      <w:r w:rsidRPr="00A87EC2">
        <w:rPr>
          <w:szCs w:val="24"/>
        </w:rPr>
        <w:t xml:space="preserve"> </w:t>
      </w:r>
      <w:r w:rsidR="003E0679">
        <w:rPr>
          <w:szCs w:val="24"/>
        </w:rPr>
        <w:t>муниципального района</w:t>
      </w:r>
      <w:r w:rsidRPr="00A87EC2">
        <w:rPr>
          <w:szCs w:val="24"/>
        </w:rPr>
        <w:t xml:space="preserve">, поселений, городских </w:t>
      </w:r>
      <w:r w:rsidR="0053362B" w:rsidRPr="00A87EC2">
        <w:rPr>
          <w:szCs w:val="24"/>
        </w:rPr>
        <w:t>окр</w:t>
      </w:r>
      <w:r w:rsidR="0053362B" w:rsidRPr="00A87EC2">
        <w:rPr>
          <w:szCs w:val="24"/>
        </w:rPr>
        <w:t>у</w:t>
      </w:r>
      <w:r w:rsidR="0053362B" w:rsidRPr="00A87EC2">
        <w:rPr>
          <w:szCs w:val="24"/>
        </w:rPr>
        <w:t>гов</w:t>
      </w:r>
      <w:r w:rsidRPr="00A87EC2">
        <w:rPr>
          <w:szCs w:val="24"/>
        </w:rPr>
        <w:t xml:space="preserve">. </w:t>
      </w:r>
    </w:p>
    <w:p w:rsidR="00E3094A" w:rsidRPr="00A87EC2" w:rsidRDefault="0053362B" w:rsidP="008D48C0">
      <w:pPr>
        <w:rPr>
          <w:szCs w:val="24"/>
        </w:rPr>
      </w:pPr>
      <w:r w:rsidRPr="00A87EC2">
        <w:rPr>
          <w:b/>
          <w:szCs w:val="24"/>
        </w:rPr>
        <w:t>Спортивное</w:t>
      </w:r>
      <w:r w:rsidR="00E3094A" w:rsidRPr="00A87EC2">
        <w:rPr>
          <w:b/>
          <w:szCs w:val="24"/>
        </w:rPr>
        <w:t xml:space="preserve"> плоскостное сооружение</w:t>
      </w:r>
      <w:r w:rsidR="00E3094A" w:rsidRPr="00A87EC2">
        <w:rPr>
          <w:szCs w:val="24"/>
        </w:rPr>
        <w:t xml:space="preserve"> – плоскостное </w:t>
      </w:r>
      <w:r w:rsidRPr="00A87EC2">
        <w:rPr>
          <w:szCs w:val="24"/>
        </w:rPr>
        <w:t>спортивное</w:t>
      </w:r>
      <w:r w:rsidR="00E3094A" w:rsidRPr="00A87EC2">
        <w:rPr>
          <w:szCs w:val="24"/>
        </w:rPr>
        <w:t xml:space="preserve"> сооружение, </w:t>
      </w:r>
      <w:r w:rsidRPr="00A87EC2">
        <w:rPr>
          <w:szCs w:val="24"/>
        </w:rPr>
        <w:t>включающее</w:t>
      </w:r>
      <w:r w:rsidR="00E3094A" w:rsidRPr="00A87EC2">
        <w:rPr>
          <w:szCs w:val="24"/>
        </w:rPr>
        <w:t xml:space="preserve"> </w:t>
      </w:r>
      <w:r w:rsidRPr="00A87EC2">
        <w:rPr>
          <w:szCs w:val="24"/>
        </w:rPr>
        <w:t>игровую</w:t>
      </w:r>
      <w:r w:rsidR="00E3094A" w:rsidRPr="00A87EC2">
        <w:rPr>
          <w:szCs w:val="24"/>
        </w:rPr>
        <w:t xml:space="preserve"> </w:t>
      </w:r>
      <w:r w:rsidRPr="00A87EC2">
        <w:rPr>
          <w:szCs w:val="24"/>
        </w:rPr>
        <w:t>спортивную</w:t>
      </w:r>
      <w:r w:rsidR="00E3094A" w:rsidRPr="00A87EC2">
        <w:rPr>
          <w:szCs w:val="24"/>
        </w:rPr>
        <w:t xml:space="preserve"> площадку и (или) футбольное поле, уличные тренаж</w:t>
      </w:r>
      <w:r w:rsidR="00E3094A" w:rsidRPr="00A87EC2">
        <w:rPr>
          <w:szCs w:val="24"/>
        </w:rPr>
        <w:t>е</w:t>
      </w:r>
      <w:r w:rsidR="00E3094A" w:rsidRPr="00A87EC2">
        <w:rPr>
          <w:szCs w:val="24"/>
        </w:rPr>
        <w:t xml:space="preserve">ры, турники и иное </w:t>
      </w:r>
      <w:r w:rsidRPr="00A87EC2">
        <w:rPr>
          <w:szCs w:val="24"/>
        </w:rPr>
        <w:t>спортивное</w:t>
      </w:r>
      <w:r w:rsidR="00E3094A" w:rsidRPr="00A87EC2">
        <w:rPr>
          <w:szCs w:val="24"/>
        </w:rPr>
        <w:t xml:space="preserve"> </w:t>
      </w:r>
      <w:r w:rsidRPr="00A87EC2">
        <w:rPr>
          <w:szCs w:val="24"/>
        </w:rPr>
        <w:t>оборудование</w:t>
      </w:r>
      <w:r w:rsidR="00E3094A" w:rsidRPr="00A87EC2">
        <w:rPr>
          <w:szCs w:val="24"/>
        </w:rPr>
        <w:t xml:space="preserve">,  том числе по идам спорта, популярным  молодежной среде, а также </w:t>
      </w:r>
      <w:r w:rsidRPr="00A87EC2">
        <w:rPr>
          <w:szCs w:val="24"/>
        </w:rPr>
        <w:t>позволяющее</w:t>
      </w:r>
      <w:r w:rsidR="00E3094A" w:rsidRPr="00A87EC2">
        <w:rPr>
          <w:szCs w:val="24"/>
        </w:rPr>
        <w:t xml:space="preserve"> </w:t>
      </w:r>
      <w:r w:rsidRPr="00A87EC2">
        <w:rPr>
          <w:szCs w:val="24"/>
        </w:rPr>
        <w:t>проводить</w:t>
      </w:r>
      <w:r w:rsidR="00E3094A" w:rsidRPr="00A87EC2">
        <w:rPr>
          <w:szCs w:val="24"/>
        </w:rPr>
        <w:t xml:space="preserve"> </w:t>
      </w:r>
      <w:r w:rsidRPr="00A87EC2">
        <w:rPr>
          <w:szCs w:val="24"/>
        </w:rPr>
        <w:t>подготовку</w:t>
      </w:r>
      <w:r w:rsidR="00E3094A" w:rsidRPr="00A87EC2">
        <w:rPr>
          <w:szCs w:val="24"/>
        </w:rPr>
        <w:t xml:space="preserve"> и сдачу норм ГТО.</w:t>
      </w:r>
    </w:p>
    <w:p w:rsidR="00E3094A" w:rsidRDefault="00E3094A" w:rsidP="008D48C0">
      <w:pPr>
        <w:rPr>
          <w:szCs w:val="24"/>
        </w:rPr>
      </w:pPr>
      <w:r w:rsidRPr="00A87EC2">
        <w:rPr>
          <w:b/>
          <w:szCs w:val="24"/>
        </w:rPr>
        <w:t xml:space="preserve">Территориальное </w:t>
      </w:r>
      <w:r w:rsidR="0053362B" w:rsidRPr="00A87EC2">
        <w:rPr>
          <w:b/>
          <w:szCs w:val="24"/>
        </w:rPr>
        <w:t>планирование</w:t>
      </w:r>
      <w:r w:rsidRPr="00A87EC2">
        <w:rPr>
          <w:szCs w:val="24"/>
        </w:rPr>
        <w:t xml:space="preserve"> – </w:t>
      </w:r>
      <w:r w:rsidR="0053362B" w:rsidRPr="00A87EC2">
        <w:rPr>
          <w:szCs w:val="24"/>
        </w:rPr>
        <w:t>планирование</w:t>
      </w:r>
      <w:r w:rsidRPr="00A87EC2">
        <w:rPr>
          <w:szCs w:val="24"/>
        </w:rPr>
        <w:t xml:space="preserve"> </w:t>
      </w:r>
      <w:r w:rsidR="0053362B" w:rsidRPr="00A87EC2">
        <w:rPr>
          <w:szCs w:val="24"/>
        </w:rPr>
        <w:t>развития</w:t>
      </w:r>
      <w:r w:rsidRPr="00A87EC2">
        <w:rPr>
          <w:szCs w:val="24"/>
        </w:rPr>
        <w:t xml:space="preserve"> территорий,  том числе для </w:t>
      </w:r>
      <w:r w:rsidR="0053362B" w:rsidRPr="00A87EC2">
        <w:rPr>
          <w:szCs w:val="24"/>
        </w:rPr>
        <w:t>установления</w:t>
      </w:r>
      <w:r w:rsidRPr="00A87EC2">
        <w:rPr>
          <w:szCs w:val="24"/>
        </w:rPr>
        <w:t xml:space="preserve"> функциональных зон, определения планируемого размещения </w:t>
      </w:r>
      <w:r w:rsidR="0053362B" w:rsidRPr="00A87EC2">
        <w:rPr>
          <w:szCs w:val="24"/>
        </w:rPr>
        <w:t>объектов</w:t>
      </w:r>
      <w:r w:rsidRPr="00A87EC2">
        <w:rPr>
          <w:szCs w:val="24"/>
        </w:rPr>
        <w:t xml:space="preserve"> федерального значения, </w:t>
      </w:r>
      <w:r w:rsidR="0053362B" w:rsidRPr="00A87EC2">
        <w:rPr>
          <w:szCs w:val="24"/>
        </w:rPr>
        <w:t>объектов</w:t>
      </w:r>
      <w:r w:rsidRPr="00A87EC2">
        <w:rPr>
          <w:szCs w:val="24"/>
        </w:rPr>
        <w:t xml:space="preserve"> регионального значения, </w:t>
      </w:r>
      <w:r w:rsidR="0053362B" w:rsidRPr="00A87EC2">
        <w:rPr>
          <w:szCs w:val="24"/>
        </w:rPr>
        <w:t>объектов</w:t>
      </w:r>
      <w:r w:rsidRPr="00A87EC2">
        <w:rPr>
          <w:szCs w:val="24"/>
        </w:rPr>
        <w:t xml:space="preserve"> местного значения.</w:t>
      </w:r>
    </w:p>
    <w:p w:rsidR="00E3094A" w:rsidRPr="00A87EC2" w:rsidRDefault="00E3094A" w:rsidP="008D48C0">
      <w:pPr>
        <w:rPr>
          <w:szCs w:val="24"/>
        </w:rPr>
      </w:pPr>
    </w:p>
    <w:p w:rsidR="008D48C0" w:rsidRPr="00A87EC2" w:rsidRDefault="008D48C0">
      <w:pPr>
        <w:spacing w:after="200" w:line="276" w:lineRule="auto"/>
        <w:ind w:firstLine="0"/>
        <w:jc w:val="left"/>
        <w:rPr>
          <w:szCs w:val="24"/>
        </w:rPr>
      </w:pPr>
      <w:r w:rsidRPr="00A87EC2">
        <w:rPr>
          <w:szCs w:val="24"/>
        </w:rPr>
        <w:br w:type="page"/>
      </w:r>
    </w:p>
    <w:p w:rsidR="008D48C0" w:rsidRPr="00A87EC2" w:rsidRDefault="008D48C0" w:rsidP="008D48C0">
      <w:pPr>
        <w:pStyle w:val="11"/>
      </w:pPr>
      <w:bookmarkStart w:id="290" w:name="_Toc494214996"/>
      <w:bookmarkStart w:id="291" w:name="_Toc527371673"/>
      <w:r w:rsidRPr="00A87EC2">
        <w:lastRenderedPageBreak/>
        <w:t>Приложение 3. Перечень используемых сокращений</w:t>
      </w:r>
      <w:bookmarkEnd w:id="290"/>
      <w:bookmarkEnd w:id="291"/>
    </w:p>
    <w:tbl>
      <w:tblPr>
        <w:tblW w:w="4888" w:type="pct"/>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2410"/>
        <w:gridCol w:w="6946"/>
      </w:tblGrid>
      <w:tr w:rsidR="008D48C0" w:rsidRPr="00A87EC2" w:rsidTr="00685964">
        <w:trPr>
          <w:tblHeader/>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bookmarkStart w:id="292" w:name="Par46"/>
            <w:bookmarkEnd w:id="292"/>
            <w:r w:rsidRPr="00A87EC2">
              <w:rPr>
                <w:rFonts w:eastAsia="Times New Roman"/>
                <w:b/>
                <w:i/>
                <w:sz w:val="20"/>
                <w:szCs w:val="20"/>
              </w:rPr>
              <w:t xml:space="preserve">Сокращения </w:t>
            </w:r>
            <w:r w:rsidR="00EB03CA" w:rsidRPr="00A87EC2">
              <w:rPr>
                <w:rFonts w:eastAsia="Times New Roman"/>
                <w:b/>
                <w:i/>
                <w:sz w:val="20"/>
                <w:szCs w:val="20"/>
              </w:rPr>
              <w:t>слов</w:t>
            </w:r>
            <w:r w:rsidRPr="00A87EC2">
              <w:rPr>
                <w:rFonts w:eastAsia="Times New Roman"/>
                <w:b/>
                <w:i/>
                <w:sz w:val="20"/>
                <w:szCs w:val="20"/>
              </w:rPr>
              <w:t xml:space="preserve"> и </w:t>
            </w:r>
            <w:r w:rsidR="00EB03CA" w:rsidRPr="00A87EC2">
              <w:rPr>
                <w:rFonts w:eastAsia="Times New Roman"/>
                <w:b/>
                <w:i/>
                <w:sz w:val="20"/>
                <w:szCs w:val="20"/>
              </w:rPr>
              <w:t>словосочетаний</w:t>
            </w:r>
          </w:p>
        </w:tc>
      </w:tr>
      <w:tr w:rsidR="008D48C0" w:rsidRPr="00A87EC2" w:rsidTr="00685964">
        <w:trPr>
          <w:tblHeader/>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Сокращение</w:t>
            </w:r>
          </w:p>
        </w:tc>
        <w:tc>
          <w:tcPr>
            <w:tcW w:w="3712"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Сло</w:t>
            </w:r>
            <w:r w:rsidR="00EB03CA">
              <w:rPr>
                <w:rFonts w:eastAsia="Times New Roman"/>
                <w:b/>
                <w:i/>
                <w:sz w:val="20"/>
                <w:szCs w:val="20"/>
              </w:rPr>
              <w:t>в</w:t>
            </w:r>
            <w:r w:rsidRPr="00A87EC2">
              <w:rPr>
                <w:rFonts w:eastAsia="Times New Roman"/>
                <w:b/>
                <w:i/>
                <w:sz w:val="20"/>
                <w:szCs w:val="20"/>
              </w:rPr>
              <w:t>о/</w:t>
            </w:r>
            <w:r w:rsidR="00EB03CA" w:rsidRPr="00A87EC2">
              <w:rPr>
                <w:rFonts w:eastAsia="Times New Roman"/>
                <w:b/>
                <w:i/>
                <w:sz w:val="20"/>
                <w:szCs w:val="20"/>
              </w:rPr>
              <w:t>словосочетание</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bCs/>
                <w:sz w:val="20"/>
                <w:szCs w:val="20"/>
              </w:rPr>
            </w:pPr>
            <w:r w:rsidRPr="00A87EC2">
              <w:rPr>
                <w:rFonts w:eastAsia="Times New Roman"/>
                <w:bCs/>
                <w:sz w:val="20"/>
                <w:szCs w:val="20"/>
              </w:rPr>
              <w:t>МНГП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 xml:space="preserve">Местные </w:t>
            </w:r>
            <w:r w:rsidR="00EB03CA" w:rsidRPr="00A87EC2">
              <w:rPr>
                <w:rFonts w:eastAsia="Times New Roman"/>
                <w:sz w:val="20"/>
                <w:szCs w:val="20"/>
              </w:rPr>
              <w:t>нормативы</w:t>
            </w:r>
            <w:r w:rsidRPr="00A87EC2">
              <w:rPr>
                <w:rFonts w:eastAsia="Times New Roman"/>
                <w:sz w:val="20"/>
                <w:szCs w:val="20"/>
              </w:rPr>
              <w:t xml:space="preserve"> градостроительного </w:t>
            </w:r>
            <w:r w:rsidR="00EB03CA" w:rsidRPr="00A87EC2">
              <w:rPr>
                <w:rFonts w:eastAsia="Times New Roman"/>
                <w:sz w:val="20"/>
                <w:szCs w:val="20"/>
              </w:rPr>
              <w:t>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пункт</w:t>
            </w:r>
          </w:p>
        </w:tc>
      </w:tr>
      <w:tr w:rsidR="00927679" w:rsidRPr="00A87EC2" w:rsidTr="00685964">
        <w:trPr>
          <w:trHeight w:val="40"/>
        </w:trPr>
        <w:tc>
          <w:tcPr>
            <w:tcW w:w="1288" w:type="pct"/>
            <w:shd w:val="clear" w:color="auto" w:fill="F2F2F2" w:themeFill="background1" w:themeFillShade="F2"/>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РНГП</w:t>
            </w:r>
          </w:p>
        </w:tc>
        <w:tc>
          <w:tcPr>
            <w:tcW w:w="3712" w:type="pct"/>
            <w:shd w:val="clear" w:color="auto" w:fill="auto"/>
          </w:tcPr>
          <w:p w:rsidR="00927679" w:rsidRPr="00A87EC2" w:rsidRDefault="00927679" w:rsidP="00685964">
            <w:pPr>
              <w:widowControl w:val="0"/>
              <w:autoSpaceDE w:val="0"/>
              <w:autoSpaceDN w:val="0"/>
              <w:adjustRightInd w:val="0"/>
              <w:ind w:firstLine="0"/>
              <w:jc w:val="left"/>
              <w:rPr>
                <w:rFonts w:eastAsia="Times New Roman"/>
                <w:sz w:val="20"/>
                <w:szCs w:val="20"/>
              </w:rPr>
            </w:pPr>
            <w:r>
              <w:rPr>
                <w:rFonts w:eastAsia="Times New Roman"/>
                <w:sz w:val="20"/>
                <w:szCs w:val="20"/>
              </w:rPr>
              <w:t xml:space="preserve">Республиканские </w:t>
            </w:r>
            <w:r w:rsidR="00EB03CA">
              <w:rPr>
                <w:rFonts w:eastAsia="Times New Roman"/>
                <w:sz w:val="20"/>
                <w:szCs w:val="20"/>
              </w:rPr>
              <w:t>нормативы</w:t>
            </w:r>
            <w:r>
              <w:rPr>
                <w:rFonts w:eastAsia="Times New Roman"/>
                <w:sz w:val="20"/>
                <w:szCs w:val="20"/>
              </w:rPr>
              <w:t xml:space="preserve"> </w:t>
            </w:r>
            <w:r w:rsidRPr="00A87EC2">
              <w:rPr>
                <w:rFonts w:eastAsia="Times New Roman"/>
                <w:sz w:val="20"/>
                <w:szCs w:val="20"/>
              </w:rPr>
              <w:t xml:space="preserve">градостроительного </w:t>
            </w:r>
            <w:r w:rsidR="00EB03CA" w:rsidRPr="00A87EC2">
              <w:rPr>
                <w:rFonts w:eastAsia="Times New Roman"/>
                <w:sz w:val="20"/>
                <w:szCs w:val="20"/>
              </w:rPr>
              <w:t>проектирования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статья</w:t>
            </w:r>
          </w:p>
        </w:tc>
      </w:tr>
      <w:tr w:rsidR="008D48C0" w:rsidRPr="00A87EC2" w:rsidTr="00685964">
        <w:trPr>
          <w:trHeight w:val="40"/>
        </w:trPr>
        <w:tc>
          <w:tcPr>
            <w:tcW w:w="1288" w:type="pct"/>
            <w:shd w:val="clear" w:color="auto" w:fill="F2F2F2" w:themeFill="background1" w:themeFillShade="F2"/>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w:t>
            </w:r>
          </w:p>
        </w:tc>
        <w:tc>
          <w:tcPr>
            <w:tcW w:w="3712" w:type="pct"/>
            <w:shd w:val="clear" w:color="auto" w:fill="auto"/>
          </w:tcPr>
          <w:p w:rsidR="008D48C0" w:rsidRPr="00A87EC2" w:rsidRDefault="008D48C0" w:rsidP="00685964">
            <w:pPr>
              <w:widowControl w:val="0"/>
              <w:autoSpaceDE w:val="0"/>
              <w:autoSpaceDN w:val="0"/>
              <w:adjustRightInd w:val="0"/>
              <w:ind w:firstLine="0"/>
              <w:jc w:val="left"/>
              <w:rPr>
                <w:rFonts w:eastAsia="Times New Roman"/>
                <w:sz w:val="20"/>
                <w:szCs w:val="20"/>
              </w:rPr>
            </w:pPr>
            <w:r w:rsidRPr="00A87EC2">
              <w:rPr>
                <w:rFonts w:eastAsia="Times New Roman"/>
                <w:sz w:val="20"/>
                <w:szCs w:val="20"/>
              </w:rPr>
              <w:t>часть</w:t>
            </w:r>
          </w:p>
        </w:tc>
      </w:tr>
      <w:tr w:rsidR="008D48C0" w:rsidRPr="00A87EC2" w:rsidTr="00685964">
        <w:trPr>
          <w:trHeight w:val="40"/>
        </w:trPr>
        <w:tc>
          <w:tcPr>
            <w:tcW w:w="5000" w:type="pct"/>
            <w:gridSpan w:val="2"/>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Сокращения единиц измерений</w:t>
            </w:r>
          </w:p>
        </w:tc>
      </w:tr>
      <w:tr w:rsidR="008D48C0" w:rsidRPr="00A87EC2" w:rsidTr="00685964">
        <w:trPr>
          <w:trHeight w:val="40"/>
        </w:trPr>
        <w:tc>
          <w:tcPr>
            <w:tcW w:w="1288" w:type="pct"/>
            <w:shd w:val="clear" w:color="auto" w:fill="D9D9D9" w:themeFill="background1" w:themeFillShade="D9"/>
          </w:tcPr>
          <w:p w:rsidR="008D48C0" w:rsidRPr="00A87EC2" w:rsidRDefault="008D48C0"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Обозначение</w:t>
            </w:r>
          </w:p>
        </w:tc>
        <w:tc>
          <w:tcPr>
            <w:tcW w:w="3712" w:type="pct"/>
            <w:shd w:val="clear" w:color="auto" w:fill="D9D9D9" w:themeFill="background1" w:themeFillShade="D9"/>
          </w:tcPr>
          <w:p w:rsidR="008D48C0" w:rsidRPr="00A87EC2" w:rsidRDefault="00EB03CA" w:rsidP="00685964">
            <w:pPr>
              <w:widowControl w:val="0"/>
              <w:autoSpaceDE w:val="0"/>
              <w:autoSpaceDN w:val="0"/>
              <w:adjustRightInd w:val="0"/>
              <w:ind w:firstLine="0"/>
              <w:jc w:val="center"/>
              <w:rPr>
                <w:rFonts w:eastAsia="Times New Roman"/>
                <w:b/>
                <w:i/>
                <w:sz w:val="20"/>
                <w:szCs w:val="20"/>
              </w:rPr>
            </w:pPr>
            <w:r w:rsidRPr="00A87EC2">
              <w:rPr>
                <w:rFonts w:eastAsia="Times New Roman"/>
                <w:b/>
                <w:i/>
                <w:sz w:val="20"/>
                <w:szCs w:val="20"/>
              </w:rPr>
              <w:t>Наименование</w:t>
            </w:r>
            <w:r w:rsidR="008D48C0" w:rsidRPr="00A87EC2">
              <w:rPr>
                <w:rFonts w:eastAsia="Times New Roman"/>
                <w:b/>
                <w:i/>
                <w:sz w:val="20"/>
                <w:szCs w:val="20"/>
              </w:rPr>
              <w:t xml:space="preserve"> единицы измерения</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га</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гектар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sz w:val="20"/>
                <w:szCs w:val="20"/>
              </w:rPr>
              <w:t>кт</w:t>
            </w:r>
            <w:r>
              <w:rPr>
                <w:sz w:val="20"/>
                <w:szCs w:val="20"/>
              </w:rPr>
              <w:sym w:font="Symbol" w:char="F0D7"/>
            </w:r>
            <w:r w:rsidRPr="00CC35FD">
              <w:rPr>
                <w:sz w:val="20"/>
                <w:szCs w:val="20"/>
              </w:rPr>
              <w:t>ч/чел.  год</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киловатт-часов</w:t>
            </w:r>
            <w:r w:rsidR="00927679" w:rsidRPr="00CC35FD">
              <w:rPr>
                <w:rFonts w:eastAsia="Times New Roman"/>
                <w:sz w:val="20"/>
                <w:szCs w:val="20"/>
              </w:rPr>
              <w:t xml:space="preserve"> на </w:t>
            </w:r>
            <w:r w:rsidRPr="00CC35FD">
              <w:rPr>
                <w:rFonts w:eastAsia="Times New Roman"/>
                <w:sz w:val="20"/>
                <w:szCs w:val="20"/>
              </w:rPr>
              <w:t>человека</w:t>
            </w:r>
            <w:r w:rsidR="00927679" w:rsidRPr="00CC35FD">
              <w:rPr>
                <w:rFonts w:eastAsia="Times New Roman"/>
                <w:sz w:val="20"/>
                <w:szCs w:val="20"/>
              </w:rPr>
              <w:t xml:space="preserve">  год</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км</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километр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sz w:val="20"/>
                <w:szCs w:val="20"/>
                <w:vertAlign w:val="superscript"/>
              </w:rPr>
            </w:pPr>
            <w:r w:rsidRPr="00CC35FD">
              <w:rPr>
                <w:sz w:val="20"/>
                <w:szCs w:val="20"/>
              </w:rPr>
              <w:t>км/км</w:t>
            </w:r>
            <w:r w:rsidRPr="00CC35FD">
              <w:rPr>
                <w:sz w:val="20"/>
                <w:szCs w:val="20"/>
                <w:vertAlign w:val="superscript"/>
              </w:rPr>
              <w:t>2</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proofErr w:type="gramStart"/>
            <w:r w:rsidRPr="00CC35FD">
              <w:rPr>
                <w:rFonts w:eastAsia="Times New Roman"/>
                <w:sz w:val="20"/>
                <w:szCs w:val="20"/>
              </w:rPr>
              <w:t>километро</w:t>
            </w:r>
            <w:r w:rsidR="00EB03CA">
              <w:rPr>
                <w:rFonts w:eastAsia="Times New Roman"/>
                <w:sz w:val="20"/>
                <w:szCs w:val="20"/>
              </w:rPr>
              <w:t>в</w:t>
            </w:r>
            <w:r w:rsidRPr="00CC35FD">
              <w:rPr>
                <w:rFonts w:eastAsia="Times New Roman"/>
                <w:sz w:val="20"/>
                <w:szCs w:val="20"/>
              </w:rPr>
              <w:t xml:space="preserve"> на </w:t>
            </w:r>
            <w:r w:rsidR="00EB03CA" w:rsidRPr="00CC35FD">
              <w:rPr>
                <w:rFonts w:eastAsia="Times New Roman"/>
                <w:sz w:val="20"/>
                <w:szCs w:val="20"/>
              </w:rPr>
              <w:t>квадратных</w:t>
            </w:r>
            <w:r w:rsidRPr="00CC35FD">
              <w:rPr>
                <w:rFonts w:eastAsia="Times New Roman"/>
                <w:sz w:val="20"/>
                <w:szCs w:val="20"/>
              </w:rPr>
              <w:t xml:space="preserve"> километр</w:t>
            </w:r>
            <w:proofErr w:type="gramEnd"/>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vertAlign w:val="superscript"/>
              </w:rPr>
            </w:pPr>
            <w:r w:rsidRPr="00CC35FD">
              <w:rPr>
                <w:rFonts w:eastAsia="Times New Roman"/>
                <w:sz w:val="20"/>
                <w:szCs w:val="20"/>
              </w:rPr>
              <w:t>км</w:t>
            </w:r>
            <w:r w:rsidRPr="00CC35FD">
              <w:rPr>
                <w:rFonts w:eastAsia="Times New Roman"/>
                <w:sz w:val="20"/>
                <w:szCs w:val="20"/>
                <w:vertAlign w:val="superscript"/>
              </w:rPr>
              <w:t>2</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квадратный</w:t>
            </w:r>
            <w:r w:rsidR="00927679" w:rsidRPr="00CC35FD">
              <w:rPr>
                <w:rFonts w:eastAsia="Times New Roman"/>
                <w:sz w:val="20"/>
                <w:szCs w:val="20"/>
              </w:rPr>
              <w:t xml:space="preserve"> километр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м</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метр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vertAlign w:val="superscript"/>
              </w:rPr>
            </w:pPr>
            <w:r w:rsidRPr="00CC35FD">
              <w:rPr>
                <w:rFonts w:eastAsia="Times New Roman"/>
                <w:sz w:val="20"/>
                <w:szCs w:val="20"/>
              </w:rPr>
              <w:t>м</w:t>
            </w:r>
            <w:r w:rsidRPr="00CC35FD">
              <w:rPr>
                <w:rFonts w:eastAsia="Times New Roman"/>
                <w:sz w:val="20"/>
                <w:szCs w:val="20"/>
                <w:vertAlign w:val="superscript"/>
              </w:rPr>
              <w:t>2</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квадратный</w:t>
            </w:r>
            <w:r w:rsidR="00927679" w:rsidRPr="00CC35FD">
              <w:rPr>
                <w:rFonts w:eastAsia="Times New Roman"/>
                <w:sz w:val="20"/>
                <w:szCs w:val="20"/>
              </w:rPr>
              <w:t xml:space="preserve"> метр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Pr>
                <w:sz w:val="20"/>
                <w:szCs w:val="20"/>
              </w:rPr>
              <w:t>м</w:t>
            </w:r>
            <w:r>
              <w:rPr>
                <w:sz w:val="20"/>
                <w:szCs w:val="20"/>
                <w:vertAlign w:val="superscript"/>
              </w:rPr>
              <w:t>2</w:t>
            </w:r>
            <w:r>
              <w:rPr>
                <w:sz w:val="20"/>
                <w:szCs w:val="20"/>
              </w:rPr>
              <w:t>/чел.</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Pr>
                <w:rFonts w:eastAsia="Times New Roman"/>
                <w:sz w:val="20"/>
                <w:szCs w:val="20"/>
              </w:rPr>
              <w:t>квадратных</w:t>
            </w:r>
            <w:r w:rsidR="00927679">
              <w:rPr>
                <w:rFonts w:eastAsia="Times New Roman"/>
                <w:sz w:val="20"/>
                <w:szCs w:val="20"/>
              </w:rPr>
              <w:t xml:space="preserve"> метро на </w:t>
            </w:r>
            <w:r>
              <w:rPr>
                <w:rFonts w:eastAsia="Times New Roman"/>
                <w:sz w:val="20"/>
                <w:szCs w:val="20"/>
              </w:rPr>
              <w:t>человека</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vertAlign w:val="superscript"/>
              </w:rPr>
            </w:pPr>
            <w:r w:rsidRPr="00CC35FD">
              <w:rPr>
                <w:rFonts w:eastAsia="Times New Roman"/>
                <w:sz w:val="20"/>
                <w:szCs w:val="20"/>
              </w:rPr>
              <w:t>м</w:t>
            </w:r>
            <w:r w:rsidRPr="00CC35FD">
              <w:rPr>
                <w:rFonts w:eastAsia="Times New Roman"/>
                <w:sz w:val="20"/>
                <w:szCs w:val="20"/>
                <w:vertAlign w:val="superscript"/>
              </w:rPr>
              <w:t>3</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кубический метр</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85A47">
              <w:rPr>
                <w:sz w:val="20"/>
                <w:szCs w:val="20"/>
              </w:rPr>
              <w:t>м</w:t>
            </w:r>
            <w:r w:rsidRPr="00C85A47">
              <w:rPr>
                <w:sz w:val="20"/>
                <w:szCs w:val="20"/>
                <w:vertAlign w:val="superscript"/>
              </w:rPr>
              <w:t>3</w:t>
            </w:r>
            <w:r w:rsidRPr="00C85A47">
              <w:rPr>
                <w:sz w:val="20"/>
                <w:szCs w:val="20"/>
              </w:rPr>
              <w:t>/год на 1 чел.</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кубически</w:t>
            </w:r>
            <w:r>
              <w:rPr>
                <w:rFonts w:eastAsia="Times New Roman"/>
                <w:sz w:val="20"/>
                <w:szCs w:val="20"/>
              </w:rPr>
              <w:t xml:space="preserve">х метро  год на </w:t>
            </w:r>
            <w:r w:rsidR="00EB03CA">
              <w:rPr>
                <w:rFonts w:eastAsia="Times New Roman"/>
                <w:sz w:val="20"/>
                <w:szCs w:val="20"/>
              </w:rPr>
              <w:t>человека</w:t>
            </w:r>
          </w:p>
        </w:tc>
      </w:tr>
      <w:tr w:rsidR="00927679" w:rsidRPr="00A87EC2"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мин.</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минуты</w:t>
            </w:r>
          </w:p>
        </w:tc>
      </w:tr>
      <w:tr w:rsidR="00927679" w:rsidRPr="00016D5B"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тыс. чел.</w:t>
            </w:r>
          </w:p>
        </w:tc>
        <w:tc>
          <w:tcPr>
            <w:tcW w:w="3712" w:type="pct"/>
            <w:shd w:val="clear" w:color="auto" w:fill="auto"/>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 xml:space="preserve">тысяча </w:t>
            </w:r>
            <w:r w:rsidR="00EB03CA" w:rsidRPr="00CC35FD">
              <w:rPr>
                <w:rFonts w:eastAsia="Times New Roman"/>
                <w:sz w:val="20"/>
                <w:szCs w:val="20"/>
              </w:rPr>
              <w:t>человек</w:t>
            </w:r>
          </w:p>
        </w:tc>
      </w:tr>
      <w:tr w:rsidR="00927679" w:rsidRPr="00016D5B"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чел.</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человек</w:t>
            </w:r>
          </w:p>
        </w:tc>
      </w:tr>
      <w:tr w:rsidR="00927679" w:rsidRPr="00016D5B" w:rsidTr="00685964">
        <w:trPr>
          <w:trHeight w:val="40"/>
        </w:trPr>
        <w:tc>
          <w:tcPr>
            <w:tcW w:w="1288" w:type="pct"/>
            <w:shd w:val="clear" w:color="auto" w:fill="F2F2F2" w:themeFill="background1" w:themeFillShade="F2"/>
          </w:tcPr>
          <w:p w:rsidR="00927679" w:rsidRPr="00CC35FD" w:rsidRDefault="00927679"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чел./га</w:t>
            </w:r>
          </w:p>
        </w:tc>
        <w:tc>
          <w:tcPr>
            <w:tcW w:w="3712" w:type="pct"/>
            <w:shd w:val="clear" w:color="auto" w:fill="auto"/>
          </w:tcPr>
          <w:p w:rsidR="00927679" w:rsidRPr="00CC35FD" w:rsidRDefault="00EB03CA" w:rsidP="00927679">
            <w:pPr>
              <w:widowControl w:val="0"/>
              <w:autoSpaceDE w:val="0"/>
              <w:autoSpaceDN w:val="0"/>
              <w:adjustRightInd w:val="0"/>
              <w:spacing w:line="276" w:lineRule="auto"/>
              <w:ind w:firstLine="0"/>
              <w:jc w:val="left"/>
              <w:rPr>
                <w:rFonts w:eastAsia="Times New Roman"/>
                <w:sz w:val="20"/>
                <w:szCs w:val="20"/>
              </w:rPr>
            </w:pPr>
            <w:r w:rsidRPr="00CC35FD">
              <w:rPr>
                <w:rFonts w:eastAsia="Times New Roman"/>
                <w:sz w:val="20"/>
                <w:szCs w:val="20"/>
              </w:rPr>
              <w:t>человек</w:t>
            </w:r>
            <w:r w:rsidR="00927679" w:rsidRPr="00CC35FD">
              <w:rPr>
                <w:rFonts w:eastAsia="Times New Roman"/>
                <w:sz w:val="20"/>
                <w:szCs w:val="20"/>
              </w:rPr>
              <w:t xml:space="preserve"> на гектар</w:t>
            </w:r>
          </w:p>
        </w:tc>
      </w:tr>
    </w:tbl>
    <w:p w:rsidR="001059E8" w:rsidRPr="001A1EDB" w:rsidRDefault="001059E8" w:rsidP="00F54528">
      <w:pPr>
        <w:rPr>
          <w:szCs w:val="24"/>
        </w:rPr>
      </w:pPr>
    </w:p>
    <w:sectPr w:rsidR="001059E8" w:rsidRPr="001A1EDB" w:rsidSect="009C1F3E">
      <w:headerReference w:type="default" r:id="rId11"/>
      <w:footerReference w:type="default" r:id="rId12"/>
      <w:pgSz w:w="11906" w:h="16838"/>
      <w:pgMar w:top="1701" w:right="851" w:bottom="1134" w:left="1701" w:header="709" w:footer="709" w:gutter="0"/>
      <w:pgBorders>
        <w:top w:val="double" w:sz="6" w:space="8" w:color="A6A6A6" w:themeColor="background1" w:themeShade="A6"/>
        <w:left w:val="double" w:sz="6" w:space="8" w:color="A6A6A6" w:themeColor="background1" w:themeShade="A6"/>
        <w:bottom w:val="double" w:sz="6" w:space="8" w:color="A6A6A6" w:themeColor="background1" w:themeShade="A6"/>
        <w:right w:val="double" w:sz="6" w:space="8" w:color="A6A6A6" w:themeColor="background1" w:themeShade="A6"/>
      </w:pgBorders>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0242" w:rsidRDefault="00E90242" w:rsidP="004E778C">
      <w:r>
        <w:separator/>
      </w:r>
    </w:p>
  </w:endnote>
  <w:endnote w:type="continuationSeparator" w:id="0">
    <w:p w:rsidR="00E90242" w:rsidRDefault="00E90242" w:rsidP="004E77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OpenSymbol">
    <w:altName w:val="Times New Roman"/>
    <w:charset w:val="00"/>
    <w:family w:val="auto"/>
    <w:pitch w:val="variable"/>
    <w:sig w:usb0="00000003"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Constantia">
    <w:panose1 w:val="02030602050306030303"/>
    <w:charset w:val="CC"/>
    <w:family w:val="roman"/>
    <w:pitch w:val="variable"/>
    <w:sig w:usb0="A00002EF" w:usb1="40002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42" w:rsidRDefault="00E90242" w:rsidP="00CF056D">
    <w:pPr>
      <w:pStyle w:val="af9"/>
      <w:ind w:firstLine="0"/>
      <w:jc w:val="right"/>
    </w:pPr>
    <w:r>
      <w:t>_____________________________________________________________________________________________</w:t>
    </w:r>
  </w:p>
  <w:p w:rsidR="00E90242" w:rsidRDefault="00E61D7B" w:rsidP="009E45D5">
    <w:pPr>
      <w:pStyle w:val="af9"/>
      <w:ind w:firstLine="0"/>
    </w:pPr>
    <w:sdt>
      <w:sdtPr>
        <w:id w:val="1207995306"/>
        <w:docPartObj>
          <w:docPartGallery w:val="Page Numbers (Bottom of Page)"/>
          <w:docPartUnique/>
        </w:docPartObj>
      </w:sdtPr>
      <w:sdtContent>
        <w:r w:rsidR="00E90242">
          <w:t xml:space="preserve">ООО «САРСТРОЙНИИПРОЕКТ», 2018 г. </w:t>
        </w:r>
        <w:r w:rsidR="00E90242">
          <w:tab/>
        </w:r>
        <w:r w:rsidR="00E90242">
          <w:tab/>
        </w:r>
        <w:r>
          <w:fldChar w:fldCharType="begin"/>
        </w:r>
        <w:r w:rsidR="00E90242">
          <w:instrText xml:space="preserve"> PAGE   \* MERGEFORMAT </w:instrText>
        </w:r>
        <w:r>
          <w:fldChar w:fldCharType="separate"/>
        </w:r>
        <w:r w:rsidR="00327CEA">
          <w:rPr>
            <w:noProof/>
          </w:rPr>
          <w:t>21</w:t>
        </w:r>
        <w:r>
          <w:rPr>
            <w:noProof/>
          </w:rPr>
          <w:fldChar w:fldCharType="end"/>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0242" w:rsidRDefault="00E90242" w:rsidP="004E778C">
      <w:r>
        <w:separator/>
      </w:r>
    </w:p>
  </w:footnote>
  <w:footnote w:type="continuationSeparator" w:id="0">
    <w:p w:rsidR="00E90242" w:rsidRDefault="00E90242" w:rsidP="004E77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0242" w:rsidRDefault="00E90242"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 xml:space="preserve"> Местные нормативы градостроительного проектирования </w:t>
    </w:r>
  </w:p>
  <w:p w:rsidR="00E90242" w:rsidRDefault="00E90242" w:rsidP="00FA7643">
    <w:pPr>
      <w:pStyle w:val="af7"/>
      <w:pBdr>
        <w:bottom w:val="inset" w:sz="6" w:space="1" w:color="auto"/>
      </w:pBdr>
      <w:spacing w:line="360" w:lineRule="auto"/>
      <w:ind w:firstLine="0"/>
      <w:jc w:val="center"/>
      <w:rPr>
        <w:rFonts w:cs="Times New Roman"/>
        <w:sz w:val="20"/>
        <w:szCs w:val="20"/>
      </w:rPr>
    </w:pPr>
    <w:r>
      <w:rPr>
        <w:rFonts w:cs="Times New Roman"/>
        <w:sz w:val="20"/>
        <w:szCs w:val="20"/>
      </w:rPr>
      <w:t>муниципального района «Барун-Хемчикский кожуун Республики Тыва»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multilevel"/>
    <w:tmpl w:val="00000002"/>
    <w:name w:val="WWNum47"/>
    <w:lvl w:ilvl="0">
      <w:start w:val="2"/>
      <w:numFmt w:val="decimal"/>
      <w:lvlText w:val="%1."/>
      <w:lvlJc w:val="left"/>
      <w:pPr>
        <w:tabs>
          <w:tab w:val="num" w:pos="0"/>
        </w:tabs>
        <w:ind w:left="900" w:hanging="360"/>
      </w:pPr>
    </w:lvl>
    <w:lvl w:ilvl="1">
      <w:start w:val="1"/>
      <w:numFmt w:val="decimal"/>
      <w:lvlText w:val="%1.%2."/>
      <w:lvlJc w:val="left"/>
      <w:pPr>
        <w:tabs>
          <w:tab w:val="num" w:pos="0"/>
        </w:tabs>
        <w:ind w:left="975" w:hanging="435"/>
      </w:pPr>
    </w:lvl>
    <w:lvl w:ilvl="2">
      <w:start w:val="1"/>
      <w:numFmt w:val="decimal"/>
      <w:lvlText w:val="%1.%2.%3."/>
      <w:lvlJc w:val="left"/>
      <w:pPr>
        <w:tabs>
          <w:tab w:val="num" w:pos="0"/>
        </w:tabs>
        <w:ind w:left="1260" w:hanging="720"/>
      </w:pPr>
    </w:lvl>
    <w:lvl w:ilvl="3">
      <w:start w:val="1"/>
      <w:numFmt w:val="decimal"/>
      <w:lvlText w:val="%1.%2.%3.%4."/>
      <w:lvlJc w:val="left"/>
      <w:pPr>
        <w:tabs>
          <w:tab w:val="num" w:pos="0"/>
        </w:tabs>
        <w:ind w:left="1260" w:hanging="720"/>
      </w:pPr>
    </w:lvl>
    <w:lvl w:ilvl="4">
      <w:start w:val="1"/>
      <w:numFmt w:val="decimal"/>
      <w:lvlText w:val="%1.%2.%3.%4.%5."/>
      <w:lvlJc w:val="left"/>
      <w:pPr>
        <w:tabs>
          <w:tab w:val="num" w:pos="0"/>
        </w:tabs>
        <w:ind w:left="1620" w:hanging="1080"/>
      </w:pPr>
    </w:lvl>
    <w:lvl w:ilvl="5">
      <w:start w:val="1"/>
      <w:numFmt w:val="decimal"/>
      <w:lvlText w:val="%1.%2.%3.%4.%5.%6."/>
      <w:lvlJc w:val="left"/>
      <w:pPr>
        <w:tabs>
          <w:tab w:val="num" w:pos="0"/>
        </w:tabs>
        <w:ind w:left="1620" w:hanging="1080"/>
      </w:pPr>
    </w:lvl>
    <w:lvl w:ilvl="6">
      <w:start w:val="1"/>
      <w:numFmt w:val="decimal"/>
      <w:lvlText w:val="%1.%2.%3.%4.%5.%6.%7."/>
      <w:lvlJc w:val="left"/>
      <w:pPr>
        <w:tabs>
          <w:tab w:val="num" w:pos="0"/>
        </w:tabs>
        <w:ind w:left="1980" w:hanging="1440"/>
      </w:pPr>
    </w:lvl>
    <w:lvl w:ilvl="7">
      <w:start w:val="1"/>
      <w:numFmt w:val="decimal"/>
      <w:lvlText w:val="%1.%2.%3.%4.%5.%6.%7.%8."/>
      <w:lvlJc w:val="left"/>
      <w:pPr>
        <w:tabs>
          <w:tab w:val="num" w:pos="0"/>
        </w:tabs>
        <w:ind w:left="1980" w:hanging="1440"/>
      </w:pPr>
    </w:lvl>
    <w:lvl w:ilvl="8">
      <w:start w:val="1"/>
      <w:numFmt w:val="decimal"/>
      <w:lvlText w:val="%1.%2.%3.%4.%5.%6.%7.%8.%9."/>
      <w:lvlJc w:val="left"/>
      <w:pPr>
        <w:tabs>
          <w:tab w:val="num" w:pos="0"/>
        </w:tabs>
        <w:ind w:left="2340" w:hanging="1800"/>
      </w:pPr>
    </w:lvl>
  </w:abstractNum>
  <w:abstractNum w:abstractNumId="2">
    <w:nsid w:val="00000003"/>
    <w:multiLevelType w:val="multilevel"/>
    <w:tmpl w:val="00000003"/>
    <w:name w:val="WW8Num3"/>
    <w:lvl w:ilvl="0">
      <w:start w:val="1"/>
      <w:numFmt w:val="bullet"/>
      <w:lvlText w:val=""/>
      <w:lvlJc w:val="left"/>
      <w:pPr>
        <w:tabs>
          <w:tab w:val="num" w:pos="720"/>
        </w:tabs>
        <w:ind w:left="0" w:firstLine="0"/>
      </w:pPr>
      <w:rPr>
        <w:rFonts w:ascii="Symbol" w:hAnsi="Symbol" w:cs="StarSymbo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singleLevel"/>
    <w:tmpl w:val="00000004"/>
    <w:name w:val="WW8Num4"/>
    <w:lvl w:ilvl="0">
      <w:start w:val="1"/>
      <w:numFmt w:val="bullet"/>
      <w:lvlText w:val=""/>
      <w:lvlJc w:val="left"/>
      <w:pPr>
        <w:tabs>
          <w:tab w:val="num" w:pos="720"/>
        </w:tabs>
        <w:ind w:left="720" w:hanging="360"/>
      </w:pPr>
      <w:rPr>
        <w:rFonts w:ascii="Symbol" w:hAnsi="Symbol" w:cs="StarSymbol"/>
        <w:sz w:val="18"/>
        <w:szCs w:val="18"/>
      </w:rPr>
    </w:lvl>
  </w:abstractNum>
  <w:abstractNum w:abstractNumId="4">
    <w:nsid w:val="00000005"/>
    <w:multiLevelType w:val="singleLevel"/>
    <w:tmpl w:val="00000005"/>
    <w:name w:val="WW8Num5"/>
    <w:lvl w:ilvl="0">
      <w:start w:val="1"/>
      <w:numFmt w:val="bullet"/>
      <w:lvlText w:val=""/>
      <w:lvlJc w:val="left"/>
      <w:pPr>
        <w:tabs>
          <w:tab w:val="num" w:pos="720"/>
        </w:tabs>
        <w:ind w:left="720" w:hanging="360"/>
      </w:pPr>
      <w:rPr>
        <w:rFonts w:ascii="Symbol" w:hAnsi="Symbol" w:cs="OpenSymbol"/>
      </w:rPr>
    </w:lvl>
  </w:abstractNum>
  <w:abstractNum w:abstractNumId="5">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nsid w:val="00000013"/>
    <w:multiLevelType w:val="multilevel"/>
    <w:tmpl w:val="00000013"/>
    <w:name w:val="WW8Num3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1114"/>
        </w:tabs>
        <w:ind w:left="1114" w:hanging="360"/>
      </w:pPr>
      <w:rPr>
        <w:rFonts w:ascii="Symbol" w:hAnsi="Symbol" w:cs="StarSymbol"/>
        <w:sz w:val="18"/>
        <w:szCs w:val="18"/>
      </w:rPr>
    </w:lvl>
    <w:lvl w:ilvl="2">
      <w:start w:val="1"/>
      <w:numFmt w:val="bullet"/>
      <w:lvlText w:val=""/>
      <w:lvlJc w:val="left"/>
      <w:pPr>
        <w:tabs>
          <w:tab w:val="num" w:pos="1868"/>
        </w:tabs>
        <w:ind w:left="1868" w:hanging="360"/>
      </w:pPr>
      <w:rPr>
        <w:rFonts w:ascii="Symbol" w:hAnsi="Symbol" w:cs="StarSymbol"/>
        <w:sz w:val="18"/>
        <w:szCs w:val="18"/>
      </w:rPr>
    </w:lvl>
    <w:lvl w:ilvl="3">
      <w:start w:val="1"/>
      <w:numFmt w:val="bullet"/>
      <w:lvlText w:val=""/>
      <w:lvlJc w:val="left"/>
      <w:pPr>
        <w:tabs>
          <w:tab w:val="num" w:pos="2622"/>
        </w:tabs>
        <w:ind w:left="2622" w:hanging="360"/>
      </w:pPr>
      <w:rPr>
        <w:rFonts w:ascii="Symbol" w:hAnsi="Symbol" w:cs="StarSymbol"/>
        <w:sz w:val="18"/>
        <w:szCs w:val="18"/>
      </w:rPr>
    </w:lvl>
    <w:lvl w:ilvl="4">
      <w:start w:val="1"/>
      <w:numFmt w:val="bullet"/>
      <w:lvlText w:val=""/>
      <w:lvlJc w:val="left"/>
      <w:pPr>
        <w:tabs>
          <w:tab w:val="num" w:pos="3376"/>
        </w:tabs>
        <w:ind w:left="3376" w:hanging="360"/>
      </w:pPr>
      <w:rPr>
        <w:rFonts w:ascii="Symbol" w:hAnsi="Symbol" w:cs="StarSymbol"/>
        <w:sz w:val="18"/>
        <w:szCs w:val="18"/>
      </w:rPr>
    </w:lvl>
    <w:lvl w:ilvl="5">
      <w:start w:val="1"/>
      <w:numFmt w:val="bullet"/>
      <w:lvlText w:val=""/>
      <w:lvlJc w:val="left"/>
      <w:pPr>
        <w:tabs>
          <w:tab w:val="num" w:pos="4130"/>
        </w:tabs>
        <w:ind w:left="4130" w:hanging="360"/>
      </w:pPr>
      <w:rPr>
        <w:rFonts w:ascii="Symbol" w:hAnsi="Symbol" w:cs="StarSymbol"/>
        <w:sz w:val="18"/>
        <w:szCs w:val="18"/>
      </w:rPr>
    </w:lvl>
    <w:lvl w:ilvl="6">
      <w:start w:val="1"/>
      <w:numFmt w:val="bullet"/>
      <w:lvlText w:val=""/>
      <w:lvlJc w:val="left"/>
      <w:pPr>
        <w:tabs>
          <w:tab w:val="num" w:pos="4884"/>
        </w:tabs>
        <w:ind w:left="4884" w:hanging="360"/>
      </w:pPr>
      <w:rPr>
        <w:rFonts w:ascii="Symbol" w:hAnsi="Symbol" w:cs="StarSymbol"/>
        <w:sz w:val="18"/>
        <w:szCs w:val="18"/>
      </w:rPr>
    </w:lvl>
    <w:lvl w:ilvl="7">
      <w:start w:val="1"/>
      <w:numFmt w:val="bullet"/>
      <w:lvlText w:val=""/>
      <w:lvlJc w:val="left"/>
      <w:pPr>
        <w:tabs>
          <w:tab w:val="num" w:pos="5638"/>
        </w:tabs>
        <w:ind w:left="5638" w:hanging="360"/>
      </w:pPr>
      <w:rPr>
        <w:rFonts w:ascii="Symbol" w:hAnsi="Symbol" w:cs="StarSymbol"/>
        <w:sz w:val="18"/>
        <w:szCs w:val="18"/>
      </w:rPr>
    </w:lvl>
    <w:lvl w:ilvl="8">
      <w:start w:val="1"/>
      <w:numFmt w:val="bullet"/>
      <w:lvlText w:val=""/>
      <w:lvlJc w:val="left"/>
      <w:pPr>
        <w:tabs>
          <w:tab w:val="num" w:pos="6392"/>
        </w:tabs>
        <w:ind w:left="6392" w:hanging="360"/>
      </w:pPr>
      <w:rPr>
        <w:rFonts w:ascii="Symbol" w:hAnsi="Symbol" w:cs="StarSymbol"/>
        <w:sz w:val="18"/>
        <w:szCs w:val="18"/>
      </w:rPr>
    </w:lvl>
  </w:abstractNum>
  <w:abstractNum w:abstractNumId="7">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02302D68"/>
    <w:multiLevelType w:val="hybridMultilevel"/>
    <w:tmpl w:val="7B54BA1A"/>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30785A"/>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2C557F61"/>
    <w:multiLevelType w:val="hybridMultilevel"/>
    <w:tmpl w:val="6764E6CE"/>
    <w:lvl w:ilvl="0" w:tplc="5E8481CE">
      <w:start w:val="1"/>
      <w:numFmt w:val="decimal"/>
      <w:pStyle w:val="a1"/>
      <w:lvlText w:val="%1"/>
      <w:lvlJc w:val="left"/>
      <w:pPr>
        <w:tabs>
          <w:tab w:val="num" w:pos="340"/>
        </w:tabs>
        <w:ind w:left="0" w:firstLine="5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4">
    <w:nsid w:val="2DB71060"/>
    <w:multiLevelType w:val="hybridMultilevel"/>
    <w:tmpl w:val="C9DEF97E"/>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2F7D17"/>
    <w:multiLevelType w:val="hybridMultilevel"/>
    <w:tmpl w:val="3CE6AA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C67F8C"/>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3F62905"/>
    <w:multiLevelType w:val="hybridMultilevel"/>
    <w:tmpl w:val="C7FEDF06"/>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5D028EF"/>
    <w:multiLevelType w:val="multilevel"/>
    <w:tmpl w:val="FBFA2D1E"/>
    <w:lvl w:ilvl="0">
      <w:start w:val="1"/>
      <w:numFmt w:val="decimal"/>
      <w:pStyle w:val="000"/>
      <w:lvlText w:val="%1."/>
      <w:lvlJc w:val="left"/>
      <w:pPr>
        <w:ind w:left="36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57"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37950D16"/>
    <w:multiLevelType w:val="hybridMultilevel"/>
    <w:tmpl w:val="79089F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45307"/>
    <w:multiLevelType w:val="multilevel"/>
    <w:tmpl w:val="DDD0FD56"/>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nsid w:val="3C152312"/>
    <w:multiLevelType w:val="hybridMultilevel"/>
    <w:tmpl w:val="404CF40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E264FA"/>
    <w:multiLevelType w:val="hybridMultilevel"/>
    <w:tmpl w:val="2ACE9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9643F15"/>
    <w:multiLevelType w:val="hybridMultilevel"/>
    <w:tmpl w:val="51220E92"/>
    <w:styleLink w:val="1ai"/>
    <w:lvl w:ilvl="0" w:tplc="3BDCB384">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4">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4EE1575A"/>
    <w:multiLevelType w:val="hybridMultilevel"/>
    <w:tmpl w:val="AC8C186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7">
    <w:nsid w:val="5193380E"/>
    <w:multiLevelType w:val="hybridMultilevel"/>
    <w:tmpl w:val="434ACC3E"/>
    <w:lvl w:ilvl="0" w:tplc="E1283C84">
      <w:start w:val="1"/>
      <w:numFmt w:val="bullet"/>
      <w:pStyle w:val="2"/>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28">
    <w:nsid w:val="57BC1FFB"/>
    <w:multiLevelType w:val="hybridMultilevel"/>
    <w:tmpl w:val="C33C4C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BAF13F2"/>
    <w:multiLevelType w:val="hybridMultilevel"/>
    <w:tmpl w:val="43EC3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CA28B8"/>
    <w:multiLevelType w:val="multilevel"/>
    <w:tmpl w:val="509495EA"/>
    <w:lvl w:ilvl="0">
      <w:start w:val="1"/>
      <w:numFmt w:val="decimal"/>
      <w:lvlText w:val="%1."/>
      <w:lvlJc w:val="left"/>
      <w:pPr>
        <w:ind w:left="390" w:hanging="390"/>
      </w:pPr>
      <w:rPr>
        <w:rFonts w:hint="default"/>
      </w:rPr>
    </w:lvl>
    <w:lvl w:ilvl="1">
      <w:start w:val="1"/>
      <w:numFmt w:val="decimal"/>
      <w:pStyle w:val="a2"/>
      <w:lvlText w:val="%1.%2."/>
      <w:lvlJc w:val="left"/>
      <w:pPr>
        <w:ind w:left="1287" w:hanging="720"/>
      </w:pPr>
      <w:rPr>
        <w:rFonts w:hint="default"/>
      </w:rPr>
    </w:lvl>
    <w:lvl w:ilvl="2">
      <w:start w:val="1"/>
      <w:numFmt w:val="decimal"/>
      <w:lvlText w:val="%1.%2.%3."/>
      <w:lvlJc w:val="left"/>
      <w:pPr>
        <w:ind w:left="5682"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1">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nsid w:val="6C94482A"/>
    <w:multiLevelType w:val="hybridMultilevel"/>
    <w:tmpl w:val="7D8A773E"/>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079261D"/>
    <w:multiLevelType w:val="hybridMultilevel"/>
    <w:tmpl w:val="CEB6B8E2"/>
    <w:lvl w:ilvl="0" w:tplc="5BF8BA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0CC008F"/>
    <w:multiLevelType w:val="multilevel"/>
    <w:tmpl w:val="D3A4E860"/>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5">
    <w:nsid w:val="7D4C2E30"/>
    <w:multiLevelType w:val="hybridMultilevel"/>
    <w:tmpl w:val="8E6E93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2"/>
  </w:num>
  <w:num w:numId="3">
    <w:abstractNumId w:val="13"/>
  </w:num>
  <w:num w:numId="4">
    <w:abstractNumId w:val="26"/>
  </w:num>
  <w:num w:numId="5">
    <w:abstractNumId w:val="34"/>
  </w:num>
  <w:num w:numId="6">
    <w:abstractNumId w:val="31"/>
  </w:num>
  <w:num w:numId="7">
    <w:abstractNumId w:val="7"/>
  </w:num>
  <w:num w:numId="8">
    <w:abstractNumId w:val="9"/>
  </w:num>
  <w:num w:numId="9">
    <w:abstractNumId w:val="24"/>
  </w:num>
  <w:num w:numId="10">
    <w:abstractNumId w:val="23"/>
  </w:num>
  <w:num w:numId="11">
    <w:abstractNumId w:val="20"/>
  </w:num>
  <w:num w:numId="12">
    <w:abstractNumId w:val="11"/>
  </w:num>
  <w:num w:numId="13">
    <w:abstractNumId w:val="30"/>
  </w:num>
  <w:num w:numId="14">
    <w:abstractNumId w:val="18"/>
  </w:num>
  <w:num w:numId="15">
    <w:abstractNumId w:val="16"/>
  </w:num>
  <w:num w:numId="16">
    <w:abstractNumId w:val="33"/>
  </w:num>
  <w:num w:numId="17">
    <w:abstractNumId w:val="14"/>
  </w:num>
  <w:num w:numId="18">
    <w:abstractNumId w:val="17"/>
  </w:num>
  <w:num w:numId="19">
    <w:abstractNumId w:val="29"/>
  </w:num>
  <w:num w:numId="20">
    <w:abstractNumId w:val="25"/>
  </w:num>
  <w:num w:numId="21">
    <w:abstractNumId w:val="30"/>
  </w:num>
  <w:num w:numId="22">
    <w:abstractNumId w:val="30"/>
  </w:num>
  <w:num w:numId="23">
    <w:abstractNumId w:val="30"/>
  </w:num>
  <w:num w:numId="24">
    <w:abstractNumId w:val="30"/>
  </w:num>
  <w:num w:numId="25">
    <w:abstractNumId w:val="30"/>
  </w:num>
  <w:num w:numId="26">
    <w:abstractNumId w:val="30"/>
  </w:num>
  <w:num w:numId="27">
    <w:abstractNumId w:val="30"/>
  </w:num>
  <w:num w:numId="28">
    <w:abstractNumId w:val="30"/>
  </w:num>
  <w:num w:numId="29">
    <w:abstractNumId w:val="30"/>
  </w:num>
  <w:num w:numId="30">
    <w:abstractNumId w:val="30"/>
  </w:num>
  <w:num w:numId="31">
    <w:abstractNumId w:val="30"/>
  </w:num>
  <w:num w:numId="32">
    <w:abstractNumId w:val="30"/>
  </w:num>
  <w:num w:numId="33">
    <w:abstractNumId w:val="30"/>
  </w:num>
  <w:num w:numId="34">
    <w:abstractNumId w:val="30"/>
  </w:num>
  <w:num w:numId="35">
    <w:abstractNumId w:val="30"/>
  </w:num>
  <w:num w:numId="36">
    <w:abstractNumId w:val="30"/>
  </w:num>
  <w:num w:numId="37">
    <w:abstractNumId w:val="30"/>
  </w:num>
  <w:num w:numId="38">
    <w:abstractNumId w:val="30"/>
  </w:num>
  <w:num w:numId="39">
    <w:abstractNumId w:val="8"/>
  </w:num>
  <w:num w:numId="40">
    <w:abstractNumId w:val="19"/>
  </w:num>
  <w:num w:numId="41">
    <w:abstractNumId w:val="35"/>
  </w:num>
  <w:num w:numId="42">
    <w:abstractNumId w:val="15"/>
  </w:num>
  <w:num w:numId="43">
    <w:abstractNumId w:val="32"/>
  </w:num>
  <w:num w:numId="44">
    <w:abstractNumId w:val="21"/>
  </w:num>
  <w:num w:numId="45">
    <w:abstractNumId w:val="22"/>
  </w:num>
  <w:num w:numId="46">
    <w:abstractNumId w:val="10"/>
  </w:num>
  <w:num w:numId="47">
    <w:abstractNumId w:val="28"/>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stylePaneFormatFilter w:val="1028"/>
  <w:defaultTabStop w:val="851"/>
  <w:autoHyphenation/>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seFELayout/>
  </w:compat>
  <w:rsids>
    <w:rsidRoot w:val="00406A9B"/>
    <w:rsid w:val="0000004B"/>
    <w:rsid w:val="0000032E"/>
    <w:rsid w:val="0000034B"/>
    <w:rsid w:val="00000861"/>
    <w:rsid w:val="00000F5C"/>
    <w:rsid w:val="000016B9"/>
    <w:rsid w:val="000017AB"/>
    <w:rsid w:val="00002AFF"/>
    <w:rsid w:val="000031FB"/>
    <w:rsid w:val="00004281"/>
    <w:rsid w:val="0000541C"/>
    <w:rsid w:val="000056D6"/>
    <w:rsid w:val="00006F9B"/>
    <w:rsid w:val="000074B1"/>
    <w:rsid w:val="000078FA"/>
    <w:rsid w:val="00007EBA"/>
    <w:rsid w:val="0001004B"/>
    <w:rsid w:val="00010CF4"/>
    <w:rsid w:val="0001201C"/>
    <w:rsid w:val="00012A06"/>
    <w:rsid w:val="00012CE5"/>
    <w:rsid w:val="000135F6"/>
    <w:rsid w:val="00013A08"/>
    <w:rsid w:val="00014E73"/>
    <w:rsid w:val="000156F1"/>
    <w:rsid w:val="00015E1C"/>
    <w:rsid w:val="00016D5B"/>
    <w:rsid w:val="0002002A"/>
    <w:rsid w:val="0002089F"/>
    <w:rsid w:val="00020D44"/>
    <w:rsid w:val="000210E4"/>
    <w:rsid w:val="000227BA"/>
    <w:rsid w:val="00022AD3"/>
    <w:rsid w:val="00023878"/>
    <w:rsid w:val="00023DD1"/>
    <w:rsid w:val="00024244"/>
    <w:rsid w:val="00024DDC"/>
    <w:rsid w:val="000268F8"/>
    <w:rsid w:val="0002690E"/>
    <w:rsid w:val="00027004"/>
    <w:rsid w:val="000308A8"/>
    <w:rsid w:val="00030C38"/>
    <w:rsid w:val="00031D7C"/>
    <w:rsid w:val="00032918"/>
    <w:rsid w:val="00032992"/>
    <w:rsid w:val="0003536C"/>
    <w:rsid w:val="00035C10"/>
    <w:rsid w:val="00036629"/>
    <w:rsid w:val="000369AB"/>
    <w:rsid w:val="00036D3A"/>
    <w:rsid w:val="00037660"/>
    <w:rsid w:val="00040447"/>
    <w:rsid w:val="00040674"/>
    <w:rsid w:val="000411DA"/>
    <w:rsid w:val="00041632"/>
    <w:rsid w:val="00041A02"/>
    <w:rsid w:val="00041B40"/>
    <w:rsid w:val="00041F18"/>
    <w:rsid w:val="0004209C"/>
    <w:rsid w:val="0004211E"/>
    <w:rsid w:val="00042145"/>
    <w:rsid w:val="0004273D"/>
    <w:rsid w:val="00042C85"/>
    <w:rsid w:val="00043F1C"/>
    <w:rsid w:val="00044B2F"/>
    <w:rsid w:val="0004520C"/>
    <w:rsid w:val="00046A65"/>
    <w:rsid w:val="00046C5E"/>
    <w:rsid w:val="00046C96"/>
    <w:rsid w:val="000500A2"/>
    <w:rsid w:val="00050D61"/>
    <w:rsid w:val="00051161"/>
    <w:rsid w:val="000515E0"/>
    <w:rsid w:val="000516D7"/>
    <w:rsid w:val="00052CD5"/>
    <w:rsid w:val="00053089"/>
    <w:rsid w:val="00055604"/>
    <w:rsid w:val="00056628"/>
    <w:rsid w:val="00056726"/>
    <w:rsid w:val="00056D3C"/>
    <w:rsid w:val="00056E70"/>
    <w:rsid w:val="0005798C"/>
    <w:rsid w:val="00060C83"/>
    <w:rsid w:val="00061116"/>
    <w:rsid w:val="000612C8"/>
    <w:rsid w:val="000613B8"/>
    <w:rsid w:val="00061717"/>
    <w:rsid w:val="000622E6"/>
    <w:rsid w:val="00062A84"/>
    <w:rsid w:val="0006427A"/>
    <w:rsid w:val="00064311"/>
    <w:rsid w:val="00064735"/>
    <w:rsid w:val="000649C3"/>
    <w:rsid w:val="00066AE4"/>
    <w:rsid w:val="00066D1A"/>
    <w:rsid w:val="00067295"/>
    <w:rsid w:val="00067935"/>
    <w:rsid w:val="000716C2"/>
    <w:rsid w:val="0007180C"/>
    <w:rsid w:val="00071810"/>
    <w:rsid w:val="00072042"/>
    <w:rsid w:val="00072CFB"/>
    <w:rsid w:val="00074167"/>
    <w:rsid w:val="00074A9B"/>
    <w:rsid w:val="00074CF9"/>
    <w:rsid w:val="0007645C"/>
    <w:rsid w:val="000764A1"/>
    <w:rsid w:val="0007659F"/>
    <w:rsid w:val="00076D17"/>
    <w:rsid w:val="00076FF5"/>
    <w:rsid w:val="000802B5"/>
    <w:rsid w:val="00080A61"/>
    <w:rsid w:val="000815B8"/>
    <w:rsid w:val="000818B7"/>
    <w:rsid w:val="00081DE6"/>
    <w:rsid w:val="00082382"/>
    <w:rsid w:val="00082660"/>
    <w:rsid w:val="00083901"/>
    <w:rsid w:val="00083CA1"/>
    <w:rsid w:val="00084F96"/>
    <w:rsid w:val="00085CC7"/>
    <w:rsid w:val="000865AF"/>
    <w:rsid w:val="000869F6"/>
    <w:rsid w:val="00086B3B"/>
    <w:rsid w:val="0008723C"/>
    <w:rsid w:val="00087FC9"/>
    <w:rsid w:val="00090E7E"/>
    <w:rsid w:val="00092442"/>
    <w:rsid w:val="00092DFA"/>
    <w:rsid w:val="00095276"/>
    <w:rsid w:val="00095B02"/>
    <w:rsid w:val="00095F0C"/>
    <w:rsid w:val="00096080"/>
    <w:rsid w:val="00096293"/>
    <w:rsid w:val="00097C1E"/>
    <w:rsid w:val="000A090F"/>
    <w:rsid w:val="000A1F5E"/>
    <w:rsid w:val="000A2A0A"/>
    <w:rsid w:val="000A5E63"/>
    <w:rsid w:val="000A6ACA"/>
    <w:rsid w:val="000A7D32"/>
    <w:rsid w:val="000B0160"/>
    <w:rsid w:val="000B0430"/>
    <w:rsid w:val="000B06BB"/>
    <w:rsid w:val="000B0978"/>
    <w:rsid w:val="000B0B94"/>
    <w:rsid w:val="000B18F8"/>
    <w:rsid w:val="000B425D"/>
    <w:rsid w:val="000B4E38"/>
    <w:rsid w:val="000B4F92"/>
    <w:rsid w:val="000B58E2"/>
    <w:rsid w:val="000B5ABC"/>
    <w:rsid w:val="000B5D64"/>
    <w:rsid w:val="000B6B98"/>
    <w:rsid w:val="000C0EF7"/>
    <w:rsid w:val="000C16B9"/>
    <w:rsid w:val="000C3174"/>
    <w:rsid w:val="000C36F9"/>
    <w:rsid w:val="000C3F4B"/>
    <w:rsid w:val="000C5EC0"/>
    <w:rsid w:val="000C62EE"/>
    <w:rsid w:val="000C7ECB"/>
    <w:rsid w:val="000D1390"/>
    <w:rsid w:val="000D249F"/>
    <w:rsid w:val="000D386F"/>
    <w:rsid w:val="000D408E"/>
    <w:rsid w:val="000D547F"/>
    <w:rsid w:val="000D662A"/>
    <w:rsid w:val="000D6CCF"/>
    <w:rsid w:val="000D79BF"/>
    <w:rsid w:val="000E03AE"/>
    <w:rsid w:val="000E0870"/>
    <w:rsid w:val="000E0E1F"/>
    <w:rsid w:val="000E0EF9"/>
    <w:rsid w:val="000E1DC2"/>
    <w:rsid w:val="000E3EB1"/>
    <w:rsid w:val="000E3F47"/>
    <w:rsid w:val="000E4F0A"/>
    <w:rsid w:val="000E60EF"/>
    <w:rsid w:val="000E6B72"/>
    <w:rsid w:val="000E6EF5"/>
    <w:rsid w:val="000E7022"/>
    <w:rsid w:val="000E7D33"/>
    <w:rsid w:val="000F1C4C"/>
    <w:rsid w:val="000F5B51"/>
    <w:rsid w:val="000F6225"/>
    <w:rsid w:val="000F64A6"/>
    <w:rsid w:val="000F65C3"/>
    <w:rsid w:val="000F6641"/>
    <w:rsid w:val="000F6DC8"/>
    <w:rsid w:val="001015E1"/>
    <w:rsid w:val="001019CF"/>
    <w:rsid w:val="001023BD"/>
    <w:rsid w:val="00102867"/>
    <w:rsid w:val="0010339D"/>
    <w:rsid w:val="00103AB5"/>
    <w:rsid w:val="00103B54"/>
    <w:rsid w:val="0010475C"/>
    <w:rsid w:val="001059E8"/>
    <w:rsid w:val="001065B5"/>
    <w:rsid w:val="00107172"/>
    <w:rsid w:val="0010786A"/>
    <w:rsid w:val="00107E00"/>
    <w:rsid w:val="00107ED0"/>
    <w:rsid w:val="00110CF9"/>
    <w:rsid w:val="001112E7"/>
    <w:rsid w:val="00111E21"/>
    <w:rsid w:val="001125AB"/>
    <w:rsid w:val="001127D8"/>
    <w:rsid w:val="00112A54"/>
    <w:rsid w:val="00115B7F"/>
    <w:rsid w:val="00115E4A"/>
    <w:rsid w:val="00116645"/>
    <w:rsid w:val="00116BCC"/>
    <w:rsid w:val="001170CF"/>
    <w:rsid w:val="00121587"/>
    <w:rsid w:val="00123AE4"/>
    <w:rsid w:val="00124E83"/>
    <w:rsid w:val="00126189"/>
    <w:rsid w:val="001265D5"/>
    <w:rsid w:val="00127610"/>
    <w:rsid w:val="00127B65"/>
    <w:rsid w:val="00130938"/>
    <w:rsid w:val="00131098"/>
    <w:rsid w:val="00131649"/>
    <w:rsid w:val="00131A82"/>
    <w:rsid w:val="00131EF0"/>
    <w:rsid w:val="00132ED6"/>
    <w:rsid w:val="00132FFD"/>
    <w:rsid w:val="00134DD8"/>
    <w:rsid w:val="00134E71"/>
    <w:rsid w:val="00135F8E"/>
    <w:rsid w:val="001375D5"/>
    <w:rsid w:val="00137824"/>
    <w:rsid w:val="00137ED4"/>
    <w:rsid w:val="00140A98"/>
    <w:rsid w:val="00140B1D"/>
    <w:rsid w:val="00141459"/>
    <w:rsid w:val="0014204B"/>
    <w:rsid w:val="001420D3"/>
    <w:rsid w:val="00144D98"/>
    <w:rsid w:val="001450F2"/>
    <w:rsid w:val="00146321"/>
    <w:rsid w:val="00146A02"/>
    <w:rsid w:val="0015093C"/>
    <w:rsid w:val="001509A6"/>
    <w:rsid w:val="00151273"/>
    <w:rsid w:val="001526A4"/>
    <w:rsid w:val="0015348C"/>
    <w:rsid w:val="00153F24"/>
    <w:rsid w:val="00155D0D"/>
    <w:rsid w:val="00156317"/>
    <w:rsid w:val="00156582"/>
    <w:rsid w:val="00156C38"/>
    <w:rsid w:val="00156DB7"/>
    <w:rsid w:val="0015709D"/>
    <w:rsid w:val="00157D78"/>
    <w:rsid w:val="0016024E"/>
    <w:rsid w:val="001604C1"/>
    <w:rsid w:val="001605BE"/>
    <w:rsid w:val="00160E16"/>
    <w:rsid w:val="00160EC1"/>
    <w:rsid w:val="00160FFD"/>
    <w:rsid w:val="00161614"/>
    <w:rsid w:val="00162182"/>
    <w:rsid w:val="00162693"/>
    <w:rsid w:val="00162F42"/>
    <w:rsid w:val="00163AB8"/>
    <w:rsid w:val="00163B30"/>
    <w:rsid w:val="0016444E"/>
    <w:rsid w:val="0016488D"/>
    <w:rsid w:val="00167B34"/>
    <w:rsid w:val="001709EF"/>
    <w:rsid w:val="00171BEE"/>
    <w:rsid w:val="00172264"/>
    <w:rsid w:val="0017240C"/>
    <w:rsid w:val="0017275F"/>
    <w:rsid w:val="00173988"/>
    <w:rsid w:val="00173E9D"/>
    <w:rsid w:val="0018007F"/>
    <w:rsid w:val="00180822"/>
    <w:rsid w:val="001808EF"/>
    <w:rsid w:val="00180991"/>
    <w:rsid w:val="0018190A"/>
    <w:rsid w:val="001825F7"/>
    <w:rsid w:val="001827DE"/>
    <w:rsid w:val="001829E3"/>
    <w:rsid w:val="00182EED"/>
    <w:rsid w:val="001836DD"/>
    <w:rsid w:val="00183787"/>
    <w:rsid w:val="00183926"/>
    <w:rsid w:val="001839FA"/>
    <w:rsid w:val="00185EAD"/>
    <w:rsid w:val="001867AB"/>
    <w:rsid w:val="00186CBB"/>
    <w:rsid w:val="00186E24"/>
    <w:rsid w:val="00186E31"/>
    <w:rsid w:val="001900C4"/>
    <w:rsid w:val="001907FB"/>
    <w:rsid w:val="00191317"/>
    <w:rsid w:val="001951F7"/>
    <w:rsid w:val="0019575A"/>
    <w:rsid w:val="00196540"/>
    <w:rsid w:val="00197797"/>
    <w:rsid w:val="00197814"/>
    <w:rsid w:val="0019788B"/>
    <w:rsid w:val="00197B9B"/>
    <w:rsid w:val="00197FB6"/>
    <w:rsid w:val="001A1EDB"/>
    <w:rsid w:val="001A22CF"/>
    <w:rsid w:val="001A2597"/>
    <w:rsid w:val="001A2A61"/>
    <w:rsid w:val="001A3308"/>
    <w:rsid w:val="001A3A99"/>
    <w:rsid w:val="001A3B89"/>
    <w:rsid w:val="001A3D31"/>
    <w:rsid w:val="001A4258"/>
    <w:rsid w:val="001A5B08"/>
    <w:rsid w:val="001A729C"/>
    <w:rsid w:val="001A7F6C"/>
    <w:rsid w:val="001B02E3"/>
    <w:rsid w:val="001B061B"/>
    <w:rsid w:val="001B0B08"/>
    <w:rsid w:val="001B14E3"/>
    <w:rsid w:val="001B1BE7"/>
    <w:rsid w:val="001B2E3B"/>
    <w:rsid w:val="001B4002"/>
    <w:rsid w:val="001B5149"/>
    <w:rsid w:val="001B6213"/>
    <w:rsid w:val="001B67AD"/>
    <w:rsid w:val="001B6A6E"/>
    <w:rsid w:val="001C0D0F"/>
    <w:rsid w:val="001C0DBA"/>
    <w:rsid w:val="001C1248"/>
    <w:rsid w:val="001C1841"/>
    <w:rsid w:val="001C24DA"/>
    <w:rsid w:val="001C2E6C"/>
    <w:rsid w:val="001C32A3"/>
    <w:rsid w:val="001C3749"/>
    <w:rsid w:val="001C3C63"/>
    <w:rsid w:val="001C3E57"/>
    <w:rsid w:val="001C462B"/>
    <w:rsid w:val="001C4FE5"/>
    <w:rsid w:val="001C540D"/>
    <w:rsid w:val="001C5810"/>
    <w:rsid w:val="001C6DE7"/>
    <w:rsid w:val="001C760B"/>
    <w:rsid w:val="001C7887"/>
    <w:rsid w:val="001C7BC3"/>
    <w:rsid w:val="001D1654"/>
    <w:rsid w:val="001D2C61"/>
    <w:rsid w:val="001D3A48"/>
    <w:rsid w:val="001D48D0"/>
    <w:rsid w:val="001D785F"/>
    <w:rsid w:val="001E08C8"/>
    <w:rsid w:val="001E11DE"/>
    <w:rsid w:val="001E175E"/>
    <w:rsid w:val="001E1969"/>
    <w:rsid w:val="001E19FA"/>
    <w:rsid w:val="001E1E2A"/>
    <w:rsid w:val="001E2867"/>
    <w:rsid w:val="001E3565"/>
    <w:rsid w:val="001E43F7"/>
    <w:rsid w:val="001E4755"/>
    <w:rsid w:val="001E4E66"/>
    <w:rsid w:val="001E5945"/>
    <w:rsid w:val="001E7CF1"/>
    <w:rsid w:val="001F00BA"/>
    <w:rsid w:val="001F0972"/>
    <w:rsid w:val="001F1541"/>
    <w:rsid w:val="001F1BDB"/>
    <w:rsid w:val="001F2523"/>
    <w:rsid w:val="001F32F9"/>
    <w:rsid w:val="001F34C6"/>
    <w:rsid w:val="001F4723"/>
    <w:rsid w:val="001F487E"/>
    <w:rsid w:val="001F506A"/>
    <w:rsid w:val="001F5B5B"/>
    <w:rsid w:val="001F5E8E"/>
    <w:rsid w:val="001F6D1B"/>
    <w:rsid w:val="001F7E59"/>
    <w:rsid w:val="00200168"/>
    <w:rsid w:val="00200A6B"/>
    <w:rsid w:val="00200ECB"/>
    <w:rsid w:val="0020128E"/>
    <w:rsid w:val="0020177F"/>
    <w:rsid w:val="00202DF7"/>
    <w:rsid w:val="002037AC"/>
    <w:rsid w:val="002041FA"/>
    <w:rsid w:val="0020474F"/>
    <w:rsid w:val="00204B1E"/>
    <w:rsid w:val="0020537A"/>
    <w:rsid w:val="00210462"/>
    <w:rsid w:val="002106B1"/>
    <w:rsid w:val="002115A0"/>
    <w:rsid w:val="002136D1"/>
    <w:rsid w:val="002146CA"/>
    <w:rsid w:val="00214C9A"/>
    <w:rsid w:val="0021516E"/>
    <w:rsid w:val="00217D55"/>
    <w:rsid w:val="00220331"/>
    <w:rsid w:val="00220745"/>
    <w:rsid w:val="00221FD2"/>
    <w:rsid w:val="00223054"/>
    <w:rsid w:val="00223770"/>
    <w:rsid w:val="00223B15"/>
    <w:rsid w:val="00223D33"/>
    <w:rsid w:val="00224717"/>
    <w:rsid w:val="00224A4E"/>
    <w:rsid w:val="00225086"/>
    <w:rsid w:val="00226792"/>
    <w:rsid w:val="002277FA"/>
    <w:rsid w:val="00227B53"/>
    <w:rsid w:val="00227F68"/>
    <w:rsid w:val="00230315"/>
    <w:rsid w:val="00231695"/>
    <w:rsid w:val="00231F90"/>
    <w:rsid w:val="002329AF"/>
    <w:rsid w:val="00233EDB"/>
    <w:rsid w:val="00234174"/>
    <w:rsid w:val="002343D1"/>
    <w:rsid w:val="00235854"/>
    <w:rsid w:val="00236455"/>
    <w:rsid w:val="002421E3"/>
    <w:rsid w:val="00246E19"/>
    <w:rsid w:val="00246E82"/>
    <w:rsid w:val="002500E2"/>
    <w:rsid w:val="00250254"/>
    <w:rsid w:val="0025083E"/>
    <w:rsid w:val="0025087F"/>
    <w:rsid w:val="00250CC7"/>
    <w:rsid w:val="00250DAC"/>
    <w:rsid w:val="002521AE"/>
    <w:rsid w:val="0025451B"/>
    <w:rsid w:val="00254948"/>
    <w:rsid w:val="00254AD7"/>
    <w:rsid w:val="00255720"/>
    <w:rsid w:val="00255DAF"/>
    <w:rsid w:val="002566DE"/>
    <w:rsid w:val="00256E66"/>
    <w:rsid w:val="002572EA"/>
    <w:rsid w:val="00257FCF"/>
    <w:rsid w:val="0026010F"/>
    <w:rsid w:val="0026052A"/>
    <w:rsid w:val="00260584"/>
    <w:rsid w:val="00262329"/>
    <w:rsid w:val="00262609"/>
    <w:rsid w:val="002628E9"/>
    <w:rsid w:val="00263BF8"/>
    <w:rsid w:val="00263D2E"/>
    <w:rsid w:val="00265193"/>
    <w:rsid w:val="0026546D"/>
    <w:rsid w:val="00265CA1"/>
    <w:rsid w:val="0026671F"/>
    <w:rsid w:val="002668DA"/>
    <w:rsid w:val="00270008"/>
    <w:rsid w:val="0027025D"/>
    <w:rsid w:val="002708ED"/>
    <w:rsid w:val="002720CD"/>
    <w:rsid w:val="002732D0"/>
    <w:rsid w:val="00274009"/>
    <w:rsid w:val="002747D6"/>
    <w:rsid w:val="00274A00"/>
    <w:rsid w:val="00274B0A"/>
    <w:rsid w:val="00274C05"/>
    <w:rsid w:val="002758E2"/>
    <w:rsid w:val="00275CC4"/>
    <w:rsid w:val="002764A9"/>
    <w:rsid w:val="00276B23"/>
    <w:rsid w:val="00277AA6"/>
    <w:rsid w:val="00277BBB"/>
    <w:rsid w:val="00277BE6"/>
    <w:rsid w:val="00277CB0"/>
    <w:rsid w:val="00277F36"/>
    <w:rsid w:val="00280F1C"/>
    <w:rsid w:val="0028191F"/>
    <w:rsid w:val="002825CB"/>
    <w:rsid w:val="002825FE"/>
    <w:rsid w:val="00283554"/>
    <w:rsid w:val="0028552B"/>
    <w:rsid w:val="002861E2"/>
    <w:rsid w:val="002862AC"/>
    <w:rsid w:val="002865BD"/>
    <w:rsid w:val="00287CE3"/>
    <w:rsid w:val="00290807"/>
    <w:rsid w:val="00290B67"/>
    <w:rsid w:val="00292B81"/>
    <w:rsid w:val="00292D3C"/>
    <w:rsid w:val="00292DC9"/>
    <w:rsid w:val="00293D87"/>
    <w:rsid w:val="00293F7D"/>
    <w:rsid w:val="00294937"/>
    <w:rsid w:val="00294EDA"/>
    <w:rsid w:val="00295975"/>
    <w:rsid w:val="002961EE"/>
    <w:rsid w:val="002A0417"/>
    <w:rsid w:val="002A0F7B"/>
    <w:rsid w:val="002A1430"/>
    <w:rsid w:val="002A154C"/>
    <w:rsid w:val="002A1D28"/>
    <w:rsid w:val="002A2A2B"/>
    <w:rsid w:val="002A37A8"/>
    <w:rsid w:val="002A57F7"/>
    <w:rsid w:val="002A631E"/>
    <w:rsid w:val="002A65D3"/>
    <w:rsid w:val="002A6B86"/>
    <w:rsid w:val="002A72EE"/>
    <w:rsid w:val="002A7874"/>
    <w:rsid w:val="002B159E"/>
    <w:rsid w:val="002B212A"/>
    <w:rsid w:val="002B3370"/>
    <w:rsid w:val="002B4B83"/>
    <w:rsid w:val="002B690D"/>
    <w:rsid w:val="002B695E"/>
    <w:rsid w:val="002B6F45"/>
    <w:rsid w:val="002C1084"/>
    <w:rsid w:val="002C188D"/>
    <w:rsid w:val="002C2093"/>
    <w:rsid w:val="002C2298"/>
    <w:rsid w:val="002C2BCE"/>
    <w:rsid w:val="002C4341"/>
    <w:rsid w:val="002C4507"/>
    <w:rsid w:val="002C4E87"/>
    <w:rsid w:val="002C57C2"/>
    <w:rsid w:val="002C5C3A"/>
    <w:rsid w:val="002C6B8D"/>
    <w:rsid w:val="002D02C5"/>
    <w:rsid w:val="002D07A1"/>
    <w:rsid w:val="002D0B73"/>
    <w:rsid w:val="002D2729"/>
    <w:rsid w:val="002D2F8E"/>
    <w:rsid w:val="002D3279"/>
    <w:rsid w:val="002D3931"/>
    <w:rsid w:val="002D3E97"/>
    <w:rsid w:val="002D470D"/>
    <w:rsid w:val="002D5FC5"/>
    <w:rsid w:val="002D64C6"/>
    <w:rsid w:val="002D6D57"/>
    <w:rsid w:val="002D7553"/>
    <w:rsid w:val="002D7D08"/>
    <w:rsid w:val="002E0235"/>
    <w:rsid w:val="002E23CD"/>
    <w:rsid w:val="002E3221"/>
    <w:rsid w:val="002E342B"/>
    <w:rsid w:val="002E42C7"/>
    <w:rsid w:val="002E4492"/>
    <w:rsid w:val="002E460A"/>
    <w:rsid w:val="002E473D"/>
    <w:rsid w:val="002E4CC1"/>
    <w:rsid w:val="002E596A"/>
    <w:rsid w:val="002E7774"/>
    <w:rsid w:val="002F08D8"/>
    <w:rsid w:val="002F4D0A"/>
    <w:rsid w:val="002F4DAD"/>
    <w:rsid w:val="002F591C"/>
    <w:rsid w:val="002F6758"/>
    <w:rsid w:val="002F7B5A"/>
    <w:rsid w:val="002F7D5E"/>
    <w:rsid w:val="002F7DB3"/>
    <w:rsid w:val="003008CF"/>
    <w:rsid w:val="00301076"/>
    <w:rsid w:val="00301727"/>
    <w:rsid w:val="003023E5"/>
    <w:rsid w:val="00302CED"/>
    <w:rsid w:val="00302D65"/>
    <w:rsid w:val="00302E7C"/>
    <w:rsid w:val="00304C1A"/>
    <w:rsid w:val="003061D8"/>
    <w:rsid w:val="003063F7"/>
    <w:rsid w:val="00306F3E"/>
    <w:rsid w:val="003070C0"/>
    <w:rsid w:val="00307335"/>
    <w:rsid w:val="00307D63"/>
    <w:rsid w:val="00307F56"/>
    <w:rsid w:val="0031098C"/>
    <w:rsid w:val="00311206"/>
    <w:rsid w:val="00311316"/>
    <w:rsid w:val="00311AD9"/>
    <w:rsid w:val="0031225C"/>
    <w:rsid w:val="00312450"/>
    <w:rsid w:val="00312E8E"/>
    <w:rsid w:val="00313414"/>
    <w:rsid w:val="00313F0A"/>
    <w:rsid w:val="00315912"/>
    <w:rsid w:val="0031656C"/>
    <w:rsid w:val="00316AF8"/>
    <w:rsid w:val="003176B5"/>
    <w:rsid w:val="003205F1"/>
    <w:rsid w:val="00320A23"/>
    <w:rsid w:val="00321164"/>
    <w:rsid w:val="00321197"/>
    <w:rsid w:val="00321418"/>
    <w:rsid w:val="00321D91"/>
    <w:rsid w:val="0032301C"/>
    <w:rsid w:val="00325856"/>
    <w:rsid w:val="0032727F"/>
    <w:rsid w:val="00327CEA"/>
    <w:rsid w:val="00330755"/>
    <w:rsid w:val="00330A43"/>
    <w:rsid w:val="00330D3A"/>
    <w:rsid w:val="00331DF4"/>
    <w:rsid w:val="00331F9B"/>
    <w:rsid w:val="003324FD"/>
    <w:rsid w:val="003329F3"/>
    <w:rsid w:val="00333780"/>
    <w:rsid w:val="00333C24"/>
    <w:rsid w:val="00333F5A"/>
    <w:rsid w:val="0033415A"/>
    <w:rsid w:val="003348E3"/>
    <w:rsid w:val="003367A0"/>
    <w:rsid w:val="00336DDD"/>
    <w:rsid w:val="00337A62"/>
    <w:rsid w:val="00341279"/>
    <w:rsid w:val="003413FA"/>
    <w:rsid w:val="003416A4"/>
    <w:rsid w:val="003420D2"/>
    <w:rsid w:val="00343649"/>
    <w:rsid w:val="00343B35"/>
    <w:rsid w:val="00343CA3"/>
    <w:rsid w:val="00343CB4"/>
    <w:rsid w:val="0034431B"/>
    <w:rsid w:val="00345BAC"/>
    <w:rsid w:val="00345C22"/>
    <w:rsid w:val="00346D04"/>
    <w:rsid w:val="00346E3C"/>
    <w:rsid w:val="0034753C"/>
    <w:rsid w:val="003479C3"/>
    <w:rsid w:val="00350FD4"/>
    <w:rsid w:val="00351A99"/>
    <w:rsid w:val="00352030"/>
    <w:rsid w:val="0035334D"/>
    <w:rsid w:val="0035363C"/>
    <w:rsid w:val="00353AE1"/>
    <w:rsid w:val="00353BD6"/>
    <w:rsid w:val="00353F2A"/>
    <w:rsid w:val="0035443D"/>
    <w:rsid w:val="00355B90"/>
    <w:rsid w:val="00355D17"/>
    <w:rsid w:val="00356A49"/>
    <w:rsid w:val="00356A6E"/>
    <w:rsid w:val="003573B9"/>
    <w:rsid w:val="003576E3"/>
    <w:rsid w:val="003600F2"/>
    <w:rsid w:val="00360111"/>
    <w:rsid w:val="003613D0"/>
    <w:rsid w:val="00361F89"/>
    <w:rsid w:val="00363452"/>
    <w:rsid w:val="0036350D"/>
    <w:rsid w:val="00364550"/>
    <w:rsid w:val="003645E2"/>
    <w:rsid w:val="003656C6"/>
    <w:rsid w:val="00365A95"/>
    <w:rsid w:val="00366EC8"/>
    <w:rsid w:val="00367DA2"/>
    <w:rsid w:val="003706AE"/>
    <w:rsid w:val="00370B3E"/>
    <w:rsid w:val="003711A3"/>
    <w:rsid w:val="003725D9"/>
    <w:rsid w:val="00372DE0"/>
    <w:rsid w:val="00373A56"/>
    <w:rsid w:val="00373AC0"/>
    <w:rsid w:val="003740E7"/>
    <w:rsid w:val="00374319"/>
    <w:rsid w:val="0037545E"/>
    <w:rsid w:val="00375899"/>
    <w:rsid w:val="0037660A"/>
    <w:rsid w:val="0037662F"/>
    <w:rsid w:val="0037739A"/>
    <w:rsid w:val="00377820"/>
    <w:rsid w:val="00377885"/>
    <w:rsid w:val="00377C43"/>
    <w:rsid w:val="00377D46"/>
    <w:rsid w:val="00380156"/>
    <w:rsid w:val="003803CE"/>
    <w:rsid w:val="00380CD0"/>
    <w:rsid w:val="00380E97"/>
    <w:rsid w:val="003815B7"/>
    <w:rsid w:val="00381FA7"/>
    <w:rsid w:val="00383DEF"/>
    <w:rsid w:val="00385160"/>
    <w:rsid w:val="00386DB3"/>
    <w:rsid w:val="00386FB3"/>
    <w:rsid w:val="00392032"/>
    <w:rsid w:val="00395B63"/>
    <w:rsid w:val="00396627"/>
    <w:rsid w:val="00396DB6"/>
    <w:rsid w:val="00396F09"/>
    <w:rsid w:val="003971D5"/>
    <w:rsid w:val="003A0C3B"/>
    <w:rsid w:val="003A1797"/>
    <w:rsid w:val="003A2269"/>
    <w:rsid w:val="003A25F8"/>
    <w:rsid w:val="003A29A5"/>
    <w:rsid w:val="003A429A"/>
    <w:rsid w:val="003A4498"/>
    <w:rsid w:val="003A4890"/>
    <w:rsid w:val="003A489F"/>
    <w:rsid w:val="003A55A4"/>
    <w:rsid w:val="003A5AE3"/>
    <w:rsid w:val="003A5CC3"/>
    <w:rsid w:val="003A69C9"/>
    <w:rsid w:val="003A7796"/>
    <w:rsid w:val="003A7D4D"/>
    <w:rsid w:val="003B248E"/>
    <w:rsid w:val="003B24E2"/>
    <w:rsid w:val="003B36EE"/>
    <w:rsid w:val="003B4B4D"/>
    <w:rsid w:val="003B5B5E"/>
    <w:rsid w:val="003B5B67"/>
    <w:rsid w:val="003B66B4"/>
    <w:rsid w:val="003B6868"/>
    <w:rsid w:val="003B690C"/>
    <w:rsid w:val="003B6DB3"/>
    <w:rsid w:val="003B6FA9"/>
    <w:rsid w:val="003B7045"/>
    <w:rsid w:val="003B765C"/>
    <w:rsid w:val="003C18E9"/>
    <w:rsid w:val="003C1CB2"/>
    <w:rsid w:val="003C3EB3"/>
    <w:rsid w:val="003C4854"/>
    <w:rsid w:val="003C4E72"/>
    <w:rsid w:val="003C5C40"/>
    <w:rsid w:val="003C6D4B"/>
    <w:rsid w:val="003C7592"/>
    <w:rsid w:val="003D1A2C"/>
    <w:rsid w:val="003D1DB7"/>
    <w:rsid w:val="003D20D3"/>
    <w:rsid w:val="003D2405"/>
    <w:rsid w:val="003D32FD"/>
    <w:rsid w:val="003D3940"/>
    <w:rsid w:val="003D59D7"/>
    <w:rsid w:val="003D6381"/>
    <w:rsid w:val="003E0013"/>
    <w:rsid w:val="003E0187"/>
    <w:rsid w:val="003E0679"/>
    <w:rsid w:val="003E1546"/>
    <w:rsid w:val="003E17A3"/>
    <w:rsid w:val="003E2D8D"/>
    <w:rsid w:val="003E39B4"/>
    <w:rsid w:val="003E4E4B"/>
    <w:rsid w:val="003E5CB5"/>
    <w:rsid w:val="003E6226"/>
    <w:rsid w:val="003E6BB4"/>
    <w:rsid w:val="003E70E3"/>
    <w:rsid w:val="003E7FBE"/>
    <w:rsid w:val="003F13EF"/>
    <w:rsid w:val="003F203D"/>
    <w:rsid w:val="003F24E6"/>
    <w:rsid w:val="003F264E"/>
    <w:rsid w:val="003F2A76"/>
    <w:rsid w:val="003F2AFF"/>
    <w:rsid w:val="003F387B"/>
    <w:rsid w:val="003F4A68"/>
    <w:rsid w:val="003F5E2C"/>
    <w:rsid w:val="003F78EF"/>
    <w:rsid w:val="003F7D75"/>
    <w:rsid w:val="00402785"/>
    <w:rsid w:val="00402B50"/>
    <w:rsid w:val="00403551"/>
    <w:rsid w:val="00403669"/>
    <w:rsid w:val="00403972"/>
    <w:rsid w:val="00405FFD"/>
    <w:rsid w:val="0040669A"/>
    <w:rsid w:val="00406A9B"/>
    <w:rsid w:val="00406BF4"/>
    <w:rsid w:val="0040733E"/>
    <w:rsid w:val="00411691"/>
    <w:rsid w:val="00413228"/>
    <w:rsid w:val="00413E75"/>
    <w:rsid w:val="00415225"/>
    <w:rsid w:val="004159B8"/>
    <w:rsid w:val="004167BA"/>
    <w:rsid w:val="00416CBE"/>
    <w:rsid w:val="00420948"/>
    <w:rsid w:val="00420C62"/>
    <w:rsid w:val="004210A5"/>
    <w:rsid w:val="00421392"/>
    <w:rsid w:val="0042198E"/>
    <w:rsid w:val="00422908"/>
    <w:rsid w:val="00423B15"/>
    <w:rsid w:val="004249DE"/>
    <w:rsid w:val="004252F3"/>
    <w:rsid w:val="0042644A"/>
    <w:rsid w:val="00427B7B"/>
    <w:rsid w:val="00430024"/>
    <w:rsid w:val="00430A3C"/>
    <w:rsid w:val="0043272A"/>
    <w:rsid w:val="00433918"/>
    <w:rsid w:val="00433DC0"/>
    <w:rsid w:val="00434ACB"/>
    <w:rsid w:val="00434BC2"/>
    <w:rsid w:val="00435E1D"/>
    <w:rsid w:val="00436422"/>
    <w:rsid w:val="00440886"/>
    <w:rsid w:val="0044092F"/>
    <w:rsid w:val="00441431"/>
    <w:rsid w:val="0044368A"/>
    <w:rsid w:val="004439B0"/>
    <w:rsid w:val="0044468B"/>
    <w:rsid w:val="00444CC2"/>
    <w:rsid w:val="00444F23"/>
    <w:rsid w:val="00445542"/>
    <w:rsid w:val="0044743B"/>
    <w:rsid w:val="0044779C"/>
    <w:rsid w:val="00451FF4"/>
    <w:rsid w:val="004532CA"/>
    <w:rsid w:val="00454853"/>
    <w:rsid w:val="004561C0"/>
    <w:rsid w:val="004579AF"/>
    <w:rsid w:val="00457FE4"/>
    <w:rsid w:val="004655E2"/>
    <w:rsid w:val="004657C1"/>
    <w:rsid w:val="0046609F"/>
    <w:rsid w:val="00467688"/>
    <w:rsid w:val="00467FAF"/>
    <w:rsid w:val="00470ED4"/>
    <w:rsid w:val="004711EA"/>
    <w:rsid w:val="00471776"/>
    <w:rsid w:val="004724C6"/>
    <w:rsid w:val="00473306"/>
    <w:rsid w:val="00473879"/>
    <w:rsid w:val="00474AB7"/>
    <w:rsid w:val="00474D86"/>
    <w:rsid w:val="00475B0D"/>
    <w:rsid w:val="004761D0"/>
    <w:rsid w:val="00476F1E"/>
    <w:rsid w:val="004773DA"/>
    <w:rsid w:val="00480348"/>
    <w:rsid w:val="00480873"/>
    <w:rsid w:val="00481771"/>
    <w:rsid w:val="004823B1"/>
    <w:rsid w:val="0048308E"/>
    <w:rsid w:val="00483FEF"/>
    <w:rsid w:val="00484372"/>
    <w:rsid w:val="004843F4"/>
    <w:rsid w:val="00485EC5"/>
    <w:rsid w:val="004863BB"/>
    <w:rsid w:val="00486E85"/>
    <w:rsid w:val="00486FF7"/>
    <w:rsid w:val="00487247"/>
    <w:rsid w:val="00487E3C"/>
    <w:rsid w:val="00490B66"/>
    <w:rsid w:val="00491B86"/>
    <w:rsid w:val="004927CF"/>
    <w:rsid w:val="004928B5"/>
    <w:rsid w:val="00493A23"/>
    <w:rsid w:val="00493EF8"/>
    <w:rsid w:val="004944F6"/>
    <w:rsid w:val="004965EB"/>
    <w:rsid w:val="0049667C"/>
    <w:rsid w:val="00496EB6"/>
    <w:rsid w:val="00496FA7"/>
    <w:rsid w:val="004A17CD"/>
    <w:rsid w:val="004A3497"/>
    <w:rsid w:val="004A38DF"/>
    <w:rsid w:val="004A40B8"/>
    <w:rsid w:val="004A420D"/>
    <w:rsid w:val="004A5C36"/>
    <w:rsid w:val="004A63B5"/>
    <w:rsid w:val="004A64ED"/>
    <w:rsid w:val="004A6B18"/>
    <w:rsid w:val="004A76D0"/>
    <w:rsid w:val="004A78FE"/>
    <w:rsid w:val="004A7C53"/>
    <w:rsid w:val="004B052E"/>
    <w:rsid w:val="004B18A5"/>
    <w:rsid w:val="004B22C4"/>
    <w:rsid w:val="004B402B"/>
    <w:rsid w:val="004B4C14"/>
    <w:rsid w:val="004B61A7"/>
    <w:rsid w:val="004B623A"/>
    <w:rsid w:val="004B6332"/>
    <w:rsid w:val="004B6BB5"/>
    <w:rsid w:val="004B6E35"/>
    <w:rsid w:val="004B71B1"/>
    <w:rsid w:val="004C0027"/>
    <w:rsid w:val="004C071D"/>
    <w:rsid w:val="004C1103"/>
    <w:rsid w:val="004C1C04"/>
    <w:rsid w:val="004C31F9"/>
    <w:rsid w:val="004C38CA"/>
    <w:rsid w:val="004C3F93"/>
    <w:rsid w:val="004C641E"/>
    <w:rsid w:val="004C6CBA"/>
    <w:rsid w:val="004C7D17"/>
    <w:rsid w:val="004D0194"/>
    <w:rsid w:val="004D0F47"/>
    <w:rsid w:val="004D0FAA"/>
    <w:rsid w:val="004D103E"/>
    <w:rsid w:val="004D18E0"/>
    <w:rsid w:val="004D238A"/>
    <w:rsid w:val="004D25BC"/>
    <w:rsid w:val="004D3519"/>
    <w:rsid w:val="004D368D"/>
    <w:rsid w:val="004D3D23"/>
    <w:rsid w:val="004D4076"/>
    <w:rsid w:val="004D4897"/>
    <w:rsid w:val="004D5282"/>
    <w:rsid w:val="004D5664"/>
    <w:rsid w:val="004D587E"/>
    <w:rsid w:val="004D5ECA"/>
    <w:rsid w:val="004D6176"/>
    <w:rsid w:val="004D62CE"/>
    <w:rsid w:val="004D6DB0"/>
    <w:rsid w:val="004D70EB"/>
    <w:rsid w:val="004D7538"/>
    <w:rsid w:val="004D75A6"/>
    <w:rsid w:val="004E0FEC"/>
    <w:rsid w:val="004E1374"/>
    <w:rsid w:val="004E1923"/>
    <w:rsid w:val="004E1932"/>
    <w:rsid w:val="004E4221"/>
    <w:rsid w:val="004E741E"/>
    <w:rsid w:val="004E7623"/>
    <w:rsid w:val="004E778C"/>
    <w:rsid w:val="004E77BC"/>
    <w:rsid w:val="004F1118"/>
    <w:rsid w:val="004F4706"/>
    <w:rsid w:val="004F4781"/>
    <w:rsid w:val="004F59AA"/>
    <w:rsid w:val="004F59DD"/>
    <w:rsid w:val="004F6EF6"/>
    <w:rsid w:val="00500169"/>
    <w:rsid w:val="0050037D"/>
    <w:rsid w:val="005010DF"/>
    <w:rsid w:val="005019A7"/>
    <w:rsid w:val="005020D8"/>
    <w:rsid w:val="00502592"/>
    <w:rsid w:val="00502845"/>
    <w:rsid w:val="0050545D"/>
    <w:rsid w:val="005058E7"/>
    <w:rsid w:val="0050788C"/>
    <w:rsid w:val="00507EE4"/>
    <w:rsid w:val="0051160F"/>
    <w:rsid w:val="00512700"/>
    <w:rsid w:val="00512D67"/>
    <w:rsid w:val="00513639"/>
    <w:rsid w:val="00515CD4"/>
    <w:rsid w:val="00516A53"/>
    <w:rsid w:val="00517B39"/>
    <w:rsid w:val="00520D12"/>
    <w:rsid w:val="00523579"/>
    <w:rsid w:val="00523915"/>
    <w:rsid w:val="00523F41"/>
    <w:rsid w:val="00526531"/>
    <w:rsid w:val="00526BE0"/>
    <w:rsid w:val="00526D07"/>
    <w:rsid w:val="00527B26"/>
    <w:rsid w:val="00527BF2"/>
    <w:rsid w:val="00527E47"/>
    <w:rsid w:val="00527FCB"/>
    <w:rsid w:val="00530C27"/>
    <w:rsid w:val="00530F97"/>
    <w:rsid w:val="00531158"/>
    <w:rsid w:val="0053143E"/>
    <w:rsid w:val="00531BE7"/>
    <w:rsid w:val="00531EB2"/>
    <w:rsid w:val="00531F6D"/>
    <w:rsid w:val="00532150"/>
    <w:rsid w:val="00532543"/>
    <w:rsid w:val="00532A7E"/>
    <w:rsid w:val="0053362B"/>
    <w:rsid w:val="00533FDA"/>
    <w:rsid w:val="00535074"/>
    <w:rsid w:val="00536279"/>
    <w:rsid w:val="00537E49"/>
    <w:rsid w:val="00541C31"/>
    <w:rsid w:val="005423BE"/>
    <w:rsid w:val="00542902"/>
    <w:rsid w:val="00542E49"/>
    <w:rsid w:val="005431B1"/>
    <w:rsid w:val="005433E7"/>
    <w:rsid w:val="00543432"/>
    <w:rsid w:val="0054588B"/>
    <w:rsid w:val="00550457"/>
    <w:rsid w:val="00550B1F"/>
    <w:rsid w:val="00550B72"/>
    <w:rsid w:val="00550CE0"/>
    <w:rsid w:val="00551E10"/>
    <w:rsid w:val="00552B4D"/>
    <w:rsid w:val="0055364F"/>
    <w:rsid w:val="00553945"/>
    <w:rsid w:val="00554E18"/>
    <w:rsid w:val="00555606"/>
    <w:rsid w:val="00555DE7"/>
    <w:rsid w:val="005564AD"/>
    <w:rsid w:val="005564DA"/>
    <w:rsid w:val="00556B03"/>
    <w:rsid w:val="00556FC3"/>
    <w:rsid w:val="005577F0"/>
    <w:rsid w:val="00557C59"/>
    <w:rsid w:val="00557F50"/>
    <w:rsid w:val="00560521"/>
    <w:rsid w:val="0056361F"/>
    <w:rsid w:val="00564728"/>
    <w:rsid w:val="005648F3"/>
    <w:rsid w:val="00565991"/>
    <w:rsid w:val="005663D7"/>
    <w:rsid w:val="00566C17"/>
    <w:rsid w:val="005716F1"/>
    <w:rsid w:val="00572890"/>
    <w:rsid w:val="00572914"/>
    <w:rsid w:val="00574B7D"/>
    <w:rsid w:val="00575976"/>
    <w:rsid w:val="00575E67"/>
    <w:rsid w:val="00577028"/>
    <w:rsid w:val="00581320"/>
    <w:rsid w:val="005818FD"/>
    <w:rsid w:val="00582103"/>
    <w:rsid w:val="00582FDE"/>
    <w:rsid w:val="005832A2"/>
    <w:rsid w:val="005837C1"/>
    <w:rsid w:val="00584389"/>
    <w:rsid w:val="00584B15"/>
    <w:rsid w:val="00585172"/>
    <w:rsid w:val="0058535B"/>
    <w:rsid w:val="005869E2"/>
    <w:rsid w:val="005871FE"/>
    <w:rsid w:val="005900D6"/>
    <w:rsid w:val="00590401"/>
    <w:rsid w:val="00590552"/>
    <w:rsid w:val="00590A5D"/>
    <w:rsid w:val="0059111A"/>
    <w:rsid w:val="0059144D"/>
    <w:rsid w:val="0059166F"/>
    <w:rsid w:val="00591712"/>
    <w:rsid w:val="00591F09"/>
    <w:rsid w:val="00594215"/>
    <w:rsid w:val="00594754"/>
    <w:rsid w:val="005947DA"/>
    <w:rsid w:val="005965F2"/>
    <w:rsid w:val="00596D23"/>
    <w:rsid w:val="0059727F"/>
    <w:rsid w:val="00597ABD"/>
    <w:rsid w:val="005A0FE5"/>
    <w:rsid w:val="005A1FBE"/>
    <w:rsid w:val="005A37FA"/>
    <w:rsid w:val="005A4B2D"/>
    <w:rsid w:val="005A4C89"/>
    <w:rsid w:val="005A4C94"/>
    <w:rsid w:val="005A58E0"/>
    <w:rsid w:val="005A6AE3"/>
    <w:rsid w:val="005B11BD"/>
    <w:rsid w:val="005B1EAA"/>
    <w:rsid w:val="005B2692"/>
    <w:rsid w:val="005B2DCE"/>
    <w:rsid w:val="005B349D"/>
    <w:rsid w:val="005B3C7C"/>
    <w:rsid w:val="005B6AA6"/>
    <w:rsid w:val="005B6EA8"/>
    <w:rsid w:val="005C0649"/>
    <w:rsid w:val="005C0FB9"/>
    <w:rsid w:val="005C4553"/>
    <w:rsid w:val="005C463E"/>
    <w:rsid w:val="005C4810"/>
    <w:rsid w:val="005C4F8F"/>
    <w:rsid w:val="005C5B76"/>
    <w:rsid w:val="005C6703"/>
    <w:rsid w:val="005C6923"/>
    <w:rsid w:val="005D03B4"/>
    <w:rsid w:val="005D0498"/>
    <w:rsid w:val="005D068E"/>
    <w:rsid w:val="005D2990"/>
    <w:rsid w:val="005D2F79"/>
    <w:rsid w:val="005D400D"/>
    <w:rsid w:val="005D5A72"/>
    <w:rsid w:val="005D5AD5"/>
    <w:rsid w:val="005D65D8"/>
    <w:rsid w:val="005D7F5B"/>
    <w:rsid w:val="005E03B7"/>
    <w:rsid w:val="005E0491"/>
    <w:rsid w:val="005E04EE"/>
    <w:rsid w:val="005E08E7"/>
    <w:rsid w:val="005E0EE8"/>
    <w:rsid w:val="005E1063"/>
    <w:rsid w:val="005E17A9"/>
    <w:rsid w:val="005E19D9"/>
    <w:rsid w:val="005E33AB"/>
    <w:rsid w:val="005E3DBD"/>
    <w:rsid w:val="005E3E27"/>
    <w:rsid w:val="005E3FDC"/>
    <w:rsid w:val="005E469F"/>
    <w:rsid w:val="005E4C94"/>
    <w:rsid w:val="005E4DEF"/>
    <w:rsid w:val="005E6D5D"/>
    <w:rsid w:val="005E70D5"/>
    <w:rsid w:val="005E70F8"/>
    <w:rsid w:val="005E71AE"/>
    <w:rsid w:val="005E7328"/>
    <w:rsid w:val="005F01FA"/>
    <w:rsid w:val="005F0837"/>
    <w:rsid w:val="005F0BE7"/>
    <w:rsid w:val="005F11CD"/>
    <w:rsid w:val="005F1733"/>
    <w:rsid w:val="005F21EA"/>
    <w:rsid w:val="005F27D0"/>
    <w:rsid w:val="005F3054"/>
    <w:rsid w:val="005F360A"/>
    <w:rsid w:val="005F3971"/>
    <w:rsid w:val="005F506E"/>
    <w:rsid w:val="005F5402"/>
    <w:rsid w:val="005F5A36"/>
    <w:rsid w:val="005F6349"/>
    <w:rsid w:val="005F63B0"/>
    <w:rsid w:val="005F6841"/>
    <w:rsid w:val="005F78A9"/>
    <w:rsid w:val="00600FB6"/>
    <w:rsid w:val="006010E4"/>
    <w:rsid w:val="00601E99"/>
    <w:rsid w:val="00602909"/>
    <w:rsid w:val="00602A7B"/>
    <w:rsid w:val="006036B4"/>
    <w:rsid w:val="00604EB8"/>
    <w:rsid w:val="0061013F"/>
    <w:rsid w:val="00610D68"/>
    <w:rsid w:val="00611284"/>
    <w:rsid w:val="00611422"/>
    <w:rsid w:val="00613191"/>
    <w:rsid w:val="00614B78"/>
    <w:rsid w:val="006162B8"/>
    <w:rsid w:val="00617114"/>
    <w:rsid w:val="00621050"/>
    <w:rsid w:val="00622D1C"/>
    <w:rsid w:val="00624227"/>
    <w:rsid w:val="0062496A"/>
    <w:rsid w:val="00630623"/>
    <w:rsid w:val="00632008"/>
    <w:rsid w:val="006320AA"/>
    <w:rsid w:val="00632535"/>
    <w:rsid w:val="00632BCB"/>
    <w:rsid w:val="00632E78"/>
    <w:rsid w:val="00633348"/>
    <w:rsid w:val="0063348F"/>
    <w:rsid w:val="006336A0"/>
    <w:rsid w:val="00633D99"/>
    <w:rsid w:val="00634476"/>
    <w:rsid w:val="00634F29"/>
    <w:rsid w:val="0063516D"/>
    <w:rsid w:val="00635619"/>
    <w:rsid w:val="00635766"/>
    <w:rsid w:val="00635B8D"/>
    <w:rsid w:val="00636B1D"/>
    <w:rsid w:val="00637AD5"/>
    <w:rsid w:val="006407DB"/>
    <w:rsid w:val="00641E54"/>
    <w:rsid w:val="00643081"/>
    <w:rsid w:val="00644001"/>
    <w:rsid w:val="00645F63"/>
    <w:rsid w:val="00646468"/>
    <w:rsid w:val="006473BA"/>
    <w:rsid w:val="0065053B"/>
    <w:rsid w:val="00650CD3"/>
    <w:rsid w:val="006515B2"/>
    <w:rsid w:val="006516E7"/>
    <w:rsid w:val="0065217C"/>
    <w:rsid w:val="00652875"/>
    <w:rsid w:val="0065432C"/>
    <w:rsid w:val="00662113"/>
    <w:rsid w:val="006624A6"/>
    <w:rsid w:val="00663CB9"/>
    <w:rsid w:val="00663D4A"/>
    <w:rsid w:val="00664AA3"/>
    <w:rsid w:val="00666F07"/>
    <w:rsid w:val="0066725B"/>
    <w:rsid w:val="006679EE"/>
    <w:rsid w:val="00670233"/>
    <w:rsid w:val="00670700"/>
    <w:rsid w:val="006709EB"/>
    <w:rsid w:val="00671AD8"/>
    <w:rsid w:val="00673852"/>
    <w:rsid w:val="006744CC"/>
    <w:rsid w:val="0067490C"/>
    <w:rsid w:val="00675011"/>
    <w:rsid w:val="00675CA6"/>
    <w:rsid w:val="00676C65"/>
    <w:rsid w:val="00676FA6"/>
    <w:rsid w:val="00677CB9"/>
    <w:rsid w:val="00677CCB"/>
    <w:rsid w:val="00677E4D"/>
    <w:rsid w:val="006804B7"/>
    <w:rsid w:val="006811D0"/>
    <w:rsid w:val="00681DF0"/>
    <w:rsid w:val="00684FD7"/>
    <w:rsid w:val="00685964"/>
    <w:rsid w:val="0068607C"/>
    <w:rsid w:val="00686B01"/>
    <w:rsid w:val="00687B32"/>
    <w:rsid w:val="0069017D"/>
    <w:rsid w:val="00690C9A"/>
    <w:rsid w:val="00690F41"/>
    <w:rsid w:val="00691AB7"/>
    <w:rsid w:val="00691D14"/>
    <w:rsid w:val="00692636"/>
    <w:rsid w:val="00693334"/>
    <w:rsid w:val="006934AE"/>
    <w:rsid w:val="006935C9"/>
    <w:rsid w:val="00694220"/>
    <w:rsid w:val="00694FCC"/>
    <w:rsid w:val="006955EC"/>
    <w:rsid w:val="00696433"/>
    <w:rsid w:val="00696DC2"/>
    <w:rsid w:val="006A01F8"/>
    <w:rsid w:val="006A0A40"/>
    <w:rsid w:val="006A28F3"/>
    <w:rsid w:val="006A2A9C"/>
    <w:rsid w:val="006A3788"/>
    <w:rsid w:val="006A387F"/>
    <w:rsid w:val="006A3ECC"/>
    <w:rsid w:val="006A3FC2"/>
    <w:rsid w:val="006A485E"/>
    <w:rsid w:val="006A4902"/>
    <w:rsid w:val="006A49B2"/>
    <w:rsid w:val="006A4F47"/>
    <w:rsid w:val="006A6114"/>
    <w:rsid w:val="006A673F"/>
    <w:rsid w:val="006A6C1F"/>
    <w:rsid w:val="006A714F"/>
    <w:rsid w:val="006A7C24"/>
    <w:rsid w:val="006A7E48"/>
    <w:rsid w:val="006B0D35"/>
    <w:rsid w:val="006B106D"/>
    <w:rsid w:val="006B10B2"/>
    <w:rsid w:val="006B155D"/>
    <w:rsid w:val="006B1901"/>
    <w:rsid w:val="006B1D01"/>
    <w:rsid w:val="006B3F5C"/>
    <w:rsid w:val="006B4422"/>
    <w:rsid w:val="006B5644"/>
    <w:rsid w:val="006B6AC3"/>
    <w:rsid w:val="006C09B3"/>
    <w:rsid w:val="006C0C72"/>
    <w:rsid w:val="006C3722"/>
    <w:rsid w:val="006C43CC"/>
    <w:rsid w:val="006C525A"/>
    <w:rsid w:val="006C5BFF"/>
    <w:rsid w:val="006C5CF6"/>
    <w:rsid w:val="006C631C"/>
    <w:rsid w:val="006C6405"/>
    <w:rsid w:val="006C6C76"/>
    <w:rsid w:val="006C7437"/>
    <w:rsid w:val="006D10E6"/>
    <w:rsid w:val="006D1733"/>
    <w:rsid w:val="006D1E67"/>
    <w:rsid w:val="006D21AD"/>
    <w:rsid w:val="006D2518"/>
    <w:rsid w:val="006D2FF5"/>
    <w:rsid w:val="006D3793"/>
    <w:rsid w:val="006D37D7"/>
    <w:rsid w:val="006D48A4"/>
    <w:rsid w:val="006D524C"/>
    <w:rsid w:val="006D5661"/>
    <w:rsid w:val="006D5A0A"/>
    <w:rsid w:val="006D5F69"/>
    <w:rsid w:val="006D60F3"/>
    <w:rsid w:val="006D6C98"/>
    <w:rsid w:val="006D77D1"/>
    <w:rsid w:val="006E0ACE"/>
    <w:rsid w:val="006E1327"/>
    <w:rsid w:val="006E1A9E"/>
    <w:rsid w:val="006E1BCC"/>
    <w:rsid w:val="006E2240"/>
    <w:rsid w:val="006E28F0"/>
    <w:rsid w:val="006E5120"/>
    <w:rsid w:val="006E710F"/>
    <w:rsid w:val="006F177B"/>
    <w:rsid w:val="006F2111"/>
    <w:rsid w:val="006F2E12"/>
    <w:rsid w:val="006F2EBE"/>
    <w:rsid w:val="006F34E6"/>
    <w:rsid w:val="006F35C2"/>
    <w:rsid w:val="006F442E"/>
    <w:rsid w:val="006F5BBD"/>
    <w:rsid w:val="006F7B92"/>
    <w:rsid w:val="0070028B"/>
    <w:rsid w:val="0070049F"/>
    <w:rsid w:val="00701197"/>
    <w:rsid w:val="007013E5"/>
    <w:rsid w:val="00701F9B"/>
    <w:rsid w:val="00702B42"/>
    <w:rsid w:val="0070439C"/>
    <w:rsid w:val="007057F2"/>
    <w:rsid w:val="00705E89"/>
    <w:rsid w:val="00706058"/>
    <w:rsid w:val="00706D69"/>
    <w:rsid w:val="00710E9D"/>
    <w:rsid w:val="00711B59"/>
    <w:rsid w:val="00714268"/>
    <w:rsid w:val="00714508"/>
    <w:rsid w:val="00714DE4"/>
    <w:rsid w:val="007153F9"/>
    <w:rsid w:val="0071540A"/>
    <w:rsid w:val="007160B4"/>
    <w:rsid w:val="007164E3"/>
    <w:rsid w:val="00716B81"/>
    <w:rsid w:val="00716FC1"/>
    <w:rsid w:val="00717337"/>
    <w:rsid w:val="00717E8E"/>
    <w:rsid w:val="00720ADC"/>
    <w:rsid w:val="00721353"/>
    <w:rsid w:val="0072191E"/>
    <w:rsid w:val="00722E48"/>
    <w:rsid w:val="007231AD"/>
    <w:rsid w:val="00724030"/>
    <w:rsid w:val="00725158"/>
    <w:rsid w:val="0072516E"/>
    <w:rsid w:val="007251C5"/>
    <w:rsid w:val="00725828"/>
    <w:rsid w:val="00725950"/>
    <w:rsid w:val="007261EA"/>
    <w:rsid w:val="0072681C"/>
    <w:rsid w:val="007270AC"/>
    <w:rsid w:val="00727BDE"/>
    <w:rsid w:val="007305E4"/>
    <w:rsid w:val="007309CA"/>
    <w:rsid w:val="007314ED"/>
    <w:rsid w:val="007317DB"/>
    <w:rsid w:val="00731BA5"/>
    <w:rsid w:val="007320FC"/>
    <w:rsid w:val="00732532"/>
    <w:rsid w:val="0073369D"/>
    <w:rsid w:val="00734D08"/>
    <w:rsid w:val="00735A62"/>
    <w:rsid w:val="007367F8"/>
    <w:rsid w:val="00737EBF"/>
    <w:rsid w:val="00740219"/>
    <w:rsid w:val="007404B0"/>
    <w:rsid w:val="00741006"/>
    <w:rsid w:val="00742C4B"/>
    <w:rsid w:val="00742D4C"/>
    <w:rsid w:val="00743017"/>
    <w:rsid w:val="007430D9"/>
    <w:rsid w:val="0074344A"/>
    <w:rsid w:val="00744783"/>
    <w:rsid w:val="00745E60"/>
    <w:rsid w:val="00746160"/>
    <w:rsid w:val="00746168"/>
    <w:rsid w:val="0074653B"/>
    <w:rsid w:val="007468AD"/>
    <w:rsid w:val="00747EE2"/>
    <w:rsid w:val="007505C9"/>
    <w:rsid w:val="00750AFB"/>
    <w:rsid w:val="00751C0B"/>
    <w:rsid w:val="00751DD1"/>
    <w:rsid w:val="00752117"/>
    <w:rsid w:val="00752453"/>
    <w:rsid w:val="00752BE6"/>
    <w:rsid w:val="00752FA1"/>
    <w:rsid w:val="0075384F"/>
    <w:rsid w:val="00753A21"/>
    <w:rsid w:val="00753F50"/>
    <w:rsid w:val="007550A3"/>
    <w:rsid w:val="00756B68"/>
    <w:rsid w:val="00760DBB"/>
    <w:rsid w:val="0076194D"/>
    <w:rsid w:val="007619CC"/>
    <w:rsid w:val="00761DDF"/>
    <w:rsid w:val="00762576"/>
    <w:rsid w:val="007626E2"/>
    <w:rsid w:val="007636F5"/>
    <w:rsid w:val="00763A8A"/>
    <w:rsid w:val="00763D1C"/>
    <w:rsid w:val="00763EA1"/>
    <w:rsid w:val="00763EFE"/>
    <w:rsid w:val="0076438E"/>
    <w:rsid w:val="00765185"/>
    <w:rsid w:val="0076584C"/>
    <w:rsid w:val="0076606B"/>
    <w:rsid w:val="00767591"/>
    <w:rsid w:val="00767825"/>
    <w:rsid w:val="0076788A"/>
    <w:rsid w:val="007678BC"/>
    <w:rsid w:val="00770074"/>
    <w:rsid w:val="00770C5F"/>
    <w:rsid w:val="00774429"/>
    <w:rsid w:val="0077453F"/>
    <w:rsid w:val="00774713"/>
    <w:rsid w:val="00774891"/>
    <w:rsid w:val="007769E0"/>
    <w:rsid w:val="00776B49"/>
    <w:rsid w:val="00781BDD"/>
    <w:rsid w:val="00783262"/>
    <w:rsid w:val="0078462F"/>
    <w:rsid w:val="007847DE"/>
    <w:rsid w:val="00784BF0"/>
    <w:rsid w:val="00784E5B"/>
    <w:rsid w:val="00785264"/>
    <w:rsid w:val="007862A5"/>
    <w:rsid w:val="00786504"/>
    <w:rsid w:val="0078667C"/>
    <w:rsid w:val="007870FA"/>
    <w:rsid w:val="00787595"/>
    <w:rsid w:val="0078791E"/>
    <w:rsid w:val="00787A3F"/>
    <w:rsid w:val="007902CC"/>
    <w:rsid w:val="007905F0"/>
    <w:rsid w:val="007907A0"/>
    <w:rsid w:val="00790B5B"/>
    <w:rsid w:val="00790C2B"/>
    <w:rsid w:val="007910EF"/>
    <w:rsid w:val="007913CB"/>
    <w:rsid w:val="007915E9"/>
    <w:rsid w:val="007918DF"/>
    <w:rsid w:val="00792508"/>
    <w:rsid w:val="0079312A"/>
    <w:rsid w:val="00793FE1"/>
    <w:rsid w:val="0079591D"/>
    <w:rsid w:val="0079660E"/>
    <w:rsid w:val="00796BA9"/>
    <w:rsid w:val="00797607"/>
    <w:rsid w:val="00797B19"/>
    <w:rsid w:val="007A1CC8"/>
    <w:rsid w:val="007A215A"/>
    <w:rsid w:val="007A362A"/>
    <w:rsid w:val="007A38AF"/>
    <w:rsid w:val="007A3E53"/>
    <w:rsid w:val="007A41EF"/>
    <w:rsid w:val="007A678A"/>
    <w:rsid w:val="007A7391"/>
    <w:rsid w:val="007A78D3"/>
    <w:rsid w:val="007A7D20"/>
    <w:rsid w:val="007B0D7C"/>
    <w:rsid w:val="007B0EB2"/>
    <w:rsid w:val="007B1B84"/>
    <w:rsid w:val="007B3DD8"/>
    <w:rsid w:val="007B4160"/>
    <w:rsid w:val="007B4EB4"/>
    <w:rsid w:val="007B5EB2"/>
    <w:rsid w:val="007B70CD"/>
    <w:rsid w:val="007B750F"/>
    <w:rsid w:val="007B7D72"/>
    <w:rsid w:val="007C0968"/>
    <w:rsid w:val="007C0B0E"/>
    <w:rsid w:val="007C13A6"/>
    <w:rsid w:val="007C353B"/>
    <w:rsid w:val="007C516B"/>
    <w:rsid w:val="007C6071"/>
    <w:rsid w:val="007C68A9"/>
    <w:rsid w:val="007C68B2"/>
    <w:rsid w:val="007C711C"/>
    <w:rsid w:val="007C7A89"/>
    <w:rsid w:val="007C7FA6"/>
    <w:rsid w:val="007D0033"/>
    <w:rsid w:val="007D04CF"/>
    <w:rsid w:val="007D09C5"/>
    <w:rsid w:val="007D0E60"/>
    <w:rsid w:val="007D1747"/>
    <w:rsid w:val="007D1FA8"/>
    <w:rsid w:val="007D3564"/>
    <w:rsid w:val="007D4561"/>
    <w:rsid w:val="007D5003"/>
    <w:rsid w:val="007D7A06"/>
    <w:rsid w:val="007D7CDD"/>
    <w:rsid w:val="007E138B"/>
    <w:rsid w:val="007E1B5D"/>
    <w:rsid w:val="007E21AB"/>
    <w:rsid w:val="007E2F0D"/>
    <w:rsid w:val="007E3454"/>
    <w:rsid w:val="007E5CB5"/>
    <w:rsid w:val="007E6478"/>
    <w:rsid w:val="007F01A4"/>
    <w:rsid w:val="007F1396"/>
    <w:rsid w:val="007F272D"/>
    <w:rsid w:val="007F2D50"/>
    <w:rsid w:val="007F4311"/>
    <w:rsid w:val="007F4525"/>
    <w:rsid w:val="007F4614"/>
    <w:rsid w:val="007F469F"/>
    <w:rsid w:val="007F4E8D"/>
    <w:rsid w:val="007F51B6"/>
    <w:rsid w:val="007F673C"/>
    <w:rsid w:val="007F6F18"/>
    <w:rsid w:val="007F6F56"/>
    <w:rsid w:val="00800523"/>
    <w:rsid w:val="008005DF"/>
    <w:rsid w:val="008006F9"/>
    <w:rsid w:val="0080198A"/>
    <w:rsid w:val="00802679"/>
    <w:rsid w:val="008026BF"/>
    <w:rsid w:val="00802E51"/>
    <w:rsid w:val="008054D0"/>
    <w:rsid w:val="00805900"/>
    <w:rsid w:val="00805CC4"/>
    <w:rsid w:val="008072BA"/>
    <w:rsid w:val="008073EB"/>
    <w:rsid w:val="00807763"/>
    <w:rsid w:val="00807F91"/>
    <w:rsid w:val="0081036E"/>
    <w:rsid w:val="008104A1"/>
    <w:rsid w:val="00810E4B"/>
    <w:rsid w:val="00812468"/>
    <w:rsid w:val="00812EA2"/>
    <w:rsid w:val="00813E04"/>
    <w:rsid w:val="00814DD0"/>
    <w:rsid w:val="0081522A"/>
    <w:rsid w:val="00815629"/>
    <w:rsid w:val="00816D68"/>
    <w:rsid w:val="00816F33"/>
    <w:rsid w:val="008175CC"/>
    <w:rsid w:val="00817C2B"/>
    <w:rsid w:val="00817CD2"/>
    <w:rsid w:val="00817E9D"/>
    <w:rsid w:val="0082030B"/>
    <w:rsid w:val="00820F52"/>
    <w:rsid w:val="00821560"/>
    <w:rsid w:val="00821BB0"/>
    <w:rsid w:val="0082367D"/>
    <w:rsid w:val="00823A1F"/>
    <w:rsid w:val="00825548"/>
    <w:rsid w:val="008264BA"/>
    <w:rsid w:val="008268CF"/>
    <w:rsid w:val="00826A98"/>
    <w:rsid w:val="00826ECA"/>
    <w:rsid w:val="00830835"/>
    <w:rsid w:val="00830D87"/>
    <w:rsid w:val="00830F21"/>
    <w:rsid w:val="00831633"/>
    <w:rsid w:val="00831F2B"/>
    <w:rsid w:val="00832A67"/>
    <w:rsid w:val="0083332A"/>
    <w:rsid w:val="00837045"/>
    <w:rsid w:val="00837ACB"/>
    <w:rsid w:val="008406BC"/>
    <w:rsid w:val="00841305"/>
    <w:rsid w:val="008423B6"/>
    <w:rsid w:val="0084353B"/>
    <w:rsid w:val="008446F4"/>
    <w:rsid w:val="008454B1"/>
    <w:rsid w:val="008515C0"/>
    <w:rsid w:val="008517E0"/>
    <w:rsid w:val="00851A4E"/>
    <w:rsid w:val="00851C9F"/>
    <w:rsid w:val="008523AF"/>
    <w:rsid w:val="00852BF8"/>
    <w:rsid w:val="008532C8"/>
    <w:rsid w:val="00855128"/>
    <w:rsid w:val="00855703"/>
    <w:rsid w:val="00855C20"/>
    <w:rsid w:val="00856EB9"/>
    <w:rsid w:val="00857BC2"/>
    <w:rsid w:val="00857F10"/>
    <w:rsid w:val="00861411"/>
    <w:rsid w:val="00861831"/>
    <w:rsid w:val="00861EEC"/>
    <w:rsid w:val="00864A76"/>
    <w:rsid w:val="00865A98"/>
    <w:rsid w:val="0086632A"/>
    <w:rsid w:val="00867AF1"/>
    <w:rsid w:val="00870B1D"/>
    <w:rsid w:val="0087316B"/>
    <w:rsid w:val="0087360F"/>
    <w:rsid w:val="00873E76"/>
    <w:rsid w:val="008746A8"/>
    <w:rsid w:val="008754D8"/>
    <w:rsid w:val="00875B51"/>
    <w:rsid w:val="00875E77"/>
    <w:rsid w:val="008760C8"/>
    <w:rsid w:val="00877EB3"/>
    <w:rsid w:val="00880522"/>
    <w:rsid w:val="00881100"/>
    <w:rsid w:val="008816B8"/>
    <w:rsid w:val="008847EF"/>
    <w:rsid w:val="00884E79"/>
    <w:rsid w:val="00885E3B"/>
    <w:rsid w:val="008861A0"/>
    <w:rsid w:val="00886CAF"/>
    <w:rsid w:val="00887593"/>
    <w:rsid w:val="00890852"/>
    <w:rsid w:val="00892D55"/>
    <w:rsid w:val="0089372B"/>
    <w:rsid w:val="0089386C"/>
    <w:rsid w:val="008955E3"/>
    <w:rsid w:val="00896D26"/>
    <w:rsid w:val="00896F5E"/>
    <w:rsid w:val="0089727E"/>
    <w:rsid w:val="008972D6"/>
    <w:rsid w:val="00897675"/>
    <w:rsid w:val="008979A7"/>
    <w:rsid w:val="00897B16"/>
    <w:rsid w:val="008A0041"/>
    <w:rsid w:val="008A04FE"/>
    <w:rsid w:val="008A0CD9"/>
    <w:rsid w:val="008A292C"/>
    <w:rsid w:val="008A3DEC"/>
    <w:rsid w:val="008A4449"/>
    <w:rsid w:val="008A4B9B"/>
    <w:rsid w:val="008A4E5A"/>
    <w:rsid w:val="008A5266"/>
    <w:rsid w:val="008A5E37"/>
    <w:rsid w:val="008A6948"/>
    <w:rsid w:val="008A75D7"/>
    <w:rsid w:val="008A785B"/>
    <w:rsid w:val="008B00EB"/>
    <w:rsid w:val="008B107E"/>
    <w:rsid w:val="008B11C5"/>
    <w:rsid w:val="008B1BF3"/>
    <w:rsid w:val="008B1F9A"/>
    <w:rsid w:val="008B2302"/>
    <w:rsid w:val="008B247A"/>
    <w:rsid w:val="008B46E7"/>
    <w:rsid w:val="008B5D5A"/>
    <w:rsid w:val="008B6517"/>
    <w:rsid w:val="008B6B7B"/>
    <w:rsid w:val="008C0180"/>
    <w:rsid w:val="008C1DCF"/>
    <w:rsid w:val="008C242F"/>
    <w:rsid w:val="008C4C71"/>
    <w:rsid w:val="008C5603"/>
    <w:rsid w:val="008C67C8"/>
    <w:rsid w:val="008C7229"/>
    <w:rsid w:val="008C73E0"/>
    <w:rsid w:val="008D0011"/>
    <w:rsid w:val="008D0659"/>
    <w:rsid w:val="008D17CB"/>
    <w:rsid w:val="008D1C36"/>
    <w:rsid w:val="008D2DD6"/>
    <w:rsid w:val="008D48C0"/>
    <w:rsid w:val="008D7654"/>
    <w:rsid w:val="008D78B9"/>
    <w:rsid w:val="008E071E"/>
    <w:rsid w:val="008E12EE"/>
    <w:rsid w:val="008E1582"/>
    <w:rsid w:val="008E1A10"/>
    <w:rsid w:val="008E1B2A"/>
    <w:rsid w:val="008E28E6"/>
    <w:rsid w:val="008E43D3"/>
    <w:rsid w:val="008E4FDA"/>
    <w:rsid w:val="008E55F0"/>
    <w:rsid w:val="008E6B21"/>
    <w:rsid w:val="008E6BB0"/>
    <w:rsid w:val="008E6CAF"/>
    <w:rsid w:val="008E743D"/>
    <w:rsid w:val="008F00C3"/>
    <w:rsid w:val="008F0F50"/>
    <w:rsid w:val="008F1096"/>
    <w:rsid w:val="008F1281"/>
    <w:rsid w:val="008F2C4C"/>
    <w:rsid w:val="008F2D9B"/>
    <w:rsid w:val="008F3574"/>
    <w:rsid w:val="008F36E7"/>
    <w:rsid w:val="008F3855"/>
    <w:rsid w:val="008F39D9"/>
    <w:rsid w:val="008F4680"/>
    <w:rsid w:val="008F5BDC"/>
    <w:rsid w:val="008F6391"/>
    <w:rsid w:val="009000C4"/>
    <w:rsid w:val="00900629"/>
    <w:rsid w:val="00900A99"/>
    <w:rsid w:val="009017DB"/>
    <w:rsid w:val="00902030"/>
    <w:rsid w:val="009026DC"/>
    <w:rsid w:val="009030C1"/>
    <w:rsid w:val="00903D2A"/>
    <w:rsid w:val="00904B15"/>
    <w:rsid w:val="00905774"/>
    <w:rsid w:val="00905894"/>
    <w:rsid w:val="00906795"/>
    <w:rsid w:val="0090683C"/>
    <w:rsid w:val="00906D5A"/>
    <w:rsid w:val="00907239"/>
    <w:rsid w:val="009077A1"/>
    <w:rsid w:val="00910B9A"/>
    <w:rsid w:val="00911E61"/>
    <w:rsid w:val="0091218E"/>
    <w:rsid w:val="00913B41"/>
    <w:rsid w:val="0091498B"/>
    <w:rsid w:val="00914B71"/>
    <w:rsid w:val="00914C52"/>
    <w:rsid w:val="00915842"/>
    <w:rsid w:val="00915D7D"/>
    <w:rsid w:val="00920335"/>
    <w:rsid w:val="00921EF7"/>
    <w:rsid w:val="00922C9D"/>
    <w:rsid w:val="00923986"/>
    <w:rsid w:val="009253FB"/>
    <w:rsid w:val="00925BB7"/>
    <w:rsid w:val="00926A12"/>
    <w:rsid w:val="00926F0B"/>
    <w:rsid w:val="009270B4"/>
    <w:rsid w:val="00927679"/>
    <w:rsid w:val="00930100"/>
    <w:rsid w:val="0093086C"/>
    <w:rsid w:val="009319DC"/>
    <w:rsid w:val="00933BEB"/>
    <w:rsid w:val="00933C62"/>
    <w:rsid w:val="00933DF7"/>
    <w:rsid w:val="009340DD"/>
    <w:rsid w:val="00934C89"/>
    <w:rsid w:val="009352FE"/>
    <w:rsid w:val="00935881"/>
    <w:rsid w:val="009368E9"/>
    <w:rsid w:val="00937755"/>
    <w:rsid w:val="009405E0"/>
    <w:rsid w:val="00940694"/>
    <w:rsid w:val="00940997"/>
    <w:rsid w:val="00942BFA"/>
    <w:rsid w:val="00943241"/>
    <w:rsid w:val="00943752"/>
    <w:rsid w:val="0094398F"/>
    <w:rsid w:val="00944A5E"/>
    <w:rsid w:val="00944E23"/>
    <w:rsid w:val="00944EA6"/>
    <w:rsid w:val="00945458"/>
    <w:rsid w:val="00945573"/>
    <w:rsid w:val="00945DB2"/>
    <w:rsid w:val="0094698E"/>
    <w:rsid w:val="009475E6"/>
    <w:rsid w:val="00947AA1"/>
    <w:rsid w:val="00950D51"/>
    <w:rsid w:val="009518D5"/>
    <w:rsid w:val="00952425"/>
    <w:rsid w:val="00953206"/>
    <w:rsid w:val="00953E5D"/>
    <w:rsid w:val="00954259"/>
    <w:rsid w:val="009545CF"/>
    <w:rsid w:val="009549EC"/>
    <w:rsid w:val="00954E6E"/>
    <w:rsid w:val="009556D1"/>
    <w:rsid w:val="0095577A"/>
    <w:rsid w:val="009569A4"/>
    <w:rsid w:val="009609B6"/>
    <w:rsid w:val="00961BCF"/>
    <w:rsid w:val="00961E5B"/>
    <w:rsid w:val="00961F70"/>
    <w:rsid w:val="00963AE0"/>
    <w:rsid w:val="00963C1C"/>
    <w:rsid w:val="0096572F"/>
    <w:rsid w:val="00966ADD"/>
    <w:rsid w:val="009679F0"/>
    <w:rsid w:val="00971C89"/>
    <w:rsid w:val="00972513"/>
    <w:rsid w:val="0097262C"/>
    <w:rsid w:val="00972B8C"/>
    <w:rsid w:val="00973A4A"/>
    <w:rsid w:val="0097434B"/>
    <w:rsid w:val="009753B4"/>
    <w:rsid w:val="0097563F"/>
    <w:rsid w:val="00976A97"/>
    <w:rsid w:val="009806DA"/>
    <w:rsid w:val="00980B65"/>
    <w:rsid w:val="00982D68"/>
    <w:rsid w:val="0098565D"/>
    <w:rsid w:val="00986160"/>
    <w:rsid w:val="00986332"/>
    <w:rsid w:val="009901C4"/>
    <w:rsid w:val="00991BC2"/>
    <w:rsid w:val="00991C61"/>
    <w:rsid w:val="009936C5"/>
    <w:rsid w:val="00993854"/>
    <w:rsid w:val="00995F06"/>
    <w:rsid w:val="00996FA3"/>
    <w:rsid w:val="00997951"/>
    <w:rsid w:val="009A17E0"/>
    <w:rsid w:val="009A22AF"/>
    <w:rsid w:val="009A295D"/>
    <w:rsid w:val="009A2BDF"/>
    <w:rsid w:val="009A2E39"/>
    <w:rsid w:val="009A343F"/>
    <w:rsid w:val="009A44C4"/>
    <w:rsid w:val="009A5720"/>
    <w:rsid w:val="009A5C8E"/>
    <w:rsid w:val="009A5CBC"/>
    <w:rsid w:val="009A5D63"/>
    <w:rsid w:val="009A6447"/>
    <w:rsid w:val="009A7936"/>
    <w:rsid w:val="009A7C8E"/>
    <w:rsid w:val="009B02CE"/>
    <w:rsid w:val="009B13FC"/>
    <w:rsid w:val="009B14EF"/>
    <w:rsid w:val="009B1D59"/>
    <w:rsid w:val="009B2682"/>
    <w:rsid w:val="009B2EB8"/>
    <w:rsid w:val="009B35EA"/>
    <w:rsid w:val="009B3B6C"/>
    <w:rsid w:val="009B3D32"/>
    <w:rsid w:val="009B41AD"/>
    <w:rsid w:val="009B4460"/>
    <w:rsid w:val="009B4FD5"/>
    <w:rsid w:val="009B7955"/>
    <w:rsid w:val="009C0800"/>
    <w:rsid w:val="009C090B"/>
    <w:rsid w:val="009C1ABD"/>
    <w:rsid w:val="009C1CAD"/>
    <w:rsid w:val="009C1F3E"/>
    <w:rsid w:val="009C333B"/>
    <w:rsid w:val="009C33B8"/>
    <w:rsid w:val="009C444B"/>
    <w:rsid w:val="009C4CEA"/>
    <w:rsid w:val="009C6596"/>
    <w:rsid w:val="009C6630"/>
    <w:rsid w:val="009C6CD8"/>
    <w:rsid w:val="009C7342"/>
    <w:rsid w:val="009C762A"/>
    <w:rsid w:val="009C794F"/>
    <w:rsid w:val="009C7B54"/>
    <w:rsid w:val="009C7FEB"/>
    <w:rsid w:val="009D1475"/>
    <w:rsid w:val="009D1B2F"/>
    <w:rsid w:val="009D1DF2"/>
    <w:rsid w:val="009D22AD"/>
    <w:rsid w:val="009D265B"/>
    <w:rsid w:val="009D313A"/>
    <w:rsid w:val="009D4A5A"/>
    <w:rsid w:val="009D4B8A"/>
    <w:rsid w:val="009D4D12"/>
    <w:rsid w:val="009D4F67"/>
    <w:rsid w:val="009D67D2"/>
    <w:rsid w:val="009D7E68"/>
    <w:rsid w:val="009E01D7"/>
    <w:rsid w:val="009E042E"/>
    <w:rsid w:val="009E0C74"/>
    <w:rsid w:val="009E0E16"/>
    <w:rsid w:val="009E2472"/>
    <w:rsid w:val="009E2515"/>
    <w:rsid w:val="009E3047"/>
    <w:rsid w:val="009E35BA"/>
    <w:rsid w:val="009E373D"/>
    <w:rsid w:val="009E45D5"/>
    <w:rsid w:val="009E4A5E"/>
    <w:rsid w:val="009E66F8"/>
    <w:rsid w:val="009E6E5F"/>
    <w:rsid w:val="009F049B"/>
    <w:rsid w:val="009F0700"/>
    <w:rsid w:val="009F0DD3"/>
    <w:rsid w:val="009F17F4"/>
    <w:rsid w:val="009F2707"/>
    <w:rsid w:val="009F34F0"/>
    <w:rsid w:val="009F37B2"/>
    <w:rsid w:val="009F52CD"/>
    <w:rsid w:val="009F68F1"/>
    <w:rsid w:val="009F6C97"/>
    <w:rsid w:val="009F6F46"/>
    <w:rsid w:val="00A004EA"/>
    <w:rsid w:val="00A0075E"/>
    <w:rsid w:val="00A00F2E"/>
    <w:rsid w:val="00A0225F"/>
    <w:rsid w:val="00A02683"/>
    <w:rsid w:val="00A02C2E"/>
    <w:rsid w:val="00A03209"/>
    <w:rsid w:val="00A03D17"/>
    <w:rsid w:val="00A052FE"/>
    <w:rsid w:val="00A078D2"/>
    <w:rsid w:val="00A100E2"/>
    <w:rsid w:val="00A113F2"/>
    <w:rsid w:val="00A11539"/>
    <w:rsid w:val="00A11867"/>
    <w:rsid w:val="00A14256"/>
    <w:rsid w:val="00A156FA"/>
    <w:rsid w:val="00A15BDE"/>
    <w:rsid w:val="00A16302"/>
    <w:rsid w:val="00A164C5"/>
    <w:rsid w:val="00A16835"/>
    <w:rsid w:val="00A16CB7"/>
    <w:rsid w:val="00A177A3"/>
    <w:rsid w:val="00A17E70"/>
    <w:rsid w:val="00A20BC9"/>
    <w:rsid w:val="00A2205B"/>
    <w:rsid w:val="00A2287E"/>
    <w:rsid w:val="00A2329F"/>
    <w:rsid w:val="00A24034"/>
    <w:rsid w:val="00A2509B"/>
    <w:rsid w:val="00A252B1"/>
    <w:rsid w:val="00A25368"/>
    <w:rsid w:val="00A26A00"/>
    <w:rsid w:val="00A26C64"/>
    <w:rsid w:val="00A275FA"/>
    <w:rsid w:val="00A27D6A"/>
    <w:rsid w:val="00A27E1A"/>
    <w:rsid w:val="00A301BA"/>
    <w:rsid w:val="00A3045F"/>
    <w:rsid w:val="00A31277"/>
    <w:rsid w:val="00A32DA4"/>
    <w:rsid w:val="00A3456D"/>
    <w:rsid w:val="00A35B3A"/>
    <w:rsid w:val="00A36452"/>
    <w:rsid w:val="00A370E5"/>
    <w:rsid w:val="00A4167F"/>
    <w:rsid w:val="00A41951"/>
    <w:rsid w:val="00A41FB0"/>
    <w:rsid w:val="00A427B0"/>
    <w:rsid w:val="00A43603"/>
    <w:rsid w:val="00A43F7A"/>
    <w:rsid w:val="00A454F4"/>
    <w:rsid w:val="00A455C4"/>
    <w:rsid w:val="00A458F9"/>
    <w:rsid w:val="00A45BCF"/>
    <w:rsid w:val="00A45E26"/>
    <w:rsid w:val="00A465D1"/>
    <w:rsid w:val="00A47711"/>
    <w:rsid w:val="00A478C3"/>
    <w:rsid w:val="00A506F1"/>
    <w:rsid w:val="00A50EFA"/>
    <w:rsid w:val="00A51342"/>
    <w:rsid w:val="00A514B2"/>
    <w:rsid w:val="00A519F2"/>
    <w:rsid w:val="00A51BDA"/>
    <w:rsid w:val="00A527D1"/>
    <w:rsid w:val="00A55412"/>
    <w:rsid w:val="00A55A8E"/>
    <w:rsid w:val="00A56A23"/>
    <w:rsid w:val="00A5771D"/>
    <w:rsid w:val="00A57C2A"/>
    <w:rsid w:val="00A60191"/>
    <w:rsid w:val="00A60EA1"/>
    <w:rsid w:val="00A61130"/>
    <w:rsid w:val="00A62706"/>
    <w:rsid w:val="00A63125"/>
    <w:rsid w:val="00A64260"/>
    <w:rsid w:val="00A64C3A"/>
    <w:rsid w:val="00A658E8"/>
    <w:rsid w:val="00A662FE"/>
    <w:rsid w:val="00A66DCE"/>
    <w:rsid w:val="00A674F7"/>
    <w:rsid w:val="00A67862"/>
    <w:rsid w:val="00A703D1"/>
    <w:rsid w:val="00A70481"/>
    <w:rsid w:val="00A72532"/>
    <w:rsid w:val="00A72AB4"/>
    <w:rsid w:val="00A72B96"/>
    <w:rsid w:val="00A73752"/>
    <w:rsid w:val="00A73BB5"/>
    <w:rsid w:val="00A73D95"/>
    <w:rsid w:val="00A7583A"/>
    <w:rsid w:val="00A76BA7"/>
    <w:rsid w:val="00A77894"/>
    <w:rsid w:val="00A779B3"/>
    <w:rsid w:val="00A803C1"/>
    <w:rsid w:val="00A81DA2"/>
    <w:rsid w:val="00A831D5"/>
    <w:rsid w:val="00A83602"/>
    <w:rsid w:val="00A847A3"/>
    <w:rsid w:val="00A85C00"/>
    <w:rsid w:val="00A85D83"/>
    <w:rsid w:val="00A8625E"/>
    <w:rsid w:val="00A864C9"/>
    <w:rsid w:val="00A867C7"/>
    <w:rsid w:val="00A86A6E"/>
    <w:rsid w:val="00A87E52"/>
    <w:rsid w:val="00A87EC2"/>
    <w:rsid w:val="00A93083"/>
    <w:rsid w:val="00A930B0"/>
    <w:rsid w:val="00A932F6"/>
    <w:rsid w:val="00A93364"/>
    <w:rsid w:val="00A94569"/>
    <w:rsid w:val="00A94E00"/>
    <w:rsid w:val="00A94FC2"/>
    <w:rsid w:val="00A954B6"/>
    <w:rsid w:val="00A95BF9"/>
    <w:rsid w:val="00A95C15"/>
    <w:rsid w:val="00A95EC3"/>
    <w:rsid w:val="00A96066"/>
    <w:rsid w:val="00A96C96"/>
    <w:rsid w:val="00A97624"/>
    <w:rsid w:val="00A9772C"/>
    <w:rsid w:val="00AA11E5"/>
    <w:rsid w:val="00AA17A3"/>
    <w:rsid w:val="00AA1FB5"/>
    <w:rsid w:val="00AA2762"/>
    <w:rsid w:val="00AA2BBA"/>
    <w:rsid w:val="00AA385D"/>
    <w:rsid w:val="00AA3FA5"/>
    <w:rsid w:val="00AA4533"/>
    <w:rsid w:val="00AA480A"/>
    <w:rsid w:val="00AA6525"/>
    <w:rsid w:val="00AA659E"/>
    <w:rsid w:val="00AA700B"/>
    <w:rsid w:val="00AA7896"/>
    <w:rsid w:val="00AA7E70"/>
    <w:rsid w:val="00AB03E1"/>
    <w:rsid w:val="00AB3873"/>
    <w:rsid w:val="00AB3990"/>
    <w:rsid w:val="00AB3C3C"/>
    <w:rsid w:val="00AB427E"/>
    <w:rsid w:val="00AB502C"/>
    <w:rsid w:val="00AB53CE"/>
    <w:rsid w:val="00AB59DD"/>
    <w:rsid w:val="00AB6C91"/>
    <w:rsid w:val="00AB6D23"/>
    <w:rsid w:val="00AC1440"/>
    <w:rsid w:val="00AC19BA"/>
    <w:rsid w:val="00AC28FD"/>
    <w:rsid w:val="00AC3503"/>
    <w:rsid w:val="00AC52E5"/>
    <w:rsid w:val="00AC6394"/>
    <w:rsid w:val="00AD0D6A"/>
    <w:rsid w:val="00AD1454"/>
    <w:rsid w:val="00AD1907"/>
    <w:rsid w:val="00AD2B3F"/>
    <w:rsid w:val="00AD4844"/>
    <w:rsid w:val="00AD7428"/>
    <w:rsid w:val="00AD75BD"/>
    <w:rsid w:val="00AD7A0B"/>
    <w:rsid w:val="00AE0161"/>
    <w:rsid w:val="00AE129D"/>
    <w:rsid w:val="00AE1C09"/>
    <w:rsid w:val="00AE1D3B"/>
    <w:rsid w:val="00AE2778"/>
    <w:rsid w:val="00AE44FA"/>
    <w:rsid w:val="00AE4C01"/>
    <w:rsid w:val="00AE5C9E"/>
    <w:rsid w:val="00AF0191"/>
    <w:rsid w:val="00AF18ED"/>
    <w:rsid w:val="00AF23C0"/>
    <w:rsid w:val="00AF24C2"/>
    <w:rsid w:val="00AF2770"/>
    <w:rsid w:val="00AF29B6"/>
    <w:rsid w:val="00AF2E9A"/>
    <w:rsid w:val="00AF3419"/>
    <w:rsid w:val="00AF4F9F"/>
    <w:rsid w:val="00AF5362"/>
    <w:rsid w:val="00AF5E70"/>
    <w:rsid w:val="00AF5FCB"/>
    <w:rsid w:val="00AF61F2"/>
    <w:rsid w:val="00AF7157"/>
    <w:rsid w:val="00AF7179"/>
    <w:rsid w:val="00AF779D"/>
    <w:rsid w:val="00B00BBD"/>
    <w:rsid w:val="00B023DF"/>
    <w:rsid w:val="00B036A4"/>
    <w:rsid w:val="00B037DC"/>
    <w:rsid w:val="00B03B28"/>
    <w:rsid w:val="00B043FA"/>
    <w:rsid w:val="00B04552"/>
    <w:rsid w:val="00B04D90"/>
    <w:rsid w:val="00B05005"/>
    <w:rsid w:val="00B05F02"/>
    <w:rsid w:val="00B1178A"/>
    <w:rsid w:val="00B133E0"/>
    <w:rsid w:val="00B137F0"/>
    <w:rsid w:val="00B13D14"/>
    <w:rsid w:val="00B14C51"/>
    <w:rsid w:val="00B15722"/>
    <w:rsid w:val="00B1721E"/>
    <w:rsid w:val="00B178A0"/>
    <w:rsid w:val="00B17F66"/>
    <w:rsid w:val="00B21176"/>
    <w:rsid w:val="00B21ADD"/>
    <w:rsid w:val="00B22A5F"/>
    <w:rsid w:val="00B22BF6"/>
    <w:rsid w:val="00B230BA"/>
    <w:rsid w:val="00B234AB"/>
    <w:rsid w:val="00B2384B"/>
    <w:rsid w:val="00B24D17"/>
    <w:rsid w:val="00B25DC7"/>
    <w:rsid w:val="00B267D2"/>
    <w:rsid w:val="00B26A8A"/>
    <w:rsid w:val="00B26DB6"/>
    <w:rsid w:val="00B27DF8"/>
    <w:rsid w:val="00B30387"/>
    <w:rsid w:val="00B320D2"/>
    <w:rsid w:val="00B34740"/>
    <w:rsid w:val="00B3496F"/>
    <w:rsid w:val="00B34F16"/>
    <w:rsid w:val="00B37583"/>
    <w:rsid w:val="00B37BCC"/>
    <w:rsid w:val="00B40780"/>
    <w:rsid w:val="00B418CB"/>
    <w:rsid w:val="00B44B9A"/>
    <w:rsid w:val="00B45118"/>
    <w:rsid w:val="00B4545A"/>
    <w:rsid w:val="00B46CC6"/>
    <w:rsid w:val="00B47EFE"/>
    <w:rsid w:val="00B51D72"/>
    <w:rsid w:val="00B5248A"/>
    <w:rsid w:val="00B53549"/>
    <w:rsid w:val="00B53816"/>
    <w:rsid w:val="00B53DB3"/>
    <w:rsid w:val="00B54115"/>
    <w:rsid w:val="00B55EA1"/>
    <w:rsid w:val="00B56977"/>
    <w:rsid w:val="00B5718B"/>
    <w:rsid w:val="00B60929"/>
    <w:rsid w:val="00B60FC8"/>
    <w:rsid w:val="00B61EE7"/>
    <w:rsid w:val="00B63403"/>
    <w:rsid w:val="00B65EC8"/>
    <w:rsid w:val="00B65F7E"/>
    <w:rsid w:val="00B668E8"/>
    <w:rsid w:val="00B672AD"/>
    <w:rsid w:val="00B675FE"/>
    <w:rsid w:val="00B67A5A"/>
    <w:rsid w:val="00B71591"/>
    <w:rsid w:val="00B72B76"/>
    <w:rsid w:val="00B73DD6"/>
    <w:rsid w:val="00B7473E"/>
    <w:rsid w:val="00B747BD"/>
    <w:rsid w:val="00B74B02"/>
    <w:rsid w:val="00B75000"/>
    <w:rsid w:val="00B75638"/>
    <w:rsid w:val="00B75DEE"/>
    <w:rsid w:val="00B75E3A"/>
    <w:rsid w:val="00B76760"/>
    <w:rsid w:val="00B76EEC"/>
    <w:rsid w:val="00B803EB"/>
    <w:rsid w:val="00B8349B"/>
    <w:rsid w:val="00B83DB3"/>
    <w:rsid w:val="00B847A9"/>
    <w:rsid w:val="00B852F4"/>
    <w:rsid w:val="00B86F71"/>
    <w:rsid w:val="00B87017"/>
    <w:rsid w:val="00B87EBD"/>
    <w:rsid w:val="00B90FE1"/>
    <w:rsid w:val="00B91113"/>
    <w:rsid w:val="00B912AA"/>
    <w:rsid w:val="00B91686"/>
    <w:rsid w:val="00B91AD3"/>
    <w:rsid w:val="00B91F1D"/>
    <w:rsid w:val="00B93240"/>
    <w:rsid w:val="00B93857"/>
    <w:rsid w:val="00B974C8"/>
    <w:rsid w:val="00B97A8C"/>
    <w:rsid w:val="00B97D65"/>
    <w:rsid w:val="00BA08CA"/>
    <w:rsid w:val="00BA1DAC"/>
    <w:rsid w:val="00BA1EF2"/>
    <w:rsid w:val="00BA45A1"/>
    <w:rsid w:val="00BA4A8D"/>
    <w:rsid w:val="00BA6A64"/>
    <w:rsid w:val="00BA7221"/>
    <w:rsid w:val="00BA76C4"/>
    <w:rsid w:val="00BA798F"/>
    <w:rsid w:val="00BB0BAF"/>
    <w:rsid w:val="00BB0DC2"/>
    <w:rsid w:val="00BB1D22"/>
    <w:rsid w:val="00BB2482"/>
    <w:rsid w:val="00BB3E7A"/>
    <w:rsid w:val="00BB463E"/>
    <w:rsid w:val="00BB5500"/>
    <w:rsid w:val="00BB61D7"/>
    <w:rsid w:val="00BC1EF4"/>
    <w:rsid w:val="00BC1FE5"/>
    <w:rsid w:val="00BC3FA0"/>
    <w:rsid w:val="00BC4042"/>
    <w:rsid w:val="00BC4B27"/>
    <w:rsid w:val="00BC50E4"/>
    <w:rsid w:val="00BC5632"/>
    <w:rsid w:val="00BC576E"/>
    <w:rsid w:val="00BC5952"/>
    <w:rsid w:val="00BC69EB"/>
    <w:rsid w:val="00BD03F7"/>
    <w:rsid w:val="00BD16EB"/>
    <w:rsid w:val="00BD37A3"/>
    <w:rsid w:val="00BD3893"/>
    <w:rsid w:val="00BD4784"/>
    <w:rsid w:val="00BD592B"/>
    <w:rsid w:val="00BD603F"/>
    <w:rsid w:val="00BD619D"/>
    <w:rsid w:val="00BD66C7"/>
    <w:rsid w:val="00BD6CB5"/>
    <w:rsid w:val="00BE0A97"/>
    <w:rsid w:val="00BE1075"/>
    <w:rsid w:val="00BE21F7"/>
    <w:rsid w:val="00BE26ED"/>
    <w:rsid w:val="00BE3BDA"/>
    <w:rsid w:val="00BE3F17"/>
    <w:rsid w:val="00BE5470"/>
    <w:rsid w:val="00BE7043"/>
    <w:rsid w:val="00BE7CAA"/>
    <w:rsid w:val="00BF0DBD"/>
    <w:rsid w:val="00BF0F23"/>
    <w:rsid w:val="00BF1EA4"/>
    <w:rsid w:val="00BF2A9F"/>
    <w:rsid w:val="00BF2D84"/>
    <w:rsid w:val="00BF33AC"/>
    <w:rsid w:val="00BF3403"/>
    <w:rsid w:val="00BF39F7"/>
    <w:rsid w:val="00BF47B7"/>
    <w:rsid w:val="00BF5C7C"/>
    <w:rsid w:val="00BF6E1A"/>
    <w:rsid w:val="00C01274"/>
    <w:rsid w:val="00C016AF"/>
    <w:rsid w:val="00C0310D"/>
    <w:rsid w:val="00C034A4"/>
    <w:rsid w:val="00C036D6"/>
    <w:rsid w:val="00C03837"/>
    <w:rsid w:val="00C03E81"/>
    <w:rsid w:val="00C0421F"/>
    <w:rsid w:val="00C04819"/>
    <w:rsid w:val="00C05036"/>
    <w:rsid w:val="00C05853"/>
    <w:rsid w:val="00C066BB"/>
    <w:rsid w:val="00C06E28"/>
    <w:rsid w:val="00C07795"/>
    <w:rsid w:val="00C07AD3"/>
    <w:rsid w:val="00C10BFB"/>
    <w:rsid w:val="00C10DB2"/>
    <w:rsid w:val="00C1132E"/>
    <w:rsid w:val="00C11746"/>
    <w:rsid w:val="00C128BA"/>
    <w:rsid w:val="00C13219"/>
    <w:rsid w:val="00C141EE"/>
    <w:rsid w:val="00C176E5"/>
    <w:rsid w:val="00C20DB2"/>
    <w:rsid w:val="00C21025"/>
    <w:rsid w:val="00C21582"/>
    <w:rsid w:val="00C22BAA"/>
    <w:rsid w:val="00C22F55"/>
    <w:rsid w:val="00C244E1"/>
    <w:rsid w:val="00C24CE2"/>
    <w:rsid w:val="00C2533A"/>
    <w:rsid w:val="00C25888"/>
    <w:rsid w:val="00C3039D"/>
    <w:rsid w:val="00C3101C"/>
    <w:rsid w:val="00C3167D"/>
    <w:rsid w:val="00C31A91"/>
    <w:rsid w:val="00C32669"/>
    <w:rsid w:val="00C331EE"/>
    <w:rsid w:val="00C34D6A"/>
    <w:rsid w:val="00C3565D"/>
    <w:rsid w:val="00C37FCD"/>
    <w:rsid w:val="00C407E5"/>
    <w:rsid w:val="00C409B6"/>
    <w:rsid w:val="00C40BD3"/>
    <w:rsid w:val="00C41310"/>
    <w:rsid w:val="00C43D7F"/>
    <w:rsid w:val="00C44570"/>
    <w:rsid w:val="00C45618"/>
    <w:rsid w:val="00C45644"/>
    <w:rsid w:val="00C50504"/>
    <w:rsid w:val="00C50700"/>
    <w:rsid w:val="00C5090D"/>
    <w:rsid w:val="00C52E93"/>
    <w:rsid w:val="00C5347E"/>
    <w:rsid w:val="00C5348C"/>
    <w:rsid w:val="00C537AA"/>
    <w:rsid w:val="00C5380E"/>
    <w:rsid w:val="00C5442F"/>
    <w:rsid w:val="00C54636"/>
    <w:rsid w:val="00C54CDA"/>
    <w:rsid w:val="00C5583B"/>
    <w:rsid w:val="00C567EE"/>
    <w:rsid w:val="00C5681D"/>
    <w:rsid w:val="00C568E4"/>
    <w:rsid w:val="00C56AFE"/>
    <w:rsid w:val="00C56D1A"/>
    <w:rsid w:val="00C56F43"/>
    <w:rsid w:val="00C57D75"/>
    <w:rsid w:val="00C57E8B"/>
    <w:rsid w:val="00C600C2"/>
    <w:rsid w:val="00C61CE3"/>
    <w:rsid w:val="00C635E9"/>
    <w:rsid w:val="00C639F7"/>
    <w:rsid w:val="00C63FB5"/>
    <w:rsid w:val="00C64104"/>
    <w:rsid w:val="00C6475E"/>
    <w:rsid w:val="00C67060"/>
    <w:rsid w:val="00C67DF6"/>
    <w:rsid w:val="00C70845"/>
    <w:rsid w:val="00C7097C"/>
    <w:rsid w:val="00C70BA5"/>
    <w:rsid w:val="00C71721"/>
    <w:rsid w:val="00C71DA9"/>
    <w:rsid w:val="00C7217B"/>
    <w:rsid w:val="00C727E8"/>
    <w:rsid w:val="00C72C20"/>
    <w:rsid w:val="00C72DDE"/>
    <w:rsid w:val="00C74E76"/>
    <w:rsid w:val="00C75431"/>
    <w:rsid w:val="00C754D4"/>
    <w:rsid w:val="00C7563A"/>
    <w:rsid w:val="00C756B8"/>
    <w:rsid w:val="00C8012D"/>
    <w:rsid w:val="00C80495"/>
    <w:rsid w:val="00C819E8"/>
    <w:rsid w:val="00C81B57"/>
    <w:rsid w:val="00C81E80"/>
    <w:rsid w:val="00C827D2"/>
    <w:rsid w:val="00C83FB4"/>
    <w:rsid w:val="00C84BFF"/>
    <w:rsid w:val="00C86392"/>
    <w:rsid w:val="00C86A63"/>
    <w:rsid w:val="00C90002"/>
    <w:rsid w:val="00C9056D"/>
    <w:rsid w:val="00C9098C"/>
    <w:rsid w:val="00C918EB"/>
    <w:rsid w:val="00C9207B"/>
    <w:rsid w:val="00C93075"/>
    <w:rsid w:val="00C93B59"/>
    <w:rsid w:val="00C9563F"/>
    <w:rsid w:val="00C95D6D"/>
    <w:rsid w:val="00C96674"/>
    <w:rsid w:val="00C96EFE"/>
    <w:rsid w:val="00C97151"/>
    <w:rsid w:val="00C97256"/>
    <w:rsid w:val="00C9738C"/>
    <w:rsid w:val="00C9776F"/>
    <w:rsid w:val="00CA08AB"/>
    <w:rsid w:val="00CA0F21"/>
    <w:rsid w:val="00CA120D"/>
    <w:rsid w:val="00CA15F8"/>
    <w:rsid w:val="00CA19A9"/>
    <w:rsid w:val="00CA1B8B"/>
    <w:rsid w:val="00CA1C34"/>
    <w:rsid w:val="00CA1D48"/>
    <w:rsid w:val="00CA3C7A"/>
    <w:rsid w:val="00CA43BD"/>
    <w:rsid w:val="00CA45FE"/>
    <w:rsid w:val="00CA5099"/>
    <w:rsid w:val="00CA634C"/>
    <w:rsid w:val="00CA6F82"/>
    <w:rsid w:val="00CA730D"/>
    <w:rsid w:val="00CA7806"/>
    <w:rsid w:val="00CB0F54"/>
    <w:rsid w:val="00CB18C5"/>
    <w:rsid w:val="00CB293B"/>
    <w:rsid w:val="00CB2CC0"/>
    <w:rsid w:val="00CB4C5C"/>
    <w:rsid w:val="00CB7DE9"/>
    <w:rsid w:val="00CC02EA"/>
    <w:rsid w:val="00CC04BD"/>
    <w:rsid w:val="00CC1F7A"/>
    <w:rsid w:val="00CC280E"/>
    <w:rsid w:val="00CC48CD"/>
    <w:rsid w:val="00CC68C3"/>
    <w:rsid w:val="00CC6FCC"/>
    <w:rsid w:val="00CC70F0"/>
    <w:rsid w:val="00CD03A9"/>
    <w:rsid w:val="00CD0E6B"/>
    <w:rsid w:val="00CD16E0"/>
    <w:rsid w:val="00CD1BEA"/>
    <w:rsid w:val="00CD2F89"/>
    <w:rsid w:val="00CD3DB4"/>
    <w:rsid w:val="00CD3FD8"/>
    <w:rsid w:val="00CD4BC9"/>
    <w:rsid w:val="00CD50ED"/>
    <w:rsid w:val="00CD5A62"/>
    <w:rsid w:val="00CD5AC3"/>
    <w:rsid w:val="00CD654D"/>
    <w:rsid w:val="00CD73B3"/>
    <w:rsid w:val="00CD74E8"/>
    <w:rsid w:val="00CD7AAB"/>
    <w:rsid w:val="00CD7C32"/>
    <w:rsid w:val="00CE0CB5"/>
    <w:rsid w:val="00CE28F0"/>
    <w:rsid w:val="00CE3C9A"/>
    <w:rsid w:val="00CE4754"/>
    <w:rsid w:val="00CE4B31"/>
    <w:rsid w:val="00CE5127"/>
    <w:rsid w:val="00CE5FA4"/>
    <w:rsid w:val="00CE74C4"/>
    <w:rsid w:val="00CF02F4"/>
    <w:rsid w:val="00CF056D"/>
    <w:rsid w:val="00CF0721"/>
    <w:rsid w:val="00CF108E"/>
    <w:rsid w:val="00CF1ADF"/>
    <w:rsid w:val="00CF1C29"/>
    <w:rsid w:val="00CF1FDA"/>
    <w:rsid w:val="00CF2D7C"/>
    <w:rsid w:val="00CF3855"/>
    <w:rsid w:val="00CF3C91"/>
    <w:rsid w:val="00CF5220"/>
    <w:rsid w:val="00CF56B4"/>
    <w:rsid w:val="00CF7681"/>
    <w:rsid w:val="00D00194"/>
    <w:rsid w:val="00D00447"/>
    <w:rsid w:val="00D00D75"/>
    <w:rsid w:val="00D00E6C"/>
    <w:rsid w:val="00D018D4"/>
    <w:rsid w:val="00D0238E"/>
    <w:rsid w:val="00D027DC"/>
    <w:rsid w:val="00D02BB2"/>
    <w:rsid w:val="00D03E20"/>
    <w:rsid w:val="00D04490"/>
    <w:rsid w:val="00D0503B"/>
    <w:rsid w:val="00D05CD6"/>
    <w:rsid w:val="00D07019"/>
    <w:rsid w:val="00D07737"/>
    <w:rsid w:val="00D10239"/>
    <w:rsid w:val="00D10920"/>
    <w:rsid w:val="00D10F65"/>
    <w:rsid w:val="00D1142E"/>
    <w:rsid w:val="00D114E2"/>
    <w:rsid w:val="00D121E0"/>
    <w:rsid w:val="00D12779"/>
    <w:rsid w:val="00D14CD0"/>
    <w:rsid w:val="00D15027"/>
    <w:rsid w:val="00D15DC5"/>
    <w:rsid w:val="00D16170"/>
    <w:rsid w:val="00D165F8"/>
    <w:rsid w:val="00D16CB7"/>
    <w:rsid w:val="00D1728B"/>
    <w:rsid w:val="00D17583"/>
    <w:rsid w:val="00D2084C"/>
    <w:rsid w:val="00D21133"/>
    <w:rsid w:val="00D212F2"/>
    <w:rsid w:val="00D21364"/>
    <w:rsid w:val="00D2170C"/>
    <w:rsid w:val="00D21821"/>
    <w:rsid w:val="00D218D1"/>
    <w:rsid w:val="00D21E45"/>
    <w:rsid w:val="00D21E5F"/>
    <w:rsid w:val="00D22229"/>
    <w:rsid w:val="00D224A6"/>
    <w:rsid w:val="00D22B8D"/>
    <w:rsid w:val="00D22CB1"/>
    <w:rsid w:val="00D2303A"/>
    <w:rsid w:val="00D23458"/>
    <w:rsid w:val="00D24E38"/>
    <w:rsid w:val="00D251FF"/>
    <w:rsid w:val="00D262DD"/>
    <w:rsid w:val="00D2647A"/>
    <w:rsid w:val="00D276E4"/>
    <w:rsid w:val="00D30087"/>
    <w:rsid w:val="00D31D89"/>
    <w:rsid w:val="00D31FE7"/>
    <w:rsid w:val="00D3312B"/>
    <w:rsid w:val="00D33422"/>
    <w:rsid w:val="00D3399A"/>
    <w:rsid w:val="00D3436F"/>
    <w:rsid w:val="00D354ED"/>
    <w:rsid w:val="00D355C6"/>
    <w:rsid w:val="00D3623A"/>
    <w:rsid w:val="00D36DDD"/>
    <w:rsid w:val="00D37F8E"/>
    <w:rsid w:val="00D407C2"/>
    <w:rsid w:val="00D41397"/>
    <w:rsid w:val="00D41E37"/>
    <w:rsid w:val="00D4239C"/>
    <w:rsid w:val="00D42977"/>
    <w:rsid w:val="00D43305"/>
    <w:rsid w:val="00D43BFA"/>
    <w:rsid w:val="00D44A96"/>
    <w:rsid w:val="00D45C95"/>
    <w:rsid w:val="00D46B24"/>
    <w:rsid w:val="00D50372"/>
    <w:rsid w:val="00D50811"/>
    <w:rsid w:val="00D518E3"/>
    <w:rsid w:val="00D519AD"/>
    <w:rsid w:val="00D5349B"/>
    <w:rsid w:val="00D538FF"/>
    <w:rsid w:val="00D53EB8"/>
    <w:rsid w:val="00D54422"/>
    <w:rsid w:val="00D54A7F"/>
    <w:rsid w:val="00D55599"/>
    <w:rsid w:val="00D55637"/>
    <w:rsid w:val="00D55D18"/>
    <w:rsid w:val="00D57473"/>
    <w:rsid w:val="00D57D0C"/>
    <w:rsid w:val="00D60A09"/>
    <w:rsid w:val="00D617A4"/>
    <w:rsid w:val="00D6392E"/>
    <w:rsid w:val="00D6564A"/>
    <w:rsid w:val="00D667C7"/>
    <w:rsid w:val="00D66B77"/>
    <w:rsid w:val="00D67D44"/>
    <w:rsid w:val="00D67E81"/>
    <w:rsid w:val="00D70056"/>
    <w:rsid w:val="00D70E61"/>
    <w:rsid w:val="00D7163B"/>
    <w:rsid w:val="00D72217"/>
    <w:rsid w:val="00D727EE"/>
    <w:rsid w:val="00D75E7D"/>
    <w:rsid w:val="00D76049"/>
    <w:rsid w:val="00D777D1"/>
    <w:rsid w:val="00D802DA"/>
    <w:rsid w:val="00D81E1D"/>
    <w:rsid w:val="00D822DC"/>
    <w:rsid w:val="00D837C4"/>
    <w:rsid w:val="00D83A61"/>
    <w:rsid w:val="00D83F0D"/>
    <w:rsid w:val="00D84531"/>
    <w:rsid w:val="00D856AC"/>
    <w:rsid w:val="00D85C6D"/>
    <w:rsid w:val="00D86BA5"/>
    <w:rsid w:val="00D86D85"/>
    <w:rsid w:val="00D87611"/>
    <w:rsid w:val="00D87C31"/>
    <w:rsid w:val="00D87D13"/>
    <w:rsid w:val="00D90D32"/>
    <w:rsid w:val="00D91184"/>
    <w:rsid w:val="00D91A32"/>
    <w:rsid w:val="00D91E75"/>
    <w:rsid w:val="00D92731"/>
    <w:rsid w:val="00D9352B"/>
    <w:rsid w:val="00D93C5C"/>
    <w:rsid w:val="00D960A8"/>
    <w:rsid w:val="00D9635D"/>
    <w:rsid w:val="00D963CA"/>
    <w:rsid w:val="00D969A4"/>
    <w:rsid w:val="00D96B97"/>
    <w:rsid w:val="00DA05A1"/>
    <w:rsid w:val="00DA10FA"/>
    <w:rsid w:val="00DA36C6"/>
    <w:rsid w:val="00DA47EC"/>
    <w:rsid w:val="00DA4E6C"/>
    <w:rsid w:val="00DA50CD"/>
    <w:rsid w:val="00DA590F"/>
    <w:rsid w:val="00DA6486"/>
    <w:rsid w:val="00DA70EA"/>
    <w:rsid w:val="00DA7C86"/>
    <w:rsid w:val="00DB00B7"/>
    <w:rsid w:val="00DB0879"/>
    <w:rsid w:val="00DB0A14"/>
    <w:rsid w:val="00DB282B"/>
    <w:rsid w:val="00DB2E9D"/>
    <w:rsid w:val="00DB451E"/>
    <w:rsid w:val="00DB508C"/>
    <w:rsid w:val="00DB68D8"/>
    <w:rsid w:val="00DB6B48"/>
    <w:rsid w:val="00DB6EA9"/>
    <w:rsid w:val="00DC00C9"/>
    <w:rsid w:val="00DC0F21"/>
    <w:rsid w:val="00DC13EB"/>
    <w:rsid w:val="00DC17F0"/>
    <w:rsid w:val="00DC1919"/>
    <w:rsid w:val="00DC20C0"/>
    <w:rsid w:val="00DC2D8A"/>
    <w:rsid w:val="00DC5221"/>
    <w:rsid w:val="00DC5244"/>
    <w:rsid w:val="00DC5F18"/>
    <w:rsid w:val="00DC6772"/>
    <w:rsid w:val="00DC6918"/>
    <w:rsid w:val="00DC7AE5"/>
    <w:rsid w:val="00DD0049"/>
    <w:rsid w:val="00DD0654"/>
    <w:rsid w:val="00DD1334"/>
    <w:rsid w:val="00DD146A"/>
    <w:rsid w:val="00DD28B7"/>
    <w:rsid w:val="00DD2CBA"/>
    <w:rsid w:val="00DD2DAA"/>
    <w:rsid w:val="00DD2F24"/>
    <w:rsid w:val="00DD3118"/>
    <w:rsid w:val="00DD4398"/>
    <w:rsid w:val="00DD4460"/>
    <w:rsid w:val="00DD4B52"/>
    <w:rsid w:val="00DD6BD1"/>
    <w:rsid w:val="00DD6CD6"/>
    <w:rsid w:val="00DD6D85"/>
    <w:rsid w:val="00DD7000"/>
    <w:rsid w:val="00DD7291"/>
    <w:rsid w:val="00DE034A"/>
    <w:rsid w:val="00DE051C"/>
    <w:rsid w:val="00DE29B9"/>
    <w:rsid w:val="00DE3022"/>
    <w:rsid w:val="00DE3F3F"/>
    <w:rsid w:val="00DE4A89"/>
    <w:rsid w:val="00DE57C3"/>
    <w:rsid w:val="00DE586A"/>
    <w:rsid w:val="00DE5B4E"/>
    <w:rsid w:val="00DE5B8F"/>
    <w:rsid w:val="00DE5DBF"/>
    <w:rsid w:val="00DE75A6"/>
    <w:rsid w:val="00DE7E17"/>
    <w:rsid w:val="00DF0483"/>
    <w:rsid w:val="00DF09D4"/>
    <w:rsid w:val="00DF0E41"/>
    <w:rsid w:val="00DF1257"/>
    <w:rsid w:val="00DF132C"/>
    <w:rsid w:val="00DF25A2"/>
    <w:rsid w:val="00DF3E9D"/>
    <w:rsid w:val="00DF55E6"/>
    <w:rsid w:val="00DF5683"/>
    <w:rsid w:val="00DF57EC"/>
    <w:rsid w:val="00DF68A6"/>
    <w:rsid w:val="00DF701C"/>
    <w:rsid w:val="00DF7400"/>
    <w:rsid w:val="00DF766C"/>
    <w:rsid w:val="00E0066D"/>
    <w:rsid w:val="00E01B08"/>
    <w:rsid w:val="00E02F16"/>
    <w:rsid w:val="00E0326B"/>
    <w:rsid w:val="00E0402E"/>
    <w:rsid w:val="00E0567D"/>
    <w:rsid w:val="00E10994"/>
    <w:rsid w:val="00E10C69"/>
    <w:rsid w:val="00E116E0"/>
    <w:rsid w:val="00E116EC"/>
    <w:rsid w:val="00E1388E"/>
    <w:rsid w:val="00E138DD"/>
    <w:rsid w:val="00E13CB0"/>
    <w:rsid w:val="00E13E29"/>
    <w:rsid w:val="00E14400"/>
    <w:rsid w:val="00E1625F"/>
    <w:rsid w:val="00E1682D"/>
    <w:rsid w:val="00E178B6"/>
    <w:rsid w:val="00E17CE8"/>
    <w:rsid w:val="00E20A66"/>
    <w:rsid w:val="00E21172"/>
    <w:rsid w:val="00E220E4"/>
    <w:rsid w:val="00E24215"/>
    <w:rsid w:val="00E24364"/>
    <w:rsid w:val="00E24502"/>
    <w:rsid w:val="00E245F4"/>
    <w:rsid w:val="00E25A9F"/>
    <w:rsid w:val="00E2770E"/>
    <w:rsid w:val="00E27CE1"/>
    <w:rsid w:val="00E30513"/>
    <w:rsid w:val="00E3094A"/>
    <w:rsid w:val="00E30995"/>
    <w:rsid w:val="00E31133"/>
    <w:rsid w:val="00E31251"/>
    <w:rsid w:val="00E31AB8"/>
    <w:rsid w:val="00E31D9F"/>
    <w:rsid w:val="00E34628"/>
    <w:rsid w:val="00E34BBC"/>
    <w:rsid w:val="00E36693"/>
    <w:rsid w:val="00E36807"/>
    <w:rsid w:val="00E36A8C"/>
    <w:rsid w:val="00E371A7"/>
    <w:rsid w:val="00E3732A"/>
    <w:rsid w:val="00E378D4"/>
    <w:rsid w:val="00E37C20"/>
    <w:rsid w:val="00E434EF"/>
    <w:rsid w:val="00E437E4"/>
    <w:rsid w:val="00E45179"/>
    <w:rsid w:val="00E4528D"/>
    <w:rsid w:val="00E4545E"/>
    <w:rsid w:val="00E4581C"/>
    <w:rsid w:val="00E471E0"/>
    <w:rsid w:val="00E47760"/>
    <w:rsid w:val="00E47EA2"/>
    <w:rsid w:val="00E50687"/>
    <w:rsid w:val="00E507AF"/>
    <w:rsid w:val="00E50FB1"/>
    <w:rsid w:val="00E51178"/>
    <w:rsid w:val="00E51846"/>
    <w:rsid w:val="00E539CD"/>
    <w:rsid w:val="00E53A43"/>
    <w:rsid w:val="00E541BA"/>
    <w:rsid w:val="00E5443C"/>
    <w:rsid w:val="00E54F9F"/>
    <w:rsid w:val="00E56B51"/>
    <w:rsid w:val="00E576D7"/>
    <w:rsid w:val="00E5793E"/>
    <w:rsid w:val="00E57C43"/>
    <w:rsid w:val="00E60363"/>
    <w:rsid w:val="00E61D7B"/>
    <w:rsid w:val="00E62BF6"/>
    <w:rsid w:val="00E6427A"/>
    <w:rsid w:val="00E644A1"/>
    <w:rsid w:val="00E65154"/>
    <w:rsid w:val="00E660DC"/>
    <w:rsid w:val="00E66963"/>
    <w:rsid w:val="00E677EF"/>
    <w:rsid w:val="00E678DB"/>
    <w:rsid w:val="00E67B5D"/>
    <w:rsid w:val="00E71D27"/>
    <w:rsid w:val="00E72A84"/>
    <w:rsid w:val="00E73227"/>
    <w:rsid w:val="00E737AB"/>
    <w:rsid w:val="00E73832"/>
    <w:rsid w:val="00E7392A"/>
    <w:rsid w:val="00E73B10"/>
    <w:rsid w:val="00E76C7D"/>
    <w:rsid w:val="00E779EE"/>
    <w:rsid w:val="00E81335"/>
    <w:rsid w:val="00E821A2"/>
    <w:rsid w:val="00E82A3E"/>
    <w:rsid w:val="00E83493"/>
    <w:rsid w:val="00E83A32"/>
    <w:rsid w:val="00E8549D"/>
    <w:rsid w:val="00E854A2"/>
    <w:rsid w:val="00E857C2"/>
    <w:rsid w:val="00E858D0"/>
    <w:rsid w:val="00E864DF"/>
    <w:rsid w:val="00E90242"/>
    <w:rsid w:val="00E90B5F"/>
    <w:rsid w:val="00E90DFE"/>
    <w:rsid w:val="00E91305"/>
    <w:rsid w:val="00E9191A"/>
    <w:rsid w:val="00E91BDB"/>
    <w:rsid w:val="00E921C7"/>
    <w:rsid w:val="00E9236A"/>
    <w:rsid w:val="00E92E84"/>
    <w:rsid w:val="00E932E6"/>
    <w:rsid w:val="00E948E9"/>
    <w:rsid w:val="00E95586"/>
    <w:rsid w:val="00EA112F"/>
    <w:rsid w:val="00EA16DB"/>
    <w:rsid w:val="00EA2AD3"/>
    <w:rsid w:val="00EA2E4D"/>
    <w:rsid w:val="00EA302E"/>
    <w:rsid w:val="00EA3B23"/>
    <w:rsid w:val="00EA413E"/>
    <w:rsid w:val="00EA6CD9"/>
    <w:rsid w:val="00EA7A1F"/>
    <w:rsid w:val="00EA7CD0"/>
    <w:rsid w:val="00EB03CA"/>
    <w:rsid w:val="00EB14FA"/>
    <w:rsid w:val="00EB166E"/>
    <w:rsid w:val="00EB33EA"/>
    <w:rsid w:val="00EB3E50"/>
    <w:rsid w:val="00EB4C8A"/>
    <w:rsid w:val="00EB5A6A"/>
    <w:rsid w:val="00EB6292"/>
    <w:rsid w:val="00EB6405"/>
    <w:rsid w:val="00EB7C11"/>
    <w:rsid w:val="00EC0114"/>
    <w:rsid w:val="00EC09A7"/>
    <w:rsid w:val="00EC0DB5"/>
    <w:rsid w:val="00EC1382"/>
    <w:rsid w:val="00EC1423"/>
    <w:rsid w:val="00EC1B2D"/>
    <w:rsid w:val="00EC1C9C"/>
    <w:rsid w:val="00EC4E39"/>
    <w:rsid w:val="00EC5795"/>
    <w:rsid w:val="00EC5F7F"/>
    <w:rsid w:val="00EC63BB"/>
    <w:rsid w:val="00EC75FA"/>
    <w:rsid w:val="00EC7A03"/>
    <w:rsid w:val="00ED065C"/>
    <w:rsid w:val="00ED1884"/>
    <w:rsid w:val="00ED2B78"/>
    <w:rsid w:val="00ED2FAF"/>
    <w:rsid w:val="00ED3068"/>
    <w:rsid w:val="00ED3853"/>
    <w:rsid w:val="00ED3904"/>
    <w:rsid w:val="00ED3BBC"/>
    <w:rsid w:val="00ED4131"/>
    <w:rsid w:val="00ED44B2"/>
    <w:rsid w:val="00ED5777"/>
    <w:rsid w:val="00ED59A5"/>
    <w:rsid w:val="00ED70D7"/>
    <w:rsid w:val="00ED7235"/>
    <w:rsid w:val="00ED73B1"/>
    <w:rsid w:val="00EE01F5"/>
    <w:rsid w:val="00EE03FD"/>
    <w:rsid w:val="00EE149A"/>
    <w:rsid w:val="00EE1D90"/>
    <w:rsid w:val="00EE2A54"/>
    <w:rsid w:val="00EE2B7F"/>
    <w:rsid w:val="00EE4CAE"/>
    <w:rsid w:val="00EE55FF"/>
    <w:rsid w:val="00EE7F0F"/>
    <w:rsid w:val="00EE7F13"/>
    <w:rsid w:val="00EF0F6B"/>
    <w:rsid w:val="00EF1187"/>
    <w:rsid w:val="00EF1F3D"/>
    <w:rsid w:val="00EF43CD"/>
    <w:rsid w:val="00EF547F"/>
    <w:rsid w:val="00EF611A"/>
    <w:rsid w:val="00EF7A3D"/>
    <w:rsid w:val="00EF7CF1"/>
    <w:rsid w:val="00F0088F"/>
    <w:rsid w:val="00F0115B"/>
    <w:rsid w:val="00F0227B"/>
    <w:rsid w:val="00F0253F"/>
    <w:rsid w:val="00F0258D"/>
    <w:rsid w:val="00F026F2"/>
    <w:rsid w:val="00F0270C"/>
    <w:rsid w:val="00F02E10"/>
    <w:rsid w:val="00F03575"/>
    <w:rsid w:val="00F03E50"/>
    <w:rsid w:val="00F03FDF"/>
    <w:rsid w:val="00F043B0"/>
    <w:rsid w:val="00F04A01"/>
    <w:rsid w:val="00F04E97"/>
    <w:rsid w:val="00F04F3F"/>
    <w:rsid w:val="00F074C5"/>
    <w:rsid w:val="00F07E94"/>
    <w:rsid w:val="00F10319"/>
    <w:rsid w:val="00F1089F"/>
    <w:rsid w:val="00F10E1C"/>
    <w:rsid w:val="00F118C9"/>
    <w:rsid w:val="00F119A1"/>
    <w:rsid w:val="00F12BE1"/>
    <w:rsid w:val="00F13080"/>
    <w:rsid w:val="00F13398"/>
    <w:rsid w:val="00F137FC"/>
    <w:rsid w:val="00F13A8B"/>
    <w:rsid w:val="00F14F3B"/>
    <w:rsid w:val="00F159E1"/>
    <w:rsid w:val="00F15AAF"/>
    <w:rsid w:val="00F15EF2"/>
    <w:rsid w:val="00F17615"/>
    <w:rsid w:val="00F202BA"/>
    <w:rsid w:val="00F20B43"/>
    <w:rsid w:val="00F21661"/>
    <w:rsid w:val="00F232CB"/>
    <w:rsid w:val="00F2373A"/>
    <w:rsid w:val="00F23B7B"/>
    <w:rsid w:val="00F23D23"/>
    <w:rsid w:val="00F24451"/>
    <w:rsid w:val="00F247CB"/>
    <w:rsid w:val="00F2493E"/>
    <w:rsid w:val="00F24B56"/>
    <w:rsid w:val="00F24F04"/>
    <w:rsid w:val="00F25021"/>
    <w:rsid w:val="00F26C68"/>
    <w:rsid w:val="00F271B9"/>
    <w:rsid w:val="00F27568"/>
    <w:rsid w:val="00F27B95"/>
    <w:rsid w:val="00F27EB5"/>
    <w:rsid w:val="00F31654"/>
    <w:rsid w:val="00F3250A"/>
    <w:rsid w:val="00F32E54"/>
    <w:rsid w:val="00F330B8"/>
    <w:rsid w:val="00F33175"/>
    <w:rsid w:val="00F33760"/>
    <w:rsid w:val="00F33E60"/>
    <w:rsid w:val="00F33FD8"/>
    <w:rsid w:val="00F34577"/>
    <w:rsid w:val="00F361D8"/>
    <w:rsid w:val="00F36306"/>
    <w:rsid w:val="00F372CD"/>
    <w:rsid w:val="00F37975"/>
    <w:rsid w:val="00F409BA"/>
    <w:rsid w:val="00F42BCC"/>
    <w:rsid w:val="00F42E33"/>
    <w:rsid w:val="00F430B6"/>
    <w:rsid w:val="00F43120"/>
    <w:rsid w:val="00F43621"/>
    <w:rsid w:val="00F444E5"/>
    <w:rsid w:val="00F45CD8"/>
    <w:rsid w:val="00F50283"/>
    <w:rsid w:val="00F5041C"/>
    <w:rsid w:val="00F51B5B"/>
    <w:rsid w:val="00F520CC"/>
    <w:rsid w:val="00F52893"/>
    <w:rsid w:val="00F53D97"/>
    <w:rsid w:val="00F53E13"/>
    <w:rsid w:val="00F5410B"/>
    <w:rsid w:val="00F54528"/>
    <w:rsid w:val="00F5461B"/>
    <w:rsid w:val="00F55E8B"/>
    <w:rsid w:val="00F56C01"/>
    <w:rsid w:val="00F5736E"/>
    <w:rsid w:val="00F57FFD"/>
    <w:rsid w:val="00F60324"/>
    <w:rsid w:val="00F60661"/>
    <w:rsid w:val="00F62BAA"/>
    <w:rsid w:val="00F62CB8"/>
    <w:rsid w:val="00F62E68"/>
    <w:rsid w:val="00F631A9"/>
    <w:rsid w:val="00F649F4"/>
    <w:rsid w:val="00F64CE9"/>
    <w:rsid w:val="00F64FBD"/>
    <w:rsid w:val="00F6525D"/>
    <w:rsid w:val="00F6638B"/>
    <w:rsid w:val="00F66E57"/>
    <w:rsid w:val="00F7121C"/>
    <w:rsid w:val="00F72770"/>
    <w:rsid w:val="00F72D0D"/>
    <w:rsid w:val="00F7309A"/>
    <w:rsid w:val="00F7366C"/>
    <w:rsid w:val="00F74045"/>
    <w:rsid w:val="00F74420"/>
    <w:rsid w:val="00F74492"/>
    <w:rsid w:val="00F746CB"/>
    <w:rsid w:val="00F76086"/>
    <w:rsid w:val="00F76918"/>
    <w:rsid w:val="00F80FD3"/>
    <w:rsid w:val="00F81833"/>
    <w:rsid w:val="00F81CE1"/>
    <w:rsid w:val="00F82F2C"/>
    <w:rsid w:val="00F83260"/>
    <w:rsid w:val="00F838AC"/>
    <w:rsid w:val="00F8391E"/>
    <w:rsid w:val="00F83E60"/>
    <w:rsid w:val="00F85265"/>
    <w:rsid w:val="00F85BAC"/>
    <w:rsid w:val="00F85CDF"/>
    <w:rsid w:val="00F8745C"/>
    <w:rsid w:val="00F913B8"/>
    <w:rsid w:val="00F91749"/>
    <w:rsid w:val="00F92909"/>
    <w:rsid w:val="00F92A71"/>
    <w:rsid w:val="00F931C1"/>
    <w:rsid w:val="00F93760"/>
    <w:rsid w:val="00F93CAA"/>
    <w:rsid w:val="00F942D1"/>
    <w:rsid w:val="00F949A9"/>
    <w:rsid w:val="00F94DA4"/>
    <w:rsid w:val="00F9559F"/>
    <w:rsid w:val="00F96D03"/>
    <w:rsid w:val="00F96F66"/>
    <w:rsid w:val="00F97F2D"/>
    <w:rsid w:val="00FA1899"/>
    <w:rsid w:val="00FA2E70"/>
    <w:rsid w:val="00FA3AA1"/>
    <w:rsid w:val="00FA47CD"/>
    <w:rsid w:val="00FA6F4A"/>
    <w:rsid w:val="00FA7643"/>
    <w:rsid w:val="00FA7D76"/>
    <w:rsid w:val="00FB00CB"/>
    <w:rsid w:val="00FB0D18"/>
    <w:rsid w:val="00FB0D76"/>
    <w:rsid w:val="00FB16B9"/>
    <w:rsid w:val="00FB1C2F"/>
    <w:rsid w:val="00FB2789"/>
    <w:rsid w:val="00FB50B2"/>
    <w:rsid w:val="00FB52EB"/>
    <w:rsid w:val="00FB54E4"/>
    <w:rsid w:val="00FB57AC"/>
    <w:rsid w:val="00FB5E3B"/>
    <w:rsid w:val="00FB6DC9"/>
    <w:rsid w:val="00FB7720"/>
    <w:rsid w:val="00FB79F0"/>
    <w:rsid w:val="00FB7B60"/>
    <w:rsid w:val="00FC09EB"/>
    <w:rsid w:val="00FC0CD2"/>
    <w:rsid w:val="00FC48F2"/>
    <w:rsid w:val="00FC637E"/>
    <w:rsid w:val="00FC6C03"/>
    <w:rsid w:val="00FC72AF"/>
    <w:rsid w:val="00FC7629"/>
    <w:rsid w:val="00FD1781"/>
    <w:rsid w:val="00FD3138"/>
    <w:rsid w:val="00FD3487"/>
    <w:rsid w:val="00FD3BD3"/>
    <w:rsid w:val="00FD453B"/>
    <w:rsid w:val="00FD4879"/>
    <w:rsid w:val="00FD50AC"/>
    <w:rsid w:val="00FD57FE"/>
    <w:rsid w:val="00FD6127"/>
    <w:rsid w:val="00FD6551"/>
    <w:rsid w:val="00FE085B"/>
    <w:rsid w:val="00FE0FE6"/>
    <w:rsid w:val="00FE11A9"/>
    <w:rsid w:val="00FE2480"/>
    <w:rsid w:val="00FE2C17"/>
    <w:rsid w:val="00FE4CF6"/>
    <w:rsid w:val="00FE5D13"/>
    <w:rsid w:val="00FE67B2"/>
    <w:rsid w:val="00FE6A1B"/>
    <w:rsid w:val="00FE71EB"/>
    <w:rsid w:val="00FE75FC"/>
    <w:rsid w:val="00FF1A4D"/>
    <w:rsid w:val="00FF31C5"/>
    <w:rsid w:val="00FF40B6"/>
    <w:rsid w:val="00FF450F"/>
    <w:rsid w:val="00FF4DE2"/>
    <w:rsid w:val="00FF5FD8"/>
    <w:rsid w:val="00FF71B7"/>
    <w:rsid w:val="00FF7561"/>
    <w:rsid w:val="00FF7605"/>
    <w:rsid w:val="00FF7C8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qFormat/>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Ind w:w="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0" w:type="dxa"/>
        <w:left w:w="108" w:type="dxa"/>
        <w:bottom w:w="0" w:type="dxa"/>
        <w:right w:w="108" w:type="dxa"/>
      </w:tblCellMar>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12">
    <w:name w:val="Знак Знак Знак2 Знак Знак Знак Знак Знак Знак Знак1"/>
    <w:basedOn w:val="a5"/>
    <w:rsid w:val="00F25021"/>
    <w:pPr>
      <w:ind w:firstLine="0"/>
      <w:jc w:val="left"/>
    </w:pPr>
    <w:rPr>
      <w:rFonts w:ascii="Verdana" w:eastAsia="Times New Roman"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lsdException w:name="table of authorities" w:uiPriority="99"/>
    <w:lsdException w:name="macro" w:uiPriority="99"/>
    <w:lsdException w:name="Title" w:semiHidden="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2" w:uiPriority="99"/>
    <w:lsdException w:name="Hyperlink" w:uiPriority="99"/>
    <w:lsdException w:name="Followed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DE5B4E"/>
    <w:pPr>
      <w:spacing w:after="0" w:line="240" w:lineRule="auto"/>
      <w:ind w:firstLine="709"/>
      <w:jc w:val="both"/>
    </w:pPr>
    <w:rPr>
      <w:rFonts w:ascii="Times New Roman" w:hAnsi="Times New Roman"/>
      <w:sz w:val="24"/>
    </w:rPr>
  </w:style>
  <w:style w:type="paragraph" w:styleId="11">
    <w:name w:val="heading 1"/>
    <w:aliases w:val="Заголовок 1 Знак Знак,Заголовок 1 Знак Знак Знак"/>
    <w:basedOn w:val="a5"/>
    <w:next w:val="a5"/>
    <w:link w:val="12"/>
    <w:uiPriority w:val="99"/>
    <w:qFormat/>
    <w:rsid w:val="00F53D97"/>
    <w:pPr>
      <w:keepNext/>
      <w:keepLines/>
      <w:suppressAutoHyphens/>
      <w:spacing w:before="240" w:after="240"/>
      <w:ind w:firstLine="0"/>
      <w:jc w:val="center"/>
      <w:outlineLvl w:val="0"/>
    </w:pPr>
    <w:rPr>
      <w:rFonts w:eastAsiaTheme="majorEastAsia" w:cstheme="majorBidi"/>
      <w:b/>
      <w:bCs/>
      <w:caps/>
      <w:sz w:val="28"/>
      <w:szCs w:val="28"/>
    </w:rPr>
  </w:style>
  <w:style w:type="paragraph" w:styleId="20">
    <w:name w:val="heading 2"/>
    <w:aliases w:val="Заголовок 2 Знак Знак Знак Знак,Заголовок 2 Знак Знак Знак Знак Знак Знак Знак,Знак2 Знак,Знак2,Знак2 Знак Знак Знак,Знак2 Знак1,Заголовок 2 Знак1,Заголовок 2 Знак Знак,ГЛАВА"/>
    <w:basedOn w:val="a5"/>
    <w:next w:val="a5"/>
    <w:link w:val="21"/>
    <w:qFormat/>
    <w:rsid w:val="00966ADD"/>
    <w:pPr>
      <w:keepNext/>
      <w:suppressAutoHyphens/>
      <w:spacing w:before="240" w:after="240"/>
      <w:ind w:firstLine="0"/>
      <w:jc w:val="center"/>
      <w:outlineLvl w:val="1"/>
    </w:pPr>
    <w:rPr>
      <w:rFonts w:eastAsia="Times New Roman" w:cs="Arial"/>
      <w:b/>
      <w:bCs/>
      <w:i/>
      <w:iCs/>
      <w:szCs w:val="28"/>
    </w:rPr>
  </w:style>
  <w:style w:type="paragraph" w:styleId="3">
    <w:name w:val="heading 3"/>
    <w:aliases w:val="Знак3 Знак, Знак3, Знак3 Знак Знак Знак,ПодЗаголовок,Знак3,Знак3 Знак Знак Знак,OG Heading 3"/>
    <w:basedOn w:val="a5"/>
    <w:next w:val="a5"/>
    <w:link w:val="30"/>
    <w:qFormat/>
    <w:rsid w:val="00BE7CAA"/>
    <w:pPr>
      <w:keepNext/>
      <w:suppressAutoHyphens/>
      <w:spacing w:before="240" w:after="240"/>
      <w:ind w:firstLine="0"/>
      <w:jc w:val="center"/>
      <w:outlineLvl w:val="2"/>
    </w:pPr>
    <w:rPr>
      <w:rFonts w:eastAsia="Times New Roman" w:cs="Arial"/>
      <w:bCs/>
      <w:i/>
      <w:szCs w:val="26"/>
    </w:rPr>
  </w:style>
  <w:style w:type="paragraph" w:styleId="4">
    <w:name w:val="heading 4"/>
    <w:basedOn w:val="a5"/>
    <w:next w:val="a5"/>
    <w:link w:val="40"/>
    <w:unhideWhenUsed/>
    <w:qFormat/>
    <w:rsid w:val="005D0498"/>
    <w:pPr>
      <w:keepNext/>
      <w:spacing w:before="240" w:after="240"/>
      <w:ind w:firstLine="0"/>
      <w:jc w:val="center"/>
      <w:outlineLvl w:val="3"/>
    </w:pPr>
    <w:rPr>
      <w:rFonts w:eastAsia="Times New Roman" w:cs="Times New Roman"/>
      <w:bCs/>
      <w:szCs w:val="28"/>
      <w:u w:val="single"/>
    </w:rPr>
  </w:style>
  <w:style w:type="paragraph" w:styleId="5">
    <w:name w:val="heading 5"/>
    <w:basedOn w:val="a5"/>
    <w:next w:val="a5"/>
    <w:link w:val="50"/>
    <w:qFormat/>
    <w:rsid w:val="00763A8A"/>
    <w:pPr>
      <w:spacing w:before="240" w:after="60"/>
      <w:outlineLvl w:val="4"/>
    </w:pPr>
    <w:rPr>
      <w:rFonts w:ascii="Calibri" w:eastAsia="Times New Roman" w:hAnsi="Calibri" w:cs="Times New Roman"/>
      <w:b/>
      <w:bCs/>
      <w:i/>
      <w:iCs/>
      <w:sz w:val="26"/>
      <w:szCs w:val="26"/>
      <w:lang w:eastAsia="en-US"/>
    </w:rPr>
  </w:style>
  <w:style w:type="paragraph" w:styleId="6">
    <w:name w:val="heading 6"/>
    <w:basedOn w:val="a5"/>
    <w:next w:val="a5"/>
    <w:link w:val="60"/>
    <w:qFormat/>
    <w:rsid w:val="004E741E"/>
    <w:pPr>
      <w:keepNext/>
      <w:keepLines/>
      <w:spacing w:before="200"/>
      <w:outlineLvl w:val="5"/>
    </w:pPr>
    <w:rPr>
      <w:rFonts w:ascii="Cambria" w:eastAsia="Times New Roman" w:hAnsi="Cambria" w:cs="Cambria"/>
      <w:i/>
      <w:iCs/>
      <w:color w:val="243F60"/>
      <w:lang w:val="en-US" w:eastAsia="en-US"/>
    </w:rPr>
  </w:style>
  <w:style w:type="paragraph" w:styleId="7">
    <w:name w:val="heading 7"/>
    <w:aliases w:val="Заголовок x.x"/>
    <w:basedOn w:val="a5"/>
    <w:next w:val="a5"/>
    <w:link w:val="70"/>
    <w:qFormat/>
    <w:rsid w:val="00763A8A"/>
    <w:pPr>
      <w:spacing w:before="240" w:after="60"/>
      <w:outlineLvl w:val="6"/>
    </w:pPr>
    <w:rPr>
      <w:rFonts w:ascii="Calibri" w:eastAsia="Times New Roman" w:hAnsi="Calibri" w:cs="Times New Roman"/>
      <w:szCs w:val="24"/>
      <w:lang w:eastAsia="en-US"/>
    </w:rPr>
  </w:style>
  <w:style w:type="paragraph" w:styleId="8">
    <w:name w:val="heading 8"/>
    <w:basedOn w:val="a5"/>
    <w:next w:val="a5"/>
    <w:link w:val="80"/>
    <w:qFormat/>
    <w:rsid w:val="004E741E"/>
    <w:pPr>
      <w:keepNext/>
      <w:keepLines/>
      <w:spacing w:before="200"/>
      <w:outlineLvl w:val="7"/>
    </w:pPr>
    <w:rPr>
      <w:rFonts w:ascii="Cambria" w:eastAsia="Times New Roman" w:hAnsi="Cambria" w:cs="Cambria"/>
      <w:color w:val="4F81BD"/>
      <w:sz w:val="20"/>
      <w:szCs w:val="20"/>
      <w:lang w:val="en-US" w:eastAsia="en-US"/>
    </w:rPr>
  </w:style>
  <w:style w:type="paragraph" w:styleId="9">
    <w:name w:val="heading 9"/>
    <w:basedOn w:val="a5"/>
    <w:next w:val="a5"/>
    <w:link w:val="90"/>
    <w:qFormat/>
    <w:rsid w:val="004E741E"/>
    <w:pPr>
      <w:keepNext/>
      <w:keepLines/>
      <w:spacing w:before="200"/>
      <w:outlineLvl w:val="8"/>
    </w:pPr>
    <w:rPr>
      <w:rFonts w:ascii="Cambria" w:eastAsia="Times New Roman" w:hAnsi="Cambria" w:cs="Cambria"/>
      <w:i/>
      <w:iCs/>
      <w:color w:val="404040"/>
      <w:sz w:val="20"/>
      <w:szCs w:val="20"/>
      <w:lang w:val="en-US" w:eastAsia="en-US"/>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Заголовок 1 Знак Знак Знак1,Заголовок 1 Знак Знак Знак Знак"/>
    <w:basedOn w:val="a6"/>
    <w:link w:val="11"/>
    <w:uiPriority w:val="99"/>
    <w:rsid w:val="00F53D97"/>
    <w:rPr>
      <w:rFonts w:ascii="Times New Roman" w:eastAsiaTheme="majorEastAsia" w:hAnsi="Times New Roman" w:cstheme="majorBidi"/>
      <w:b/>
      <w:bCs/>
      <w:caps/>
      <w:sz w:val="28"/>
      <w:szCs w:val="28"/>
    </w:rPr>
  </w:style>
  <w:style w:type="character" w:customStyle="1" w:styleId="21">
    <w:name w:val="Заголовок 2 Знак"/>
    <w:aliases w:val="Заголовок 2 Знак Знак Знак Знак Знак,Заголовок 2 Знак Знак Знак Знак Знак Знак Знак Знак,Знак2 Знак Знак,Знак2 Знак2,Знак2 Знак Знак Знак Знак,Знак2 Знак1 Знак,Заголовок 2 Знак1 Знак,Заголовок 2 Знак Знак Знак,ГЛАВА Знак"/>
    <w:basedOn w:val="a6"/>
    <w:link w:val="20"/>
    <w:rsid w:val="00966ADD"/>
    <w:rPr>
      <w:rFonts w:ascii="Times New Roman" w:eastAsia="Times New Roman" w:hAnsi="Times New Roman" w:cs="Arial"/>
      <w:b/>
      <w:bCs/>
      <w:i/>
      <w:iCs/>
      <w:sz w:val="24"/>
      <w:szCs w:val="28"/>
    </w:rPr>
  </w:style>
  <w:style w:type="character" w:customStyle="1" w:styleId="30">
    <w:name w:val="Заголовок 3 Знак"/>
    <w:aliases w:val="Знак3 Знак Знак, Знак3 Знак, Знак3 Знак Знак Знак Знак,ПодЗаголовок Знак,Знак3 Знак1,Знак3 Знак Знак Знак Знак,OG Heading 3 Знак"/>
    <w:basedOn w:val="a6"/>
    <w:link w:val="3"/>
    <w:rsid w:val="00BE7CAA"/>
    <w:rPr>
      <w:rFonts w:ascii="Times New Roman" w:eastAsia="Times New Roman" w:hAnsi="Times New Roman" w:cs="Arial"/>
      <w:bCs/>
      <w:i/>
      <w:sz w:val="24"/>
      <w:szCs w:val="26"/>
    </w:rPr>
  </w:style>
  <w:style w:type="character" w:customStyle="1" w:styleId="40">
    <w:name w:val="Заголовок 4 Знак"/>
    <w:basedOn w:val="a6"/>
    <w:link w:val="4"/>
    <w:rsid w:val="005D0498"/>
    <w:rPr>
      <w:rFonts w:ascii="Times New Roman" w:eastAsia="Times New Roman" w:hAnsi="Times New Roman" w:cs="Times New Roman"/>
      <w:bCs/>
      <w:sz w:val="24"/>
      <w:szCs w:val="28"/>
      <w:u w:val="single"/>
    </w:rPr>
  </w:style>
  <w:style w:type="character" w:customStyle="1" w:styleId="50">
    <w:name w:val="Заголовок 5 Знак"/>
    <w:basedOn w:val="a6"/>
    <w:link w:val="5"/>
    <w:rsid w:val="00763A8A"/>
    <w:rPr>
      <w:rFonts w:ascii="Calibri" w:eastAsia="Times New Roman" w:hAnsi="Calibri" w:cs="Times New Roman"/>
      <w:b/>
      <w:bCs/>
      <w:i/>
      <w:iCs/>
      <w:sz w:val="26"/>
      <w:szCs w:val="26"/>
      <w:lang w:eastAsia="en-US"/>
    </w:rPr>
  </w:style>
  <w:style w:type="character" w:customStyle="1" w:styleId="70">
    <w:name w:val="Заголовок 7 Знак"/>
    <w:aliases w:val="Заголовок x.x Знак"/>
    <w:basedOn w:val="a6"/>
    <w:link w:val="7"/>
    <w:rsid w:val="00763A8A"/>
    <w:rPr>
      <w:rFonts w:ascii="Calibri" w:eastAsia="Times New Roman" w:hAnsi="Calibri" w:cs="Times New Roman"/>
      <w:sz w:val="24"/>
      <w:szCs w:val="24"/>
      <w:lang w:eastAsia="en-US"/>
    </w:rPr>
  </w:style>
  <w:style w:type="character" w:styleId="a9">
    <w:name w:val="Hyperlink"/>
    <w:basedOn w:val="a6"/>
    <w:uiPriority w:val="99"/>
    <w:unhideWhenUsed/>
    <w:rsid w:val="00406A9B"/>
    <w:rPr>
      <w:color w:val="0000FF"/>
      <w:u w:val="single"/>
    </w:rPr>
  </w:style>
  <w:style w:type="paragraph" w:customStyle="1" w:styleId="aa">
    <w:name w:val="Егор"/>
    <w:basedOn w:val="11"/>
    <w:rsid w:val="00406A9B"/>
    <w:pPr>
      <w:keepNext w:val="0"/>
      <w:keepLines w:val="0"/>
      <w:pageBreakBefore/>
      <w:spacing w:before="120" w:after="120"/>
    </w:pPr>
    <w:rPr>
      <w:rFonts w:eastAsia="Times New Roman" w:cs="Times New Roman"/>
      <w:kern w:val="36"/>
      <w:sz w:val="32"/>
      <w:szCs w:val="32"/>
    </w:rPr>
  </w:style>
  <w:style w:type="paragraph" w:customStyle="1" w:styleId="ab">
    <w:name w:val="Егор+"/>
    <w:basedOn w:val="a5"/>
    <w:qFormat/>
    <w:rsid w:val="00406A9B"/>
    <w:pPr>
      <w:spacing w:before="120" w:after="120"/>
      <w:jc w:val="center"/>
    </w:pPr>
    <w:rPr>
      <w:rFonts w:eastAsia="Calibri" w:cs="Times New Roman"/>
      <w:b/>
      <w:sz w:val="32"/>
      <w:szCs w:val="28"/>
      <w:lang w:eastAsia="en-US"/>
    </w:rPr>
  </w:style>
  <w:style w:type="paragraph" w:customStyle="1" w:styleId="13">
    <w:name w:val="Егор1+"/>
    <w:basedOn w:val="ab"/>
    <w:qFormat/>
    <w:rsid w:val="00406A9B"/>
  </w:style>
  <w:style w:type="paragraph" w:customStyle="1" w:styleId="14">
    <w:name w:val="Егор1"/>
    <w:basedOn w:val="a5"/>
    <w:link w:val="15"/>
    <w:qFormat/>
    <w:rsid w:val="00406A9B"/>
    <w:pPr>
      <w:spacing w:before="120" w:after="120"/>
      <w:jc w:val="center"/>
    </w:pPr>
    <w:rPr>
      <w:rFonts w:eastAsia="Times New Roman" w:cs="Times New Roman"/>
      <w:b/>
      <w:i/>
      <w:sz w:val="28"/>
      <w:szCs w:val="26"/>
    </w:rPr>
  </w:style>
  <w:style w:type="character" w:customStyle="1" w:styleId="15">
    <w:name w:val="Егор1 Знак"/>
    <w:basedOn w:val="a6"/>
    <w:link w:val="14"/>
    <w:rsid w:val="00406A9B"/>
    <w:rPr>
      <w:rFonts w:ascii="Times New Roman" w:eastAsia="Times New Roman" w:hAnsi="Times New Roman" w:cs="Times New Roman"/>
      <w:b/>
      <w:i/>
      <w:sz w:val="28"/>
      <w:szCs w:val="26"/>
    </w:rPr>
  </w:style>
  <w:style w:type="paragraph" w:styleId="ac">
    <w:name w:val="No Spacing"/>
    <w:basedOn w:val="a5"/>
    <w:link w:val="ad"/>
    <w:qFormat/>
    <w:rsid w:val="00406A9B"/>
    <w:rPr>
      <w:rFonts w:eastAsia="Calibri" w:cs="Times New Roman"/>
      <w:lang w:eastAsia="en-US"/>
    </w:rPr>
  </w:style>
  <w:style w:type="character" w:customStyle="1" w:styleId="ad">
    <w:name w:val="Без интервала Знак"/>
    <w:basedOn w:val="a6"/>
    <w:link w:val="ac"/>
    <w:uiPriority w:val="1"/>
    <w:rsid w:val="00406A9B"/>
    <w:rPr>
      <w:rFonts w:ascii="Times New Roman" w:eastAsia="Calibri" w:hAnsi="Times New Roman" w:cs="Times New Roman"/>
      <w:lang w:eastAsia="en-US"/>
    </w:rPr>
  </w:style>
  <w:style w:type="paragraph" w:styleId="ae">
    <w:name w:val="Balloon Text"/>
    <w:aliases w:val=" Знак5"/>
    <w:basedOn w:val="a5"/>
    <w:link w:val="af"/>
    <w:uiPriority w:val="99"/>
    <w:unhideWhenUsed/>
    <w:rsid w:val="00406A9B"/>
    <w:rPr>
      <w:rFonts w:ascii="Tahoma" w:hAnsi="Tahoma" w:cs="Tahoma"/>
      <w:sz w:val="16"/>
      <w:szCs w:val="16"/>
    </w:rPr>
  </w:style>
  <w:style w:type="character" w:customStyle="1" w:styleId="af">
    <w:name w:val="Текст выноски Знак"/>
    <w:aliases w:val=" Знак5 Знак"/>
    <w:basedOn w:val="a6"/>
    <w:link w:val="ae"/>
    <w:uiPriority w:val="99"/>
    <w:rsid w:val="00406A9B"/>
    <w:rPr>
      <w:rFonts w:ascii="Tahoma" w:hAnsi="Tahoma" w:cs="Tahoma"/>
      <w:sz w:val="16"/>
      <w:szCs w:val="16"/>
    </w:rPr>
  </w:style>
  <w:style w:type="paragraph" w:styleId="af0">
    <w:name w:val="Normal (Web)"/>
    <w:basedOn w:val="a5"/>
    <w:uiPriority w:val="99"/>
    <w:unhideWhenUsed/>
    <w:rsid w:val="00406A9B"/>
    <w:pPr>
      <w:spacing w:before="120" w:after="120"/>
    </w:pPr>
    <w:rPr>
      <w:rFonts w:eastAsia="Times New Roman" w:cs="Times New Roman"/>
      <w:szCs w:val="24"/>
    </w:rPr>
  </w:style>
  <w:style w:type="table" w:styleId="af1">
    <w:name w:val="Table Grid"/>
    <w:aliases w:val="Table Grid Report"/>
    <w:basedOn w:val="a7"/>
    <w:uiPriority w:val="59"/>
    <w:rsid w:val="00406A9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16">
    <w:name w:val="toc 1"/>
    <w:basedOn w:val="a5"/>
    <w:next w:val="a5"/>
    <w:autoRedefine/>
    <w:uiPriority w:val="39"/>
    <w:qFormat/>
    <w:rsid w:val="00D224A6"/>
    <w:pPr>
      <w:spacing w:before="60" w:after="60"/>
      <w:ind w:firstLine="0"/>
    </w:pPr>
    <w:rPr>
      <w:rFonts w:eastAsia="Calibri" w:cs="Times New Roman"/>
      <w:b/>
      <w:bCs/>
      <w:caps/>
      <w:szCs w:val="32"/>
      <w:lang w:eastAsia="en-US"/>
    </w:rPr>
  </w:style>
  <w:style w:type="paragraph" w:styleId="af2">
    <w:name w:val="TOC Heading"/>
    <w:basedOn w:val="11"/>
    <w:next w:val="a5"/>
    <w:uiPriority w:val="39"/>
    <w:qFormat/>
    <w:rsid w:val="00D86BA5"/>
    <w:pPr>
      <w:outlineLvl w:val="9"/>
    </w:pPr>
    <w:rPr>
      <w:rFonts w:ascii="Cambria" w:eastAsia="Times New Roman" w:hAnsi="Cambria" w:cs="Times New Roman"/>
      <w:color w:val="365F91"/>
      <w:lang w:eastAsia="en-US"/>
    </w:rPr>
  </w:style>
  <w:style w:type="paragraph" w:styleId="22">
    <w:name w:val="toc 2"/>
    <w:basedOn w:val="a5"/>
    <w:next w:val="a5"/>
    <w:autoRedefine/>
    <w:uiPriority w:val="39"/>
    <w:unhideWhenUsed/>
    <w:qFormat/>
    <w:rsid w:val="002D02C5"/>
    <w:pPr>
      <w:tabs>
        <w:tab w:val="left" w:pos="1320"/>
        <w:tab w:val="right" w:leader="dot" w:pos="9344"/>
      </w:tabs>
      <w:spacing w:before="60" w:after="60"/>
      <w:ind w:left="442" w:firstLine="0"/>
    </w:pPr>
    <w:rPr>
      <w:rFonts w:eastAsia="Calibri" w:cs="Times New Roman"/>
      <w:iCs/>
      <w:szCs w:val="20"/>
      <w:lang w:eastAsia="en-US"/>
    </w:rPr>
  </w:style>
  <w:style w:type="paragraph" w:styleId="31">
    <w:name w:val="toc 3"/>
    <w:basedOn w:val="a5"/>
    <w:next w:val="a5"/>
    <w:autoRedefine/>
    <w:uiPriority w:val="39"/>
    <w:unhideWhenUsed/>
    <w:qFormat/>
    <w:rsid w:val="00E31133"/>
    <w:pPr>
      <w:tabs>
        <w:tab w:val="left" w:pos="1560"/>
        <w:tab w:val="right" w:leader="dot" w:pos="9344"/>
      </w:tabs>
      <w:spacing w:before="60" w:after="60"/>
      <w:ind w:left="663" w:firstLine="0"/>
    </w:pPr>
    <w:rPr>
      <w:rFonts w:eastAsia="Calibri" w:cs="Times New Roman"/>
      <w:szCs w:val="20"/>
      <w:lang w:eastAsia="en-US"/>
    </w:rPr>
  </w:style>
  <w:style w:type="paragraph" w:styleId="af3">
    <w:name w:val="Body Text First Indent"/>
    <w:basedOn w:val="a5"/>
    <w:link w:val="af4"/>
    <w:unhideWhenUsed/>
    <w:rsid w:val="00E37C20"/>
    <w:pPr>
      <w:ind w:firstLine="360"/>
    </w:pPr>
  </w:style>
  <w:style w:type="character" w:customStyle="1" w:styleId="af4">
    <w:name w:val="Красная строка Знак"/>
    <w:basedOn w:val="a6"/>
    <w:link w:val="af3"/>
    <w:rsid w:val="00E37C20"/>
    <w:rPr>
      <w:rFonts w:ascii="Calibri" w:eastAsia="Calibri" w:hAnsi="Calibri" w:cs="Times New Roman"/>
      <w:lang w:eastAsia="en-US"/>
    </w:rPr>
  </w:style>
  <w:style w:type="paragraph" w:customStyle="1" w:styleId="32">
    <w:name w:val="Егор3"/>
    <w:basedOn w:val="aa"/>
    <w:qFormat/>
    <w:rsid w:val="00D43BFA"/>
    <w:pPr>
      <w:pageBreakBefore w:val="0"/>
      <w:spacing w:before="0" w:after="200" w:line="276" w:lineRule="auto"/>
      <w:ind w:firstLine="851"/>
      <w:outlineLvl w:val="9"/>
    </w:pPr>
    <w:rPr>
      <w:rFonts w:eastAsia="Calibri"/>
      <w:b w:val="0"/>
      <w:bCs w:val="0"/>
      <w:i/>
      <w:kern w:val="0"/>
      <w:sz w:val="26"/>
      <w:szCs w:val="22"/>
      <w:lang w:eastAsia="en-US"/>
    </w:rPr>
  </w:style>
  <w:style w:type="paragraph" w:styleId="af5">
    <w:name w:val="Plain Text"/>
    <w:aliases w:val="Текст1,TEXT"/>
    <w:basedOn w:val="a5"/>
    <w:link w:val="af6"/>
    <w:uiPriority w:val="99"/>
    <w:rsid w:val="00D43BFA"/>
    <w:rPr>
      <w:rFonts w:ascii="Courier New" w:eastAsia="Times New Roman" w:hAnsi="Courier New" w:cs="Times New Roman"/>
      <w:sz w:val="20"/>
      <w:szCs w:val="20"/>
    </w:rPr>
  </w:style>
  <w:style w:type="character" w:customStyle="1" w:styleId="af6">
    <w:name w:val="Текст Знак"/>
    <w:aliases w:val="Текст1 Знак,TEXT Знак"/>
    <w:basedOn w:val="a6"/>
    <w:link w:val="af5"/>
    <w:uiPriority w:val="99"/>
    <w:rsid w:val="00D43BFA"/>
    <w:rPr>
      <w:rFonts w:ascii="Courier New" w:eastAsia="Times New Roman" w:hAnsi="Courier New" w:cs="Times New Roman"/>
      <w:sz w:val="20"/>
      <w:szCs w:val="20"/>
    </w:rPr>
  </w:style>
  <w:style w:type="paragraph" w:styleId="af7">
    <w:name w:val="header"/>
    <w:aliases w:val=" Знак4, Знак8,ВерхКолонтитул"/>
    <w:basedOn w:val="a5"/>
    <w:link w:val="af8"/>
    <w:uiPriority w:val="99"/>
    <w:unhideWhenUsed/>
    <w:rsid w:val="004E778C"/>
    <w:pPr>
      <w:tabs>
        <w:tab w:val="center" w:pos="4677"/>
        <w:tab w:val="right" w:pos="9355"/>
      </w:tabs>
    </w:pPr>
  </w:style>
  <w:style w:type="character" w:customStyle="1" w:styleId="af8">
    <w:name w:val="Верхний колонтитул Знак"/>
    <w:aliases w:val=" Знак4 Знак, Знак8 Знак,ВерхКолонтитул Знак"/>
    <w:basedOn w:val="a6"/>
    <w:link w:val="af7"/>
    <w:uiPriority w:val="99"/>
    <w:rsid w:val="004E778C"/>
  </w:style>
  <w:style w:type="paragraph" w:styleId="af9">
    <w:name w:val="footer"/>
    <w:aliases w:val=" Знак, Знак6, Знак14"/>
    <w:basedOn w:val="a5"/>
    <w:link w:val="afa"/>
    <w:uiPriority w:val="99"/>
    <w:unhideWhenUsed/>
    <w:rsid w:val="00706D69"/>
    <w:pPr>
      <w:tabs>
        <w:tab w:val="center" w:pos="4677"/>
        <w:tab w:val="right" w:pos="9355"/>
      </w:tabs>
    </w:pPr>
    <w:rPr>
      <w:sz w:val="20"/>
    </w:rPr>
  </w:style>
  <w:style w:type="character" w:customStyle="1" w:styleId="afa">
    <w:name w:val="Нижний колонтитул Знак"/>
    <w:aliases w:val=" Знак Знак, Знак6 Знак, Знак14 Знак"/>
    <w:basedOn w:val="a6"/>
    <w:link w:val="af9"/>
    <w:uiPriority w:val="99"/>
    <w:rsid w:val="00706D69"/>
    <w:rPr>
      <w:rFonts w:ascii="Times New Roman" w:hAnsi="Times New Roman"/>
      <w:sz w:val="20"/>
    </w:rPr>
  </w:style>
  <w:style w:type="paragraph" w:styleId="a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link w:val="23"/>
    <w:qFormat/>
    <w:rsid w:val="00763A8A"/>
    <w:pPr>
      <w:spacing w:before="120" w:after="120"/>
      <w:ind w:left="709"/>
      <w:jc w:val="center"/>
    </w:pPr>
    <w:rPr>
      <w:rFonts w:ascii="Calibri" w:eastAsia="Calibri" w:hAnsi="Calibri" w:cs="Times New Roman"/>
      <w:b/>
      <w:bCs/>
      <w:sz w:val="20"/>
      <w:szCs w:val="20"/>
      <w:lang w:eastAsia="en-US"/>
    </w:rPr>
  </w:style>
  <w:style w:type="character" w:customStyle="1" w:styleId="afc">
    <w:name w:val="Схема документа Знак"/>
    <w:link w:val="afd"/>
    <w:rsid w:val="00763A8A"/>
    <w:rPr>
      <w:rFonts w:ascii="Tahoma" w:eastAsia="Calibri" w:hAnsi="Tahoma" w:cs="Tahoma"/>
      <w:sz w:val="20"/>
      <w:szCs w:val="20"/>
      <w:shd w:val="clear" w:color="auto" w:fill="000080"/>
      <w:lang w:eastAsia="en-US"/>
    </w:rPr>
  </w:style>
  <w:style w:type="paragraph" w:styleId="afd">
    <w:name w:val="Document Map"/>
    <w:basedOn w:val="a5"/>
    <w:link w:val="afc"/>
    <w:rsid w:val="00763A8A"/>
    <w:pPr>
      <w:shd w:val="clear" w:color="auto" w:fill="000080"/>
    </w:pPr>
    <w:rPr>
      <w:rFonts w:ascii="Tahoma" w:eastAsia="Calibri" w:hAnsi="Tahoma" w:cs="Tahoma"/>
      <w:sz w:val="20"/>
      <w:szCs w:val="20"/>
      <w:lang w:eastAsia="en-US"/>
    </w:rPr>
  </w:style>
  <w:style w:type="character" w:customStyle="1" w:styleId="17">
    <w:name w:val="Схема документа Знак1"/>
    <w:basedOn w:val="a6"/>
    <w:uiPriority w:val="99"/>
    <w:semiHidden/>
    <w:rsid w:val="00763A8A"/>
    <w:rPr>
      <w:rFonts w:ascii="Tahoma" w:hAnsi="Tahoma" w:cs="Tahoma"/>
      <w:sz w:val="16"/>
      <w:szCs w:val="16"/>
    </w:rPr>
  </w:style>
  <w:style w:type="paragraph" w:styleId="24">
    <w:name w:val="Quote"/>
    <w:basedOn w:val="a5"/>
    <w:next w:val="a5"/>
    <w:link w:val="25"/>
    <w:uiPriority w:val="29"/>
    <w:qFormat/>
    <w:rsid w:val="00763A8A"/>
    <w:rPr>
      <w:rFonts w:ascii="Calibri" w:eastAsia="Calibri" w:hAnsi="Calibri" w:cs="Times New Roman"/>
      <w:i/>
      <w:iCs/>
      <w:color w:val="000000"/>
      <w:lang w:eastAsia="en-US"/>
    </w:rPr>
  </w:style>
  <w:style w:type="character" w:customStyle="1" w:styleId="25">
    <w:name w:val="Цитата 2 Знак"/>
    <w:basedOn w:val="a6"/>
    <w:link w:val="24"/>
    <w:uiPriority w:val="29"/>
    <w:rsid w:val="00763A8A"/>
    <w:rPr>
      <w:rFonts w:ascii="Calibri" w:eastAsia="Calibri" w:hAnsi="Calibri" w:cs="Times New Roman"/>
      <w:i/>
      <w:iCs/>
      <w:color w:val="000000"/>
      <w:lang w:eastAsia="en-US"/>
    </w:rPr>
  </w:style>
  <w:style w:type="paragraph" w:customStyle="1" w:styleId="afe">
    <w:name w:val="ПодзаголовокКАТЯ"/>
    <w:basedOn w:val="a5"/>
    <w:qFormat/>
    <w:rsid w:val="005F21EA"/>
    <w:pPr>
      <w:spacing w:after="60"/>
      <w:jc w:val="center"/>
      <w:outlineLvl w:val="1"/>
    </w:pPr>
    <w:rPr>
      <w:rFonts w:eastAsia="Times New Roman" w:cs="Times New Roman"/>
      <w:i/>
      <w:sz w:val="26"/>
      <w:szCs w:val="26"/>
      <w:lang w:eastAsia="en-US"/>
    </w:rPr>
  </w:style>
  <w:style w:type="paragraph" w:styleId="41">
    <w:name w:val="toc 4"/>
    <w:basedOn w:val="a5"/>
    <w:next w:val="a5"/>
    <w:autoRedefine/>
    <w:uiPriority w:val="39"/>
    <w:unhideWhenUsed/>
    <w:rsid w:val="00763A8A"/>
    <w:pPr>
      <w:ind w:left="660"/>
    </w:pPr>
    <w:rPr>
      <w:rFonts w:ascii="Calibri" w:eastAsia="Calibri" w:hAnsi="Calibri" w:cs="Times New Roman"/>
      <w:sz w:val="20"/>
      <w:szCs w:val="20"/>
      <w:lang w:eastAsia="en-US"/>
    </w:rPr>
  </w:style>
  <w:style w:type="paragraph" w:styleId="51">
    <w:name w:val="toc 5"/>
    <w:basedOn w:val="a5"/>
    <w:next w:val="a5"/>
    <w:autoRedefine/>
    <w:uiPriority w:val="39"/>
    <w:unhideWhenUsed/>
    <w:rsid w:val="00763A8A"/>
    <w:pPr>
      <w:ind w:left="880"/>
    </w:pPr>
    <w:rPr>
      <w:rFonts w:ascii="Calibri" w:eastAsia="Calibri" w:hAnsi="Calibri" w:cs="Times New Roman"/>
      <w:sz w:val="20"/>
      <w:szCs w:val="20"/>
      <w:lang w:eastAsia="en-US"/>
    </w:rPr>
  </w:style>
  <w:style w:type="paragraph" w:styleId="61">
    <w:name w:val="toc 6"/>
    <w:basedOn w:val="a5"/>
    <w:next w:val="a5"/>
    <w:autoRedefine/>
    <w:uiPriority w:val="39"/>
    <w:unhideWhenUsed/>
    <w:rsid w:val="00763A8A"/>
    <w:pPr>
      <w:ind w:left="1100"/>
    </w:pPr>
    <w:rPr>
      <w:rFonts w:ascii="Calibri" w:eastAsia="Calibri" w:hAnsi="Calibri" w:cs="Times New Roman"/>
      <w:sz w:val="20"/>
      <w:szCs w:val="20"/>
      <w:lang w:eastAsia="en-US"/>
    </w:rPr>
  </w:style>
  <w:style w:type="paragraph" w:styleId="71">
    <w:name w:val="toc 7"/>
    <w:basedOn w:val="a5"/>
    <w:next w:val="a5"/>
    <w:autoRedefine/>
    <w:uiPriority w:val="39"/>
    <w:unhideWhenUsed/>
    <w:rsid w:val="00763A8A"/>
    <w:pPr>
      <w:ind w:left="1320"/>
    </w:pPr>
    <w:rPr>
      <w:rFonts w:ascii="Calibri" w:eastAsia="Calibri" w:hAnsi="Calibri" w:cs="Times New Roman"/>
      <w:sz w:val="20"/>
      <w:szCs w:val="20"/>
      <w:lang w:eastAsia="en-US"/>
    </w:rPr>
  </w:style>
  <w:style w:type="paragraph" w:styleId="81">
    <w:name w:val="toc 8"/>
    <w:basedOn w:val="a5"/>
    <w:next w:val="a5"/>
    <w:autoRedefine/>
    <w:uiPriority w:val="39"/>
    <w:unhideWhenUsed/>
    <w:rsid w:val="00763A8A"/>
    <w:pPr>
      <w:ind w:left="1540"/>
    </w:pPr>
    <w:rPr>
      <w:rFonts w:ascii="Calibri" w:eastAsia="Calibri" w:hAnsi="Calibri" w:cs="Times New Roman"/>
      <w:sz w:val="20"/>
      <w:szCs w:val="20"/>
      <w:lang w:eastAsia="en-US"/>
    </w:rPr>
  </w:style>
  <w:style w:type="paragraph" w:styleId="91">
    <w:name w:val="toc 9"/>
    <w:basedOn w:val="a5"/>
    <w:next w:val="a5"/>
    <w:autoRedefine/>
    <w:uiPriority w:val="39"/>
    <w:unhideWhenUsed/>
    <w:rsid w:val="00763A8A"/>
    <w:pPr>
      <w:ind w:left="1760"/>
    </w:pPr>
    <w:rPr>
      <w:rFonts w:ascii="Calibri" w:eastAsia="Calibri" w:hAnsi="Calibri" w:cs="Times New Roman"/>
      <w:sz w:val="20"/>
      <w:szCs w:val="20"/>
      <w:lang w:eastAsia="en-US"/>
    </w:rPr>
  </w:style>
  <w:style w:type="character" w:styleId="aff">
    <w:name w:val="page number"/>
    <w:basedOn w:val="a6"/>
    <w:rsid w:val="00763A8A"/>
  </w:style>
  <w:style w:type="character" w:customStyle="1" w:styleId="aff0">
    <w:name w:val="Текст концевой сноски Знак"/>
    <w:link w:val="aff1"/>
    <w:rsid w:val="00763A8A"/>
    <w:rPr>
      <w:rFonts w:ascii="Calibri" w:eastAsia="Calibri" w:hAnsi="Calibri" w:cs="Times New Roman"/>
      <w:sz w:val="20"/>
      <w:szCs w:val="20"/>
      <w:lang w:eastAsia="en-US"/>
    </w:rPr>
  </w:style>
  <w:style w:type="paragraph" w:styleId="aff1">
    <w:name w:val="endnote text"/>
    <w:basedOn w:val="a5"/>
    <w:link w:val="aff0"/>
    <w:unhideWhenUsed/>
    <w:rsid w:val="00763A8A"/>
    <w:rPr>
      <w:rFonts w:ascii="Calibri" w:eastAsia="Calibri" w:hAnsi="Calibri" w:cs="Times New Roman"/>
      <w:sz w:val="20"/>
      <w:szCs w:val="20"/>
      <w:lang w:eastAsia="en-US"/>
    </w:rPr>
  </w:style>
  <w:style w:type="character" w:customStyle="1" w:styleId="18">
    <w:name w:val="Текст концевой сноски Знак1"/>
    <w:basedOn w:val="a6"/>
    <w:uiPriority w:val="99"/>
    <w:semiHidden/>
    <w:rsid w:val="00763A8A"/>
    <w:rPr>
      <w:sz w:val="20"/>
      <w:szCs w:val="20"/>
    </w:rPr>
  </w:style>
  <w:style w:type="paragraph" w:styleId="aff2">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
    <w:basedOn w:val="a5"/>
    <w:link w:val="aff3"/>
    <w:uiPriority w:val="99"/>
    <w:unhideWhenUsed/>
    <w:rsid w:val="00763A8A"/>
    <w:rPr>
      <w:rFonts w:ascii="Calibri" w:eastAsia="Calibri" w:hAnsi="Calibri" w:cs="Times New Roman"/>
      <w:sz w:val="20"/>
      <w:szCs w:val="20"/>
      <w:lang w:eastAsia="en-US"/>
    </w:rPr>
  </w:style>
  <w:style w:type="character" w:customStyle="1" w:styleId="aff3">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
    <w:basedOn w:val="a6"/>
    <w:link w:val="aff2"/>
    <w:uiPriority w:val="99"/>
    <w:rsid w:val="00763A8A"/>
    <w:rPr>
      <w:rFonts w:ascii="Calibri" w:eastAsia="Calibri" w:hAnsi="Calibri" w:cs="Times New Roman"/>
      <w:sz w:val="20"/>
      <w:szCs w:val="20"/>
      <w:lang w:eastAsia="en-US"/>
    </w:rPr>
  </w:style>
  <w:style w:type="paragraph" w:customStyle="1" w:styleId="19">
    <w:name w:val="Подзаголовок1катя"/>
    <w:basedOn w:val="a5"/>
    <w:qFormat/>
    <w:rsid w:val="005F21EA"/>
    <w:pPr>
      <w:spacing w:before="120" w:after="120"/>
      <w:jc w:val="center"/>
      <w:outlineLvl w:val="1"/>
    </w:pPr>
    <w:rPr>
      <w:rFonts w:eastAsia="Times New Roman" w:cs="Times New Roman"/>
      <w:sz w:val="26"/>
      <w:szCs w:val="26"/>
      <w:u w:val="single"/>
    </w:rPr>
  </w:style>
  <w:style w:type="paragraph" w:customStyle="1" w:styleId="26">
    <w:name w:val="Егор2"/>
    <w:basedOn w:val="3"/>
    <w:link w:val="27"/>
    <w:qFormat/>
    <w:rsid w:val="00763A8A"/>
    <w:pPr>
      <w:keepLines/>
      <w:spacing w:before="120" w:after="120"/>
      <w:ind w:left="1430" w:hanging="720"/>
    </w:pPr>
    <w:rPr>
      <w:rFonts w:cs="Times New Roman"/>
      <w:lang w:eastAsia="en-US"/>
    </w:rPr>
  </w:style>
  <w:style w:type="character" w:customStyle="1" w:styleId="27">
    <w:name w:val="Егор2 Знак"/>
    <w:link w:val="26"/>
    <w:rsid w:val="00763A8A"/>
    <w:rPr>
      <w:rFonts w:ascii="Times New Roman" w:eastAsia="Times New Roman" w:hAnsi="Times New Roman" w:cs="Times New Roman"/>
      <w:bCs/>
      <w:i/>
      <w:sz w:val="26"/>
      <w:szCs w:val="26"/>
      <w:lang w:eastAsia="en-US"/>
    </w:rPr>
  </w:style>
  <w:style w:type="paragraph" w:styleId="aff4">
    <w:name w:val="Title"/>
    <w:basedOn w:val="a5"/>
    <w:next w:val="a5"/>
    <w:link w:val="aff5"/>
    <w:qFormat/>
    <w:rsid w:val="00B320D2"/>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ff5">
    <w:name w:val="Название Знак"/>
    <w:basedOn w:val="a6"/>
    <w:link w:val="aff4"/>
    <w:rsid w:val="00B320D2"/>
    <w:rPr>
      <w:rFonts w:ascii="Cambria" w:eastAsia="Times New Roman" w:hAnsi="Cambria" w:cs="Times New Roman"/>
      <w:b/>
      <w:bCs/>
      <w:kern w:val="28"/>
      <w:sz w:val="32"/>
      <w:szCs w:val="32"/>
      <w:lang w:eastAsia="en-US"/>
    </w:rPr>
  </w:style>
  <w:style w:type="paragraph" w:customStyle="1" w:styleId="S0">
    <w:name w:val="S_Маркированный"/>
    <w:basedOn w:val="a5"/>
    <w:link w:val="S5"/>
    <w:autoRedefine/>
    <w:qFormat/>
    <w:rsid w:val="00E37C20"/>
    <w:pPr>
      <w:ind w:left="1429" w:hanging="360"/>
    </w:pPr>
    <w:rPr>
      <w:rFonts w:eastAsia="Calibri" w:cs="Times New Roman"/>
      <w:color w:val="FF0000"/>
      <w:sz w:val="26"/>
      <w:szCs w:val="26"/>
    </w:rPr>
  </w:style>
  <w:style w:type="character" w:customStyle="1" w:styleId="S5">
    <w:name w:val="S_Маркированный Знак"/>
    <w:basedOn w:val="a6"/>
    <w:link w:val="S0"/>
    <w:rsid w:val="00B320D2"/>
    <w:rPr>
      <w:rFonts w:ascii="Times New Roman" w:eastAsia="Calibri" w:hAnsi="Times New Roman" w:cs="Times New Roman"/>
      <w:color w:val="FF0000"/>
      <w:sz w:val="26"/>
      <w:szCs w:val="26"/>
    </w:rPr>
  </w:style>
  <w:style w:type="paragraph" w:customStyle="1" w:styleId="1a">
    <w:name w:val="Абзац списка1"/>
    <w:basedOn w:val="a5"/>
    <w:qFormat/>
    <w:rsid w:val="00197B9B"/>
    <w:pPr>
      <w:spacing w:before="100" w:beforeAutospacing="1" w:after="100" w:afterAutospacing="1"/>
      <w:contextualSpacing/>
    </w:pPr>
    <w:rPr>
      <w:rFonts w:ascii="Arial Narrow" w:eastAsia="Calibri" w:hAnsi="Arial Narrow" w:cs="Times New Roman"/>
      <w:sz w:val="28"/>
      <w:lang w:eastAsia="en-US"/>
    </w:rPr>
  </w:style>
  <w:style w:type="paragraph" w:customStyle="1" w:styleId="Tabl">
    <w:name w:val="Tabl"/>
    <w:basedOn w:val="a5"/>
    <w:rsid w:val="00DE3F3F"/>
    <w:pPr>
      <w:keepNext/>
      <w:spacing w:before="120"/>
      <w:jc w:val="right"/>
    </w:pPr>
    <w:rPr>
      <w:rFonts w:ascii="Trebuchet MS" w:eastAsia="Times New Roman" w:hAnsi="Trebuchet MS" w:cs="Times New Roman"/>
      <w:i/>
      <w:szCs w:val="24"/>
    </w:rPr>
  </w:style>
  <w:style w:type="paragraph" w:customStyle="1" w:styleId="Tabn">
    <w:name w:val="Tab_n"/>
    <w:basedOn w:val="a5"/>
    <w:link w:val="Tabn2"/>
    <w:autoRedefine/>
    <w:rsid w:val="00E37C20"/>
    <w:pPr>
      <w:keepNext/>
      <w:jc w:val="center"/>
    </w:pPr>
    <w:rPr>
      <w:rFonts w:ascii="Trebuchet MS" w:eastAsia="Times New Roman" w:hAnsi="Trebuchet MS" w:cs="Times New Roman"/>
      <w:i/>
      <w:w w:val="103"/>
      <w:szCs w:val="24"/>
      <w:lang w:eastAsia="en-US"/>
    </w:rPr>
  </w:style>
  <w:style w:type="character" w:customStyle="1" w:styleId="Tabn2">
    <w:name w:val="Tab_n Знак2"/>
    <w:link w:val="Tabn"/>
    <w:rsid w:val="00DE3F3F"/>
    <w:rPr>
      <w:rFonts w:ascii="Trebuchet MS" w:eastAsia="Times New Roman" w:hAnsi="Trebuchet MS" w:cs="Times New Roman"/>
      <w:i/>
      <w:w w:val="103"/>
      <w:sz w:val="24"/>
      <w:szCs w:val="24"/>
      <w:lang w:eastAsia="en-US"/>
    </w:rPr>
  </w:style>
  <w:style w:type="character" w:customStyle="1" w:styleId="FontStyle80">
    <w:name w:val="Font Style80"/>
    <w:rsid w:val="008A3DEC"/>
    <w:rPr>
      <w:rFonts w:ascii="Times New Roman" w:hAnsi="Times New Roman" w:cs="Times New Roman"/>
      <w:b/>
      <w:bCs/>
      <w:sz w:val="26"/>
      <w:szCs w:val="26"/>
    </w:rPr>
  </w:style>
  <w:style w:type="paragraph" w:customStyle="1" w:styleId="oblasttxt">
    <w:name w:val="oblasttxt"/>
    <w:basedOn w:val="a5"/>
    <w:rsid w:val="00792508"/>
    <w:pPr>
      <w:spacing w:before="100" w:beforeAutospacing="1" w:after="100" w:afterAutospacing="1"/>
    </w:pPr>
    <w:rPr>
      <w:rFonts w:eastAsia="Times New Roman" w:cs="Times New Roman"/>
      <w:szCs w:val="24"/>
    </w:rPr>
  </w:style>
  <w:style w:type="paragraph" w:customStyle="1" w:styleId="aff6">
    <w:name w:val="Обычный текст"/>
    <w:basedOn w:val="a5"/>
    <w:qFormat/>
    <w:rsid w:val="00E37C20"/>
    <w:rPr>
      <w:rFonts w:eastAsia="Times New Roman" w:cs="Times New Roman"/>
      <w:szCs w:val="24"/>
      <w:lang w:val="en-US" w:eastAsia="ar-SA" w:bidi="en-US"/>
    </w:rPr>
  </w:style>
  <w:style w:type="paragraph" w:customStyle="1" w:styleId="Style4">
    <w:name w:val="Style4"/>
    <w:basedOn w:val="a5"/>
    <w:rsid w:val="00A95C15"/>
    <w:pPr>
      <w:widowControl w:val="0"/>
      <w:autoSpaceDE w:val="0"/>
      <w:autoSpaceDN w:val="0"/>
      <w:adjustRightInd w:val="0"/>
      <w:spacing w:line="334" w:lineRule="exact"/>
      <w:ind w:firstLine="746"/>
    </w:pPr>
    <w:rPr>
      <w:rFonts w:eastAsia="Times New Roman" w:cs="Times New Roman"/>
      <w:szCs w:val="24"/>
    </w:rPr>
  </w:style>
  <w:style w:type="character" w:styleId="aff7">
    <w:name w:val="footnote reference"/>
    <w:aliases w:val="Знак сноски-FN,Знак сноски 1,Ciae niinee-FN,Referencia nota al pie,Ссылка на сноску 45,Appel note de bas de page"/>
    <w:basedOn w:val="a6"/>
    <w:uiPriority w:val="99"/>
    <w:rsid w:val="00B75638"/>
    <w:rPr>
      <w:vertAlign w:val="superscript"/>
    </w:rPr>
  </w:style>
  <w:style w:type="paragraph" w:customStyle="1" w:styleId="Style14">
    <w:name w:val="Style14"/>
    <w:basedOn w:val="a5"/>
    <w:rsid w:val="00B75638"/>
    <w:pPr>
      <w:widowControl w:val="0"/>
      <w:autoSpaceDE w:val="0"/>
      <w:autoSpaceDN w:val="0"/>
      <w:adjustRightInd w:val="0"/>
      <w:spacing w:line="331" w:lineRule="exact"/>
    </w:pPr>
    <w:rPr>
      <w:rFonts w:eastAsia="Times New Roman" w:cs="Times New Roman"/>
      <w:szCs w:val="24"/>
    </w:rPr>
  </w:style>
  <w:style w:type="character" w:customStyle="1" w:styleId="FontStyle33">
    <w:name w:val="Font Style33"/>
    <w:basedOn w:val="a6"/>
    <w:rsid w:val="00B75638"/>
    <w:rPr>
      <w:rFonts w:ascii="Times New Roman" w:hAnsi="Times New Roman" w:cs="Times New Roman"/>
      <w:sz w:val="26"/>
      <w:szCs w:val="26"/>
    </w:rPr>
  </w:style>
  <w:style w:type="paragraph" w:customStyle="1" w:styleId="Normal">
    <w:name w:val="Normal Знак Знак"/>
    <w:rsid w:val="00B75638"/>
    <w:pPr>
      <w:suppressAutoHyphens/>
      <w:spacing w:before="100" w:after="100" w:line="240" w:lineRule="auto"/>
      <w:jc w:val="both"/>
    </w:pPr>
    <w:rPr>
      <w:rFonts w:ascii="Times New Roman" w:eastAsia="Times New Roman" w:hAnsi="Times New Roman" w:cs="Times New Roman"/>
      <w:sz w:val="24"/>
      <w:szCs w:val="20"/>
      <w:lang w:eastAsia="ar-SA"/>
    </w:rPr>
  </w:style>
  <w:style w:type="character" w:styleId="aff8">
    <w:name w:val="Subtle Emphasis"/>
    <w:basedOn w:val="a6"/>
    <w:uiPriority w:val="19"/>
    <w:qFormat/>
    <w:rsid w:val="00B75638"/>
    <w:rPr>
      <w:i/>
      <w:iCs/>
      <w:color w:val="808080"/>
    </w:rPr>
  </w:style>
  <w:style w:type="paragraph" w:customStyle="1" w:styleId="aff9">
    <w:name w:val="Знак"/>
    <w:basedOn w:val="a5"/>
    <w:rsid w:val="00B75638"/>
    <w:rPr>
      <w:rFonts w:ascii="Verdana" w:eastAsia="Times New Roman" w:hAnsi="Verdana" w:cs="Verdana"/>
      <w:sz w:val="20"/>
      <w:szCs w:val="20"/>
      <w:lang w:val="en-US" w:eastAsia="en-US"/>
    </w:rPr>
  </w:style>
  <w:style w:type="character" w:styleId="affa">
    <w:name w:val="Book Title"/>
    <w:uiPriority w:val="33"/>
    <w:qFormat/>
    <w:rsid w:val="00B75638"/>
    <w:rPr>
      <w:rFonts w:ascii="Cambria" w:eastAsia="Times New Roman" w:hAnsi="Cambria" w:cs="Times New Roman"/>
      <w:b/>
      <w:bCs/>
      <w:i/>
      <w:iCs/>
      <w:smallCaps/>
      <w:color w:val="943634"/>
      <w:u w:val="single"/>
    </w:rPr>
  </w:style>
  <w:style w:type="paragraph" w:customStyle="1" w:styleId="28">
    <w:name w:val="Текст2"/>
    <w:basedOn w:val="a5"/>
    <w:rsid w:val="00107ED0"/>
    <w:rPr>
      <w:rFonts w:ascii="Courier New" w:eastAsia="Times New Roman" w:hAnsi="Courier New" w:cs="Times New Roman"/>
      <w:sz w:val="20"/>
      <w:szCs w:val="20"/>
    </w:rPr>
  </w:style>
  <w:style w:type="paragraph" w:customStyle="1" w:styleId="S6">
    <w:name w:val="S_Таблица"/>
    <w:basedOn w:val="a5"/>
    <w:rsid w:val="00107ED0"/>
    <w:pPr>
      <w:tabs>
        <w:tab w:val="num" w:pos="720"/>
      </w:tabs>
      <w:suppressAutoHyphens/>
      <w:spacing w:line="360" w:lineRule="auto"/>
      <w:jc w:val="right"/>
    </w:pPr>
    <w:rPr>
      <w:rFonts w:eastAsia="Times New Roman" w:cs="Calibri"/>
      <w:szCs w:val="24"/>
      <w:lang w:eastAsia="ar-SA"/>
    </w:rPr>
  </w:style>
  <w:style w:type="character" w:customStyle="1" w:styleId="FontStyle22">
    <w:name w:val="Font Style22"/>
    <w:basedOn w:val="a6"/>
    <w:rsid w:val="00E1625F"/>
    <w:rPr>
      <w:rFonts w:ascii="Trebuchet MS" w:hAnsi="Trebuchet MS" w:cs="Trebuchet MS"/>
      <w:b/>
      <w:bCs/>
      <w:sz w:val="22"/>
      <w:szCs w:val="22"/>
    </w:rPr>
  </w:style>
  <w:style w:type="paragraph" w:styleId="affb">
    <w:name w:val="List Paragraph"/>
    <w:basedOn w:val="a5"/>
    <w:link w:val="affc"/>
    <w:uiPriority w:val="34"/>
    <w:qFormat/>
    <w:rsid w:val="00881100"/>
    <w:pPr>
      <w:ind w:left="720"/>
      <w:contextualSpacing/>
    </w:pPr>
  </w:style>
  <w:style w:type="paragraph" w:customStyle="1" w:styleId="s16">
    <w:name w:val="s_16"/>
    <w:basedOn w:val="a5"/>
    <w:rsid w:val="00DF09D4"/>
    <w:pPr>
      <w:spacing w:before="100" w:beforeAutospacing="1" w:after="100" w:afterAutospacing="1"/>
    </w:pPr>
    <w:rPr>
      <w:rFonts w:eastAsia="Times New Roman" w:cs="Times New Roman"/>
      <w:szCs w:val="24"/>
    </w:rPr>
  </w:style>
  <w:style w:type="paragraph" w:customStyle="1" w:styleId="S7">
    <w:name w:val="S_Обычный"/>
    <w:basedOn w:val="a5"/>
    <w:link w:val="S8"/>
    <w:qFormat/>
    <w:rsid w:val="00DD2F24"/>
    <w:pPr>
      <w:tabs>
        <w:tab w:val="num" w:pos="1080"/>
      </w:tabs>
      <w:spacing w:line="360" w:lineRule="auto"/>
      <w:ind w:firstLine="720"/>
    </w:pPr>
    <w:rPr>
      <w:rFonts w:eastAsia="Times New Roman" w:cs="Times New Roman"/>
      <w:w w:val="109"/>
      <w:szCs w:val="24"/>
    </w:rPr>
  </w:style>
  <w:style w:type="character" w:customStyle="1" w:styleId="S8">
    <w:name w:val="S_Обычный Знак"/>
    <w:basedOn w:val="a6"/>
    <w:link w:val="S7"/>
    <w:rsid w:val="00DD2F24"/>
    <w:rPr>
      <w:rFonts w:ascii="Times New Roman" w:eastAsia="Times New Roman" w:hAnsi="Times New Roman" w:cs="Times New Roman"/>
      <w:w w:val="109"/>
      <w:sz w:val="24"/>
      <w:szCs w:val="24"/>
    </w:rPr>
  </w:style>
  <w:style w:type="paragraph" w:customStyle="1" w:styleId="affd">
    <w:name w:val="Мария"/>
    <w:basedOn w:val="a5"/>
    <w:uiPriority w:val="99"/>
    <w:rsid w:val="00AA7E70"/>
    <w:pPr>
      <w:spacing w:before="240" w:after="120"/>
    </w:pPr>
    <w:rPr>
      <w:rFonts w:eastAsia="Times New Roman" w:cs="Times New Roman"/>
      <w:sz w:val="26"/>
      <w:szCs w:val="26"/>
    </w:rPr>
  </w:style>
  <w:style w:type="character" w:customStyle="1" w:styleId="apple-converted-space">
    <w:name w:val="apple-converted-space"/>
    <w:basedOn w:val="a6"/>
    <w:rsid w:val="00A94569"/>
  </w:style>
  <w:style w:type="paragraph" w:customStyle="1" w:styleId="210">
    <w:name w:val="Цитата 21"/>
    <w:basedOn w:val="a5"/>
    <w:next w:val="a5"/>
    <w:link w:val="QuoteChar"/>
    <w:uiPriority w:val="99"/>
    <w:qFormat/>
    <w:rsid w:val="00F5410B"/>
    <w:rPr>
      <w:rFonts w:ascii="Calibri" w:eastAsia="Times New Roman" w:hAnsi="Calibri" w:cs="Times New Roman"/>
      <w:i/>
      <w:iCs/>
      <w:color w:val="000000"/>
      <w:lang w:eastAsia="en-US"/>
    </w:rPr>
  </w:style>
  <w:style w:type="character" w:customStyle="1" w:styleId="QuoteChar">
    <w:name w:val="Quote Char"/>
    <w:basedOn w:val="a6"/>
    <w:link w:val="210"/>
    <w:uiPriority w:val="99"/>
    <w:locked/>
    <w:rsid w:val="00F5410B"/>
    <w:rPr>
      <w:rFonts w:ascii="Calibri" w:eastAsia="Times New Roman" w:hAnsi="Calibri" w:cs="Times New Roman"/>
      <w:i/>
      <w:iCs/>
      <w:color w:val="000000"/>
      <w:lang w:eastAsia="en-US"/>
    </w:rPr>
  </w:style>
  <w:style w:type="paragraph" w:styleId="29">
    <w:name w:val="Body Text Indent 2"/>
    <w:basedOn w:val="a5"/>
    <w:link w:val="2a"/>
    <w:unhideWhenUsed/>
    <w:rsid w:val="00014E73"/>
    <w:pPr>
      <w:spacing w:after="120" w:line="480" w:lineRule="auto"/>
      <w:ind w:left="283"/>
    </w:pPr>
  </w:style>
  <w:style w:type="character" w:customStyle="1" w:styleId="2a">
    <w:name w:val="Основной текст с отступом 2 Знак"/>
    <w:basedOn w:val="a6"/>
    <w:link w:val="29"/>
    <w:rsid w:val="00014E73"/>
  </w:style>
  <w:style w:type="paragraph" w:customStyle="1" w:styleId="Standard">
    <w:name w:val="Standard"/>
    <w:rsid w:val="00014E73"/>
    <w:pPr>
      <w:suppressAutoHyphens/>
      <w:spacing w:after="0" w:line="240" w:lineRule="auto"/>
      <w:textAlignment w:val="baseline"/>
    </w:pPr>
    <w:rPr>
      <w:rFonts w:ascii="Times New Roman" w:eastAsia="Times New Roman" w:hAnsi="Times New Roman" w:cs="Times New Roman"/>
      <w:kern w:val="1"/>
      <w:sz w:val="24"/>
      <w:szCs w:val="24"/>
      <w:lang w:eastAsia="ar-SA"/>
    </w:rPr>
  </w:style>
  <w:style w:type="character" w:customStyle="1" w:styleId="60">
    <w:name w:val="Заголовок 6 Знак"/>
    <w:basedOn w:val="a6"/>
    <w:link w:val="6"/>
    <w:rsid w:val="004E741E"/>
    <w:rPr>
      <w:rFonts w:ascii="Cambria" w:eastAsia="Times New Roman" w:hAnsi="Cambria" w:cs="Cambria"/>
      <w:i/>
      <w:iCs/>
      <w:color w:val="243F60"/>
      <w:lang w:val="en-US" w:eastAsia="en-US"/>
    </w:rPr>
  </w:style>
  <w:style w:type="character" w:customStyle="1" w:styleId="80">
    <w:name w:val="Заголовок 8 Знак"/>
    <w:basedOn w:val="a6"/>
    <w:link w:val="8"/>
    <w:rsid w:val="004E741E"/>
    <w:rPr>
      <w:rFonts w:ascii="Cambria" w:eastAsia="Times New Roman" w:hAnsi="Cambria" w:cs="Cambria"/>
      <w:color w:val="4F81BD"/>
      <w:sz w:val="20"/>
      <w:szCs w:val="20"/>
      <w:lang w:val="en-US" w:eastAsia="en-US"/>
    </w:rPr>
  </w:style>
  <w:style w:type="character" w:customStyle="1" w:styleId="90">
    <w:name w:val="Заголовок 9 Знак"/>
    <w:basedOn w:val="a6"/>
    <w:link w:val="9"/>
    <w:rsid w:val="004E741E"/>
    <w:rPr>
      <w:rFonts w:ascii="Cambria" w:eastAsia="Times New Roman" w:hAnsi="Cambria" w:cs="Cambria"/>
      <w:i/>
      <w:iCs/>
      <w:color w:val="404040"/>
      <w:sz w:val="20"/>
      <w:szCs w:val="20"/>
      <w:lang w:val="en-US" w:eastAsia="en-US"/>
    </w:rPr>
  </w:style>
  <w:style w:type="paragraph" w:customStyle="1" w:styleId="-">
    <w:name w:val="диссер-текст"/>
    <w:basedOn w:val="a5"/>
    <w:link w:val="-0"/>
    <w:semiHidden/>
    <w:rsid w:val="004E741E"/>
    <w:pPr>
      <w:spacing w:line="238" w:lineRule="auto"/>
      <w:ind w:firstLine="567"/>
    </w:pPr>
    <w:rPr>
      <w:rFonts w:eastAsia="Times New Roman" w:cs="Times New Roman"/>
      <w:sz w:val="28"/>
      <w:lang w:val="en-US"/>
    </w:rPr>
  </w:style>
  <w:style w:type="character" w:customStyle="1" w:styleId="-0">
    <w:name w:val="диссер-текст Знак"/>
    <w:basedOn w:val="a6"/>
    <w:link w:val="-"/>
    <w:semiHidden/>
    <w:locked/>
    <w:rsid w:val="004E741E"/>
    <w:rPr>
      <w:rFonts w:ascii="Times New Roman" w:eastAsia="Times New Roman" w:hAnsi="Times New Roman" w:cs="Times New Roman"/>
      <w:sz w:val="28"/>
      <w:lang w:val="en-US"/>
    </w:rPr>
  </w:style>
  <w:style w:type="character" w:customStyle="1" w:styleId="33">
    <w:name w:val="Основной текст с отступом 3 Знак"/>
    <w:basedOn w:val="a6"/>
    <w:link w:val="34"/>
    <w:rsid w:val="004E741E"/>
    <w:rPr>
      <w:rFonts w:ascii="Times New Roman" w:eastAsia="Times New Roman" w:hAnsi="Times New Roman" w:cs="Times New Roman"/>
      <w:sz w:val="16"/>
      <w:szCs w:val="16"/>
    </w:rPr>
  </w:style>
  <w:style w:type="paragraph" w:styleId="34">
    <w:name w:val="Body Text Indent 3"/>
    <w:basedOn w:val="a5"/>
    <w:link w:val="33"/>
    <w:rsid w:val="004E741E"/>
    <w:pPr>
      <w:widowControl w:val="0"/>
      <w:autoSpaceDE w:val="0"/>
      <w:autoSpaceDN w:val="0"/>
      <w:adjustRightInd w:val="0"/>
      <w:spacing w:after="120"/>
      <w:ind w:left="283"/>
    </w:pPr>
    <w:rPr>
      <w:rFonts w:eastAsia="Times New Roman" w:cs="Times New Roman"/>
      <w:sz w:val="16"/>
      <w:szCs w:val="16"/>
    </w:rPr>
  </w:style>
  <w:style w:type="character" w:customStyle="1" w:styleId="310">
    <w:name w:val="Основной текст с отступом 3 Знак1"/>
    <w:basedOn w:val="a6"/>
    <w:semiHidden/>
    <w:rsid w:val="004E741E"/>
    <w:rPr>
      <w:sz w:val="16"/>
      <w:szCs w:val="16"/>
    </w:rPr>
  </w:style>
  <w:style w:type="paragraph" w:styleId="z-">
    <w:name w:val="HTML Bottom of Form"/>
    <w:basedOn w:val="a5"/>
    <w:next w:val="a5"/>
    <w:link w:val="z-0"/>
    <w:hidden/>
    <w:rsid w:val="004E741E"/>
    <w:pPr>
      <w:pBdr>
        <w:top w:val="single" w:sz="6" w:space="1" w:color="auto"/>
      </w:pBdr>
      <w:jc w:val="center"/>
    </w:pPr>
    <w:rPr>
      <w:rFonts w:ascii="Arial" w:eastAsia="Times New Roman" w:hAnsi="Arial" w:cs="Arial"/>
      <w:vanish/>
      <w:color w:val="FFFFFF"/>
      <w:sz w:val="16"/>
      <w:szCs w:val="16"/>
    </w:rPr>
  </w:style>
  <w:style w:type="character" w:customStyle="1" w:styleId="z-0">
    <w:name w:val="z-Конец формы Знак"/>
    <w:basedOn w:val="a6"/>
    <w:link w:val="z-"/>
    <w:rsid w:val="004E741E"/>
    <w:rPr>
      <w:rFonts w:ascii="Arial" w:eastAsia="Times New Roman" w:hAnsi="Arial" w:cs="Arial"/>
      <w:vanish/>
      <w:color w:val="FFFFFF"/>
      <w:sz w:val="16"/>
      <w:szCs w:val="16"/>
    </w:rPr>
  </w:style>
  <w:style w:type="character" w:customStyle="1" w:styleId="HTML">
    <w:name w:val="Стандартный HTML Знак"/>
    <w:basedOn w:val="a6"/>
    <w:link w:val="HTML0"/>
    <w:uiPriority w:val="99"/>
    <w:rsid w:val="004E741E"/>
    <w:rPr>
      <w:rFonts w:ascii="Courier New" w:eastAsia="Times New Roman" w:hAnsi="Courier New" w:cs="Courier New"/>
      <w:sz w:val="20"/>
      <w:szCs w:val="20"/>
    </w:rPr>
  </w:style>
  <w:style w:type="paragraph" w:styleId="HTML0">
    <w:name w:val="HTML Preformatted"/>
    <w:basedOn w:val="a5"/>
    <w:link w:val="HTML"/>
    <w:uiPriority w:val="99"/>
    <w:rsid w:val="004E74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1"/>
    <w:basedOn w:val="a6"/>
    <w:uiPriority w:val="99"/>
    <w:semiHidden/>
    <w:rsid w:val="004E741E"/>
    <w:rPr>
      <w:rFonts w:ascii="Consolas" w:hAnsi="Consolas" w:cs="Consolas"/>
      <w:sz w:val="20"/>
      <w:szCs w:val="20"/>
    </w:rPr>
  </w:style>
  <w:style w:type="character" w:customStyle="1" w:styleId="2b">
    <w:name w:val="Основной текст 2 Знак"/>
    <w:aliases w:val=" Знак1 Знак1"/>
    <w:basedOn w:val="a6"/>
    <w:link w:val="2c"/>
    <w:uiPriority w:val="99"/>
    <w:rsid w:val="004E741E"/>
    <w:rPr>
      <w:rFonts w:ascii="Times New Roman" w:eastAsia="Times New Roman" w:hAnsi="Times New Roman" w:cs="Times New Roman"/>
      <w:sz w:val="20"/>
      <w:szCs w:val="20"/>
    </w:rPr>
  </w:style>
  <w:style w:type="paragraph" w:styleId="2c">
    <w:name w:val="Body Text 2"/>
    <w:aliases w:val=" Знак1"/>
    <w:basedOn w:val="a5"/>
    <w:link w:val="2b"/>
    <w:uiPriority w:val="99"/>
    <w:rsid w:val="004E741E"/>
    <w:pPr>
      <w:widowControl w:val="0"/>
      <w:autoSpaceDE w:val="0"/>
      <w:autoSpaceDN w:val="0"/>
      <w:adjustRightInd w:val="0"/>
      <w:spacing w:after="120" w:line="480" w:lineRule="auto"/>
    </w:pPr>
    <w:rPr>
      <w:rFonts w:eastAsia="Times New Roman" w:cs="Times New Roman"/>
      <w:sz w:val="20"/>
      <w:szCs w:val="20"/>
    </w:rPr>
  </w:style>
  <w:style w:type="character" w:customStyle="1" w:styleId="211">
    <w:name w:val="Основной текст 2 Знак1"/>
    <w:basedOn w:val="a6"/>
    <w:semiHidden/>
    <w:rsid w:val="004E741E"/>
  </w:style>
  <w:style w:type="character" w:customStyle="1" w:styleId="affe">
    <w:name w:val="Основной текст с отступом Знак"/>
    <w:aliases w:val="Основной текст 1 Знак,Основной текст 11 Знак"/>
    <w:basedOn w:val="a6"/>
    <w:link w:val="afff"/>
    <w:uiPriority w:val="99"/>
    <w:rsid w:val="004E741E"/>
    <w:rPr>
      <w:rFonts w:ascii="Calibri" w:eastAsia="Times New Roman" w:hAnsi="Calibri" w:cs="Calibri"/>
      <w:lang w:val="en-US" w:eastAsia="en-US"/>
    </w:rPr>
  </w:style>
  <w:style w:type="paragraph" w:styleId="afff">
    <w:name w:val="Body Text Indent"/>
    <w:aliases w:val="Основной текст 1,Основной текст 11"/>
    <w:basedOn w:val="a5"/>
    <w:link w:val="affe"/>
    <w:uiPriority w:val="99"/>
    <w:rsid w:val="004E741E"/>
    <w:pPr>
      <w:spacing w:after="120"/>
      <w:ind w:left="283"/>
    </w:pPr>
    <w:rPr>
      <w:rFonts w:ascii="Calibri" w:eastAsia="Times New Roman" w:hAnsi="Calibri" w:cs="Calibri"/>
      <w:lang w:val="en-US" w:eastAsia="en-US"/>
    </w:rPr>
  </w:style>
  <w:style w:type="character" w:customStyle="1" w:styleId="1b">
    <w:name w:val="Основной текст с отступом Знак1"/>
    <w:basedOn w:val="a6"/>
    <w:semiHidden/>
    <w:rsid w:val="004E741E"/>
  </w:style>
  <w:style w:type="character" w:customStyle="1" w:styleId="afff0">
    <w:name w:val="Основной текст Знак"/>
    <w:aliases w:val=" Знак1 Знак Знак Знак Знак Знак, Знак1 Знак Знак Знак Знак1, Знак1 Знак Знак,bt Знак Знак,Основной текст Знак Знак Знак,bt Знак1,Îñíîâíîé òåêñò Çíàê Çíàê Знак,Iniiaiie oaeno Ciae Ciae Знак,Body Text Char Знак,Òàáë òåêñò Знак"/>
    <w:basedOn w:val="a6"/>
    <w:link w:val="afff1"/>
    <w:uiPriority w:val="99"/>
    <w:rsid w:val="004E741E"/>
    <w:rPr>
      <w:rFonts w:ascii="Calibri" w:eastAsia="Times New Roman" w:hAnsi="Calibri" w:cs="Calibri"/>
      <w:lang w:val="en-US" w:eastAsia="en-US"/>
    </w:rPr>
  </w:style>
  <w:style w:type="paragraph" w:styleId="afff1">
    <w:name w:val="Body Text"/>
    <w:aliases w:val=" Знак1 Знак Знак Знак Знак, Знак1 Знак Знак Знак, Знак1 Знак,bt Знак,Основной текст Знак Знак,bt,Îñíîâíîé òåêñò Çíàê Çíàê,Iniiaiie oaeno Ciae Ciae,Body Text Char,Òàáë òåêñò,Body Text Char2 Char,Body Text Char1 Char Char"/>
    <w:basedOn w:val="a5"/>
    <w:link w:val="afff0"/>
    <w:uiPriority w:val="99"/>
    <w:rsid w:val="004E741E"/>
    <w:pPr>
      <w:spacing w:after="120"/>
    </w:pPr>
    <w:rPr>
      <w:rFonts w:ascii="Calibri" w:eastAsia="Times New Roman" w:hAnsi="Calibri" w:cs="Calibri"/>
      <w:lang w:val="en-US" w:eastAsia="en-US"/>
    </w:rPr>
  </w:style>
  <w:style w:type="character" w:customStyle="1" w:styleId="1c">
    <w:name w:val="Основной текст Знак1"/>
    <w:basedOn w:val="a6"/>
    <w:semiHidden/>
    <w:rsid w:val="004E741E"/>
  </w:style>
  <w:style w:type="paragraph" w:styleId="afff2">
    <w:name w:val="Subtitle"/>
    <w:basedOn w:val="a5"/>
    <w:next w:val="a5"/>
    <w:link w:val="afff3"/>
    <w:uiPriority w:val="11"/>
    <w:qFormat/>
    <w:rsid w:val="004E741E"/>
    <w:pPr>
      <w:numPr>
        <w:ilvl w:val="1"/>
      </w:numPr>
      <w:ind w:firstLine="709"/>
    </w:pPr>
    <w:rPr>
      <w:rFonts w:ascii="Cambria" w:eastAsia="Times New Roman" w:hAnsi="Cambria" w:cs="Cambria"/>
      <w:i/>
      <w:iCs/>
      <w:color w:val="4F81BD"/>
      <w:spacing w:val="15"/>
      <w:szCs w:val="24"/>
      <w:lang w:val="en-US" w:eastAsia="en-US"/>
    </w:rPr>
  </w:style>
  <w:style w:type="character" w:customStyle="1" w:styleId="afff3">
    <w:name w:val="Подзаголовок Знак"/>
    <w:basedOn w:val="a6"/>
    <w:link w:val="afff2"/>
    <w:uiPriority w:val="11"/>
    <w:rsid w:val="004E741E"/>
    <w:rPr>
      <w:rFonts w:ascii="Cambria" w:eastAsia="Times New Roman" w:hAnsi="Cambria" w:cs="Cambria"/>
      <w:i/>
      <w:iCs/>
      <w:color w:val="4F81BD"/>
      <w:spacing w:val="15"/>
      <w:sz w:val="24"/>
      <w:szCs w:val="24"/>
      <w:lang w:val="en-US" w:eastAsia="en-US"/>
    </w:rPr>
  </w:style>
  <w:style w:type="character" w:styleId="afff4">
    <w:name w:val="Strong"/>
    <w:basedOn w:val="a6"/>
    <w:uiPriority w:val="22"/>
    <w:qFormat/>
    <w:rsid w:val="004E741E"/>
    <w:rPr>
      <w:rFonts w:cs="Times New Roman"/>
      <w:b/>
      <w:bCs/>
    </w:rPr>
  </w:style>
  <w:style w:type="character" w:styleId="afff5">
    <w:name w:val="Emphasis"/>
    <w:basedOn w:val="a6"/>
    <w:qFormat/>
    <w:rsid w:val="004E741E"/>
    <w:rPr>
      <w:rFonts w:cs="Times New Roman"/>
      <w:i/>
      <w:iCs/>
    </w:rPr>
  </w:style>
  <w:style w:type="paragraph" w:customStyle="1" w:styleId="1d">
    <w:name w:val="Выделенная цитата1"/>
    <w:basedOn w:val="a5"/>
    <w:next w:val="a5"/>
    <w:link w:val="IntenseQuoteChar"/>
    <w:semiHidden/>
    <w:rsid w:val="004E741E"/>
    <w:pPr>
      <w:pBdr>
        <w:bottom w:val="single" w:sz="4" w:space="4" w:color="4F81BD"/>
      </w:pBdr>
      <w:spacing w:before="200" w:after="280"/>
      <w:ind w:left="936" w:right="936"/>
    </w:pPr>
    <w:rPr>
      <w:rFonts w:ascii="Calibri" w:eastAsia="Times New Roman" w:hAnsi="Calibri" w:cs="Calibri"/>
      <w:b/>
      <w:bCs/>
      <w:i/>
      <w:iCs/>
      <w:color w:val="4F81BD"/>
      <w:lang w:val="en-US" w:eastAsia="en-US"/>
    </w:rPr>
  </w:style>
  <w:style w:type="character" w:customStyle="1" w:styleId="IntenseQuoteChar">
    <w:name w:val="Intense Quote Char"/>
    <w:basedOn w:val="a6"/>
    <w:link w:val="1d"/>
    <w:semiHidden/>
    <w:locked/>
    <w:rsid w:val="004E741E"/>
    <w:rPr>
      <w:rFonts w:ascii="Calibri" w:eastAsia="Times New Roman" w:hAnsi="Calibri" w:cs="Calibri"/>
      <w:b/>
      <w:bCs/>
      <w:i/>
      <w:iCs/>
      <w:color w:val="4F81BD"/>
      <w:lang w:val="en-US" w:eastAsia="en-US"/>
    </w:rPr>
  </w:style>
  <w:style w:type="paragraph" w:styleId="2">
    <w:name w:val="List Bullet 2"/>
    <w:basedOn w:val="a5"/>
    <w:rsid w:val="004E741E"/>
    <w:pPr>
      <w:widowControl w:val="0"/>
      <w:numPr>
        <w:numId w:val="1"/>
      </w:numPr>
      <w:tabs>
        <w:tab w:val="num" w:pos="360"/>
      </w:tabs>
      <w:autoSpaceDE w:val="0"/>
      <w:autoSpaceDN w:val="0"/>
      <w:adjustRightInd w:val="0"/>
      <w:ind w:left="0" w:firstLine="0"/>
    </w:pPr>
    <w:rPr>
      <w:rFonts w:eastAsia="Times New Roman" w:cs="Times New Roman"/>
      <w:sz w:val="20"/>
      <w:szCs w:val="20"/>
    </w:rPr>
  </w:style>
  <w:style w:type="table" w:customStyle="1" w:styleId="afff6">
    <w:name w:val="Ч_таблица"/>
    <w:basedOn w:val="a7"/>
    <w:rsid w:val="004E741E"/>
    <w:pPr>
      <w:spacing w:after="0" w:line="240" w:lineRule="auto"/>
      <w:jc w:val="center"/>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cPr>
      <w:vAlign w:val="center"/>
    </w:tcPr>
  </w:style>
  <w:style w:type="paragraph" w:customStyle="1" w:styleId="afff7">
    <w:name w:val="Ч_текст"/>
    <w:basedOn w:val="a5"/>
    <w:link w:val="afff8"/>
    <w:autoRedefine/>
    <w:rsid w:val="004E741E"/>
    <w:pPr>
      <w:widowControl w:val="0"/>
      <w:autoSpaceDE w:val="0"/>
      <w:autoSpaceDN w:val="0"/>
      <w:adjustRightInd w:val="0"/>
      <w:spacing w:line="360" w:lineRule="auto"/>
      <w:jc w:val="center"/>
    </w:pPr>
    <w:rPr>
      <w:rFonts w:eastAsia="Times New Roman" w:cs="Times New Roman"/>
      <w:b/>
      <w:sz w:val="28"/>
      <w:szCs w:val="28"/>
    </w:rPr>
  </w:style>
  <w:style w:type="character" w:customStyle="1" w:styleId="afff8">
    <w:name w:val="Ч_текст Знак"/>
    <w:basedOn w:val="a6"/>
    <w:link w:val="afff7"/>
    <w:rsid w:val="004E741E"/>
    <w:rPr>
      <w:rFonts w:ascii="Times New Roman" w:eastAsia="Times New Roman" w:hAnsi="Times New Roman" w:cs="Times New Roman"/>
      <w:b/>
      <w:sz w:val="28"/>
      <w:szCs w:val="28"/>
    </w:rPr>
  </w:style>
  <w:style w:type="paragraph" w:customStyle="1" w:styleId="afff9">
    <w:name w:val="Обычный (ПЗ)"/>
    <w:basedOn w:val="a5"/>
    <w:link w:val="afffa"/>
    <w:rsid w:val="004E741E"/>
    <w:pPr>
      <w:ind w:firstLine="720"/>
    </w:pPr>
    <w:rPr>
      <w:rFonts w:eastAsia="Times New Roman" w:cs="Times New Roman"/>
      <w:szCs w:val="24"/>
    </w:rPr>
  </w:style>
  <w:style w:type="character" w:customStyle="1" w:styleId="afffa">
    <w:name w:val="Обычный (ПЗ) Знак"/>
    <w:basedOn w:val="a6"/>
    <w:link w:val="afff9"/>
    <w:rsid w:val="004E741E"/>
    <w:rPr>
      <w:rFonts w:ascii="Times New Roman" w:eastAsia="Times New Roman" w:hAnsi="Times New Roman" w:cs="Times New Roman"/>
      <w:sz w:val="24"/>
      <w:szCs w:val="24"/>
    </w:rPr>
  </w:style>
  <w:style w:type="paragraph" w:customStyle="1" w:styleId="afffb">
    <w:name w:val="Основной стиль записки"/>
    <w:basedOn w:val="a5"/>
    <w:qFormat/>
    <w:rsid w:val="004E741E"/>
    <w:rPr>
      <w:rFonts w:eastAsia="Times New Roman" w:cs="Times New Roman"/>
      <w:szCs w:val="24"/>
    </w:rPr>
  </w:style>
  <w:style w:type="paragraph" w:customStyle="1" w:styleId="afffc">
    <w:name w:val="Знак Знак Знак Знак Знак Знак Знак Знак Знак Знак"/>
    <w:basedOn w:val="a5"/>
    <w:rsid w:val="004E741E"/>
    <w:rPr>
      <w:rFonts w:ascii="Verdana" w:eastAsia="Times New Roman" w:hAnsi="Verdana" w:cs="Verdana"/>
      <w:sz w:val="20"/>
      <w:szCs w:val="20"/>
      <w:lang w:val="en-US" w:eastAsia="en-US"/>
    </w:rPr>
  </w:style>
  <w:style w:type="paragraph" w:customStyle="1" w:styleId="1e">
    <w:name w:val="Обычный1"/>
    <w:link w:val="Normal0"/>
    <w:rsid w:val="00C81E80"/>
    <w:pPr>
      <w:snapToGrid w:val="0"/>
      <w:spacing w:after="0" w:line="240" w:lineRule="auto"/>
    </w:pPr>
    <w:rPr>
      <w:rFonts w:ascii="Times New Roman" w:eastAsia="Times New Roman" w:hAnsi="Times New Roman" w:cs="Times New Roman"/>
      <w:szCs w:val="20"/>
    </w:rPr>
  </w:style>
  <w:style w:type="character" w:customStyle="1" w:styleId="Normal0">
    <w:name w:val="Normal Знак"/>
    <w:basedOn w:val="a6"/>
    <w:link w:val="1e"/>
    <w:rsid w:val="00C81E80"/>
    <w:rPr>
      <w:rFonts w:ascii="Times New Roman" w:eastAsia="Times New Roman" w:hAnsi="Times New Roman" w:cs="Times New Roman"/>
      <w:szCs w:val="20"/>
    </w:rPr>
  </w:style>
  <w:style w:type="paragraph" w:customStyle="1" w:styleId="Normal10-02">
    <w:name w:val="Normal + 10 пт полужирный По центру Слева:  -02 см Справ..."/>
    <w:basedOn w:val="a5"/>
    <w:link w:val="Normal10-020"/>
    <w:rsid w:val="00C81E80"/>
    <w:pPr>
      <w:ind w:left="-113" w:right="-113"/>
      <w:jc w:val="center"/>
    </w:pPr>
    <w:rPr>
      <w:rFonts w:eastAsia="Times New Roman" w:cs="Times New Roman"/>
      <w:b/>
      <w:bCs/>
      <w:sz w:val="20"/>
      <w:szCs w:val="20"/>
    </w:rPr>
  </w:style>
  <w:style w:type="character" w:customStyle="1" w:styleId="Normal10-020">
    <w:name w:val="Normal + 10 пт полужирный По центру Слева:  -02 см Справ... Знак"/>
    <w:basedOn w:val="a6"/>
    <w:link w:val="Normal10-02"/>
    <w:rsid w:val="00C81E80"/>
    <w:rPr>
      <w:rFonts w:ascii="Times New Roman" w:eastAsia="Times New Roman" w:hAnsi="Times New Roman" w:cs="Times New Roman"/>
      <w:b/>
      <w:bCs/>
      <w:sz w:val="20"/>
      <w:szCs w:val="20"/>
    </w:rPr>
  </w:style>
  <w:style w:type="paragraph" w:customStyle="1" w:styleId="CharChar">
    <w:name w:val="Char Char"/>
    <w:basedOn w:val="a5"/>
    <w:rsid w:val="00C81E80"/>
    <w:pPr>
      <w:spacing w:after="160" w:line="240" w:lineRule="exact"/>
    </w:pPr>
    <w:rPr>
      <w:rFonts w:ascii="Verdana" w:eastAsia="Times New Roman" w:hAnsi="Verdana" w:cs="Times New Roman"/>
      <w:sz w:val="20"/>
      <w:szCs w:val="20"/>
      <w:lang w:val="en-US" w:eastAsia="en-US"/>
    </w:rPr>
  </w:style>
  <w:style w:type="paragraph" w:customStyle="1" w:styleId="Default">
    <w:name w:val="Default"/>
    <w:rsid w:val="00D00E6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6"/>
    <w:rsid w:val="00F53D97"/>
  </w:style>
  <w:style w:type="paragraph" w:customStyle="1" w:styleId="ConsPlusNormal">
    <w:name w:val="ConsPlusNormal"/>
    <w:link w:val="ConsPlusNormal0"/>
    <w:rsid w:val="001D3A48"/>
    <w:pPr>
      <w:widowControl w:val="0"/>
      <w:autoSpaceDE w:val="0"/>
      <w:autoSpaceDN w:val="0"/>
      <w:adjustRightInd w:val="0"/>
      <w:spacing w:after="0" w:line="240" w:lineRule="auto"/>
    </w:pPr>
    <w:rPr>
      <w:rFonts w:ascii="Arial" w:eastAsia="Times New Roman" w:hAnsi="Arial" w:cs="Arial"/>
    </w:rPr>
  </w:style>
  <w:style w:type="paragraph" w:customStyle="1" w:styleId="100">
    <w:name w:val="Табличный_слева_10"/>
    <w:basedOn w:val="a5"/>
    <w:qFormat/>
    <w:rsid w:val="00966ADD"/>
    <w:pPr>
      <w:ind w:firstLine="0"/>
      <w:jc w:val="left"/>
    </w:pPr>
    <w:rPr>
      <w:rFonts w:eastAsia="Times New Roman" w:cs="Times New Roman"/>
      <w:sz w:val="20"/>
      <w:szCs w:val="24"/>
    </w:rPr>
  </w:style>
  <w:style w:type="paragraph" w:customStyle="1" w:styleId="101">
    <w:name w:val="Табличный_по ширине_10"/>
    <w:basedOn w:val="a5"/>
    <w:qFormat/>
    <w:rsid w:val="00966ADD"/>
    <w:pPr>
      <w:ind w:firstLine="0"/>
    </w:pPr>
    <w:rPr>
      <w:rFonts w:eastAsia="Times New Roman" w:cs="Times New Roman"/>
      <w:sz w:val="20"/>
      <w:szCs w:val="24"/>
    </w:rPr>
  </w:style>
  <w:style w:type="paragraph" w:customStyle="1" w:styleId="afffd">
    <w:name w:val="Абзац"/>
    <w:basedOn w:val="a5"/>
    <w:link w:val="afffe"/>
    <w:qFormat/>
    <w:rsid w:val="00966ADD"/>
    <w:pPr>
      <w:spacing w:before="120" w:after="60"/>
      <w:ind w:firstLine="567"/>
    </w:pPr>
    <w:rPr>
      <w:rFonts w:eastAsia="Times New Roman" w:cs="Times New Roman"/>
      <w:szCs w:val="24"/>
    </w:rPr>
  </w:style>
  <w:style w:type="character" w:customStyle="1" w:styleId="afffe">
    <w:name w:val="Абзац Знак"/>
    <w:link w:val="afffd"/>
    <w:rsid w:val="00966ADD"/>
    <w:rPr>
      <w:rFonts w:ascii="Times New Roman" w:eastAsia="Times New Roman" w:hAnsi="Times New Roman" w:cs="Times New Roman"/>
      <w:sz w:val="24"/>
      <w:szCs w:val="24"/>
    </w:rPr>
  </w:style>
  <w:style w:type="paragraph" w:styleId="a3">
    <w:name w:val="List"/>
    <w:basedOn w:val="a5"/>
    <w:link w:val="affff"/>
    <w:rsid w:val="00966ADD"/>
    <w:pPr>
      <w:numPr>
        <w:numId w:val="6"/>
      </w:numPr>
      <w:spacing w:after="60"/>
    </w:pPr>
    <w:rPr>
      <w:rFonts w:eastAsia="Times New Roman" w:cs="Times New Roman"/>
      <w:snapToGrid w:val="0"/>
      <w:szCs w:val="24"/>
    </w:rPr>
  </w:style>
  <w:style w:type="character" w:customStyle="1" w:styleId="affff">
    <w:name w:val="Список Знак"/>
    <w:link w:val="a3"/>
    <w:rsid w:val="00966ADD"/>
    <w:rPr>
      <w:rFonts w:ascii="Times New Roman" w:eastAsia="Times New Roman" w:hAnsi="Times New Roman" w:cs="Times New Roman"/>
      <w:snapToGrid w:val="0"/>
      <w:sz w:val="24"/>
      <w:szCs w:val="24"/>
    </w:rPr>
  </w:style>
  <w:style w:type="paragraph" w:customStyle="1" w:styleId="a">
    <w:name w:val="Список нумерованный"/>
    <w:basedOn w:val="a5"/>
    <w:rsid w:val="00966ADD"/>
    <w:pPr>
      <w:numPr>
        <w:numId w:val="7"/>
      </w:numPr>
      <w:spacing w:before="120"/>
    </w:pPr>
    <w:rPr>
      <w:rFonts w:eastAsia="Times New Roman" w:cs="Times New Roman"/>
      <w:szCs w:val="24"/>
    </w:rPr>
  </w:style>
  <w:style w:type="paragraph" w:customStyle="1" w:styleId="affff0">
    <w:name w:val="Табличный"/>
    <w:basedOn w:val="a5"/>
    <w:rsid w:val="00966ADD"/>
    <w:pPr>
      <w:keepNext/>
      <w:widowControl w:val="0"/>
      <w:spacing w:before="60" w:after="60"/>
      <w:ind w:firstLine="0"/>
      <w:jc w:val="center"/>
    </w:pPr>
    <w:rPr>
      <w:rFonts w:eastAsia="Times New Roman" w:cs="Times New Roman"/>
      <w:b/>
      <w:sz w:val="22"/>
      <w:szCs w:val="20"/>
    </w:rPr>
  </w:style>
  <w:style w:type="paragraph" w:customStyle="1" w:styleId="affff1">
    <w:name w:val="Содержание"/>
    <w:basedOn w:val="a5"/>
    <w:rsid w:val="00966ADD"/>
    <w:pPr>
      <w:widowControl w:val="0"/>
      <w:spacing w:before="240" w:after="240"/>
      <w:ind w:firstLine="0"/>
      <w:jc w:val="center"/>
    </w:pPr>
    <w:rPr>
      <w:rFonts w:eastAsia="Times New Roman" w:cs="Times New Roman"/>
      <w:b/>
      <w:caps/>
      <w:szCs w:val="20"/>
    </w:rPr>
  </w:style>
  <w:style w:type="paragraph" w:customStyle="1" w:styleId="affff2">
    <w:name w:val="Название таблицы"/>
    <w:basedOn w:val="afb"/>
    <w:rsid w:val="00966ADD"/>
    <w:pPr>
      <w:keepNext/>
      <w:spacing w:after="0"/>
      <w:ind w:left="0" w:firstLine="0"/>
      <w:jc w:val="left"/>
    </w:pPr>
    <w:rPr>
      <w:rFonts w:ascii="Times New Roman" w:eastAsia="Times New Roman" w:hAnsi="Times New Roman"/>
      <w:sz w:val="22"/>
      <w:szCs w:val="22"/>
      <w:lang w:eastAsia="ru-RU"/>
    </w:rPr>
  </w:style>
  <w:style w:type="paragraph" w:customStyle="1" w:styleId="affff3">
    <w:name w:val="Табличный_заголовки"/>
    <w:basedOn w:val="a5"/>
    <w:rsid w:val="00966ADD"/>
    <w:pPr>
      <w:keepNext/>
      <w:keepLines/>
      <w:ind w:firstLine="0"/>
      <w:jc w:val="center"/>
    </w:pPr>
    <w:rPr>
      <w:rFonts w:eastAsia="Times New Roman" w:cs="Times New Roman"/>
      <w:b/>
      <w:sz w:val="22"/>
    </w:rPr>
  </w:style>
  <w:style w:type="paragraph" w:customStyle="1" w:styleId="affff4">
    <w:name w:val="Табличный_центр"/>
    <w:basedOn w:val="a5"/>
    <w:rsid w:val="00966ADD"/>
    <w:pPr>
      <w:ind w:firstLine="0"/>
      <w:jc w:val="center"/>
    </w:pPr>
    <w:rPr>
      <w:rFonts w:eastAsia="Times New Roman" w:cs="Times New Roman"/>
      <w:sz w:val="22"/>
    </w:rPr>
  </w:style>
  <w:style w:type="paragraph" w:customStyle="1" w:styleId="1">
    <w:name w:val="Список 1)"/>
    <w:basedOn w:val="a5"/>
    <w:rsid w:val="00966ADD"/>
    <w:pPr>
      <w:numPr>
        <w:numId w:val="4"/>
      </w:numPr>
      <w:spacing w:after="60"/>
    </w:pPr>
    <w:rPr>
      <w:rFonts w:eastAsia="Times New Roman" w:cs="Times New Roman"/>
      <w:szCs w:val="24"/>
    </w:rPr>
  </w:style>
  <w:style w:type="paragraph" w:customStyle="1" w:styleId="a1">
    <w:name w:val="Табличный_нумерованный"/>
    <w:basedOn w:val="a5"/>
    <w:link w:val="affff5"/>
    <w:rsid w:val="00966ADD"/>
    <w:pPr>
      <w:numPr>
        <w:numId w:val="3"/>
      </w:numPr>
      <w:jc w:val="left"/>
    </w:pPr>
    <w:rPr>
      <w:rFonts w:eastAsia="Times New Roman" w:cs="Times New Roman"/>
      <w:sz w:val="20"/>
      <w:szCs w:val="20"/>
    </w:rPr>
  </w:style>
  <w:style w:type="character" w:customStyle="1" w:styleId="affff5">
    <w:name w:val="Табличный_нумерованный Знак"/>
    <w:link w:val="a1"/>
    <w:rsid w:val="00966ADD"/>
    <w:rPr>
      <w:rFonts w:ascii="Times New Roman" w:eastAsia="Times New Roman" w:hAnsi="Times New Roman" w:cs="Times New Roman"/>
      <w:sz w:val="20"/>
      <w:szCs w:val="20"/>
    </w:rPr>
  </w:style>
  <w:style w:type="paragraph" w:styleId="affff6">
    <w:name w:val="toa heading"/>
    <w:basedOn w:val="a5"/>
    <w:next w:val="a5"/>
    <w:semiHidden/>
    <w:rsid w:val="00966ADD"/>
    <w:pPr>
      <w:spacing w:before="40" w:after="20"/>
      <w:ind w:firstLine="0"/>
      <w:jc w:val="center"/>
    </w:pPr>
    <w:rPr>
      <w:rFonts w:eastAsia="Times New Roman" w:cs="Times New Roman"/>
      <w:b/>
      <w:sz w:val="22"/>
      <w:szCs w:val="20"/>
    </w:rPr>
  </w:style>
  <w:style w:type="paragraph" w:styleId="affff7">
    <w:name w:val="annotation text"/>
    <w:basedOn w:val="a5"/>
    <w:link w:val="affff8"/>
    <w:semiHidden/>
    <w:rsid w:val="00966ADD"/>
    <w:pPr>
      <w:ind w:firstLine="0"/>
      <w:jc w:val="left"/>
    </w:pPr>
    <w:rPr>
      <w:rFonts w:eastAsia="Times New Roman" w:cs="Times New Roman"/>
      <w:sz w:val="20"/>
      <w:szCs w:val="20"/>
    </w:rPr>
  </w:style>
  <w:style w:type="character" w:customStyle="1" w:styleId="affff8">
    <w:name w:val="Текст примечания Знак"/>
    <w:basedOn w:val="a6"/>
    <w:link w:val="affff7"/>
    <w:semiHidden/>
    <w:rsid w:val="00966ADD"/>
    <w:rPr>
      <w:rFonts w:ascii="Times New Roman" w:eastAsia="Times New Roman" w:hAnsi="Times New Roman" w:cs="Times New Roman"/>
      <w:sz w:val="20"/>
      <w:szCs w:val="20"/>
    </w:rPr>
  </w:style>
  <w:style w:type="paragraph" w:styleId="affff9">
    <w:name w:val="annotation subject"/>
    <w:basedOn w:val="affff7"/>
    <w:next w:val="affff7"/>
    <w:link w:val="affffa"/>
    <w:semiHidden/>
    <w:rsid w:val="00966ADD"/>
    <w:pPr>
      <w:ind w:firstLine="284"/>
      <w:jc w:val="both"/>
    </w:pPr>
    <w:rPr>
      <w:b/>
      <w:bCs/>
    </w:rPr>
  </w:style>
  <w:style w:type="character" w:customStyle="1" w:styleId="affffa">
    <w:name w:val="Тема примечания Знак"/>
    <w:basedOn w:val="affff8"/>
    <w:link w:val="affff9"/>
    <w:semiHidden/>
    <w:rsid w:val="00966ADD"/>
    <w:rPr>
      <w:rFonts w:ascii="Times New Roman" w:eastAsia="Times New Roman" w:hAnsi="Times New Roman" w:cs="Times New Roman"/>
      <w:b/>
      <w:bCs/>
      <w:sz w:val="20"/>
      <w:szCs w:val="20"/>
    </w:rPr>
  </w:style>
  <w:style w:type="paragraph" w:customStyle="1" w:styleId="a4">
    <w:name w:val="Требования"/>
    <w:basedOn w:val="a5"/>
    <w:rsid w:val="00966ADD"/>
    <w:pPr>
      <w:numPr>
        <w:ilvl w:val="1"/>
        <w:numId w:val="5"/>
      </w:numPr>
      <w:spacing w:before="120" w:after="60"/>
      <w:ind w:left="0" w:firstLine="567"/>
      <w:outlineLvl w:val="1"/>
    </w:pPr>
    <w:rPr>
      <w:rFonts w:eastAsia="Times New Roman" w:cs="Times New Roman"/>
      <w:bCs/>
      <w:i/>
      <w:iCs/>
      <w:szCs w:val="24"/>
    </w:rPr>
  </w:style>
  <w:style w:type="paragraph" w:customStyle="1" w:styleId="a0">
    <w:name w:val="Список а)"/>
    <w:basedOn w:val="a3"/>
    <w:rsid w:val="00966ADD"/>
    <w:pPr>
      <w:numPr>
        <w:numId w:val="2"/>
      </w:numPr>
      <w:ind w:left="720" w:hanging="360"/>
    </w:pPr>
  </w:style>
  <w:style w:type="character" w:styleId="affffb">
    <w:name w:val="annotation reference"/>
    <w:semiHidden/>
    <w:rsid w:val="00966ADD"/>
    <w:rPr>
      <w:sz w:val="16"/>
      <w:szCs w:val="16"/>
    </w:rPr>
  </w:style>
  <w:style w:type="paragraph" w:customStyle="1" w:styleId="affffc">
    <w:name w:val="Табличный_слева"/>
    <w:basedOn w:val="a5"/>
    <w:rsid w:val="00966ADD"/>
    <w:pPr>
      <w:ind w:firstLine="0"/>
      <w:jc w:val="left"/>
    </w:pPr>
    <w:rPr>
      <w:rFonts w:eastAsia="Times New Roman" w:cs="Times New Roman"/>
      <w:sz w:val="22"/>
    </w:rPr>
  </w:style>
  <w:style w:type="paragraph" w:customStyle="1" w:styleId="1f">
    <w:name w:val="Обычный 1"/>
    <w:basedOn w:val="a5"/>
    <w:next w:val="a5"/>
    <w:semiHidden/>
    <w:rsid w:val="00966ADD"/>
    <w:pPr>
      <w:tabs>
        <w:tab w:val="num" w:pos="360"/>
      </w:tabs>
      <w:spacing w:before="120"/>
      <w:ind w:left="360" w:hanging="360"/>
    </w:pPr>
    <w:rPr>
      <w:rFonts w:eastAsia="Times New Roman" w:cs="Times New Roman"/>
      <w:szCs w:val="20"/>
    </w:rPr>
  </w:style>
  <w:style w:type="paragraph" w:customStyle="1" w:styleId="affffd">
    <w:name w:val="Обычный влево"/>
    <w:basedOn w:val="1f"/>
    <w:rsid w:val="00966ADD"/>
    <w:pPr>
      <w:tabs>
        <w:tab w:val="clear" w:pos="360"/>
      </w:tabs>
      <w:spacing w:before="0"/>
      <w:ind w:left="0" w:firstLine="0"/>
      <w:jc w:val="left"/>
    </w:pPr>
  </w:style>
  <w:style w:type="paragraph" w:customStyle="1" w:styleId="affffe">
    <w:name w:val="Табличный_по ширине"/>
    <w:basedOn w:val="affffc"/>
    <w:rsid w:val="00966ADD"/>
    <w:pPr>
      <w:jc w:val="both"/>
    </w:pPr>
  </w:style>
  <w:style w:type="paragraph" w:customStyle="1" w:styleId="102">
    <w:name w:val="Табличный_центр_10"/>
    <w:basedOn w:val="a5"/>
    <w:qFormat/>
    <w:rsid w:val="00966ADD"/>
    <w:pPr>
      <w:ind w:firstLine="0"/>
      <w:jc w:val="center"/>
    </w:pPr>
    <w:rPr>
      <w:rFonts w:eastAsia="Times New Roman" w:cs="Times New Roman"/>
      <w:sz w:val="20"/>
      <w:szCs w:val="24"/>
    </w:rPr>
  </w:style>
  <w:style w:type="paragraph" w:customStyle="1" w:styleId="10">
    <w:name w:val="Табличный_нумерованный_10"/>
    <w:basedOn w:val="a5"/>
    <w:qFormat/>
    <w:rsid w:val="00966ADD"/>
    <w:pPr>
      <w:numPr>
        <w:numId w:val="8"/>
      </w:numPr>
      <w:jc w:val="left"/>
    </w:pPr>
    <w:rPr>
      <w:rFonts w:eastAsia="Times New Roman" w:cs="Times New Roman"/>
      <w:sz w:val="20"/>
      <w:szCs w:val="24"/>
    </w:rPr>
  </w:style>
  <w:style w:type="paragraph" w:customStyle="1" w:styleId="103">
    <w:name w:val="Табличный_заголовки_10"/>
    <w:basedOn w:val="afffd"/>
    <w:qFormat/>
    <w:rsid w:val="00966ADD"/>
    <w:pPr>
      <w:jc w:val="center"/>
    </w:pPr>
    <w:rPr>
      <w:b/>
      <w:sz w:val="20"/>
    </w:rPr>
  </w:style>
  <w:style w:type="paragraph" w:customStyle="1" w:styleId="1f0">
    <w:name w:val="1"/>
    <w:basedOn w:val="a5"/>
    <w:next w:val="a5"/>
    <w:uiPriority w:val="10"/>
    <w:qFormat/>
    <w:rsid w:val="00966ADD"/>
    <w:pPr>
      <w:pBdr>
        <w:top w:val="single" w:sz="8" w:space="10" w:color="A7BFDE"/>
        <w:bottom w:val="single" w:sz="24" w:space="15" w:color="9BBB59"/>
      </w:pBdr>
      <w:spacing w:line="360" w:lineRule="auto"/>
      <w:ind w:firstLine="680"/>
      <w:jc w:val="center"/>
    </w:pPr>
    <w:rPr>
      <w:rFonts w:ascii="Cambria" w:eastAsia="Times New Roman" w:hAnsi="Cambria" w:cs="Times New Roman"/>
      <w:i/>
      <w:iCs/>
      <w:color w:val="243F60"/>
      <w:sz w:val="60"/>
      <w:szCs w:val="60"/>
    </w:rPr>
  </w:style>
  <w:style w:type="character" w:customStyle="1" w:styleId="afffff">
    <w:name w:val="Заголовок Знак"/>
    <w:uiPriority w:val="10"/>
    <w:rsid w:val="00966ADD"/>
    <w:rPr>
      <w:rFonts w:ascii="Cambria" w:eastAsia="Times New Roman" w:hAnsi="Cambria" w:cs="Times New Roman"/>
      <w:i/>
      <w:iCs/>
      <w:color w:val="243F60"/>
      <w:sz w:val="60"/>
      <w:szCs w:val="60"/>
    </w:rPr>
  </w:style>
  <w:style w:type="paragraph" w:styleId="afffff0">
    <w:name w:val="Intense Quote"/>
    <w:basedOn w:val="a5"/>
    <w:next w:val="a5"/>
    <w:link w:val="afffff1"/>
    <w:uiPriority w:val="30"/>
    <w:qFormat/>
    <w:rsid w:val="00966ADD"/>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pPr>
    <w:rPr>
      <w:rFonts w:ascii="Cambria" w:eastAsia="Times New Roman" w:hAnsi="Cambria" w:cs="Times New Roman"/>
      <w:i/>
      <w:iCs/>
      <w:color w:val="F4F4F4"/>
      <w:szCs w:val="24"/>
    </w:rPr>
  </w:style>
  <w:style w:type="character" w:customStyle="1" w:styleId="afffff1">
    <w:name w:val="Выделенная цитата Знак"/>
    <w:basedOn w:val="a6"/>
    <w:link w:val="afffff0"/>
    <w:uiPriority w:val="30"/>
    <w:rsid w:val="00966ADD"/>
    <w:rPr>
      <w:rFonts w:ascii="Cambria" w:eastAsia="Times New Roman" w:hAnsi="Cambria" w:cs="Times New Roman"/>
      <w:i/>
      <w:iCs/>
      <w:color w:val="F4F4F4"/>
      <w:sz w:val="24"/>
      <w:szCs w:val="24"/>
      <w:shd w:val="clear" w:color="auto" w:fill="4F81BD"/>
    </w:rPr>
  </w:style>
  <w:style w:type="character" w:styleId="afffff2">
    <w:name w:val="Intense Emphasis"/>
    <w:uiPriority w:val="21"/>
    <w:qFormat/>
    <w:rsid w:val="00966ADD"/>
    <w:rPr>
      <w:b/>
      <w:bCs/>
      <w:i/>
      <w:iCs/>
      <w:color w:val="4F81BD"/>
      <w:sz w:val="22"/>
      <w:szCs w:val="22"/>
    </w:rPr>
  </w:style>
  <w:style w:type="character" w:styleId="afffff3">
    <w:name w:val="Subtle Reference"/>
    <w:uiPriority w:val="31"/>
    <w:qFormat/>
    <w:rsid w:val="00966ADD"/>
    <w:rPr>
      <w:color w:val="auto"/>
      <w:u w:val="single" w:color="9BBB59"/>
    </w:rPr>
  </w:style>
  <w:style w:type="character" w:styleId="afffff4">
    <w:name w:val="Intense Reference"/>
    <w:uiPriority w:val="32"/>
    <w:qFormat/>
    <w:rsid w:val="00966ADD"/>
    <w:rPr>
      <w:b/>
      <w:bCs/>
      <w:color w:val="76923C"/>
      <w:u w:val="single" w:color="9BBB59"/>
    </w:rPr>
  </w:style>
  <w:style w:type="paragraph" w:styleId="afffff5">
    <w:name w:val="List Bullet"/>
    <w:basedOn w:val="a5"/>
    <w:unhideWhenUsed/>
    <w:rsid w:val="00966ADD"/>
    <w:pPr>
      <w:spacing w:line="360" w:lineRule="auto"/>
      <w:ind w:left="1571" w:hanging="360"/>
      <w:contextualSpacing/>
    </w:pPr>
    <w:rPr>
      <w:rFonts w:eastAsia="Times New Roman" w:cs="Times New Roman"/>
      <w:szCs w:val="24"/>
    </w:rPr>
  </w:style>
  <w:style w:type="character" w:styleId="afffff6">
    <w:name w:val="FollowedHyperlink"/>
    <w:uiPriority w:val="99"/>
    <w:unhideWhenUsed/>
    <w:rsid w:val="00966ADD"/>
    <w:rPr>
      <w:color w:val="800080"/>
      <w:u w:val="single"/>
    </w:rPr>
  </w:style>
  <w:style w:type="numbering" w:styleId="111111">
    <w:name w:val="Outline List 2"/>
    <w:basedOn w:val="a8"/>
    <w:rsid w:val="00966ADD"/>
    <w:pPr>
      <w:numPr>
        <w:numId w:val="9"/>
      </w:numPr>
    </w:pPr>
  </w:style>
  <w:style w:type="numbering" w:styleId="1ai">
    <w:name w:val="Outline List 1"/>
    <w:basedOn w:val="a8"/>
    <w:rsid w:val="00966ADD"/>
    <w:pPr>
      <w:numPr>
        <w:numId w:val="10"/>
      </w:numPr>
    </w:pPr>
  </w:style>
  <w:style w:type="paragraph" w:styleId="35">
    <w:name w:val="Body Text 3"/>
    <w:basedOn w:val="a5"/>
    <w:link w:val="36"/>
    <w:rsid w:val="00966ADD"/>
    <w:pPr>
      <w:spacing w:after="120" w:line="360" w:lineRule="auto"/>
      <w:ind w:firstLine="680"/>
    </w:pPr>
    <w:rPr>
      <w:rFonts w:eastAsia="Times New Roman" w:cs="Times New Roman"/>
      <w:sz w:val="16"/>
      <w:szCs w:val="16"/>
    </w:rPr>
  </w:style>
  <w:style w:type="character" w:customStyle="1" w:styleId="36">
    <w:name w:val="Основной текст 3 Знак"/>
    <w:basedOn w:val="a6"/>
    <w:link w:val="35"/>
    <w:rsid w:val="00966ADD"/>
    <w:rPr>
      <w:rFonts w:ascii="Times New Roman" w:eastAsia="Times New Roman" w:hAnsi="Times New Roman" w:cs="Times New Roman"/>
      <w:sz w:val="16"/>
      <w:szCs w:val="16"/>
    </w:rPr>
  </w:style>
  <w:style w:type="paragraph" w:styleId="afffff7">
    <w:name w:val="Block Text"/>
    <w:basedOn w:val="a5"/>
    <w:rsid w:val="00966ADD"/>
    <w:pPr>
      <w:spacing w:line="360" w:lineRule="auto"/>
      <w:ind w:left="526" w:right="43"/>
    </w:pPr>
    <w:rPr>
      <w:rFonts w:eastAsia="Times New Roman" w:cs="Times New Roman"/>
      <w:sz w:val="28"/>
      <w:szCs w:val="28"/>
    </w:rPr>
  </w:style>
  <w:style w:type="character" w:styleId="afffff8">
    <w:name w:val="line number"/>
    <w:rsid w:val="00966ADD"/>
    <w:rPr>
      <w:sz w:val="18"/>
      <w:szCs w:val="18"/>
    </w:rPr>
  </w:style>
  <w:style w:type="paragraph" w:styleId="2d">
    <w:name w:val="List 2"/>
    <w:basedOn w:val="a3"/>
    <w:rsid w:val="00966ADD"/>
    <w:pPr>
      <w:numPr>
        <w:numId w:val="0"/>
      </w:numPr>
      <w:spacing w:after="240" w:line="240" w:lineRule="atLeast"/>
      <w:ind w:left="1800" w:hanging="360"/>
    </w:pPr>
    <w:rPr>
      <w:rFonts w:ascii="Arial" w:hAnsi="Arial" w:cs="Arial"/>
      <w:snapToGrid/>
      <w:spacing w:val="-5"/>
      <w:sz w:val="20"/>
      <w:szCs w:val="20"/>
      <w:lang w:eastAsia="en-US"/>
    </w:rPr>
  </w:style>
  <w:style w:type="paragraph" w:styleId="37">
    <w:name w:val="List 3"/>
    <w:basedOn w:val="a3"/>
    <w:rsid w:val="00966ADD"/>
    <w:pPr>
      <w:numPr>
        <w:numId w:val="0"/>
      </w:numPr>
      <w:spacing w:after="240" w:line="240" w:lineRule="atLeast"/>
      <w:ind w:left="2160" w:hanging="360"/>
    </w:pPr>
    <w:rPr>
      <w:rFonts w:ascii="Arial" w:hAnsi="Arial" w:cs="Arial"/>
      <w:snapToGrid/>
      <w:spacing w:val="-5"/>
      <w:sz w:val="20"/>
      <w:szCs w:val="20"/>
      <w:lang w:eastAsia="en-US"/>
    </w:rPr>
  </w:style>
  <w:style w:type="paragraph" w:styleId="42">
    <w:name w:val="List 4"/>
    <w:basedOn w:val="a3"/>
    <w:rsid w:val="00966ADD"/>
    <w:pPr>
      <w:numPr>
        <w:numId w:val="0"/>
      </w:numPr>
      <w:spacing w:after="240" w:line="240" w:lineRule="atLeast"/>
      <w:ind w:left="2520" w:hanging="360"/>
    </w:pPr>
    <w:rPr>
      <w:rFonts w:ascii="Arial" w:hAnsi="Arial" w:cs="Arial"/>
      <w:snapToGrid/>
      <w:spacing w:val="-5"/>
      <w:sz w:val="20"/>
      <w:szCs w:val="20"/>
      <w:lang w:eastAsia="en-US"/>
    </w:rPr>
  </w:style>
  <w:style w:type="paragraph" w:styleId="52">
    <w:name w:val="List 5"/>
    <w:basedOn w:val="a3"/>
    <w:rsid w:val="00966ADD"/>
    <w:pPr>
      <w:numPr>
        <w:numId w:val="0"/>
      </w:numPr>
      <w:spacing w:after="240" w:line="240" w:lineRule="atLeast"/>
      <w:ind w:left="2880" w:hanging="360"/>
    </w:pPr>
    <w:rPr>
      <w:rFonts w:ascii="Arial" w:hAnsi="Arial" w:cs="Arial"/>
      <w:snapToGrid/>
      <w:spacing w:val="-5"/>
      <w:sz w:val="20"/>
      <w:szCs w:val="20"/>
      <w:lang w:eastAsia="en-US"/>
    </w:rPr>
  </w:style>
  <w:style w:type="paragraph" w:styleId="38">
    <w:name w:val="List Bullet 3"/>
    <w:basedOn w:val="afffff5"/>
    <w:autoRedefine/>
    <w:rsid w:val="00966ADD"/>
    <w:pPr>
      <w:tabs>
        <w:tab w:val="num" w:pos="360"/>
      </w:tabs>
      <w:spacing w:after="240" w:line="240" w:lineRule="atLeast"/>
      <w:ind w:left="2160"/>
      <w:contextualSpacing w:val="0"/>
    </w:pPr>
    <w:rPr>
      <w:rFonts w:ascii="Arial" w:hAnsi="Arial" w:cs="Arial"/>
      <w:spacing w:val="-5"/>
      <w:sz w:val="20"/>
      <w:szCs w:val="20"/>
      <w:lang w:eastAsia="en-US"/>
    </w:rPr>
  </w:style>
  <w:style w:type="paragraph" w:styleId="43">
    <w:name w:val="List Bullet 4"/>
    <w:basedOn w:val="afffff5"/>
    <w:autoRedefine/>
    <w:rsid w:val="00966ADD"/>
    <w:pPr>
      <w:tabs>
        <w:tab w:val="num" w:pos="360"/>
      </w:tabs>
      <w:spacing w:after="240" w:line="240" w:lineRule="atLeast"/>
      <w:ind w:left="2520"/>
      <w:contextualSpacing w:val="0"/>
    </w:pPr>
    <w:rPr>
      <w:rFonts w:ascii="Arial" w:hAnsi="Arial" w:cs="Arial"/>
      <w:spacing w:val="-5"/>
      <w:sz w:val="20"/>
      <w:szCs w:val="20"/>
      <w:lang w:eastAsia="en-US"/>
    </w:rPr>
  </w:style>
  <w:style w:type="paragraph" w:styleId="53">
    <w:name w:val="List Bullet 5"/>
    <w:basedOn w:val="afffff5"/>
    <w:autoRedefine/>
    <w:rsid w:val="00966ADD"/>
    <w:pPr>
      <w:tabs>
        <w:tab w:val="num" w:pos="360"/>
      </w:tabs>
      <w:spacing w:after="240" w:line="240" w:lineRule="atLeast"/>
      <w:ind w:left="2880"/>
      <w:contextualSpacing w:val="0"/>
    </w:pPr>
    <w:rPr>
      <w:rFonts w:ascii="Arial" w:hAnsi="Arial" w:cs="Arial"/>
      <w:spacing w:val="-5"/>
      <w:sz w:val="20"/>
      <w:szCs w:val="20"/>
      <w:lang w:eastAsia="en-US"/>
    </w:rPr>
  </w:style>
  <w:style w:type="paragraph" w:styleId="afffff9">
    <w:name w:val="List Continue"/>
    <w:basedOn w:val="a3"/>
    <w:rsid w:val="00966ADD"/>
    <w:pPr>
      <w:numPr>
        <w:numId w:val="0"/>
      </w:numPr>
      <w:spacing w:after="240" w:line="240" w:lineRule="atLeast"/>
      <w:ind w:left="1440"/>
    </w:pPr>
    <w:rPr>
      <w:rFonts w:ascii="Arial" w:hAnsi="Arial" w:cs="Arial"/>
      <w:snapToGrid/>
      <w:spacing w:val="-5"/>
      <w:sz w:val="20"/>
      <w:szCs w:val="20"/>
      <w:lang w:eastAsia="en-US"/>
    </w:rPr>
  </w:style>
  <w:style w:type="paragraph" w:styleId="2e">
    <w:name w:val="List Continue 2"/>
    <w:basedOn w:val="afffff9"/>
    <w:rsid w:val="00966ADD"/>
    <w:pPr>
      <w:ind w:left="2160"/>
    </w:pPr>
  </w:style>
  <w:style w:type="paragraph" w:styleId="39">
    <w:name w:val="List Continue 3"/>
    <w:basedOn w:val="afffff9"/>
    <w:rsid w:val="00966ADD"/>
    <w:pPr>
      <w:ind w:left="2520"/>
    </w:pPr>
  </w:style>
  <w:style w:type="paragraph" w:styleId="44">
    <w:name w:val="List Continue 4"/>
    <w:basedOn w:val="afffff9"/>
    <w:rsid w:val="00966ADD"/>
    <w:pPr>
      <w:ind w:left="2880"/>
    </w:pPr>
  </w:style>
  <w:style w:type="paragraph" w:styleId="54">
    <w:name w:val="List Continue 5"/>
    <w:basedOn w:val="afffff9"/>
    <w:rsid w:val="00966ADD"/>
    <w:pPr>
      <w:ind w:left="3240"/>
    </w:pPr>
  </w:style>
  <w:style w:type="paragraph" w:styleId="afffffa">
    <w:name w:val="List Number"/>
    <w:basedOn w:val="a5"/>
    <w:rsid w:val="00966ADD"/>
    <w:pPr>
      <w:spacing w:before="100" w:beforeAutospacing="1" w:after="100" w:afterAutospacing="1" w:line="360" w:lineRule="auto"/>
    </w:pPr>
    <w:rPr>
      <w:rFonts w:eastAsia="Times New Roman" w:cs="Times New Roman"/>
      <w:sz w:val="28"/>
      <w:szCs w:val="28"/>
    </w:rPr>
  </w:style>
  <w:style w:type="paragraph" w:styleId="2f">
    <w:name w:val="List Number 2"/>
    <w:basedOn w:val="afffffa"/>
    <w:rsid w:val="00966ADD"/>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a"/>
    <w:rsid w:val="00966ADD"/>
    <w:pPr>
      <w:tabs>
        <w:tab w:val="num" w:pos="720"/>
      </w:tabs>
      <w:spacing w:before="0" w:beforeAutospacing="0" w:after="240" w:afterAutospacing="0" w:line="240" w:lineRule="atLeast"/>
      <w:ind w:left="2160"/>
    </w:pPr>
    <w:rPr>
      <w:rFonts w:ascii="Arial" w:hAnsi="Arial" w:cs="Arial"/>
      <w:spacing w:val="-5"/>
      <w:sz w:val="20"/>
      <w:szCs w:val="20"/>
      <w:lang w:eastAsia="en-US"/>
    </w:rPr>
  </w:style>
  <w:style w:type="paragraph" w:styleId="45">
    <w:name w:val="List Number 4"/>
    <w:basedOn w:val="afffffa"/>
    <w:rsid w:val="00966ADD"/>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fa"/>
    <w:rsid w:val="00966ADD"/>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b">
    <w:name w:val="Message Header"/>
    <w:basedOn w:val="afff1"/>
    <w:link w:val="afffffc"/>
    <w:rsid w:val="00966ADD"/>
    <w:pPr>
      <w:keepLines/>
      <w:tabs>
        <w:tab w:val="left" w:pos="3600"/>
        <w:tab w:val="left" w:pos="4680"/>
      </w:tabs>
      <w:spacing w:line="280" w:lineRule="exact"/>
      <w:ind w:left="1080" w:right="2160" w:hanging="1080"/>
    </w:pPr>
    <w:rPr>
      <w:rFonts w:ascii="Arial" w:hAnsi="Arial" w:cs="Times New Roman"/>
      <w:sz w:val="20"/>
      <w:szCs w:val="20"/>
    </w:rPr>
  </w:style>
  <w:style w:type="character" w:customStyle="1" w:styleId="afffffc">
    <w:name w:val="Шапка Знак"/>
    <w:basedOn w:val="a6"/>
    <w:link w:val="afffffb"/>
    <w:rsid w:val="00966ADD"/>
    <w:rPr>
      <w:rFonts w:ascii="Arial" w:eastAsia="Times New Roman" w:hAnsi="Arial" w:cs="Times New Roman"/>
      <w:sz w:val="20"/>
      <w:szCs w:val="20"/>
    </w:rPr>
  </w:style>
  <w:style w:type="paragraph" w:styleId="afffffd">
    <w:name w:val="Normal Indent"/>
    <w:basedOn w:val="a5"/>
    <w:rsid w:val="00966ADD"/>
    <w:pPr>
      <w:spacing w:line="360" w:lineRule="auto"/>
      <w:ind w:left="1440"/>
    </w:pPr>
    <w:rPr>
      <w:rFonts w:ascii="Arial" w:eastAsia="Times New Roman" w:hAnsi="Arial" w:cs="Arial"/>
      <w:spacing w:val="-5"/>
      <w:sz w:val="20"/>
      <w:szCs w:val="20"/>
      <w:lang w:eastAsia="en-US"/>
    </w:rPr>
  </w:style>
  <w:style w:type="paragraph" w:styleId="HTML2">
    <w:name w:val="HTML Address"/>
    <w:basedOn w:val="a5"/>
    <w:link w:val="HTML3"/>
    <w:rsid w:val="00966ADD"/>
    <w:pPr>
      <w:spacing w:line="360" w:lineRule="auto"/>
      <w:ind w:left="1080"/>
    </w:pPr>
    <w:rPr>
      <w:rFonts w:ascii="Arial" w:eastAsia="Times New Roman" w:hAnsi="Arial" w:cs="Times New Roman"/>
      <w:i/>
      <w:iCs/>
      <w:spacing w:val="-5"/>
      <w:sz w:val="20"/>
      <w:szCs w:val="20"/>
    </w:rPr>
  </w:style>
  <w:style w:type="character" w:customStyle="1" w:styleId="HTML3">
    <w:name w:val="Адрес HTML Знак"/>
    <w:basedOn w:val="a6"/>
    <w:link w:val="HTML2"/>
    <w:rsid w:val="00966ADD"/>
    <w:rPr>
      <w:rFonts w:ascii="Arial" w:eastAsia="Times New Roman" w:hAnsi="Arial" w:cs="Times New Roman"/>
      <w:i/>
      <w:iCs/>
      <w:spacing w:val="-5"/>
      <w:sz w:val="20"/>
      <w:szCs w:val="20"/>
    </w:rPr>
  </w:style>
  <w:style w:type="paragraph" w:styleId="afffffe">
    <w:name w:val="envelope address"/>
    <w:basedOn w:val="a5"/>
    <w:rsid w:val="00966ADD"/>
    <w:pPr>
      <w:framePr w:w="7920" w:h="1980" w:hRule="exact" w:hSpace="180" w:wrap="auto" w:hAnchor="page" w:xAlign="center" w:yAlign="bottom"/>
      <w:spacing w:line="360" w:lineRule="auto"/>
      <w:ind w:left="2880"/>
    </w:pPr>
    <w:rPr>
      <w:rFonts w:ascii="Arial" w:eastAsia="Times New Roman" w:hAnsi="Arial" w:cs="Arial"/>
      <w:spacing w:val="-5"/>
      <w:sz w:val="28"/>
      <w:szCs w:val="28"/>
      <w:lang w:eastAsia="en-US"/>
    </w:rPr>
  </w:style>
  <w:style w:type="character" w:styleId="HTML4">
    <w:name w:val="HTML Acronym"/>
    <w:rsid w:val="00966ADD"/>
    <w:rPr>
      <w:lang w:val="ru-RU"/>
    </w:rPr>
  </w:style>
  <w:style w:type="paragraph" w:styleId="affffff">
    <w:name w:val="Date"/>
    <w:basedOn w:val="a5"/>
    <w:next w:val="a5"/>
    <w:link w:val="affffff0"/>
    <w:rsid w:val="00966ADD"/>
    <w:pPr>
      <w:spacing w:line="360" w:lineRule="auto"/>
      <w:ind w:left="1080"/>
    </w:pPr>
    <w:rPr>
      <w:rFonts w:ascii="Arial" w:eastAsia="Times New Roman" w:hAnsi="Arial" w:cs="Times New Roman"/>
      <w:spacing w:val="-5"/>
      <w:sz w:val="20"/>
      <w:szCs w:val="20"/>
    </w:rPr>
  </w:style>
  <w:style w:type="character" w:customStyle="1" w:styleId="affffff0">
    <w:name w:val="Дата Знак"/>
    <w:basedOn w:val="a6"/>
    <w:link w:val="affffff"/>
    <w:rsid w:val="00966ADD"/>
    <w:rPr>
      <w:rFonts w:ascii="Arial" w:eastAsia="Times New Roman" w:hAnsi="Arial" w:cs="Times New Roman"/>
      <w:spacing w:val="-5"/>
      <w:sz w:val="20"/>
      <w:szCs w:val="20"/>
    </w:rPr>
  </w:style>
  <w:style w:type="paragraph" w:styleId="affffff1">
    <w:name w:val="Note Heading"/>
    <w:basedOn w:val="a5"/>
    <w:next w:val="a5"/>
    <w:link w:val="affffff2"/>
    <w:rsid w:val="00966ADD"/>
    <w:pPr>
      <w:spacing w:line="360" w:lineRule="auto"/>
      <w:ind w:left="1080"/>
    </w:pPr>
    <w:rPr>
      <w:rFonts w:ascii="Arial" w:eastAsia="Times New Roman" w:hAnsi="Arial" w:cs="Times New Roman"/>
      <w:spacing w:val="-5"/>
      <w:sz w:val="20"/>
      <w:szCs w:val="20"/>
    </w:rPr>
  </w:style>
  <w:style w:type="character" w:customStyle="1" w:styleId="affffff2">
    <w:name w:val="Заголовок записки Знак"/>
    <w:basedOn w:val="a6"/>
    <w:link w:val="affffff1"/>
    <w:rsid w:val="00966ADD"/>
    <w:rPr>
      <w:rFonts w:ascii="Arial" w:eastAsia="Times New Roman" w:hAnsi="Arial" w:cs="Times New Roman"/>
      <w:spacing w:val="-5"/>
      <w:sz w:val="20"/>
      <w:szCs w:val="20"/>
    </w:rPr>
  </w:style>
  <w:style w:type="character" w:styleId="HTML5">
    <w:name w:val="HTML Keyboard"/>
    <w:rsid w:val="00966ADD"/>
    <w:rPr>
      <w:rFonts w:ascii="Courier New" w:hAnsi="Courier New" w:cs="Courier New"/>
      <w:sz w:val="20"/>
      <w:szCs w:val="20"/>
      <w:lang w:val="ru-RU"/>
    </w:rPr>
  </w:style>
  <w:style w:type="character" w:styleId="HTML6">
    <w:name w:val="HTML Code"/>
    <w:rsid w:val="00966ADD"/>
    <w:rPr>
      <w:rFonts w:ascii="Courier New" w:hAnsi="Courier New" w:cs="Courier New"/>
      <w:sz w:val="20"/>
      <w:szCs w:val="20"/>
      <w:lang w:val="ru-RU"/>
    </w:rPr>
  </w:style>
  <w:style w:type="paragraph" w:styleId="2f0">
    <w:name w:val="Body Text First Indent 2"/>
    <w:basedOn w:val="afff"/>
    <w:link w:val="2f1"/>
    <w:rsid w:val="00966ADD"/>
    <w:pPr>
      <w:spacing w:line="360" w:lineRule="auto"/>
      <w:ind w:firstLine="210"/>
      <w:jc w:val="left"/>
    </w:pPr>
    <w:rPr>
      <w:rFonts w:ascii="Arial" w:hAnsi="Arial" w:cs="Times New Roman"/>
      <w:spacing w:val="-5"/>
      <w:szCs w:val="24"/>
    </w:rPr>
  </w:style>
  <w:style w:type="character" w:customStyle="1" w:styleId="2f1">
    <w:name w:val="Красная строка 2 Знак"/>
    <w:basedOn w:val="affe"/>
    <w:link w:val="2f0"/>
    <w:rsid w:val="00966ADD"/>
    <w:rPr>
      <w:rFonts w:ascii="Arial" w:eastAsia="Times New Roman" w:hAnsi="Arial" w:cs="Times New Roman"/>
      <w:spacing w:val="-5"/>
      <w:sz w:val="24"/>
      <w:szCs w:val="24"/>
      <w:lang w:val="en-US" w:eastAsia="en-US"/>
    </w:rPr>
  </w:style>
  <w:style w:type="character" w:styleId="HTML7">
    <w:name w:val="HTML Sample"/>
    <w:rsid w:val="00966ADD"/>
    <w:rPr>
      <w:rFonts w:ascii="Courier New" w:hAnsi="Courier New" w:cs="Courier New"/>
      <w:lang w:val="ru-RU"/>
    </w:rPr>
  </w:style>
  <w:style w:type="paragraph" w:styleId="2f2">
    <w:name w:val="envelope return"/>
    <w:basedOn w:val="a5"/>
    <w:rsid w:val="00966ADD"/>
    <w:pPr>
      <w:spacing w:line="360" w:lineRule="auto"/>
      <w:ind w:left="1080"/>
    </w:pPr>
    <w:rPr>
      <w:rFonts w:ascii="Arial" w:eastAsia="Times New Roman" w:hAnsi="Arial" w:cs="Arial"/>
      <w:spacing w:val="-5"/>
      <w:sz w:val="20"/>
      <w:szCs w:val="20"/>
      <w:lang w:eastAsia="en-US"/>
    </w:rPr>
  </w:style>
  <w:style w:type="character" w:styleId="HTML8">
    <w:name w:val="HTML Definition"/>
    <w:rsid w:val="00966ADD"/>
    <w:rPr>
      <w:i/>
      <w:iCs/>
      <w:lang w:val="ru-RU"/>
    </w:rPr>
  </w:style>
  <w:style w:type="character" w:styleId="HTML9">
    <w:name w:val="HTML Variable"/>
    <w:rsid w:val="00966ADD"/>
    <w:rPr>
      <w:i/>
      <w:iCs/>
      <w:lang w:val="ru-RU"/>
    </w:rPr>
  </w:style>
  <w:style w:type="character" w:styleId="HTMLa">
    <w:name w:val="HTML Typewriter"/>
    <w:rsid w:val="00966ADD"/>
    <w:rPr>
      <w:rFonts w:ascii="Courier New" w:hAnsi="Courier New" w:cs="Courier New"/>
      <w:sz w:val="20"/>
      <w:szCs w:val="20"/>
      <w:lang w:val="ru-RU"/>
    </w:rPr>
  </w:style>
  <w:style w:type="paragraph" w:styleId="affffff3">
    <w:name w:val="Signature"/>
    <w:basedOn w:val="a5"/>
    <w:link w:val="affffff4"/>
    <w:rsid w:val="00966ADD"/>
    <w:pPr>
      <w:spacing w:line="360" w:lineRule="auto"/>
      <w:ind w:left="4252"/>
    </w:pPr>
    <w:rPr>
      <w:rFonts w:ascii="Arial" w:eastAsia="Times New Roman" w:hAnsi="Arial" w:cs="Times New Roman"/>
      <w:spacing w:val="-5"/>
      <w:sz w:val="20"/>
      <w:szCs w:val="20"/>
    </w:rPr>
  </w:style>
  <w:style w:type="character" w:customStyle="1" w:styleId="affffff4">
    <w:name w:val="Подпись Знак"/>
    <w:basedOn w:val="a6"/>
    <w:link w:val="affffff3"/>
    <w:rsid w:val="00966ADD"/>
    <w:rPr>
      <w:rFonts w:ascii="Arial" w:eastAsia="Times New Roman" w:hAnsi="Arial" w:cs="Times New Roman"/>
      <w:spacing w:val="-5"/>
      <w:sz w:val="20"/>
      <w:szCs w:val="20"/>
    </w:rPr>
  </w:style>
  <w:style w:type="paragraph" w:styleId="affffff5">
    <w:name w:val="Salutation"/>
    <w:basedOn w:val="a5"/>
    <w:next w:val="a5"/>
    <w:link w:val="affffff6"/>
    <w:rsid w:val="00966ADD"/>
    <w:pPr>
      <w:spacing w:line="360" w:lineRule="auto"/>
      <w:ind w:left="1080"/>
    </w:pPr>
    <w:rPr>
      <w:rFonts w:ascii="Arial" w:eastAsia="Times New Roman" w:hAnsi="Arial" w:cs="Times New Roman"/>
      <w:spacing w:val="-5"/>
      <w:sz w:val="20"/>
      <w:szCs w:val="20"/>
    </w:rPr>
  </w:style>
  <w:style w:type="character" w:customStyle="1" w:styleId="affffff6">
    <w:name w:val="Приветствие Знак"/>
    <w:basedOn w:val="a6"/>
    <w:link w:val="affffff5"/>
    <w:rsid w:val="00966ADD"/>
    <w:rPr>
      <w:rFonts w:ascii="Arial" w:eastAsia="Times New Roman" w:hAnsi="Arial" w:cs="Times New Roman"/>
      <w:spacing w:val="-5"/>
      <w:sz w:val="20"/>
      <w:szCs w:val="20"/>
    </w:rPr>
  </w:style>
  <w:style w:type="paragraph" w:styleId="affffff7">
    <w:name w:val="Closing"/>
    <w:basedOn w:val="a5"/>
    <w:link w:val="affffff8"/>
    <w:rsid w:val="00966ADD"/>
    <w:pPr>
      <w:spacing w:line="360" w:lineRule="auto"/>
      <w:ind w:left="4252"/>
    </w:pPr>
    <w:rPr>
      <w:rFonts w:ascii="Arial" w:eastAsia="Times New Roman" w:hAnsi="Arial" w:cs="Times New Roman"/>
      <w:spacing w:val="-5"/>
      <w:sz w:val="20"/>
      <w:szCs w:val="20"/>
    </w:rPr>
  </w:style>
  <w:style w:type="character" w:customStyle="1" w:styleId="affffff8">
    <w:name w:val="Прощание Знак"/>
    <w:basedOn w:val="a6"/>
    <w:link w:val="affffff7"/>
    <w:rsid w:val="00966ADD"/>
    <w:rPr>
      <w:rFonts w:ascii="Arial" w:eastAsia="Times New Roman" w:hAnsi="Arial" w:cs="Times New Roman"/>
      <w:spacing w:val="-5"/>
      <w:sz w:val="20"/>
      <w:szCs w:val="20"/>
    </w:rPr>
  </w:style>
  <w:style w:type="character" w:styleId="HTMLb">
    <w:name w:val="HTML Cite"/>
    <w:rsid w:val="00966ADD"/>
    <w:rPr>
      <w:i/>
      <w:iCs/>
      <w:lang w:val="ru-RU"/>
    </w:rPr>
  </w:style>
  <w:style w:type="paragraph" w:styleId="affffff9">
    <w:name w:val="E-mail Signature"/>
    <w:basedOn w:val="a5"/>
    <w:link w:val="affffffa"/>
    <w:rsid w:val="00966ADD"/>
    <w:pPr>
      <w:spacing w:line="360" w:lineRule="auto"/>
      <w:ind w:left="1080"/>
    </w:pPr>
    <w:rPr>
      <w:rFonts w:ascii="Arial" w:eastAsia="Times New Roman" w:hAnsi="Arial" w:cs="Times New Roman"/>
      <w:spacing w:val="-5"/>
      <w:sz w:val="20"/>
      <w:szCs w:val="20"/>
    </w:rPr>
  </w:style>
  <w:style w:type="character" w:customStyle="1" w:styleId="affffffa">
    <w:name w:val="Электронная подпись Знак"/>
    <w:basedOn w:val="a6"/>
    <w:link w:val="affffff9"/>
    <w:rsid w:val="00966ADD"/>
    <w:rPr>
      <w:rFonts w:ascii="Arial" w:eastAsia="Times New Roman" w:hAnsi="Arial" w:cs="Times New Roman"/>
      <w:spacing w:val="-5"/>
      <w:sz w:val="20"/>
      <w:szCs w:val="20"/>
    </w:rPr>
  </w:style>
  <w:style w:type="table" w:styleId="-1">
    <w:name w:val="Table Web 1"/>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966ADD"/>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966ADD"/>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b">
    <w:name w:val="Table Elegant"/>
    <w:basedOn w:val="a7"/>
    <w:rsid w:val="00966ADD"/>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1">
    <w:name w:val="Table Subtle 1"/>
    <w:basedOn w:val="a7"/>
    <w:rsid w:val="00966ADD"/>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7"/>
    <w:rsid w:val="00966ADD"/>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2">
    <w:name w:val="Table Classic 1"/>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966ADD"/>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3">
    <w:name w:val="Table 3D effects 1"/>
    <w:basedOn w:val="a7"/>
    <w:rsid w:val="00966ADD"/>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66ADD"/>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966ADD"/>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Simple 1"/>
    <w:basedOn w:val="a7"/>
    <w:rsid w:val="00966ADD"/>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6">
    <w:name w:val="Table Simple 2"/>
    <w:basedOn w:val="a7"/>
    <w:rsid w:val="00966ADD"/>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5">
    <w:name w:val="Table Grid 1"/>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7"/>
    <w:rsid w:val="00966ADD"/>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966ADD"/>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966ADD"/>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966ADD"/>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c">
    <w:name w:val="Table Contemporary"/>
    <w:basedOn w:val="a7"/>
    <w:rsid w:val="00966ADD"/>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d">
    <w:name w:val="Table Professional"/>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e">
    <w:name w:val="Outline List 3"/>
    <w:basedOn w:val="a8"/>
    <w:rsid w:val="00966ADD"/>
  </w:style>
  <w:style w:type="table" w:styleId="1f6">
    <w:name w:val="Table Columns 1"/>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olumns 2"/>
    <w:basedOn w:val="a7"/>
    <w:rsid w:val="00966ADD"/>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966ADD"/>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966ADD"/>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966ADD"/>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966ADD"/>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966ADD"/>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966ADD"/>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66ADD"/>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966ADD"/>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
    <w:name w:val="Table Theme"/>
    <w:basedOn w:val="a7"/>
    <w:rsid w:val="00966AD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7">
    <w:name w:val="Table Colorful 1"/>
    <w:basedOn w:val="a7"/>
    <w:rsid w:val="00966ADD"/>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9">
    <w:name w:val="Table Colorful 2"/>
    <w:basedOn w:val="a7"/>
    <w:rsid w:val="00966ADD"/>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966ADD"/>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styleId="afffffff0">
    <w:name w:val="endnote reference"/>
    <w:rsid w:val="00966ADD"/>
    <w:rPr>
      <w:vertAlign w:val="superscript"/>
    </w:rPr>
  </w:style>
  <w:style w:type="table" w:styleId="2-5">
    <w:name w:val="Medium Shading 2 Accent 5"/>
    <w:basedOn w:val="a7"/>
    <w:uiPriority w:val="64"/>
    <w:rsid w:val="00966ADD"/>
    <w:pPr>
      <w:spacing w:after="0" w:line="240" w:lineRule="auto"/>
    </w:pPr>
    <w:rPr>
      <w:rFonts w:ascii="Calibri" w:eastAsia="Times New Roman" w:hAnsi="Calibri"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afffffff1">
    <w:name w:val="Îáû÷íûé"/>
    <w:rsid w:val="00966ADD"/>
    <w:pPr>
      <w:spacing w:after="0" w:line="240" w:lineRule="auto"/>
    </w:pPr>
    <w:rPr>
      <w:rFonts w:ascii="Times New Roman" w:eastAsia="Times New Roman" w:hAnsi="Times New Roman" w:cs="Times New Roman"/>
      <w:sz w:val="28"/>
      <w:szCs w:val="20"/>
    </w:rPr>
  </w:style>
  <w:style w:type="paragraph" w:customStyle="1" w:styleId="S9">
    <w:name w:val="S_Титульный"/>
    <w:basedOn w:val="a5"/>
    <w:rsid w:val="00966ADD"/>
    <w:pPr>
      <w:spacing w:line="360" w:lineRule="auto"/>
      <w:ind w:left="3240" w:firstLine="0"/>
      <w:jc w:val="right"/>
    </w:pPr>
    <w:rPr>
      <w:rFonts w:eastAsia="Times New Roman" w:cs="Times New Roman"/>
      <w:b/>
      <w:sz w:val="32"/>
      <w:szCs w:val="32"/>
    </w:rPr>
  </w:style>
  <w:style w:type="paragraph" w:customStyle="1" w:styleId="afffffff2">
    <w:name w:val="ТЕКСТ ГРАД"/>
    <w:basedOn w:val="a5"/>
    <w:link w:val="afffffff3"/>
    <w:qFormat/>
    <w:rsid w:val="00966ADD"/>
    <w:pPr>
      <w:spacing w:line="360" w:lineRule="auto"/>
    </w:pPr>
    <w:rPr>
      <w:rFonts w:eastAsia="Times New Roman" w:cs="Times New Roman"/>
      <w:szCs w:val="24"/>
    </w:rPr>
  </w:style>
  <w:style w:type="character" w:customStyle="1" w:styleId="afffffff3">
    <w:name w:val="ТЕКСТ ГРАД Знак"/>
    <w:link w:val="afffffff2"/>
    <w:rsid w:val="00966ADD"/>
    <w:rPr>
      <w:rFonts w:ascii="Times New Roman" w:eastAsia="Times New Roman" w:hAnsi="Times New Roman" w:cs="Times New Roman"/>
      <w:sz w:val="24"/>
      <w:szCs w:val="24"/>
    </w:rPr>
  </w:style>
  <w:style w:type="paragraph" w:customStyle="1" w:styleId="afffffff4">
    <w:name w:val="ООО  «Институт Территориального Планирования"/>
    <w:basedOn w:val="a5"/>
    <w:link w:val="afffffff5"/>
    <w:qFormat/>
    <w:rsid w:val="00966ADD"/>
    <w:pPr>
      <w:spacing w:line="360" w:lineRule="auto"/>
      <w:ind w:left="709" w:firstLine="0"/>
      <w:jc w:val="right"/>
    </w:pPr>
    <w:rPr>
      <w:rFonts w:eastAsia="Times New Roman" w:cs="Times New Roman"/>
      <w:szCs w:val="24"/>
    </w:rPr>
  </w:style>
  <w:style w:type="character" w:customStyle="1" w:styleId="afffffff5">
    <w:name w:val="ООО  «Институт Территориального Планирования Знак"/>
    <w:link w:val="afffffff4"/>
    <w:rsid w:val="00966ADD"/>
    <w:rPr>
      <w:rFonts w:ascii="Times New Roman" w:eastAsia="Times New Roman" w:hAnsi="Times New Roman" w:cs="Times New Roman"/>
      <w:sz w:val="24"/>
      <w:szCs w:val="24"/>
    </w:rPr>
  </w:style>
  <w:style w:type="paragraph" w:customStyle="1" w:styleId="Sa">
    <w:name w:val="S_Обычный в таблице"/>
    <w:basedOn w:val="a5"/>
    <w:link w:val="Sb"/>
    <w:rsid w:val="00966ADD"/>
    <w:pPr>
      <w:spacing w:line="360" w:lineRule="auto"/>
      <w:ind w:firstLine="0"/>
      <w:jc w:val="center"/>
    </w:pPr>
    <w:rPr>
      <w:rFonts w:eastAsia="Times New Roman" w:cs="Times New Roman"/>
      <w:szCs w:val="24"/>
    </w:rPr>
  </w:style>
  <w:style w:type="character" w:customStyle="1" w:styleId="Sb">
    <w:name w:val="S_Обычный в таблице Знак"/>
    <w:link w:val="Sa"/>
    <w:rsid w:val="00966ADD"/>
    <w:rPr>
      <w:rFonts w:ascii="Times New Roman" w:eastAsia="Times New Roman" w:hAnsi="Times New Roman" w:cs="Times New Roman"/>
      <w:sz w:val="24"/>
      <w:szCs w:val="24"/>
    </w:rPr>
  </w:style>
  <w:style w:type="character" w:styleId="afffffff6">
    <w:name w:val="Placeholder Text"/>
    <w:uiPriority w:val="99"/>
    <w:semiHidden/>
    <w:rsid w:val="00966ADD"/>
    <w:rPr>
      <w:color w:val="808080"/>
    </w:rPr>
  </w:style>
  <w:style w:type="paragraph" w:styleId="afffffff7">
    <w:name w:val="Revision"/>
    <w:hidden/>
    <w:uiPriority w:val="99"/>
    <w:semiHidden/>
    <w:rsid w:val="00966ADD"/>
    <w:pPr>
      <w:spacing w:after="0" w:line="240" w:lineRule="auto"/>
    </w:pPr>
    <w:rPr>
      <w:rFonts w:ascii="Times New Roman" w:eastAsia="Times New Roman" w:hAnsi="Times New Roman" w:cs="Times New Roman"/>
      <w:sz w:val="24"/>
      <w:szCs w:val="24"/>
    </w:rPr>
  </w:style>
  <w:style w:type="paragraph" w:customStyle="1" w:styleId="Sc">
    <w:name w:val="S_Обложка_проект"/>
    <w:basedOn w:val="a5"/>
    <w:rsid w:val="00966ADD"/>
    <w:pPr>
      <w:spacing w:line="360" w:lineRule="auto"/>
      <w:ind w:left="3240" w:firstLine="0"/>
      <w:jc w:val="right"/>
    </w:pPr>
    <w:rPr>
      <w:rFonts w:eastAsia="Times New Roman" w:cs="Times New Roman"/>
      <w:caps/>
      <w:szCs w:val="24"/>
    </w:rPr>
  </w:style>
  <w:style w:type="paragraph" w:customStyle="1" w:styleId="S20">
    <w:name w:val="S_Титульный 2"/>
    <w:basedOn w:val="a5"/>
    <w:rsid w:val="00966ADD"/>
    <w:pPr>
      <w:shd w:val="clear" w:color="auto" w:fill="FFFFFF"/>
      <w:snapToGrid w:val="0"/>
      <w:ind w:firstLine="0"/>
      <w:jc w:val="center"/>
    </w:pPr>
    <w:rPr>
      <w:rFonts w:eastAsia="Calibri" w:cs="Times New Roman"/>
      <w:szCs w:val="24"/>
      <w:lang w:eastAsia="ar-SA"/>
    </w:rPr>
  </w:style>
  <w:style w:type="paragraph" w:customStyle="1" w:styleId="S2">
    <w:name w:val="S_Заголовок 2"/>
    <w:basedOn w:val="20"/>
    <w:autoRedefine/>
    <w:rsid w:val="00966ADD"/>
    <w:pPr>
      <w:keepNext w:val="0"/>
      <w:numPr>
        <w:ilvl w:val="1"/>
        <w:numId w:val="11"/>
      </w:numPr>
      <w:suppressAutoHyphens w:val="0"/>
      <w:spacing w:before="0" w:after="0" w:line="360" w:lineRule="auto"/>
      <w:jc w:val="both"/>
    </w:pPr>
    <w:rPr>
      <w:rFonts w:cs="Times New Roman"/>
      <w:b w:val="0"/>
      <w:bCs w:val="0"/>
      <w:i w:val="0"/>
      <w:iCs w:val="0"/>
      <w:szCs w:val="24"/>
    </w:rPr>
  </w:style>
  <w:style w:type="paragraph" w:customStyle="1" w:styleId="S3">
    <w:name w:val="S_Заголовок 3"/>
    <w:basedOn w:val="3"/>
    <w:rsid w:val="00966ADD"/>
    <w:pPr>
      <w:keepNext w:val="0"/>
      <w:numPr>
        <w:ilvl w:val="2"/>
        <w:numId w:val="11"/>
      </w:numPr>
      <w:suppressAutoHyphens w:val="0"/>
      <w:spacing w:before="0" w:after="0" w:line="360" w:lineRule="auto"/>
    </w:pPr>
    <w:rPr>
      <w:rFonts w:cs="Times New Roman"/>
      <w:b/>
      <w:bCs w:val="0"/>
      <w:i w:val="0"/>
      <w:szCs w:val="24"/>
      <w:u w:val="single"/>
    </w:rPr>
  </w:style>
  <w:style w:type="paragraph" w:customStyle="1" w:styleId="S4">
    <w:name w:val="S_Заголовок 4"/>
    <w:basedOn w:val="4"/>
    <w:rsid w:val="00966ADD"/>
    <w:pPr>
      <w:keepNext w:val="0"/>
      <w:numPr>
        <w:ilvl w:val="3"/>
        <w:numId w:val="11"/>
      </w:numPr>
      <w:spacing w:before="0" w:after="0"/>
      <w:jc w:val="left"/>
    </w:pPr>
    <w:rPr>
      <w:bCs w:val="0"/>
      <w:i/>
      <w:szCs w:val="24"/>
      <w:u w:val="none"/>
    </w:rPr>
  </w:style>
  <w:style w:type="paragraph" w:customStyle="1" w:styleId="S1">
    <w:name w:val="S_Заголовок 1"/>
    <w:basedOn w:val="a5"/>
    <w:qFormat/>
    <w:rsid w:val="00966ADD"/>
    <w:pPr>
      <w:numPr>
        <w:numId w:val="11"/>
      </w:numPr>
      <w:jc w:val="center"/>
    </w:pPr>
    <w:rPr>
      <w:rFonts w:eastAsia="Times New Roman" w:cs="Times New Roman"/>
      <w:b/>
      <w:caps/>
      <w:szCs w:val="24"/>
    </w:rPr>
  </w:style>
  <w:style w:type="paragraph" w:customStyle="1" w:styleId="afffffff8">
    <w:name w:val="ГРАД Основной текст"/>
    <w:basedOn w:val="a5"/>
    <w:link w:val="afffffff9"/>
    <w:autoRedefine/>
    <w:rsid w:val="00966ADD"/>
    <w:pPr>
      <w:tabs>
        <w:tab w:val="left" w:pos="540"/>
        <w:tab w:val="left" w:pos="1260"/>
        <w:tab w:val="left" w:pos="1620"/>
      </w:tabs>
    </w:pPr>
    <w:rPr>
      <w:rFonts w:eastAsia="Calibri" w:cs="Times New Roman"/>
      <w:bCs/>
      <w:spacing w:val="4"/>
      <w:w w:val="109"/>
      <w:szCs w:val="28"/>
      <w:lang w:bidi="en-US"/>
    </w:rPr>
  </w:style>
  <w:style w:type="character" w:customStyle="1" w:styleId="afffffff9">
    <w:name w:val="ГРАД Основной текст Знак Знак"/>
    <w:link w:val="afffffff8"/>
    <w:rsid w:val="00966ADD"/>
    <w:rPr>
      <w:rFonts w:ascii="Times New Roman" w:eastAsia="Calibri" w:hAnsi="Times New Roman" w:cs="Times New Roman"/>
      <w:bCs/>
      <w:spacing w:val="4"/>
      <w:w w:val="109"/>
      <w:sz w:val="24"/>
      <w:szCs w:val="28"/>
      <w:lang w:bidi="en-US"/>
    </w:rPr>
  </w:style>
  <w:style w:type="paragraph" w:customStyle="1" w:styleId="afffffffa">
    <w:name w:val="ГРАД Список маркированный"/>
    <w:basedOn w:val="afffff5"/>
    <w:autoRedefine/>
    <w:rsid w:val="00966ADD"/>
    <w:pPr>
      <w:tabs>
        <w:tab w:val="left" w:pos="900"/>
        <w:tab w:val="num" w:pos="1135"/>
      </w:tabs>
      <w:spacing w:line="240" w:lineRule="auto"/>
      <w:ind w:left="0" w:firstLine="709"/>
      <w:contextualSpacing w:val="0"/>
    </w:pPr>
    <w:rPr>
      <w:rFonts w:eastAsia="Calibri"/>
      <w:spacing w:val="-1"/>
      <w:w w:val="109"/>
      <w:lang w:eastAsia="en-US" w:bidi="en-US"/>
    </w:rPr>
  </w:style>
  <w:style w:type="paragraph" w:customStyle="1" w:styleId="S">
    <w:name w:val="S_Нумерованный"/>
    <w:basedOn w:val="a5"/>
    <w:link w:val="Sd"/>
    <w:autoRedefine/>
    <w:rsid w:val="00966ADD"/>
    <w:pPr>
      <w:numPr>
        <w:numId w:val="12"/>
      </w:numPr>
      <w:tabs>
        <w:tab w:val="left" w:pos="992"/>
      </w:tabs>
      <w:spacing w:line="360" w:lineRule="auto"/>
      <w:ind w:left="0" w:firstLine="709"/>
    </w:pPr>
    <w:rPr>
      <w:rFonts w:eastAsia="Times New Roman" w:cs="Times New Roman"/>
      <w:szCs w:val="24"/>
    </w:rPr>
  </w:style>
  <w:style w:type="paragraph" w:customStyle="1" w:styleId="ConsNormal">
    <w:name w:val="ConsNormal"/>
    <w:link w:val="ConsNormal0"/>
    <w:rsid w:val="00966ADD"/>
    <w:pPr>
      <w:snapToGrid w:val="0"/>
      <w:spacing w:after="0" w:line="240" w:lineRule="auto"/>
      <w:ind w:firstLine="720"/>
      <w:jc w:val="both"/>
    </w:pPr>
    <w:rPr>
      <w:rFonts w:ascii="Arial" w:eastAsia="Times New Roman" w:hAnsi="Arial" w:cs="Times New Roman"/>
      <w:sz w:val="20"/>
      <w:szCs w:val="20"/>
    </w:rPr>
  </w:style>
  <w:style w:type="character" w:customStyle="1" w:styleId="apple-style-span">
    <w:name w:val="apple-style-span"/>
    <w:rsid w:val="00966ADD"/>
  </w:style>
  <w:style w:type="paragraph" w:customStyle="1" w:styleId="ConsPlusTitle">
    <w:name w:val="ConsPlusTitle"/>
    <w:rsid w:val="00966ADD"/>
    <w:pPr>
      <w:widowControl w:val="0"/>
      <w:autoSpaceDE w:val="0"/>
      <w:autoSpaceDN w:val="0"/>
      <w:adjustRightInd w:val="0"/>
      <w:spacing w:after="0" w:line="240" w:lineRule="auto"/>
    </w:pPr>
    <w:rPr>
      <w:rFonts w:ascii="Calibri" w:eastAsia="Times New Roman" w:hAnsi="Calibri" w:cs="Calibri"/>
      <w:b/>
      <w:bCs/>
    </w:rPr>
  </w:style>
  <w:style w:type="character" w:customStyle="1" w:styleId="Sd">
    <w:name w:val="S_Нумерованный Знак Знак"/>
    <w:link w:val="S"/>
    <w:locked/>
    <w:rsid w:val="00966ADD"/>
    <w:rPr>
      <w:rFonts w:ascii="Times New Roman" w:eastAsia="Times New Roman" w:hAnsi="Times New Roman" w:cs="Times New Roman"/>
      <w:sz w:val="24"/>
      <w:szCs w:val="24"/>
    </w:rPr>
  </w:style>
  <w:style w:type="character" w:customStyle="1" w:styleId="FontStyle20">
    <w:name w:val="Font Style20"/>
    <w:rsid w:val="00966ADD"/>
    <w:rPr>
      <w:rFonts w:ascii="Times New Roman" w:hAnsi="Times New Roman" w:cs="Times New Roman"/>
      <w:sz w:val="22"/>
      <w:szCs w:val="22"/>
    </w:rPr>
  </w:style>
  <w:style w:type="character" w:customStyle="1" w:styleId="afffffffb">
    <w:name w:val="Символ сноски"/>
    <w:rsid w:val="00966ADD"/>
  </w:style>
  <w:style w:type="paragraph" w:customStyle="1" w:styleId="afffffffc">
    <w:name w:val="Раздел МНГП"/>
    <w:basedOn w:val="11"/>
    <w:qFormat/>
    <w:rsid w:val="00966ADD"/>
    <w:pPr>
      <w:suppressAutoHyphens w:val="0"/>
      <w:spacing w:before="480" w:after="0"/>
    </w:pPr>
    <w:rPr>
      <w:rFonts w:eastAsia="Times New Roman" w:cs="Times New Roman"/>
      <w:sz w:val="24"/>
      <w:lang w:eastAsia="en-US"/>
    </w:rPr>
  </w:style>
  <w:style w:type="paragraph" w:customStyle="1" w:styleId="afffffffd">
    <w:name w:val="раздел МНГП"/>
    <w:basedOn w:val="11"/>
    <w:qFormat/>
    <w:rsid w:val="00966ADD"/>
    <w:pPr>
      <w:suppressAutoHyphens w:val="0"/>
      <w:spacing w:before="480" w:after="0"/>
    </w:pPr>
    <w:rPr>
      <w:rFonts w:eastAsia="Times New Roman" w:cs="Times New Roman"/>
      <w:color w:val="000000"/>
      <w:sz w:val="24"/>
      <w:lang w:eastAsia="en-US"/>
    </w:rPr>
  </w:style>
  <w:style w:type="paragraph" w:customStyle="1" w:styleId="a2">
    <w:name w:val="глава МНГП"/>
    <w:basedOn w:val="20"/>
    <w:qFormat/>
    <w:rsid w:val="00486FF7"/>
    <w:pPr>
      <w:keepLines/>
      <w:numPr>
        <w:ilvl w:val="1"/>
        <w:numId w:val="13"/>
      </w:numPr>
      <w:suppressAutoHyphens w:val="0"/>
      <w:spacing w:before="200" w:after="200" w:line="276" w:lineRule="auto"/>
    </w:pPr>
    <w:rPr>
      <w:rFonts w:cs="Times New Roman"/>
      <w:i w:val="0"/>
      <w:iCs w:val="0"/>
      <w:szCs w:val="24"/>
      <w:lang w:eastAsia="en-US"/>
    </w:rPr>
  </w:style>
  <w:style w:type="paragraph" w:customStyle="1" w:styleId="ConsPlusNonformat">
    <w:name w:val="ConsPlusNonformat"/>
    <w:uiPriority w:val="99"/>
    <w:rsid w:val="00966ADD"/>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xl65">
    <w:name w:val="xl65"/>
    <w:basedOn w:val="a5"/>
    <w:rsid w:val="00966ADD"/>
    <w:pPr>
      <w:spacing w:before="100" w:beforeAutospacing="1" w:after="100" w:afterAutospacing="1"/>
      <w:ind w:firstLine="0"/>
      <w:jc w:val="left"/>
    </w:pPr>
    <w:rPr>
      <w:rFonts w:eastAsia="Times New Roman" w:cs="Times New Roman"/>
      <w:szCs w:val="24"/>
    </w:rPr>
  </w:style>
  <w:style w:type="paragraph" w:customStyle="1" w:styleId="xl66">
    <w:name w:val="xl66"/>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7">
    <w:name w:val="xl67"/>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68">
    <w:name w:val="xl68"/>
    <w:basedOn w:val="a5"/>
    <w:rsid w:val="00966ADD"/>
    <w:pPr>
      <w:pBdr>
        <w:top w:val="single" w:sz="4" w:space="0" w:color="000000"/>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69">
    <w:name w:val="xl69"/>
    <w:basedOn w:val="a5"/>
    <w:rsid w:val="00966ADD"/>
    <w:pPr>
      <w:pBdr>
        <w:top w:val="single" w:sz="4" w:space="0" w:color="000000"/>
        <w:left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0">
    <w:name w:val="xl70"/>
    <w:basedOn w:val="a5"/>
    <w:rsid w:val="00966ADD"/>
    <w:pPr>
      <w:pBdr>
        <w:left w:val="single" w:sz="4" w:space="0" w:color="000000"/>
      </w:pBdr>
      <w:spacing w:before="100" w:beforeAutospacing="1" w:after="100" w:afterAutospacing="1"/>
      <w:ind w:firstLine="0"/>
      <w:jc w:val="left"/>
    </w:pPr>
    <w:rPr>
      <w:rFonts w:eastAsia="Times New Roman" w:cs="Times New Roman"/>
      <w:szCs w:val="24"/>
    </w:rPr>
  </w:style>
  <w:style w:type="paragraph" w:customStyle="1" w:styleId="xl71">
    <w:name w:val="xl71"/>
    <w:basedOn w:val="a5"/>
    <w:rsid w:val="00966ADD"/>
    <w:pPr>
      <w:pBdr>
        <w:top w:val="single" w:sz="4" w:space="0" w:color="000000"/>
        <w:left w:val="single" w:sz="4" w:space="0" w:color="000000"/>
        <w:bottom w:val="single" w:sz="4" w:space="0" w:color="000000"/>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2">
    <w:name w:val="xl72"/>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3">
    <w:name w:val="xl73"/>
    <w:basedOn w:val="a5"/>
    <w:rsid w:val="00966ADD"/>
    <w:pPr>
      <w:pBdr>
        <w:top w:val="single" w:sz="4" w:space="0" w:color="000000"/>
        <w:left w:val="single" w:sz="4" w:space="0" w:color="000000"/>
      </w:pBdr>
      <w:spacing w:before="100" w:beforeAutospacing="1" w:after="100" w:afterAutospacing="1"/>
      <w:ind w:firstLine="0"/>
      <w:jc w:val="center"/>
    </w:pPr>
    <w:rPr>
      <w:rFonts w:eastAsia="Times New Roman" w:cs="Times New Roman"/>
      <w:b/>
      <w:bCs/>
      <w:szCs w:val="24"/>
    </w:rPr>
  </w:style>
  <w:style w:type="paragraph" w:customStyle="1" w:styleId="xl74">
    <w:name w:val="xl74"/>
    <w:basedOn w:val="a5"/>
    <w:rsid w:val="00966ADD"/>
    <w:pPr>
      <w:pBdr>
        <w:top w:val="single" w:sz="4" w:space="0" w:color="000000"/>
        <w:left w:val="single" w:sz="4" w:space="0" w:color="000000"/>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xl75">
    <w:name w:val="xl75"/>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6">
    <w:name w:val="xl76"/>
    <w:basedOn w:val="a5"/>
    <w:rsid w:val="00966ADD"/>
    <w:pPr>
      <w:spacing w:before="100" w:beforeAutospacing="1" w:after="100" w:afterAutospacing="1"/>
      <w:ind w:firstLine="0"/>
      <w:jc w:val="center"/>
    </w:pPr>
    <w:rPr>
      <w:rFonts w:eastAsia="Times New Roman" w:cs="Times New Roman"/>
      <w:szCs w:val="24"/>
    </w:rPr>
  </w:style>
  <w:style w:type="paragraph" w:customStyle="1" w:styleId="xl77">
    <w:name w:val="xl77"/>
    <w:basedOn w:val="a5"/>
    <w:rsid w:val="00966ADD"/>
    <w:pPr>
      <w:pBdr>
        <w:left w:val="single" w:sz="4" w:space="0" w:color="000000"/>
      </w:pBdr>
      <w:spacing w:before="100" w:beforeAutospacing="1" w:after="100" w:afterAutospacing="1"/>
      <w:ind w:firstLine="0"/>
      <w:jc w:val="center"/>
    </w:pPr>
    <w:rPr>
      <w:rFonts w:eastAsia="Times New Roman" w:cs="Times New Roman"/>
      <w:szCs w:val="24"/>
    </w:rPr>
  </w:style>
  <w:style w:type="paragraph" w:customStyle="1" w:styleId="xl78">
    <w:name w:val="xl78"/>
    <w:basedOn w:val="a5"/>
    <w:rsid w:val="00966ADD"/>
    <w:pPr>
      <w:pBdr>
        <w:left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79">
    <w:name w:val="xl79"/>
    <w:basedOn w:val="a5"/>
    <w:rsid w:val="00966ADD"/>
    <w:pPr>
      <w:pBdr>
        <w:top w:val="single" w:sz="4" w:space="0" w:color="000000"/>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80">
    <w:name w:val="xl80"/>
    <w:basedOn w:val="a5"/>
    <w:rsid w:val="00966ADD"/>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b/>
      <w:bCs/>
      <w:szCs w:val="24"/>
    </w:rPr>
  </w:style>
  <w:style w:type="paragraph" w:customStyle="1" w:styleId="2fa">
    <w:name w:val="Стиль2"/>
    <w:basedOn w:val="6"/>
    <w:qFormat/>
    <w:rsid w:val="00966ADD"/>
    <w:pPr>
      <w:keepNext w:val="0"/>
      <w:keepLines w:val="0"/>
      <w:spacing w:before="240" w:after="60" w:line="276" w:lineRule="auto"/>
      <w:ind w:left="714" w:hanging="357"/>
      <w:jc w:val="left"/>
    </w:pPr>
    <w:rPr>
      <w:rFonts w:ascii="Times New Roman" w:hAnsi="Times New Roman" w:cs="Times New Roman"/>
      <w:b/>
      <w:bCs/>
      <w:i w:val="0"/>
      <w:iCs w:val="0"/>
      <w:color w:val="auto"/>
      <w:szCs w:val="20"/>
    </w:rPr>
  </w:style>
  <w:style w:type="numbering" w:customStyle="1" w:styleId="1f8">
    <w:name w:val="Нет списка1"/>
    <w:next w:val="a8"/>
    <w:semiHidden/>
    <w:unhideWhenUsed/>
    <w:rsid w:val="00966ADD"/>
  </w:style>
  <w:style w:type="numbering" w:customStyle="1" w:styleId="2fb">
    <w:name w:val="Нет списка2"/>
    <w:next w:val="a8"/>
    <w:semiHidden/>
    <w:unhideWhenUsed/>
    <w:rsid w:val="00966ADD"/>
  </w:style>
  <w:style w:type="character" w:customStyle="1" w:styleId="ConsPlusNormal0">
    <w:name w:val="ConsPlusNormal Знак"/>
    <w:link w:val="ConsPlusNormal"/>
    <w:locked/>
    <w:rsid w:val="00966ADD"/>
    <w:rPr>
      <w:rFonts w:ascii="Arial" w:eastAsia="Times New Roman" w:hAnsi="Arial" w:cs="Arial"/>
    </w:rPr>
  </w:style>
  <w:style w:type="paragraph" w:customStyle="1" w:styleId="1466">
    <w:name w:val="1466"/>
    <w:basedOn w:val="a5"/>
    <w:rsid w:val="00966ADD"/>
    <w:pPr>
      <w:autoSpaceDE w:val="0"/>
      <w:autoSpaceDN w:val="0"/>
      <w:spacing w:before="120" w:after="120"/>
      <w:ind w:firstLine="0"/>
      <w:jc w:val="center"/>
    </w:pPr>
    <w:rPr>
      <w:rFonts w:eastAsia="Times New Roman" w:cs="Times New Roman"/>
      <w:b/>
      <w:bCs/>
      <w:sz w:val="28"/>
      <w:szCs w:val="28"/>
    </w:rPr>
  </w:style>
  <w:style w:type="paragraph" w:customStyle="1" w:styleId="ConsPlusCell">
    <w:name w:val="ConsPlusCell"/>
    <w:uiPriority w:val="99"/>
    <w:rsid w:val="00966ADD"/>
    <w:pPr>
      <w:widowControl w:val="0"/>
      <w:autoSpaceDE w:val="0"/>
      <w:autoSpaceDN w:val="0"/>
      <w:adjustRightInd w:val="0"/>
      <w:spacing w:after="0" w:line="240" w:lineRule="auto"/>
    </w:pPr>
    <w:rPr>
      <w:rFonts w:ascii="Calibri" w:eastAsia="Times New Roman" w:hAnsi="Calibri" w:cs="Calibri"/>
    </w:rPr>
  </w:style>
  <w:style w:type="paragraph" w:customStyle="1" w:styleId="FORMATTEXT">
    <w:name w:val=".FORMATTEXT"/>
    <w:rsid w:val="00966AD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submenu-table">
    <w:name w:val="submenu-table"/>
    <w:rsid w:val="00966ADD"/>
  </w:style>
  <w:style w:type="character" w:customStyle="1" w:styleId="afffffffe">
    <w:name w:val="Основной текст_"/>
    <w:link w:val="2fc"/>
    <w:rsid w:val="00966ADD"/>
    <w:rPr>
      <w:shd w:val="clear" w:color="auto" w:fill="FFFFFF"/>
    </w:rPr>
  </w:style>
  <w:style w:type="paragraph" w:customStyle="1" w:styleId="2fc">
    <w:name w:val="Основной текст2"/>
    <w:basedOn w:val="a5"/>
    <w:link w:val="afffffffe"/>
    <w:rsid w:val="00966ADD"/>
    <w:pPr>
      <w:shd w:val="clear" w:color="auto" w:fill="FFFFFF"/>
      <w:spacing w:before="360" w:after="60" w:line="274" w:lineRule="exact"/>
      <w:ind w:firstLine="0"/>
    </w:pPr>
    <w:rPr>
      <w:rFonts w:asciiTheme="minorHAnsi" w:hAnsiTheme="minorHAnsi"/>
      <w:sz w:val="22"/>
    </w:rPr>
  </w:style>
  <w:style w:type="character" w:customStyle="1" w:styleId="130">
    <w:name w:val="Основной текст (13)_"/>
    <w:link w:val="131"/>
    <w:rsid w:val="00966ADD"/>
    <w:rPr>
      <w:sz w:val="17"/>
      <w:szCs w:val="17"/>
      <w:shd w:val="clear" w:color="auto" w:fill="FFFFFF"/>
    </w:rPr>
  </w:style>
  <w:style w:type="paragraph" w:customStyle="1" w:styleId="131">
    <w:name w:val="Основной текст (13)"/>
    <w:basedOn w:val="a5"/>
    <w:link w:val="130"/>
    <w:rsid w:val="00966ADD"/>
    <w:pPr>
      <w:shd w:val="clear" w:color="auto" w:fill="FFFFFF"/>
      <w:spacing w:after="120" w:line="206" w:lineRule="exact"/>
      <w:ind w:hanging="260"/>
    </w:pPr>
    <w:rPr>
      <w:rFonts w:asciiTheme="minorHAnsi" w:hAnsiTheme="minorHAnsi"/>
      <w:sz w:val="17"/>
      <w:szCs w:val="17"/>
    </w:rPr>
  </w:style>
  <w:style w:type="character" w:customStyle="1" w:styleId="150">
    <w:name w:val="Основной текст (15)_"/>
    <w:link w:val="151"/>
    <w:rsid w:val="00966ADD"/>
    <w:rPr>
      <w:sz w:val="19"/>
      <w:szCs w:val="19"/>
      <w:shd w:val="clear" w:color="auto" w:fill="FFFFFF"/>
    </w:rPr>
  </w:style>
  <w:style w:type="character" w:customStyle="1" w:styleId="affffffff">
    <w:name w:val="Оглавление_"/>
    <w:link w:val="affffffff0"/>
    <w:rsid w:val="00966ADD"/>
    <w:rPr>
      <w:sz w:val="19"/>
      <w:szCs w:val="19"/>
      <w:shd w:val="clear" w:color="auto" w:fill="FFFFFF"/>
    </w:rPr>
  </w:style>
  <w:style w:type="paragraph" w:customStyle="1" w:styleId="151">
    <w:name w:val="Основной текст (15)"/>
    <w:basedOn w:val="a5"/>
    <w:link w:val="150"/>
    <w:rsid w:val="00966ADD"/>
    <w:pPr>
      <w:shd w:val="clear" w:color="auto" w:fill="FFFFFF"/>
      <w:spacing w:line="0" w:lineRule="atLeast"/>
      <w:ind w:hanging="520"/>
      <w:jc w:val="left"/>
    </w:pPr>
    <w:rPr>
      <w:rFonts w:asciiTheme="minorHAnsi" w:hAnsiTheme="minorHAnsi"/>
      <w:sz w:val="19"/>
      <w:szCs w:val="19"/>
    </w:rPr>
  </w:style>
  <w:style w:type="paragraph" w:customStyle="1" w:styleId="affffffff0">
    <w:name w:val="Оглавление"/>
    <w:basedOn w:val="a5"/>
    <w:link w:val="affffffff"/>
    <w:rsid w:val="00966ADD"/>
    <w:pPr>
      <w:shd w:val="clear" w:color="auto" w:fill="FFFFFF"/>
      <w:spacing w:before="120" w:line="230" w:lineRule="exact"/>
      <w:ind w:firstLine="0"/>
      <w:jc w:val="left"/>
    </w:pPr>
    <w:rPr>
      <w:rFonts w:asciiTheme="minorHAnsi" w:hAnsiTheme="minorHAnsi"/>
      <w:sz w:val="19"/>
      <w:szCs w:val="19"/>
    </w:rPr>
  </w:style>
  <w:style w:type="paragraph" w:customStyle="1" w:styleId="Se">
    <w:name w:val="S_Отступ"/>
    <w:basedOn w:val="a5"/>
    <w:rsid w:val="00966ADD"/>
    <w:pPr>
      <w:spacing w:line="360" w:lineRule="auto"/>
    </w:pPr>
    <w:rPr>
      <w:rFonts w:eastAsia="Times New Roman" w:cs="Times New Roman"/>
      <w:bCs/>
      <w:szCs w:val="32"/>
      <w:lang w:eastAsia="ar-SA"/>
    </w:rPr>
  </w:style>
  <w:style w:type="paragraph" w:customStyle="1" w:styleId="ConsNonformat">
    <w:name w:val="ConsNonformat"/>
    <w:link w:val="ConsNonformat0"/>
    <w:rsid w:val="00966ADD"/>
    <w:pPr>
      <w:widowControl w:val="0"/>
      <w:suppressAutoHyphens/>
      <w:spacing w:after="0" w:line="240" w:lineRule="auto"/>
    </w:pPr>
    <w:rPr>
      <w:rFonts w:ascii="Courier New" w:eastAsia="Arial" w:hAnsi="Courier New" w:cs="Times New Roman"/>
      <w:sz w:val="20"/>
      <w:szCs w:val="20"/>
      <w:lang w:eastAsia="ar-SA"/>
    </w:rPr>
  </w:style>
  <w:style w:type="character" w:customStyle="1" w:styleId="ConsNonformat0">
    <w:name w:val="ConsNonformat Знак"/>
    <w:link w:val="ConsNonformat"/>
    <w:locked/>
    <w:rsid w:val="00966ADD"/>
    <w:rPr>
      <w:rFonts w:ascii="Courier New" w:eastAsia="Arial" w:hAnsi="Courier New" w:cs="Times New Roman"/>
      <w:sz w:val="20"/>
      <w:szCs w:val="20"/>
      <w:lang w:eastAsia="ar-SA"/>
    </w:rPr>
  </w:style>
  <w:style w:type="paragraph" w:customStyle="1" w:styleId="BinomialTheorem">
    <w:name w:val="Binomial Theorem"/>
    <w:rsid w:val="00966ADD"/>
    <w:rPr>
      <w:rFonts w:ascii="Calibri" w:eastAsia="Times New Roman" w:hAnsi="Calibri" w:cs="Times New Roman"/>
    </w:rPr>
  </w:style>
  <w:style w:type="paragraph" w:customStyle="1" w:styleId="font5">
    <w:name w:val="font5"/>
    <w:basedOn w:val="a5"/>
    <w:rsid w:val="00966ADD"/>
    <w:pPr>
      <w:spacing w:before="100" w:beforeAutospacing="1" w:after="100" w:afterAutospacing="1"/>
      <w:ind w:firstLine="0"/>
      <w:jc w:val="left"/>
    </w:pPr>
    <w:rPr>
      <w:rFonts w:eastAsia="Times New Roman" w:cs="Times New Roman"/>
      <w:color w:val="000000"/>
      <w:szCs w:val="24"/>
    </w:rPr>
  </w:style>
  <w:style w:type="paragraph" w:customStyle="1" w:styleId="xl63">
    <w:name w:val="xl63"/>
    <w:basedOn w:val="a5"/>
    <w:rsid w:val="00966ADD"/>
    <w:pPr>
      <w:pBdr>
        <w:top w:val="single" w:sz="4" w:space="0" w:color="auto"/>
        <w:left w:val="single" w:sz="8" w:space="0" w:color="auto"/>
        <w:bottom w:val="single" w:sz="4" w:space="0" w:color="auto"/>
        <w:right w:val="single" w:sz="4" w:space="0" w:color="auto"/>
      </w:pBdr>
      <w:spacing w:before="100" w:beforeAutospacing="1" w:after="100" w:afterAutospacing="1"/>
      <w:ind w:firstLine="0"/>
      <w:jc w:val="left"/>
    </w:pPr>
    <w:rPr>
      <w:rFonts w:eastAsia="Times New Roman" w:cs="Times New Roman"/>
      <w:szCs w:val="24"/>
    </w:rPr>
  </w:style>
  <w:style w:type="paragraph" w:customStyle="1" w:styleId="xl64">
    <w:name w:val="xl64"/>
    <w:basedOn w:val="a5"/>
    <w:rsid w:val="00966ADD"/>
    <w:pPr>
      <w:pBdr>
        <w:top w:val="single" w:sz="4" w:space="0" w:color="auto"/>
        <w:left w:val="single" w:sz="4" w:space="0" w:color="auto"/>
        <w:bottom w:val="single" w:sz="4" w:space="0" w:color="auto"/>
        <w:right w:val="single" w:sz="8" w:space="0" w:color="auto"/>
      </w:pBdr>
      <w:spacing w:before="100" w:beforeAutospacing="1" w:after="100" w:afterAutospacing="1"/>
      <w:ind w:firstLine="0"/>
      <w:jc w:val="left"/>
    </w:pPr>
    <w:rPr>
      <w:rFonts w:eastAsia="Times New Roman" w:cs="Times New Roman"/>
      <w:szCs w:val="24"/>
    </w:rPr>
  </w:style>
  <w:style w:type="paragraph" w:customStyle="1" w:styleId="xl81">
    <w:name w:val="xl81"/>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color w:val="000000"/>
      <w:sz w:val="20"/>
      <w:szCs w:val="20"/>
    </w:rPr>
  </w:style>
  <w:style w:type="paragraph" w:customStyle="1" w:styleId="xl82">
    <w:name w:val="xl82"/>
    <w:basedOn w:val="a5"/>
    <w:rsid w:val="00966ADD"/>
    <w:pPr>
      <w:pBdr>
        <w:top w:val="single" w:sz="4" w:space="0" w:color="auto"/>
        <w:left w:val="single" w:sz="8" w:space="0" w:color="auto"/>
        <w:bottom w:val="single" w:sz="8" w:space="0" w:color="auto"/>
      </w:pBdr>
      <w:spacing w:before="100" w:beforeAutospacing="1" w:after="100" w:afterAutospacing="1"/>
      <w:ind w:firstLine="0"/>
      <w:jc w:val="left"/>
    </w:pPr>
    <w:rPr>
      <w:rFonts w:eastAsia="Times New Roman" w:cs="Times New Roman"/>
      <w:szCs w:val="24"/>
    </w:rPr>
  </w:style>
  <w:style w:type="paragraph" w:customStyle="1" w:styleId="xl83">
    <w:name w:val="xl83"/>
    <w:basedOn w:val="a5"/>
    <w:rsid w:val="00966ADD"/>
    <w:pPr>
      <w:pBdr>
        <w:top w:val="single" w:sz="4" w:space="0" w:color="auto"/>
        <w:left w:val="single" w:sz="8" w:space="0" w:color="auto"/>
      </w:pBdr>
      <w:spacing w:before="100" w:beforeAutospacing="1" w:after="100" w:afterAutospacing="1"/>
      <w:ind w:firstLine="0"/>
      <w:jc w:val="left"/>
    </w:pPr>
    <w:rPr>
      <w:rFonts w:eastAsia="Times New Roman" w:cs="Times New Roman"/>
      <w:szCs w:val="24"/>
    </w:rPr>
  </w:style>
  <w:style w:type="paragraph" w:customStyle="1" w:styleId="xl84">
    <w:name w:val="xl84"/>
    <w:basedOn w:val="a5"/>
    <w:rsid w:val="00966ADD"/>
    <w:pPr>
      <w:pBdr>
        <w:top w:val="single" w:sz="4" w:space="0" w:color="auto"/>
        <w:left w:val="single" w:sz="8" w:space="0" w:color="auto"/>
        <w:bottom w:val="single" w:sz="4" w:space="0" w:color="auto"/>
      </w:pBdr>
      <w:spacing w:before="100" w:beforeAutospacing="1" w:after="100" w:afterAutospacing="1"/>
      <w:ind w:firstLine="0"/>
      <w:jc w:val="left"/>
    </w:pPr>
    <w:rPr>
      <w:rFonts w:eastAsia="Times New Roman" w:cs="Times New Roman"/>
      <w:i/>
      <w:iCs/>
      <w:color w:val="000000"/>
      <w:sz w:val="20"/>
      <w:szCs w:val="20"/>
    </w:rPr>
  </w:style>
  <w:style w:type="paragraph" w:customStyle="1" w:styleId="xl85">
    <w:name w:val="xl85"/>
    <w:basedOn w:val="a5"/>
    <w:rsid w:val="00966ADD"/>
    <w:pPr>
      <w:pBdr>
        <w:top w:val="single" w:sz="8" w:space="0" w:color="auto"/>
        <w:left w:val="single" w:sz="8" w:space="0" w:color="auto"/>
        <w:bottom w:val="single" w:sz="8" w:space="0" w:color="auto"/>
      </w:pBdr>
      <w:spacing w:before="100" w:beforeAutospacing="1" w:after="100" w:afterAutospacing="1"/>
      <w:ind w:firstLine="0"/>
      <w:jc w:val="left"/>
      <w:textAlignment w:val="center"/>
    </w:pPr>
    <w:rPr>
      <w:rFonts w:eastAsia="Times New Roman" w:cs="Times New Roman"/>
      <w:b/>
      <w:bCs/>
      <w:sz w:val="16"/>
      <w:szCs w:val="16"/>
    </w:rPr>
  </w:style>
  <w:style w:type="paragraph" w:customStyle="1" w:styleId="xl86">
    <w:name w:val="xl86"/>
    <w:basedOn w:val="a5"/>
    <w:rsid w:val="00966ADD"/>
    <w:pPr>
      <w:pBdr>
        <w:top w:val="single" w:sz="8" w:space="0" w:color="auto"/>
        <w:left w:val="single" w:sz="8"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7">
    <w:name w:val="xl87"/>
    <w:basedOn w:val="a5"/>
    <w:rsid w:val="00966ADD"/>
    <w:pPr>
      <w:pBdr>
        <w:top w:val="single" w:sz="8" w:space="0" w:color="auto"/>
        <w:left w:val="single" w:sz="4" w:space="0" w:color="auto"/>
        <w:bottom w:val="single" w:sz="8" w:space="0" w:color="auto"/>
        <w:right w:val="single" w:sz="4"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xl88">
    <w:name w:val="xl88"/>
    <w:basedOn w:val="a5"/>
    <w:rsid w:val="00966ADD"/>
    <w:pPr>
      <w:pBdr>
        <w:top w:val="single" w:sz="8" w:space="0" w:color="auto"/>
        <w:left w:val="single" w:sz="4" w:space="0" w:color="auto"/>
        <w:bottom w:val="single" w:sz="8" w:space="0" w:color="auto"/>
        <w:right w:val="single" w:sz="8" w:space="0" w:color="auto"/>
      </w:pBdr>
      <w:spacing w:before="100" w:beforeAutospacing="1" w:after="100" w:afterAutospacing="1"/>
      <w:ind w:firstLine="0"/>
      <w:jc w:val="left"/>
      <w:textAlignment w:val="center"/>
    </w:pPr>
    <w:rPr>
      <w:rFonts w:eastAsia="Times New Roman" w:cs="Times New Roman"/>
      <w:sz w:val="16"/>
      <w:szCs w:val="16"/>
    </w:rPr>
  </w:style>
  <w:style w:type="paragraph" w:customStyle="1" w:styleId="HeaderOdd">
    <w:name w:val="Header Odd"/>
    <w:basedOn w:val="ac"/>
    <w:qFormat/>
    <w:rsid w:val="00966ADD"/>
    <w:pPr>
      <w:pBdr>
        <w:bottom w:val="single" w:sz="4" w:space="1" w:color="4F81BD"/>
      </w:pBdr>
      <w:ind w:firstLine="0"/>
      <w:jc w:val="right"/>
    </w:pPr>
    <w:rPr>
      <w:rFonts w:ascii="Calibri" w:eastAsia="Times New Roman" w:hAnsi="Calibri"/>
      <w:b/>
      <w:bCs/>
      <w:color w:val="1F497D"/>
      <w:sz w:val="20"/>
      <w:szCs w:val="23"/>
      <w:lang w:eastAsia="ja-JP"/>
    </w:rPr>
  </w:style>
  <w:style w:type="paragraph" w:customStyle="1" w:styleId="FooterOdd">
    <w:name w:val="Footer Odd"/>
    <w:basedOn w:val="a5"/>
    <w:qFormat/>
    <w:rsid w:val="00966ADD"/>
    <w:pPr>
      <w:pBdr>
        <w:top w:val="single" w:sz="4" w:space="1" w:color="4F81BD"/>
      </w:pBdr>
      <w:spacing w:after="180" w:line="264" w:lineRule="auto"/>
      <w:ind w:firstLine="0"/>
      <w:jc w:val="right"/>
    </w:pPr>
    <w:rPr>
      <w:rFonts w:ascii="Calibri" w:eastAsia="Times New Roman" w:hAnsi="Calibri" w:cs="Times New Roman"/>
      <w:color w:val="1F497D"/>
      <w:sz w:val="20"/>
      <w:szCs w:val="23"/>
      <w:lang w:eastAsia="ja-JP"/>
    </w:rPr>
  </w:style>
  <w:style w:type="character" w:customStyle="1" w:styleId="ConsNormal0">
    <w:name w:val="ConsNormal Знак"/>
    <w:link w:val="ConsNormal"/>
    <w:locked/>
    <w:rsid w:val="00966ADD"/>
    <w:rPr>
      <w:rFonts w:ascii="Arial" w:eastAsia="Times New Roman" w:hAnsi="Arial" w:cs="Times New Roman"/>
      <w:sz w:val="20"/>
      <w:szCs w:val="20"/>
    </w:rPr>
  </w:style>
  <w:style w:type="paragraph" w:customStyle="1" w:styleId="Sf">
    <w:name w:val="S_Список литературы"/>
    <w:basedOn w:val="S7"/>
    <w:autoRedefine/>
    <w:rsid w:val="00966ADD"/>
    <w:pPr>
      <w:tabs>
        <w:tab w:val="clear" w:pos="1080"/>
      </w:tabs>
      <w:spacing w:line="240" w:lineRule="auto"/>
      <w:ind w:left="1418" w:firstLine="0"/>
    </w:pPr>
    <w:rPr>
      <w:rFonts w:eastAsia="Calibri" w:cs="Arial"/>
      <w:w w:val="100"/>
      <w:sz w:val="20"/>
      <w:lang w:eastAsia="en-US"/>
    </w:rPr>
  </w:style>
  <w:style w:type="table" w:customStyle="1" w:styleId="1f9">
    <w:name w:val="Сетка таблицы1"/>
    <w:basedOn w:val="a7"/>
    <w:next w:val="af1"/>
    <w:uiPriority w:val="59"/>
    <w:rsid w:val="00966AD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1">
    <w:name w:val="_абзац"/>
    <w:basedOn w:val="a5"/>
    <w:link w:val="affffffff2"/>
    <w:qFormat/>
    <w:rsid w:val="00966ADD"/>
    <w:pPr>
      <w:spacing w:line="276" w:lineRule="auto"/>
    </w:pPr>
    <w:rPr>
      <w:rFonts w:eastAsia="Times New Roman" w:cs="Times New Roman"/>
      <w:szCs w:val="24"/>
    </w:rPr>
  </w:style>
  <w:style w:type="character" w:customStyle="1" w:styleId="affffffff2">
    <w:name w:val="_абзац Знак"/>
    <w:link w:val="affffffff1"/>
    <w:rsid w:val="00966ADD"/>
    <w:rPr>
      <w:rFonts w:ascii="Times New Roman" w:eastAsia="Times New Roman" w:hAnsi="Times New Roman" w:cs="Times New Roman"/>
      <w:sz w:val="24"/>
      <w:szCs w:val="24"/>
    </w:rPr>
  </w:style>
  <w:style w:type="character" w:customStyle="1" w:styleId="affc">
    <w:name w:val="Абзац списка Знак"/>
    <w:link w:val="affb"/>
    <w:uiPriority w:val="34"/>
    <w:locked/>
    <w:rsid w:val="00966ADD"/>
    <w:rPr>
      <w:rFonts w:ascii="Times New Roman" w:hAnsi="Times New Roman"/>
      <w:sz w:val="24"/>
    </w:rPr>
  </w:style>
  <w:style w:type="paragraph" w:customStyle="1" w:styleId="p2">
    <w:name w:val="p2"/>
    <w:basedOn w:val="a5"/>
    <w:rsid w:val="00966ADD"/>
    <w:pPr>
      <w:spacing w:before="100" w:beforeAutospacing="1" w:after="100" w:afterAutospacing="1"/>
      <w:ind w:firstLine="0"/>
      <w:jc w:val="left"/>
    </w:pPr>
    <w:rPr>
      <w:rFonts w:eastAsia="Times New Roman" w:cs="Times New Roman"/>
      <w:szCs w:val="24"/>
    </w:rPr>
  </w:style>
  <w:style w:type="paragraph" w:customStyle="1" w:styleId="p8">
    <w:name w:val="p8"/>
    <w:basedOn w:val="a5"/>
    <w:rsid w:val="00966ADD"/>
    <w:pPr>
      <w:spacing w:before="100" w:beforeAutospacing="1" w:after="100" w:afterAutospacing="1"/>
      <w:ind w:firstLine="0"/>
      <w:jc w:val="left"/>
    </w:pPr>
    <w:rPr>
      <w:rFonts w:eastAsia="Times New Roman" w:cs="Times New Roman"/>
      <w:szCs w:val="24"/>
    </w:rPr>
  </w:style>
  <w:style w:type="paragraph" w:customStyle="1" w:styleId="p9">
    <w:name w:val="p9"/>
    <w:basedOn w:val="a5"/>
    <w:rsid w:val="00966ADD"/>
    <w:pPr>
      <w:spacing w:before="100" w:beforeAutospacing="1" w:after="100" w:afterAutospacing="1"/>
      <w:ind w:firstLine="0"/>
      <w:jc w:val="left"/>
    </w:pPr>
    <w:rPr>
      <w:rFonts w:eastAsia="Times New Roman" w:cs="Times New Roman"/>
      <w:szCs w:val="24"/>
    </w:rPr>
  </w:style>
  <w:style w:type="paragraph" w:customStyle="1" w:styleId="p10">
    <w:name w:val="p10"/>
    <w:basedOn w:val="a5"/>
    <w:rsid w:val="00966ADD"/>
    <w:pPr>
      <w:spacing w:before="100" w:beforeAutospacing="1" w:after="100" w:afterAutospacing="1"/>
      <w:ind w:firstLine="0"/>
      <w:jc w:val="left"/>
    </w:pPr>
    <w:rPr>
      <w:rFonts w:eastAsia="Times New Roman" w:cs="Times New Roman"/>
      <w:szCs w:val="24"/>
    </w:rPr>
  </w:style>
  <w:style w:type="paragraph" w:customStyle="1" w:styleId="p11">
    <w:name w:val="p11"/>
    <w:basedOn w:val="a5"/>
    <w:rsid w:val="00966ADD"/>
    <w:pPr>
      <w:spacing w:before="100" w:beforeAutospacing="1" w:after="100" w:afterAutospacing="1"/>
      <w:ind w:firstLine="0"/>
      <w:jc w:val="left"/>
    </w:pPr>
    <w:rPr>
      <w:rFonts w:eastAsia="Times New Roman" w:cs="Times New Roman"/>
      <w:szCs w:val="24"/>
    </w:rPr>
  </w:style>
  <w:style w:type="paragraph" w:customStyle="1" w:styleId="p12">
    <w:name w:val="p12"/>
    <w:basedOn w:val="a5"/>
    <w:rsid w:val="00966ADD"/>
    <w:pPr>
      <w:spacing w:before="100" w:beforeAutospacing="1" w:after="100" w:afterAutospacing="1"/>
      <w:ind w:firstLine="0"/>
      <w:jc w:val="left"/>
    </w:pPr>
    <w:rPr>
      <w:rFonts w:eastAsia="Times New Roman" w:cs="Times New Roman"/>
      <w:szCs w:val="24"/>
    </w:rPr>
  </w:style>
  <w:style w:type="paragraph" w:customStyle="1" w:styleId="p13">
    <w:name w:val="p13"/>
    <w:basedOn w:val="a5"/>
    <w:rsid w:val="00966ADD"/>
    <w:pPr>
      <w:spacing w:before="100" w:beforeAutospacing="1" w:after="100" w:afterAutospacing="1"/>
      <w:ind w:firstLine="0"/>
      <w:jc w:val="left"/>
    </w:pPr>
    <w:rPr>
      <w:rFonts w:eastAsia="Times New Roman" w:cs="Times New Roman"/>
      <w:szCs w:val="24"/>
    </w:rPr>
  </w:style>
  <w:style w:type="paragraph" w:customStyle="1" w:styleId="p7">
    <w:name w:val="p7"/>
    <w:basedOn w:val="a5"/>
    <w:rsid w:val="00966ADD"/>
    <w:pPr>
      <w:spacing w:before="100" w:beforeAutospacing="1" w:after="100" w:afterAutospacing="1"/>
      <w:ind w:firstLine="0"/>
      <w:jc w:val="left"/>
    </w:pPr>
    <w:rPr>
      <w:rFonts w:eastAsia="Times New Roman" w:cs="Times New Roman"/>
      <w:szCs w:val="24"/>
    </w:rPr>
  </w:style>
  <w:style w:type="paragraph" w:customStyle="1" w:styleId="p14">
    <w:name w:val="p14"/>
    <w:basedOn w:val="a5"/>
    <w:rsid w:val="00966ADD"/>
    <w:pPr>
      <w:spacing w:before="100" w:beforeAutospacing="1" w:after="100" w:afterAutospacing="1"/>
      <w:ind w:firstLine="0"/>
      <w:jc w:val="left"/>
    </w:pPr>
    <w:rPr>
      <w:rFonts w:eastAsia="Times New Roman" w:cs="Times New Roman"/>
      <w:szCs w:val="24"/>
    </w:rPr>
  </w:style>
  <w:style w:type="paragraph" w:customStyle="1" w:styleId="p5">
    <w:name w:val="p5"/>
    <w:basedOn w:val="a5"/>
    <w:rsid w:val="00966ADD"/>
    <w:pPr>
      <w:spacing w:before="100" w:beforeAutospacing="1" w:after="100" w:afterAutospacing="1"/>
      <w:ind w:firstLine="0"/>
      <w:jc w:val="left"/>
    </w:pPr>
    <w:rPr>
      <w:rFonts w:eastAsia="Times New Roman" w:cs="Times New Roman"/>
      <w:szCs w:val="24"/>
    </w:rPr>
  </w:style>
  <w:style w:type="paragraph" w:customStyle="1" w:styleId="p15">
    <w:name w:val="p15"/>
    <w:basedOn w:val="a5"/>
    <w:rsid w:val="00966ADD"/>
    <w:pPr>
      <w:spacing w:before="100" w:beforeAutospacing="1" w:after="100" w:afterAutospacing="1"/>
      <w:ind w:firstLine="0"/>
      <w:jc w:val="left"/>
    </w:pPr>
    <w:rPr>
      <w:rFonts w:eastAsia="Times New Roman" w:cs="Times New Roman"/>
      <w:szCs w:val="24"/>
    </w:rPr>
  </w:style>
  <w:style w:type="paragraph" w:customStyle="1" w:styleId="p4">
    <w:name w:val="p4"/>
    <w:basedOn w:val="a5"/>
    <w:rsid w:val="00966ADD"/>
    <w:pPr>
      <w:spacing w:before="100" w:beforeAutospacing="1" w:after="100" w:afterAutospacing="1"/>
      <w:ind w:firstLine="0"/>
      <w:jc w:val="left"/>
    </w:pPr>
    <w:rPr>
      <w:rFonts w:eastAsia="Times New Roman" w:cs="Times New Roman"/>
      <w:szCs w:val="24"/>
    </w:rPr>
  </w:style>
  <w:style w:type="paragraph" w:customStyle="1" w:styleId="p16">
    <w:name w:val="p16"/>
    <w:basedOn w:val="a5"/>
    <w:rsid w:val="00966ADD"/>
    <w:pPr>
      <w:spacing w:before="100" w:beforeAutospacing="1" w:after="100" w:afterAutospacing="1"/>
      <w:ind w:firstLine="0"/>
      <w:jc w:val="left"/>
    </w:pPr>
    <w:rPr>
      <w:rFonts w:eastAsia="Times New Roman" w:cs="Times New Roman"/>
      <w:szCs w:val="24"/>
    </w:rPr>
  </w:style>
  <w:style w:type="paragraph" w:customStyle="1" w:styleId="p17">
    <w:name w:val="p17"/>
    <w:basedOn w:val="a5"/>
    <w:rsid w:val="00966ADD"/>
    <w:pPr>
      <w:spacing w:before="100" w:beforeAutospacing="1" w:after="100" w:afterAutospacing="1"/>
      <w:ind w:firstLine="0"/>
      <w:jc w:val="left"/>
    </w:pPr>
    <w:rPr>
      <w:rFonts w:eastAsia="Times New Roman" w:cs="Times New Roman"/>
      <w:szCs w:val="24"/>
    </w:rPr>
  </w:style>
  <w:style w:type="paragraph" w:customStyle="1" w:styleId="p18">
    <w:name w:val="p18"/>
    <w:basedOn w:val="a5"/>
    <w:rsid w:val="00966ADD"/>
    <w:pPr>
      <w:spacing w:before="100" w:beforeAutospacing="1" w:after="100" w:afterAutospacing="1"/>
      <w:ind w:firstLine="0"/>
      <w:jc w:val="left"/>
    </w:pPr>
    <w:rPr>
      <w:rFonts w:eastAsia="Times New Roman" w:cs="Times New Roman"/>
      <w:szCs w:val="24"/>
    </w:rPr>
  </w:style>
  <w:style w:type="paragraph" w:customStyle="1" w:styleId="p19">
    <w:name w:val="p19"/>
    <w:basedOn w:val="a5"/>
    <w:rsid w:val="00966ADD"/>
    <w:pPr>
      <w:spacing w:before="100" w:beforeAutospacing="1" w:after="100" w:afterAutospacing="1"/>
      <w:ind w:firstLine="0"/>
      <w:jc w:val="left"/>
    </w:pPr>
    <w:rPr>
      <w:rFonts w:eastAsia="Times New Roman" w:cs="Times New Roman"/>
      <w:szCs w:val="24"/>
    </w:rPr>
  </w:style>
  <w:style w:type="paragraph" w:customStyle="1" w:styleId="p20">
    <w:name w:val="p20"/>
    <w:basedOn w:val="a5"/>
    <w:rsid w:val="00966ADD"/>
    <w:pPr>
      <w:spacing w:before="100" w:beforeAutospacing="1" w:after="100" w:afterAutospacing="1"/>
      <w:ind w:firstLine="0"/>
      <w:jc w:val="left"/>
    </w:pPr>
    <w:rPr>
      <w:rFonts w:eastAsia="Times New Roman" w:cs="Times New Roman"/>
      <w:szCs w:val="24"/>
    </w:rPr>
  </w:style>
  <w:style w:type="paragraph" w:customStyle="1" w:styleId="p21">
    <w:name w:val="p21"/>
    <w:basedOn w:val="a5"/>
    <w:rsid w:val="00966ADD"/>
    <w:pPr>
      <w:spacing w:before="100" w:beforeAutospacing="1" w:after="100" w:afterAutospacing="1"/>
      <w:ind w:firstLine="0"/>
      <w:jc w:val="left"/>
    </w:pPr>
    <w:rPr>
      <w:rFonts w:eastAsia="Times New Roman" w:cs="Times New Roman"/>
      <w:szCs w:val="24"/>
    </w:rPr>
  </w:style>
  <w:style w:type="paragraph" w:customStyle="1" w:styleId="p22">
    <w:name w:val="p22"/>
    <w:basedOn w:val="a5"/>
    <w:rsid w:val="00966ADD"/>
    <w:pPr>
      <w:spacing w:before="100" w:beforeAutospacing="1" w:after="100" w:afterAutospacing="1"/>
      <w:ind w:firstLine="0"/>
      <w:jc w:val="left"/>
    </w:pPr>
    <w:rPr>
      <w:rFonts w:eastAsia="Times New Roman" w:cs="Times New Roman"/>
      <w:szCs w:val="24"/>
    </w:rPr>
  </w:style>
  <w:style w:type="paragraph" w:customStyle="1" w:styleId="p23">
    <w:name w:val="p23"/>
    <w:basedOn w:val="a5"/>
    <w:rsid w:val="00966ADD"/>
    <w:pPr>
      <w:spacing w:before="100" w:beforeAutospacing="1" w:after="100" w:afterAutospacing="1"/>
      <w:ind w:firstLine="0"/>
      <w:jc w:val="left"/>
    </w:pPr>
    <w:rPr>
      <w:rFonts w:eastAsia="Times New Roman" w:cs="Times New Roman"/>
      <w:szCs w:val="24"/>
    </w:rPr>
  </w:style>
  <w:style w:type="paragraph" w:customStyle="1" w:styleId="p24">
    <w:name w:val="p24"/>
    <w:basedOn w:val="a5"/>
    <w:rsid w:val="00966ADD"/>
    <w:pPr>
      <w:spacing w:before="100" w:beforeAutospacing="1" w:after="100" w:afterAutospacing="1"/>
      <w:ind w:firstLine="0"/>
      <w:jc w:val="left"/>
    </w:pPr>
    <w:rPr>
      <w:rFonts w:eastAsia="Times New Roman" w:cs="Times New Roman"/>
      <w:szCs w:val="24"/>
    </w:rPr>
  </w:style>
  <w:style w:type="paragraph" w:customStyle="1" w:styleId="p25">
    <w:name w:val="p25"/>
    <w:basedOn w:val="a5"/>
    <w:rsid w:val="00966ADD"/>
    <w:pPr>
      <w:spacing w:before="100" w:beforeAutospacing="1" w:after="100" w:afterAutospacing="1"/>
      <w:ind w:firstLine="0"/>
      <w:jc w:val="left"/>
    </w:pPr>
    <w:rPr>
      <w:rFonts w:eastAsia="Times New Roman" w:cs="Times New Roman"/>
      <w:szCs w:val="24"/>
    </w:rPr>
  </w:style>
  <w:style w:type="paragraph" w:customStyle="1" w:styleId="p26">
    <w:name w:val="p26"/>
    <w:basedOn w:val="a5"/>
    <w:rsid w:val="00966ADD"/>
    <w:pPr>
      <w:spacing w:before="100" w:beforeAutospacing="1" w:after="100" w:afterAutospacing="1"/>
      <w:ind w:firstLine="0"/>
      <w:jc w:val="left"/>
    </w:pPr>
    <w:rPr>
      <w:rFonts w:eastAsia="Times New Roman" w:cs="Times New Roman"/>
      <w:szCs w:val="24"/>
    </w:rPr>
  </w:style>
  <w:style w:type="paragraph" w:customStyle="1" w:styleId="p27">
    <w:name w:val="p27"/>
    <w:basedOn w:val="a5"/>
    <w:rsid w:val="00966ADD"/>
    <w:pPr>
      <w:spacing w:before="100" w:beforeAutospacing="1" w:after="100" w:afterAutospacing="1"/>
      <w:ind w:firstLine="0"/>
      <w:jc w:val="left"/>
    </w:pPr>
    <w:rPr>
      <w:rFonts w:eastAsia="Times New Roman" w:cs="Times New Roman"/>
      <w:szCs w:val="24"/>
    </w:rPr>
  </w:style>
  <w:style w:type="paragraph" w:customStyle="1" w:styleId="p28">
    <w:name w:val="p28"/>
    <w:basedOn w:val="a5"/>
    <w:rsid w:val="00966ADD"/>
    <w:pPr>
      <w:spacing w:before="100" w:beforeAutospacing="1" w:after="100" w:afterAutospacing="1"/>
      <w:ind w:firstLine="0"/>
      <w:jc w:val="left"/>
    </w:pPr>
    <w:rPr>
      <w:rFonts w:eastAsia="Times New Roman" w:cs="Times New Roman"/>
      <w:szCs w:val="24"/>
    </w:rPr>
  </w:style>
  <w:style w:type="paragraph" w:customStyle="1" w:styleId="p29">
    <w:name w:val="p29"/>
    <w:basedOn w:val="a5"/>
    <w:rsid w:val="00966ADD"/>
    <w:pPr>
      <w:spacing w:before="100" w:beforeAutospacing="1" w:after="100" w:afterAutospacing="1"/>
      <w:ind w:firstLine="0"/>
      <w:jc w:val="left"/>
    </w:pPr>
    <w:rPr>
      <w:rFonts w:eastAsia="Times New Roman" w:cs="Times New Roman"/>
      <w:szCs w:val="24"/>
    </w:rPr>
  </w:style>
  <w:style w:type="paragraph" w:customStyle="1" w:styleId="p30">
    <w:name w:val="p30"/>
    <w:basedOn w:val="a5"/>
    <w:rsid w:val="00966ADD"/>
    <w:pPr>
      <w:spacing w:before="100" w:beforeAutospacing="1" w:after="100" w:afterAutospacing="1"/>
      <w:ind w:firstLine="0"/>
      <w:jc w:val="left"/>
    </w:pPr>
    <w:rPr>
      <w:rFonts w:eastAsia="Times New Roman" w:cs="Times New Roman"/>
      <w:szCs w:val="24"/>
    </w:rPr>
  </w:style>
  <w:style w:type="paragraph" w:customStyle="1" w:styleId="p31">
    <w:name w:val="p31"/>
    <w:basedOn w:val="a5"/>
    <w:rsid w:val="00966ADD"/>
    <w:pPr>
      <w:spacing w:before="100" w:beforeAutospacing="1" w:after="100" w:afterAutospacing="1"/>
      <w:ind w:firstLine="0"/>
      <w:jc w:val="left"/>
    </w:pPr>
    <w:rPr>
      <w:rFonts w:eastAsia="Times New Roman" w:cs="Times New Roman"/>
      <w:szCs w:val="24"/>
    </w:rPr>
  </w:style>
  <w:style w:type="paragraph" w:customStyle="1" w:styleId="p32">
    <w:name w:val="p32"/>
    <w:basedOn w:val="a5"/>
    <w:rsid w:val="00966ADD"/>
    <w:pPr>
      <w:spacing w:before="100" w:beforeAutospacing="1" w:after="100" w:afterAutospacing="1"/>
      <w:ind w:firstLine="0"/>
      <w:jc w:val="left"/>
    </w:pPr>
    <w:rPr>
      <w:rFonts w:eastAsia="Times New Roman" w:cs="Times New Roman"/>
      <w:szCs w:val="24"/>
    </w:rPr>
  </w:style>
  <w:style w:type="paragraph" w:customStyle="1" w:styleId="p33">
    <w:name w:val="p33"/>
    <w:basedOn w:val="a5"/>
    <w:rsid w:val="00966ADD"/>
    <w:pPr>
      <w:spacing w:before="100" w:beforeAutospacing="1" w:after="100" w:afterAutospacing="1"/>
      <w:ind w:firstLine="0"/>
      <w:jc w:val="left"/>
    </w:pPr>
    <w:rPr>
      <w:rFonts w:eastAsia="Times New Roman" w:cs="Times New Roman"/>
      <w:szCs w:val="24"/>
    </w:rPr>
  </w:style>
  <w:style w:type="paragraph" w:customStyle="1" w:styleId="p34">
    <w:name w:val="p34"/>
    <w:basedOn w:val="a5"/>
    <w:rsid w:val="00966ADD"/>
    <w:pPr>
      <w:spacing w:before="100" w:beforeAutospacing="1" w:after="100" w:afterAutospacing="1"/>
      <w:ind w:firstLine="0"/>
      <w:jc w:val="left"/>
    </w:pPr>
    <w:rPr>
      <w:rFonts w:eastAsia="Times New Roman" w:cs="Times New Roman"/>
      <w:szCs w:val="24"/>
    </w:rPr>
  </w:style>
  <w:style w:type="paragraph" w:customStyle="1" w:styleId="p35">
    <w:name w:val="p35"/>
    <w:basedOn w:val="a5"/>
    <w:rsid w:val="00966ADD"/>
    <w:pPr>
      <w:spacing w:before="100" w:beforeAutospacing="1" w:after="100" w:afterAutospacing="1"/>
      <w:ind w:firstLine="0"/>
      <w:jc w:val="left"/>
    </w:pPr>
    <w:rPr>
      <w:rFonts w:eastAsia="Times New Roman" w:cs="Times New Roman"/>
      <w:szCs w:val="24"/>
    </w:rPr>
  </w:style>
  <w:style w:type="paragraph" w:customStyle="1" w:styleId="p36">
    <w:name w:val="p36"/>
    <w:basedOn w:val="a5"/>
    <w:rsid w:val="00966ADD"/>
    <w:pPr>
      <w:spacing w:before="100" w:beforeAutospacing="1" w:after="100" w:afterAutospacing="1"/>
      <w:ind w:firstLine="0"/>
      <w:jc w:val="left"/>
    </w:pPr>
    <w:rPr>
      <w:rFonts w:eastAsia="Times New Roman" w:cs="Times New Roman"/>
      <w:szCs w:val="24"/>
    </w:rPr>
  </w:style>
  <w:style w:type="paragraph" w:customStyle="1" w:styleId="p37">
    <w:name w:val="p37"/>
    <w:basedOn w:val="a5"/>
    <w:rsid w:val="00966ADD"/>
    <w:pPr>
      <w:spacing w:before="100" w:beforeAutospacing="1" w:after="100" w:afterAutospacing="1"/>
      <w:ind w:firstLine="0"/>
      <w:jc w:val="left"/>
    </w:pPr>
    <w:rPr>
      <w:rFonts w:eastAsia="Times New Roman" w:cs="Times New Roman"/>
      <w:szCs w:val="24"/>
    </w:rPr>
  </w:style>
  <w:style w:type="paragraph" w:customStyle="1" w:styleId="p38">
    <w:name w:val="p38"/>
    <w:basedOn w:val="a5"/>
    <w:rsid w:val="00966ADD"/>
    <w:pPr>
      <w:spacing w:before="100" w:beforeAutospacing="1" w:after="100" w:afterAutospacing="1"/>
      <w:ind w:firstLine="0"/>
      <w:jc w:val="left"/>
    </w:pPr>
    <w:rPr>
      <w:rFonts w:eastAsia="Times New Roman" w:cs="Times New Roman"/>
      <w:szCs w:val="24"/>
    </w:rPr>
  </w:style>
  <w:style w:type="paragraph" w:customStyle="1" w:styleId="p39">
    <w:name w:val="p39"/>
    <w:basedOn w:val="a5"/>
    <w:rsid w:val="00966ADD"/>
    <w:pPr>
      <w:spacing w:before="100" w:beforeAutospacing="1" w:after="100" w:afterAutospacing="1"/>
      <w:ind w:firstLine="0"/>
      <w:jc w:val="left"/>
    </w:pPr>
    <w:rPr>
      <w:rFonts w:eastAsia="Times New Roman" w:cs="Times New Roman"/>
      <w:szCs w:val="24"/>
    </w:rPr>
  </w:style>
  <w:style w:type="paragraph" w:customStyle="1" w:styleId="p40">
    <w:name w:val="p40"/>
    <w:basedOn w:val="a5"/>
    <w:rsid w:val="00966ADD"/>
    <w:pPr>
      <w:spacing w:before="100" w:beforeAutospacing="1" w:after="100" w:afterAutospacing="1"/>
      <w:ind w:firstLine="0"/>
      <w:jc w:val="left"/>
    </w:pPr>
    <w:rPr>
      <w:rFonts w:eastAsia="Times New Roman" w:cs="Times New Roman"/>
      <w:szCs w:val="24"/>
    </w:rPr>
  </w:style>
  <w:style w:type="paragraph" w:customStyle="1" w:styleId="p41">
    <w:name w:val="p41"/>
    <w:basedOn w:val="a5"/>
    <w:rsid w:val="00966ADD"/>
    <w:pPr>
      <w:spacing w:before="100" w:beforeAutospacing="1" w:after="100" w:afterAutospacing="1"/>
      <w:ind w:firstLine="0"/>
      <w:jc w:val="left"/>
    </w:pPr>
    <w:rPr>
      <w:rFonts w:eastAsia="Times New Roman" w:cs="Times New Roman"/>
      <w:szCs w:val="24"/>
    </w:rPr>
  </w:style>
  <w:style w:type="paragraph" w:customStyle="1" w:styleId="affffffff3">
    <w:name w:val="Прижатый влево"/>
    <w:basedOn w:val="a5"/>
    <w:next w:val="a5"/>
    <w:uiPriority w:val="99"/>
    <w:rsid w:val="00966ADD"/>
    <w:pPr>
      <w:autoSpaceDE w:val="0"/>
      <w:autoSpaceDN w:val="0"/>
      <w:adjustRightInd w:val="0"/>
      <w:ind w:firstLine="0"/>
      <w:jc w:val="left"/>
    </w:pPr>
    <w:rPr>
      <w:rFonts w:ascii="Arial" w:eastAsia="Calibri" w:hAnsi="Arial" w:cs="Arial"/>
      <w:szCs w:val="24"/>
      <w:lang w:eastAsia="en-US"/>
    </w:rPr>
  </w:style>
  <w:style w:type="character" w:customStyle="1" w:styleId="s21">
    <w:name w:val="s2"/>
    <w:rsid w:val="00966ADD"/>
  </w:style>
  <w:style w:type="character" w:customStyle="1" w:styleId="s10">
    <w:name w:val="s1"/>
    <w:rsid w:val="00966ADD"/>
  </w:style>
  <w:style w:type="character" w:customStyle="1" w:styleId="s40">
    <w:name w:val="s4"/>
    <w:rsid w:val="00966ADD"/>
  </w:style>
  <w:style w:type="character" w:customStyle="1" w:styleId="s50">
    <w:name w:val="s5"/>
    <w:rsid w:val="00966ADD"/>
  </w:style>
  <w:style w:type="character" w:customStyle="1" w:styleId="s60">
    <w:name w:val="s6"/>
    <w:rsid w:val="00966ADD"/>
  </w:style>
  <w:style w:type="character" w:customStyle="1" w:styleId="s70">
    <w:name w:val="s7"/>
    <w:rsid w:val="00966ADD"/>
  </w:style>
  <w:style w:type="character" w:customStyle="1" w:styleId="s80">
    <w:name w:val="s8"/>
    <w:rsid w:val="00966ADD"/>
  </w:style>
  <w:style w:type="character" w:customStyle="1" w:styleId="s90">
    <w:name w:val="s9"/>
    <w:rsid w:val="00966ADD"/>
  </w:style>
  <w:style w:type="character" w:customStyle="1" w:styleId="s100">
    <w:name w:val="s10"/>
    <w:rsid w:val="00966ADD"/>
  </w:style>
  <w:style w:type="character" w:customStyle="1" w:styleId="s30">
    <w:name w:val="s3"/>
    <w:rsid w:val="00966ADD"/>
  </w:style>
  <w:style w:type="character" w:customStyle="1" w:styleId="s11">
    <w:name w:val="s11"/>
    <w:rsid w:val="00966ADD"/>
  </w:style>
  <w:style w:type="character" w:customStyle="1" w:styleId="s12">
    <w:name w:val="s12"/>
    <w:rsid w:val="00966ADD"/>
  </w:style>
  <w:style w:type="character" w:customStyle="1" w:styleId="s13">
    <w:name w:val="s13"/>
    <w:rsid w:val="00966ADD"/>
  </w:style>
  <w:style w:type="character" w:customStyle="1" w:styleId="s14">
    <w:name w:val="s14"/>
    <w:rsid w:val="00966ADD"/>
  </w:style>
  <w:style w:type="character" w:customStyle="1" w:styleId="s15">
    <w:name w:val="s15"/>
    <w:rsid w:val="00966ADD"/>
  </w:style>
  <w:style w:type="character" w:customStyle="1" w:styleId="s160">
    <w:name w:val="s16"/>
    <w:rsid w:val="00966ADD"/>
  </w:style>
  <w:style w:type="character" w:customStyle="1" w:styleId="s17">
    <w:name w:val="s17"/>
    <w:rsid w:val="00966ADD"/>
  </w:style>
  <w:style w:type="character" w:customStyle="1" w:styleId="s18">
    <w:name w:val="s18"/>
    <w:rsid w:val="00966ADD"/>
  </w:style>
  <w:style w:type="character" w:customStyle="1" w:styleId="s19">
    <w:name w:val="s19"/>
    <w:rsid w:val="00966ADD"/>
  </w:style>
  <w:style w:type="character" w:customStyle="1" w:styleId="s200">
    <w:name w:val="s20"/>
    <w:rsid w:val="00966ADD"/>
  </w:style>
  <w:style w:type="character" w:customStyle="1" w:styleId="s210">
    <w:name w:val="s21"/>
    <w:rsid w:val="00966ADD"/>
  </w:style>
  <w:style w:type="character" w:customStyle="1" w:styleId="s22">
    <w:name w:val="s22"/>
    <w:rsid w:val="00966ADD"/>
  </w:style>
  <w:style w:type="character" w:customStyle="1" w:styleId="s23">
    <w:name w:val="s23"/>
    <w:rsid w:val="00966ADD"/>
  </w:style>
  <w:style w:type="character" w:customStyle="1" w:styleId="affffffff4">
    <w:name w:val="Гипертекстовая ссылка"/>
    <w:uiPriority w:val="99"/>
    <w:rsid w:val="00966ADD"/>
    <w:rPr>
      <w:color w:val="106BBE"/>
    </w:rPr>
  </w:style>
  <w:style w:type="paragraph" w:customStyle="1" w:styleId="affffffff5">
    <w:name w:val="Таблицы (моноширинный)"/>
    <w:basedOn w:val="a5"/>
    <w:next w:val="a5"/>
    <w:rsid w:val="00E4545E"/>
    <w:pPr>
      <w:autoSpaceDE w:val="0"/>
      <w:autoSpaceDN w:val="0"/>
      <w:adjustRightInd w:val="0"/>
      <w:ind w:firstLine="0"/>
    </w:pPr>
    <w:rPr>
      <w:rFonts w:ascii="Courier New" w:eastAsia="Calibri" w:hAnsi="Courier New" w:cs="Courier New"/>
      <w:szCs w:val="24"/>
    </w:rPr>
  </w:style>
  <w:style w:type="paragraph" w:customStyle="1" w:styleId="headertext">
    <w:name w:val="headertext"/>
    <w:basedOn w:val="a5"/>
    <w:rsid w:val="000156F1"/>
    <w:pPr>
      <w:spacing w:before="100" w:beforeAutospacing="1" w:after="100" w:afterAutospacing="1"/>
      <w:ind w:firstLine="0"/>
      <w:jc w:val="left"/>
    </w:pPr>
    <w:rPr>
      <w:rFonts w:eastAsia="Times New Roman" w:cs="Times New Roman"/>
      <w:szCs w:val="24"/>
    </w:rPr>
  </w:style>
  <w:style w:type="paragraph" w:customStyle="1" w:styleId="formattext0">
    <w:name w:val="formattext"/>
    <w:basedOn w:val="a5"/>
    <w:rsid w:val="000156F1"/>
    <w:pPr>
      <w:spacing w:before="100" w:beforeAutospacing="1" w:after="100" w:afterAutospacing="1"/>
      <w:ind w:firstLine="0"/>
      <w:jc w:val="left"/>
    </w:pPr>
    <w:rPr>
      <w:rFonts w:eastAsia="Times New Roman" w:cs="Times New Roman"/>
      <w:szCs w:val="24"/>
    </w:rPr>
  </w:style>
  <w:style w:type="paragraph" w:customStyle="1" w:styleId="Style6">
    <w:name w:val="Style6"/>
    <w:basedOn w:val="a5"/>
    <w:rsid w:val="00533FDA"/>
    <w:pPr>
      <w:widowControl w:val="0"/>
      <w:autoSpaceDE w:val="0"/>
      <w:autoSpaceDN w:val="0"/>
      <w:adjustRightInd w:val="0"/>
      <w:spacing w:line="670" w:lineRule="exact"/>
      <w:ind w:firstLine="1440"/>
    </w:pPr>
    <w:rPr>
      <w:rFonts w:eastAsia="Calibri" w:cs="Times New Roman"/>
      <w:szCs w:val="24"/>
    </w:rPr>
  </w:style>
  <w:style w:type="paragraph" w:customStyle="1" w:styleId="Style19">
    <w:name w:val="Style19"/>
    <w:basedOn w:val="a5"/>
    <w:rsid w:val="00533FDA"/>
    <w:pPr>
      <w:widowControl w:val="0"/>
      <w:autoSpaceDE w:val="0"/>
      <w:autoSpaceDN w:val="0"/>
      <w:adjustRightInd w:val="0"/>
      <w:spacing w:line="672" w:lineRule="exact"/>
      <w:ind w:firstLine="0"/>
    </w:pPr>
    <w:rPr>
      <w:rFonts w:eastAsia="Calibri" w:cs="Times New Roman"/>
      <w:szCs w:val="24"/>
    </w:rPr>
  </w:style>
  <w:style w:type="paragraph" w:customStyle="1" w:styleId="000">
    <w:name w:val="000"/>
    <w:basedOn w:val="a5"/>
    <w:rsid w:val="00B133E0"/>
    <w:pPr>
      <w:numPr>
        <w:numId w:val="14"/>
      </w:numPr>
      <w:tabs>
        <w:tab w:val="left" w:pos="0"/>
        <w:tab w:val="left" w:pos="1134"/>
      </w:tabs>
      <w:suppressAutoHyphens/>
      <w:autoSpaceDE w:val="0"/>
    </w:pPr>
    <w:rPr>
      <w:rFonts w:eastAsia="Arial" w:cs="Times New Roman"/>
      <w:sz w:val="28"/>
      <w:szCs w:val="28"/>
      <w:lang w:eastAsia="ar-SA"/>
    </w:rPr>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b"/>
    <w:locked/>
    <w:rsid w:val="0050545D"/>
    <w:rPr>
      <w:rFonts w:ascii="Calibri" w:eastAsia="Calibri" w:hAnsi="Calibri" w:cs="Times New Roman"/>
      <w:b/>
      <w:bCs/>
      <w:sz w:val="20"/>
      <w:szCs w:val="20"/>
      <w:lang w:eastAsia="en-US"/>
    </w:rPr>
  </w:style>
  <w:style w:type="character" w:customStyle="1" w:styleId="headeraa">
    <w:name w:val="header_aa"/>
    <w:rsid w:val="00A86A6E"/>
  </w:style>
  <w:style w:type="paragraph" w:customStyle="1" w:styleId="affffffff6">
    <w:name w:val="МОЕ"/>
    <w:basedOn w:val="a5"/>
    <w:rsid w:val="00A113F2"/>
    <w:rPr>
      <w:rFonts w:eastAsia="Times New Roman" w:cs="Times New Roman"/>
      <w:spacing w:val="10"/>
      <w:sz w:val="28"/>
      <w:szCs w:val="28"/>
    </w:rPr>
  </w:style>
  <w:style w:type="paragraph" w:customStyle="1" w:styleId="affffffff7">
    <w:name w:val="Таблица НГП"/>
    <w:basedOn w:val="a5"/>
    <w:qFormat/>
    <w:rsid w:val="00A72AB4"/>
    <w:pPr>
      <w:widowControl w:val="0"/>
      <w:autoSpaceDE w:val="0"/>
      <w:autoSpaceDN w:val="0"/>
      <w:spacing w:after="120"/>
      <w:ind w:firstLine="0"/>
      <w:jc w:val="left"/>
    </w:pPr>
    <w:rPr>
      <w:rFonts w:cs="Times New Roman"/>
      <w:sz w:val="20"/>
      <w:szCs w:val="24"/>
    </w:rPr>
  </w:style>
  <w:style w:type="paragraph" w:customStyle="1" w:styleId="2fd">
    <w:name w:val="Знак Знак Знак2 Знак Знак Знак Знак Знак Знак Знак"/>
    <w:basedOn w:val="a5"/>
    <w:rsid w:val="001526A4"/>
    <w:pPr>
      <w:ind w:firstLine="0"/>
      <w:jc w:val="left"/>
    </w:pPr>
    <w:rPr>
      <w:rFonts w:ascii="Verdana" w:eastAsia="Times New Roman" w:hAnsi="Verdana" w:cs="Verdana"/>
      <w:sz w:val="20"/>
      <w:szCs w:val="20"/>
      <w:lang w:val="en-US" w:eastAsia="en-US"/>
    </w:rPr>
  </w:style>
  <w:style w:type="paragraph" w:customStyle="1" w:styleId="212">
    <w:name w:val="Знак Знак Знак2 Знак Знак Знак Знак Знак Знак Знак1"/>
    <w:basedOn w:val="a5"/>
    <w:rsid w:val="00F25021"/>
    <w:pPr>
      <w:ind w:firstLine="0"/>
      <w:jc w:val="left"/>
    </w:pPr>
    <w:rPr>
      <w:rFonts w:ascii="Verdana" w:eastAsia="Times New Roman"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25643750">
      <w:bodyDiv w:val="1"/>
      <w:marLeft w:val="0"/>
      <w:marRight w:val="0"/>
      <w:marTop w:val="0"/>
      <w:marBottom w:val="0"/>
      <w:divBdr>
        <w:top w:val="none" w:sz="0" w:space="0" w:color="auto"/>
        <w:left w:val="none" w:sz="0" w:space="0" w:color="auto"/>
        <w:bottom w:val="none" w:sz="0" w:space="0" w:color="auto"/>
        <w:right w:val="none" w:sz="0" w:space="0" w:color="auto"/>
      </w:divBdr>
    </w:div>
    <w:div w:id="44303376">
      <w:bodyDiv w:val="1"/>
      <w:marLeft w:val="0"/>
      <w:marRight w:val="0"/>
      <w:marTop w:val="0"/>
      <w:marBottom w:val="0"/>
      <w:divBdr>
        <w:top w:val="none" w:sz="0" w:space="0" w:color="auto"/>
        <w:left w:val="none" w:sz="0" w:space="0" w:color="auto"/>
        <w:bottom w:val="none" w:sz="0" w:space="0" w:color="auto"/>
        <w:right w:val="none" w:sz="0" w:space="0" w:color="auto"/>
      </w:divBdr>
    </w:div>
    <w:div w:id="66467460">
      <w:bodyDiv w:val="1"/>
      <w:marLeft w:val="0"/>
      <w:marRight w:val="0"/>
      <w:marTop w:val="0"/>
      <w:marBottom w:val="0"/>
      <w:divBdr>
        <w:top w:val="none" w:sz="0" w:space="0" w:color="auto"/>
        <w:left w:val="none" w:sz="0" w:space="0" w:color="auto"/>
        <w:bottom w:val="none" w:sz="0" w:space="0" w:color="auto"/>
        <w:right w:val="none" w:sz="0" w:space="0" w:color="auto"/>
      </w:divBdr>
    </w:div>
    <w:div w:id="130877105">
      <w:bodyDiv w:val="1"/>
      <w:marLeft w:val="0"/>
      <w:marRight w:val="0"/>
      <w:marTop w:val="0"/>
      <w:marBottom w:val="0"/>
      <w:divBdr>
        <w:top w:val="none" w:sz="0" w:space="0" w:color="auto"/>
        <w:left w:val="none" w:sz="0" w:space="0" w:color="auto"/>
        <w:bottom w:val="none" w:sz="0" w:space="0" w:color="auto"/>
        <w:right w:val="none" w:sz="0" w:space="0" w:color="auto"/>
      </w:divBdr>
    </w:div>
    <w:div w:id="138571769">
      <w:bodyDiv w:val="1"/>
      <w:marLeft w:val="0"/>
      <w:marRight w:val="0"/>
      <w:marTop w:val="0"/>
      <w:marBottom w:val="0"/>
      <w:divBdr>
        <w:top w:val="none" w:sz="0" w:space="0" w:color="auto"/>
        <w:left w:val="none" w:sz="0" w:space="0" w:color="auto"/>
        <w:bottom w:val="none" w:sz="0" w:space="0" w:color="auto"/>
        <w:right w:val="none" w:sz="0" w:space="0" w:color="auto"/>
      </w:divBdr>
    </w:div>
    <w:div w:id="150219303">
      <w:bodyDiv w:val="1"/>
      <w:marLeft w:val="0"/>
      <w:marRight w:val="0"/>
      <w:marTop w:val="0"/>
      <w:marBottom w:val="0"/>
      <w:divBdr>
        <w:top w:val="none" w:sz="0" w:space="0" w:color="auto"/>
        <w:left w:val="none" w:sz="0" w:space="0" w:color="auto"/>
        <w:bottom w:val="none" w:sz="0" w:space="0" w:color="auto"/>
        <w:right w:val="none" w:sz="0" w:space="0" w:color="auto"/>
      </w:divBdr>
      <w:divsChild>
        <w:div w:id="914123906">
          <w:marLeft w:val="60"/>
          <w:marRight w:val="60"/>
          <w:marTop w:val="100"/>
          <w:marBottom w:val="100"/>
          <w:divBdr>
            <w:top w:val="none" w:sz="0" w:space="0" w:color="auto"/>
            <w:left w:val="none" w:sz="0" w:space="0" w:color="auto"/>
            <w:bottom w:val="none" w:sz="0" w:space="0" w:color="auto"/>
            <w:right w:val="none" w:sz="0" w:space="0" w:color="auto"/>
          </w:divBdr>
        </w:div>
      </w:divsChild>
    </w:div>
    <w:div w:id="158236106">
      <w:bodyDiv w:val="1"/>
      <w:marLeft w:val="0"/>
      <w:marRight w:val="0"/>
      <w:marTop w:val="0"/>
      <w:marBottom w:val="0"/>
      <w:divBdr>
        <w:top w:val="none" w:sz="0" w:space="0" w:color="auto"/>
        <w:left w:val="none" w:sz="0" w:space="0" w:color="auto"/>
        <w:bottom w:val="none" w:sz="0" w:space="0" w:color="auto"/>
        <w:right w:val="none" w:sz="0" w:space="0" w:color="auto"/>
      </w:divBdr>
    </w:div>
    <w:div w:id="178854146">
      <w:bodyDiv w:val="1"/>
      <w:marLeft w:val="0"/>
      <w:marRight w:val="0"/>
      <w:marTop w:val="0"/>
      <w:marBottom w:val="0"/>
      <w:divBdr>
        <w:top w:val="none" w:sz="0" w:space="0" w:color="auto"/>
        <w:left w:val="none" w:sz="0" w:space="0" w:color="auto"/>
        <w:bottom w:val="none" w:sz="0" w:space="0" w:color="auto"/>
        <w:right w:val="none" w:sz="0" w:space="0" w:color="auto"/>
      </w:divBdr>
    </w:div>
    <w:div w:id="190649806">
      <w:bodyDiv w:val="1"/>
      <w:marLeft w:val="0"/>
      <w:marRight w:val="0"/>
      <w:marTop w:val="0"/>
      <w:marBottom w:val="0"/>
      <w:divBdr>
        <w:top w:val="none" w:sz="0" w:space="0" w:color="auto"/>
        <w:left w:val="none" w:sz="0" w:space="0" w:color="auto"/>
        <w:bottom w:val="none" w:sz="0" w:space="0" w:color="auto"/>
        <w:right w:val="none" w:sz="0" w:space="0" w:color="auto"/>
      </w:divBdr>
    </w:div>
    <w:div w:id="197865020">
      <w:bodyDiv w:val="1"/>
      <w:marLeft w:val="0"/>
      <w:marRight w:val="0"/>
      <w:marTop w:val="0"/>
      <w:marBottom w:val="0"/>
      <w:divBdr>
        <w:top w:val="none" w:sz="0" w:space="0" w:color="auto"/>
        <w:left w:val="none" w:sz="0" w:space="0" w:color="auto"/>
        <w:bottom w:val="none" w:sz="0" w:space="0" w:color="auto"/>
        <w:right w:val="none" w:sz="0" w:space="0" w:color="auto"/>
      </w:divBdr>
    </w:div>
    <w:div w:id="210776573">
      <w:bodyDiv w:val="1"/>
      <w:marLeft w:val="0"/>
      <w:marRight w:val="0"/>
      <w:marTop w:val="0"/>
      <w:marBottom w:val="0"/>
      <w:divBdr>
        <w:top w:val="none" w:sz="0" w:space="0" w:color="auto"/>
        <w:left w:val="none" w:sz="0" w:space="0" w:color="auto"/>
        <w:bottom w:val="none" w:sz="0" w:space="0" w:color="auto"/>
        <w:right w:val="none" w:sz="0" w:space="0" w:color="auto"/>
      </w:divBdr>
    </w:div>
    <w:div w:id="211766971">
      <w:bodyDiv w:val="1"/>
      <w:marLeft w:val="0"/>
      <w:marRight w:val="0"/>
      <w:marTop w:val="0"/>
      <w:marBottom w:val="0"/>
      <w:divBdr>
        <w:top w:val="none" w:sz="0" w:space="0" w:color="auto"/>
        <w:left w:val="none" w:sz="0" w:space="0" w:color="auto"/>
        <w:bottom w:val="none" w:sz="0" w:space="0" w:color="auto"/>
        <w:right w:val="none" w:sz="0" w:space="0" w:color="auto"/>
      </w:divBdr>
    </w:div>
    <w:div w:id="227501415">
      <w:bodyDiv w:val="1"/>
      <w:marLeft w:val="0"/>
      <w:marRight w:val="0"/>
      <w:marTop w:val="0"/>
      <w:marBottom w:val="0"/>
      <w:divBdr>
        <w:top w:val="none" w:sz="0" w:space="0" w:color="auto"/>
        <w:left w:val="none" w:sz="0" w:space="0" w:color="auto"/>
        <w:bottom w:val="none" w:sz="0" w:space="0" w:color="auto"/>
        <w:right w:val="none" w:sz="0" w:space="0" w:color="auto"/>
      </w:divBdr>
    </w:div>
    <w:div w:id="236941416">
      <w:bodyDiv w:val="1"/>
      <w:marLeft w:val="0"/>
      <w:marRight w:val="0"/>
      <w:marTop w:val="0"/>
      <w:marBottom w:val="0"/>
      <w:divBdr>
        <w:top w:val="none" w:sz="0" w:space="0" w:color="auto"/>
        <w:left w:val="none" w:sz="0" w:space="0" w:color="auto"/>
        <w:bottom w:val="none" w:sz="0" w:space="0" w:color="auto"/>
        <w:right w:val="none" w:sz="0" w:space="0" w:color="auto"/>
      </w:divBdr>
    </w:div>
    <w:div w:id="242029526">
      <w:bodyDiv w:val="1"/>
      <w:marLeft w:val="0"/>
      <w:marRight w:val="0"/>
      <w:marTop w:val="0"/>
      <w:marBottom w:val="0"/>
      <w:divBdr>
        <w:top w:val="none" w:sz="0" w:space="0" w:color="auto"/>
        <w:left w:val="none" w:sz="0" w:space="0" w:color="auto"/>
        <w:bottom w:val="none" w:sz="0" w:space="0" w:color="auto"/>
        <w:right w:val="none" w:sz="0" w:space="0" w:color="auto"/>
      </w:divBdr>
    </w:div>
    <w:div w:id="253130252">
      <w:bodyDiv w:val="1"/>
      <w:marLeft w:val="0"/>
      <w:marRight w:val="0"/>
      <w:marTop w:val="0"/>
      <w:marBottom w:val="0"/>
      <w:divBdr>
        <w:top w:val="none" w:sz="0" w:space="0" w:color="auto"/>
        <w:left w:val="none" w:sz="0" w:space="0" w:color="auto"/>
        <w:bottom w:val="none" w:sz="0" w:space="0" w:color="auto"/>
        <w:right w:val="none" w:sz="0" w:space="0" w:color="auto"/>
      </w:divBdr>
    </w:div>
    <w:div w:id="257831103">
      <w:bodyDiv w:val="1"/>
      <w:marLeft w:val="0"/>
      <w:marRight w:val="0"/>
      <w:marTop w:val="0"/>
      <w:marBottom w:val="0"/>
      <w:divBdr>
        <w:top w:val="none" w:sz="0" w:space="0" w:color="auto"/>
        <w:left w:val="none" w:sz="0" w:space="0" w:color="auto"/>
        <w:bottom w:val="none" w:sz="0" w:space="0" w:color="auto"/>
        <w:right w:val="none" w:sz="0" w:space="0" w:color="auto"/>
      </w:divBdr>
      <w:divsChild>
        <w:div w:id="2087415993">
          <w:marLeft w:val="0"/>
          <w:marRight w:val="0"/>
          <w:marTop w:val="0"/>
          <w:marBottom w:val="0"/>
          <w:divBdr>
            <w:top w:val="none" w:sz="0" w:space="0" w:color="auto"/>
            <w:left w:val="none" w:sz="0" w:space="0" w:color="auto"/>
            <w:bottom w:val="none" w:sz="0" w:space="0" w:color="auto"/>
            <w:right w:val="none" w:sz="0" w:space="0" w:color="auto"/>
          </w:divBdr>
        </w:div>
      </w:divsChild>
    </w:div>
    <w:div w:id="281111991">
      <w:bodyDiv w:val="1"/>
      <w:marLeft w:val="0"/>
      <w:marRight w:val="0"/>
      <w:marTop w:val="0"/>
      <w:marBottom w:val="0"/>
      <w:divBdr>
        <w:top w:val="none" w:sz="0" w:space="0" w:color="auto"/>
        <w:left w:val="none" w:sz="0" w:space="0" w:color="auto"/>
        <w:bottom w:val="none" w:sz="0" w:space="0" w:color="auto"/>
        <w:right w:val="none" w:sz="0" w:space="0" w:color="auto"/>
      </w:divBdr>
    </w:div>
    <w:div w:id="281303479">
      <w:bodyDiv w:val="1"/>
      <w:marLeft w:val="0"/>
      <w:marRight w:val="0"/>
      <w:marTop w:val="0"/>
      <w:marBottom w:val="0"/>
      <w:divBdr>
        <w:top w:val="none" w:sz="0" w:space="0" w:color="auto"/>
        <w:left w:val="none" w:sz="0" w:space="0" w:color="auto"/>
        <w:bottom w:val="none" w:sz="0" w:space="0" w:color="auto"/>
        <w:right w:val="none" w:sz="0" w:space="0" w:color="auto"/>
      </w:divBdr>
    </w:div>
    <w:div w:id="282008024">
      <w:bodyDiv w:val="1"/>
      <w:marLeft w:val="0"/>
      <w:marRight w:val="0"/>
      <w:marTop w:val="0"/>
      <w:marBottom w:val="0"/>
      <w:divBdr>
        <w:top w:val="none" w:sz="0" w:space="0" w:color="auto"/>
        <w:left w:val="none" w:sz="0" w:space="0" w:color="auto"/>
        <w:bottom w:val="none" w:sz="0" w:space="0" w:color="auto"/>
        <w:right w:val="none" w:sz="0" w:space="0" w:color="auto"/>
      </w:divBdr>
    </w:div>
    <w:div w:id="302540764">
      <w:bodyDiv w:val="1"/>
      <w:marLeft w:val="0"/>
      <w:marRight w:val="0"/>
      <w:marTop w:val="0"/>
      <w:marBottom w:val="0"/>
      <w:divBdr>
        <w:top w:val="none" w:sz="0" w:space="0" w:color="auto"/>
        <w:left w:val="none" w:sz="0" w:space="0" w:color="auto"/>
        <w:bottom w:val="none" w:sz="0" w:space="0" w:color="auto"/>
        <w:right w:val="none" w:sz="0" w:space="0" w:color="auto"/>
      </w:divBdr>
      <w:divsChild>
        <w:div w:id="268122205">
          <w:marLeft w:val="60"/>
          <w:marRight w:val="60"/>
          <w:marTop w:val="100"/>
          <w:marBottom w:val="100"/>
          <w:divBdr>
            <w:top w:val="none" w:sz="0" w:space="0" w:color="auto"/>
            <w:left w:val="none" w:sz="0" w:space="0" w:color="auto"/>
            <w:bottom w:val="none" w:sz="0" w:space="0" w:color="auto"/>
            <w:right w:val="none" w:sz="0" w:space="0" w:color="auto"/>
          </w:divBdr>
          <w:divsChild>
            <w:div w:id="916793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397381">
      <w:bodyDiv w:val="1"/>
      <w:marLeft w:val="0"/>
      <w:marRight w:val="0"/>
      <w:marTop w:val="0"/>
      <w:marBottom w:val="0"/>
      <w:divBdr>
        <w:top w:val="none" w:sz="0" w:space="0" w:color="auto"/>
        <w:left w:val="none" w:sz="0" w:space="0" w:color="auto"/>
        <w:bottom w:val="none" w:sz="0" w:space="0" w:color="auto"/>
        <w:right w:val="none" w:sz="0" w:space="0" w:color="auto"/>
      </w:divBdr>
    </w:div>
    <w:div w:id="350689259">
      <w:bodyDiv w:val="1"/>
      <w:marLeft w:val="0"/>
      <w:marRight w:val="0"/>
      <w:marTop w:val="0"/>
      <w:marBottom w:val="0"/>
      <w:divBdr>
        <w:top w:val="none" w:sz="0" w:space="0" w:color="auto"/>
        <w:left w:val="none" w:sz="0" w:space="0" w:color="auto"/>
        <w:bottom w:val="none" w:sz="0" w:space="0" w:color="auto"/>
        <w:right w:val="none" w:sz="0" w:space="0" w:color="auto"/>
      </w:divBdr>
    </w:div>
    <w:div w:id="358167076">
      <w:bodyDiv w:val="1"/>
      <w:marLeft w:val="0"/>
      <w:marRight w:val="0"/>
      <w:marTop w:val="0"/>
      <w:marBottom w:val="0"/>
      <w:divBdr>
        <w:top w:val="none" w:sz="0" w:space="0" w:color="auto"/>
        <w:left w:val="none" w:sz="0" w:space="0" w:color="auto"/>
        <w:bottom w:val="none" w:sz="0" w:space="0" w:color="auto"/>
        <w:right w:val="none" w:sz="0" w:space="0" w:color="auto"/>
      </w:divBdr>
    </w:div>
    <w:div w:id="415715799">
      <w:bodyDiv w:val="1"/>
      <w:marLeft w:val="0"/>
      <w:marRight w:val="0"/>
      <w:marTop w:val="0"/>
      <w:marBottom w:val="0"/>
      <w:divBdr>
        <w:top w:val="none" w:sz="0" w:space="0" w:color="auto"/>
        <w:left w:val="none" w:sz="0" w:space="0" w:color="auto"/>
        <w:bottom w:val="none" w:sz="0" w:space="0" w:color="auto"/>
        <w:right w:val="none" w:sz="0" w:space="0" w:color="auto"/>
      </w:divBdr>
    </w:div>
    <w:div w:id="418798415">
      <w:bodyDiv w:val="1"/>
      <w:marLeft w:val="0"/>
      <w:marRight w:val="0"/>
      <w:marTop w:val="0"/>
      <w:marBottom w:val="0"/>
      <w:divBdr>
        <w:top w:val="none" w:sz="0" w:space="0" w:color="auto"/>
        <w:left w:val="none" w:sz="0" w:space="0" w:color="auto"/>
        <w:bottom w:val="none" w:sz="0" w:space="0" w:color="auto"/>
        <w:right w:val="none" w:sz="0" w:space="0" w:color="auto"/>
      </w:divBdr>
      <w:divsChild>
        <w:div w:id="9257938">
          <w:marLeft w:val="60"/>
          <w:marRight w:val="60"/>
          <w:marTop w:val="100"/>
          <w:marBottom w:val="100"/>
          <w:divBdr>
            <w:top w:val="none" w:sz="0" w:space="0" w:color="auto"/>
            <w:left w:val="none" w:sz="0" w:space="0" w:color="auto"/>
            <w:bottom w:val="none" w:sz="0" w:space="0" w:color="auto"/>
            <w:right w:val="none" w:sz="0" w:space="0" w:color="auto"/>
          </w:divBdr>
        </w:div>
        <w:div w:id="459154764">
          <w:marLeft w:val="60"/>
          <w:marRight w:val="60"/>
          <w:marTop w:val="100"/>
          <w:marBottom w:val="100"/>
          <w:divBdr>
            <w:top w:val="none" w:sz="0" w:space="0" w:color="auto"/>
            <w:left w:val="none" w:sz="0" w:space="0" w:color="auto"/>
            <w:bottom w:val="none" w:sz="0" w:space="0" w:color="auto"/>
            <w:right w:val="none" w:sz="0" w:space="0" w:color="auto"/>
          </w:divBdr>
        </w:div>
        <w:div w:id="809976092">
          <w:marLeft w:val="60"/>
          <w:marRight w:val="60"/>
          <w:marTop w:val="100"/>
          <w:marBottom w:val="100"/>
          <w:divBdr>
            <w:top w:val="none" w:sz="0" w:space="0" w:color="auto"/>
            <w:left w:val="none" w:sz="0" w:space="0" w:color="auto"/>
            <w:bottom w:val="none" w:sz="0" w:space="0" w:color="auto"/>
            <w:right w:val="none" w:sz="0" w:space="0" w:color="auto"/>
          </w:divBdr>
        </w:div>
        <w:div w:id="899946022">
          <w:marLeft w:val="60"/>
          <w:marRight w:val="60"/>
          <w:marTop w:val="100"/>
          <w:marBottom w:val="100"/>
          <w:divBdr>
            <w:top w:val="none" w:sz="0" w:space="0" w:color="auto"/>
            <w:left w:val="none" w:sz="0" w:space="0" w:color="auto"/>
            <w:bottom w:val="none" w:sz="0" w:space="0" w:color="auto"/>
            <w:right w:val="none" w:sz="0" w:space="0" w:color="auto"/>
          </w:divBdr>
        </w:div>
        <w:div w:id="946809426">
          <w:marLeft w:val="60"/>
          <w:marRight w:val="60"/>
          <w:marTop w:val="100"/>
          <w:marBottom w:val="100"/>
          <w:divBdr>
            <w:top w:val="none" w:sz="0" w:space="0" w:color="auto"/>
            <w:left w:val="none" w:sz="0" w:space="0" w:color="auto"/>
            <w:bottom w:val="none" w:sz="0" w:space="0" w:color="auto"/>
            <w:right w:val="none" w:sz="0" w:space="0" w:color="auto"/>
          </w:divBdr>
        </w:div>
        <w:div w:id="1263297275">
          <w:marLeft w:val="60"/>
          <w:marRight w:val="60"/>
          <w:marTop w:val="100"/>
          <w:marBottom w:val="100"/>
          <w:divBdr>
            <w:top w:val="none" w:sz="0" w:space="0" w:color="auto"/>
            <w:left w:val="none" w:sz="0" w:space="0" w:color="auto"/>
            <w:bottom w:val="none" w:sz="0" w:space="0" w:color="auto"/>
            <w:right w:val="none" w:sz="0" w:space="0" w:color="auto"/>
          </w:divBdr>
        </w:div>
        <w:div w:id="1554197824">
          <w:marLeft w:val="60"/>
          <w:marRight w:val="60"/>
          <w:marTop w:val="100"/>
          <w:marBottom w:val="100"/>
          <w:divBdr>
            <w:top w:val="none" w:sz="0" w:space="0" w:color="auto"/>
            <w:left w:val="none" w:sz="0" w:space="0" w:color="auto"/>
            <w:bottom w:val="none" w:sz="0" w:space="0" w:color="auto"/>
            <w:right w:val="none" w:sz="0" w:space="0" w:color="auto"/>
          </w:divBdr>
        </w:div>
        <w:div w:id="1835993253">
          <w:marLeft w:val="60"/>
          <w:marRight w:val="60"/>
          <w:marTop w:val="100"/>
          <w:marBottom w:val="100"/>
          <w:divBdr>
            <w:top w:val="none" w:sz="0" w:space="0" w:color="auto"/>
            <w:left w:val="none" w:sz="0" w:space="0" w:color="auto"/>
            <w:bottom w:val="none" w:sz="0" w:space="0" w:color="auto"/>
            <w:right w:val="none" w:sz="0" w:space="0" w:color="auto"/>
          </w:divBdr>
        </w:div>
        <w:div w:id="1858544440">
          <w:marLeft w:val="60"/>
          <w:marRight w:val="60"/>
          <w:marTop w:val="100"/>
          <w:marBottom w:val="100"/>
          <w:divBdr>
            <w:top w:val="none" w:sz="0" w:space="0" w:color="auto"/>
            <w:left w:val="none" w:sz="0" w:space="0" w:color="auto"/>
            <w:bottom w:val="none" w:sz="0" w:space="0" w:color="auto"/>
            <w:right w:val="none" w:sz="0" w:space="0" w:color="auto"/>
          </w:divBdr>
        </w:div>
        <w:div w:id="1882325354">
          <w:marLeft w:val="60"/>
          <w:marRight w:val="60"/>
          <w:marTop w:val="100"/>
          <w:marBottom w:val="100"/>
          <w:divBdr>
            <w:top w:val="none" w:sz="0" w:space="0" w:color="auto"/>
            <w:left w:val="none" w:sz="0" w:space="0" w:color="auto"/>
            <w:bottom w:val="none" w:sz="0" w:space="0" w:color="auto"/>
            <w:right w:val="none" w:sz="0" w:space="0" w:color="auto"/>
          </w:divBdr>
        </w:div>
      </w:divsChild>
    </w:div>
    <w:div w:id="427392334">
      <w:bodyDiv w:val="1"/>
      <w:marLeft w:val="0"/>
      <w:marRight w:val="0"/>
      <w:marTop w:val="0"/>
      <w:marBottom w:val="0"/>
      <w:divBdr>
        <w:top w:val="none" w:sz="0" w:space="0" w:color="auto"/>
        <w:left w:val="none" w:sz="0" w:space="0" w:color="auto"/>
        <w:bottom w:val="none" w:sz="0" w:space="0" w:color="auto"/>
        <w:right w:val="none" w:sz="0" w:space="0" w:color="auto"/>
      </w:divBdr>
      <w:divsChild>
        <w:div w:id="797993825">
          <w:marLeft w:val="0"/>
          <w:marRight w:val="0"/>
          <w:marTop w:val="0"/>
          <w:marBottom w:val="0"/>
          <w:divBdr>
            <w:top w:val="none" w:sz="0" w:space="0" w:color="auto"/>
            <w:left w:val="none" w:sz="0" w:space="0" w:color="auto"/>
            <w:bottom w:val="none" w:sz="0" w:space="0" w:color="auto"/>
            <w:right w:val="none" w:sz="0" w:space="0" w:color="auto"/>
          </w:divBdr>
        </w:div>
      </w:divsChild>
    </w:div>
    <w:div w:id="431247444">
      <w:bodyDiv w:val="1"/>
      <w:marLeft w:val="0"/>
      <w:marRight w:val="0"/>
      <w:marTop w:val="0"/>
      <w:marBottom w:val="0"/>
      <w:divBdr>
        <w:top w:val="none" w:sz="0" w:space="0" w:color="auto"/>
        <w:left w:val="none" w:sz="0" w:space="0" w:color="auto"/>
        <w:bottom w:val="none" w:sz="0" w:space="0" w:color="auto"/>
        <w:right w:val="none" w:sz="0" w:space="0" w:color="auto"/>
      </w:divBdr>
      <w:divsChild>
        <w:div w:id="1608733493">
          <w:marLeft w:val="60"/>
          <w:marRight w:val="60"/>
          <w:marTop w:val="100"/>
          <w:marBottom w:val="100"/>
          <w:divBdr>
            <w:top w:val="none" w:sz="0" w:space="0" w:color="auto"/>
            <w:left w:val="none" w:sz="0" w:space="0" w:color="auto"/>
            <w:bottom w:val="none" w:sz="0" w:space="0" w:color="auto"/>
            <w:right w:val="none" w:sz="0" w:space="0" w:color="auto"/>
          </w:divBdr>
          <w:divsChild>
            <w:div w:id="99210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6362464">
      <w:bodyDiv w:val="1"/>
      <w:marLeft w:val="0"/>
      <w:marRight w:val="0"/>
      <w:marTop w:val="0"/>
      <w:marBottom w:val="0"/>
      <w:divBdr>
        <w:top w:val="none" w:sz="0" w:space="0" w:color="auto"/>
        <w:left w:val="none" w:sz="0" w:space="0" w:color="auto"/>
        <w:bottom w:val="none" w:sz="0" w:space="0" w:color="auto"/>
        <w:right w:val="none" w:sz="0" w:space="0" w:color="auto"/>
      </w:divBdr>
    </w:div>
    <w:div w:id="499321799">
      <w:bodyDiv w:val="1"/>
      <w:marLeft w:val="0"/>
      <w:marRight w:val="0"/>
      <w:marTop w:val="0"/>
      <w:marBottom w:val="0"/>
      <w:divBdr>
        <w:top w:val="none" w:sz="0" w:space="0" w:color="auto"/>
        <w:left w:val="none" w:sz="0" w:space="0" w:color="auto"/>
        <w:bottom w:val="none" w:sz="0" w:space="0" w:color="auto"/>
        <w:right w:val="none" w:sz="0" w:space="0" w:color="auto"/>
      </w:divBdr>
    </w:div>
    <w:div w:id="507519874">
      <w:bodyDiv w:val="1"/>
      <w:marLeft w:val="0"/>
      <w:marRight w:val="0"/>
      <w:marTop w:val="0"/>
      <w:marBottom w:val="0"/>
      <w:divBdr>
        <w:top w:val="none" w:sz="0" w:space="0" w:color="auto"/>
        <w:left w:val="none" w:sz="0" w:space="0" w:color="auto"/>
        <w:bottom w:val="none" w:sz="0" w:space="0" w:color="auto"/>
        <w:right w:val="none" w:sz="0" w:space="0" w:color="auto"/>
      </w:divBdr>
      <w:divsChild>
        <w:div w:id="1250575039">
          <w:marLeft w:val="60"/>
          <w:marRight w:val="60"/>
          <w:marTop w:val="100"/>
          <w:marBottom w:val="100"/>
          <w:divBdr>
            <w:top w:val="none" w:sz="0" w:space="0" w:color="auto"/>
            <w:left w:val="none" w:sz="0" w:space="0" w:color="auto"/>
            <w:bottom w:val="none" w:sz="0" w:space="0" w:color="auto"/>
            <w:right w:val="none" w:sz="0" w:space="0" w:color="auto"/>
          </w:divBdr>
        </w:div>
      </w:divsChild>
    </w:div>
    <w:div w:id="507983218">
      <w:bodyDiv w:val="1"/>
      <w:marLeft w:val="0"/>
      <w:marRight w:val="0"/>
      <w:marTop w:val="0"/>
      <w:marBottom w:val="0"/>
      <w:divBdr>
        <w:top w:val="none" w:sz="0" w:space="0" w:color="auto"/>
        <w:left w:val="none" w:sz="0" w:space="0" w:color="auto"/>
        <w:bottom w:val="none" w:sz="0" w:space="0" w:color="auto"/>
        <w:right w:val="none" w:sz="0" w:space="0" w:color="auto"/>
      </w:divBdr>
    </w:div>
    <w:div w:id="518813123">
      <w:bodyDiv w:val="1"/>
      <w:marLeft w:val="0"/>
      <w:marRight w:val="0"/>
      <w:marTop w:val="0"/>
      <w:marBottom w:val="0"/>
      <w:divBdr>
        <w:top w:val="none" w:sz="0" w:space="0" w:color="auto"/>
        <w:left w:val="none" w:sz="0" w:space="0" w:color="auto"/>
        <w:bottom w:val="none" w:sz="0" w:space="0" w:color="auto"/>
        <w:right w:val="none" w:sz="0" w:space="0" w:color="auto"/>
      </w:divBdr>
      <w:divsChild>
        <w:div w:id="580675949">
          <w:marLeft w:val="60"/>
          <w:marRight w:val="60"/>
          <w:marTop w:val="100"/>
          <w:marBottom w:val="100"/>
          <w:divBdr>
            <w:top w:val="none" w:sz="0" w:space="0" w:color="auto"/>
            <w:left w:val="none" w:sz="0" w:space="0" w:color="auto"/>
            <w:bottom w:val="none" w:sz="0" w:space="0" w:color="auto"/>
            <w:right w:val="none" w:sz="0" w:space="0" w:color="auto"/>
          </w:divBdr>
        </w:div>
        <w:div w:id="735398454">
          <w:marLeft w:val="60"/>
          <w:marRight w:val="60"/>
          <w:marTop w:val="100"/>
          <w:marBottom w:val="100"/>
          <w:divBdr>
            <w:top w:val="none" w:sz="0" w:space="0" w:color="auto"/>
            <w:left w:val="none" w:sz="0" w:space="0" w:color="auto"/>
            <w:bottom w:val="none" w:sz="0" w:space="0" w:color="auto"/>
            <w:right w:val="none" w:sz="0" w:space="0" w:color="auto"/>
          </w:divBdr>
        </w:div>
        <w:div w:id="1411267951">
          <w:marLeft w:val="60"/>
          <w:marRight w:val="60"/>
          <w:marTop w:val="100"/>
          <w:marBottom w:val="100"/>
          <w:divBdr>
            <w:top w:val="none" w:sz="0" w:space="0" w:color="auto"/>
            <w:left w:val="none" w:sz="0" w:space="0" w:color="auto"/>
            <w:bottom w:val="none" w:sz="0" w:space="0" w:color="auto"/>
            <w:right w:val="none" w:sz="0" w:space="0" w:color="auto"/>
          </w:divBdr>
        </w:div>
        <w:div w:id="1833138459">
          <w:marLeft w:val="60"/>
          <w:marRight w:val="60"/>
          <w:marTop w:val="100"/>
          <w:marBottom w:val="100"/>
          <w:divBdr>
            <w:top w:val="none" w:sz="0" w:space="0" w:color="auto"/>
            <w:left w:val="none" w:sz="0" w:space="0" w:color="auto"/>
            <w:bottom w:val="none" w:sz="0" w:space="0" w:color="auto"/>
            <w:right w:val="none" w:sz="0" w:space="0" w:color="auto"/>
          </w:divBdr>
        </w:div>
      </w:divsChild>
    </w:div>
    <w:div w:id="525949112">
      <w:bodyDiv w:val="1"/>
      <w:marLeft w:val="0"/>
      <w:marRight w:val="0"/>
      <w:marTop w:val="0"/>
      <w:marBottom w:val="0"/>
      <w:divBdr>
        <w:top w:val="none" w:sz="0" w:space="0" w:color="auto"/>
        <w:left w:val="none" w:sz="0" w:space="0" w:color="auto"/>
        <w:bottom w:val="none" w:sz="0" w:space="0" w:color="auto"/>
        <w:right w:val="none" w:sz="0" w:space="0" w:color="auto"/>
      </w:divBdr>
      <w:divsChild>
        <w:div w:id="503012726">
          <w:marLeft w:val="60"/>
          <w:marRight w:val="60"/>
          <w:marTop w:val="100"/>
          <w:marBottom w:val="100"/>
          <w:divBdr>
            <w:top w:val="none" w:sz="0" w:space="0" w:color="auto"/>
            <w:left w:val="none" w:sz="0" w:space="0" w:color="auto"/>
            <w:bottom w:val="none" w:sz="0" w:space="0" w:color="auto"/>
            <w:right w:val="none" w:sz="0" w:space="0" w:color="auto"/>
          </w:divBdr>
        </w:div>
      </w:divsChild>
    </w:div>
    <w:div w:id="559176135">
      <w:bodyDiv w:val="1"/>
      <w:marLeft w:val="0"/>
      <w:marRight w:val="0"/>
      <w:marTop w:val="0"/>
      <w:marBottom w:val="0"/>
      <w:divBdr>
        <w:top w:val="none" w:sz="0" w:space="0" w:color="auto"/>
        <w:left w:val="none" w:sz="0" w:space="0" w:color="auto"/>
        <w:bottom w:val="none" w:sz="0" w:space="0" w:color="auto"/>
        <w:right w:val="none" w:sz="0" w:space="0" w:color="auto"/>
      </w:divBdr>
    </w:div>
    <w:div w:id="570818603">
      <w:bodyDiv w:val="1"/>
      <w:marLeft w:val="0"/>
      <w:marRight w:val="0"/>
      <w:marTop w:val="0"/>
      <w:marBottom w:val="0"/>
      <w:divBdr>
        <w:top w:val="none" w:sz="0" w:space="0" w:color="auto"/>
        <w:left w:val="none" w:sz="0" w:space="0" w:color="auto"/>
        <w:bottom w:val="none" w:sz="0" w:space="0" w:color="auto"/>
        <w:right w:val="none" w:sz="0" w:space="0" w:color="auto"/>
      </w:divBdr>
    </w:div>
    <w:div w:id="587277069">
      <w:bodyDiv w:val="1"/>
      <w:marLeft w:val="0"/>
      <w:marRight w:val="0"/>
      <w:marTop w:val="0"/>
      <w:marBottom w:val="0"/>
      <w:divBdr>
        <w:top w:val="none" w:sz="0" w:space="0" w:color="auto"/>
        <w:left w:val="none" w:sz="0" w:space="0" w:color="auto"/>
        <w:bottom w:val="none" w:sz="0" w:space="0" w:color="auto"/>
        <w:right w:val="none" w:sz="0" w:space="0" w:color="auto"/>
      </w:divBdr>
    </w:div>
    <w:div w:id="589461225">
      <w:bodyDiv w:val="1"/>
      <w:marLeft w:val="0"/>
      <w:marRight w:val="0"/>
      <w:marTop w:val="0"/>
      <w:marBottom w:val="0"/>
      <w:divBdr>
        <w:top w:val="none" w:sz="0" w:space="0" w:color="auto"/>
        <w:left w:val="none" w:sz="0" w:space="0" w:color="auto"/>
        <w:bottom w:val="none" w:sz="0" w:space="0" w:color="auto"/>
        <w:right w:val="none" w:sz="0" w:space="0" w:color="auto"/>
      </w:divBdr>
    </w:div>
    <w:div w:id="591351171">
      <w:bodyDiv w:val="1"/>
      <w:marLeft w:val="0"/>
      <w:marRight w:val="0"/>
      <w:marTop w:val="0"/>
      <w:marBottom w:val="0"/>
      <w:divBdr>
        <w:top w:val="none" w:sz="0" w:space="0" w:color="auto"/>
        <w:left w:val="none" w:sz="0" w:space="0" w:color="auto"/>
        <w:bottom w:val="none" w:sz="0" w:space="0" w:color="auto"/>
        <w:right w:val="none" w:sz="0" w:space="0" w:color="auto"/>
      </w:divBdr>
    </w:div>
    <w:div w:id="613487922">
      <w:bodyDiv w:val="1"/>
      <w:marLeft w:val="0"/>
      <w:marRight w:val="0"/>
      <w:marTop w:val="0"/>
      <w:marBottom w:val="0"/>
      <w:divBdr>
        <w:top w:val="none" w:sz="0" w:space="0" w:color="auto"/>
        <w:left w:val="none" w:sz="0" w:space="0" w:color="auto"/>
        <w:bottom w:val="none" w:sz="0" w:space="0" w:color="auto"/>
        <w:right w:val="none" w:sz="0" w:space="0" w:color="auto"/>
      </w:divBdr>
    </w:div>
    <w:div w:id="614294741">
      <w:bodyDiv w:val="1"/>
      <w:marLeft w:val="0"/>
      <w:marRight w:val="0"/>
      <w:marTop w:val="0"/>
      <w:marBottom w:val="0"/>
      <w:divBdr>
        <w:top w:val="none" w:sz="0" w:space="0" w:color="auto"/>
        <w:left w:val="none" w:sz="0" w:space="0" w:color="auto"/>
        <w:bottom w:val="none" w:sz="0" w:space="0" w:color="auto"/>
        <w:right w:val="none" w:sz="0" w:space="0" w:color="auto"/>
      </w:divBdr>
    </w:div>
    <w:div w:id="633634804">
      <w:bodyDiv w:val="1"/>
      <w:marLeft w:val="0"/>
      <w:marRight w:val="0"/>
      <w:marTop w:val="0"/>
      <w:marBottom w:val="0"/>
      <w:divBdr>
        <w:top w:val="none" w:sz="0" w:space="0" w:color="auto"/>
        <w:left w:val="none" w:sz="0" w:space="0" w:color="auto"/>
        <w:bottom w:val="none" w:sz="0" w:space="0" w:color="auto"/>
        <w:right w:val="none" w:sz="0" w:space="0" w:color="auto"/>
      </w:divBdr>
    </w:div>
    <w:div w:id="641425235">
      <w:bodyDiv w:val="1"/>
      <w:marLeft w:val="0"/>
      <w:marRight w:val="0"/>
      <w:marTop w:val="0"/>
      <w:marBottom w:val="0"/>
      <w:divBdr>
        <w:top w:val="none" w:sz="0" w:space="0" w:color="auto"/>
        <w:left w:val="none" w:sz="0" w:space="0" w:color="auto"/>
        <w:bottom w:val="none" w:sz="0" w:space="0" w:color="auto"/>
        <w:right w:val="none" w:sz="0" w:space="0" w:color="auto"/>
      </w:divBdr>
    </w:div>
    <w:div w:id="659118074">
      <w:bodyDiv w:val="1"/>
      <w:marLeft w:val="0"/>
      <w:marRight w:val="0"/>
      <w:marTop w:val="0"/>
      <w:marBottom w:val="0"/>
      <w:divBdr>
        <w:top w:val="none" w:sz="0" w:space="0" w:color="auto"/>
        <w:left w:val="none" w:sz="0" w:space="0" w:color="auto"/>
        <w:bottom w:val="none" w:sz="0" w:space="0" w:color="auto"/>
        <w:right w:val="none" w:sz="0" w:space="0" w:color="auto"/>
      </w:divBdr>
    </w:div>
    <w:div w:id="696538589">
      <w:bodyDiv w:val="1"/>
      <w:marLeft w:val="0"/>
      <w:marRight w:val="0"/>
      <w:marTop w:val="0"/>
      <w:marBottom w:val="0"/>
      <w:divBdr>
        <w:top w:val="none" w:sz="0" w:space="0" w:color="auto"/>
        <w:left w:val="none" w:sz="0" w:space="0" w:color="auto"/>
        <w:bottom w:val="none" w:sz="0" w:space="0" w:color="auto"/>
        <w:right w:val="none" w:sz="0" w:space="0" w:color="auto"/>
      </w:divBdr>
    </w:div>
    <w:div w:id="707531487">
      <w:bodyDiv w:val="1"/>
      <w:marLeft w:val="0"/>
      <w:marRight w:val="0"/>
      <w:marTop w:val="0"/>
      <w:marBottom w:val="0"/>
      <w:divBdr>
        <w:top w:val="none" w:sz="0" w:space="0" w:color="auto"/>
        <w:left w:val="none" w:sz="0" w:space="0" w:color="auto"/>
        <w:bottom w:val="none" w:sz="0" w:space="0" w:color="auto"/>
        <w:right w:val="none" w:sz="0" w:space="0" w:color="auto"/>
      </w:divBdr>
    </w:div>
    <w:div w:id="708069431">
      <w:bodyDiv w:val="1"/>
      <w:marLeft w:val="0"/>
      <w:marRight w:val="0"/>
      <w:marTop w:val="0"/>
      <w:marBottom w:val="0"/>
      <w:divBdr>
        <w:top w:val="none" w:sz="0" w:space="0" w:color="auto"/>
        <w:left w:val="none" w:sz="0" w:space="0" w:color="auto"/>
        <w:bottom w:val="none" w:sz="0" w:space="0" w:color="auto"/>
        <w:right w:val="none" w:sz="0" w:space="0" w:color="auto"/>
      </w:divBdr>
    </w:div>
    <w:div w:id="713389571">
      <w:bodyDiv w:val="1"/>
      <w:marLeft w:val="0"/>
      <w:marRight w:val="0"/>
      <w:marTop w:val="0"/>
      <w:marBottom w:val="0"/>
      <w:divBdr>
        <w:top w:val="none" w:sz="0" w:space="0" w:color="auto"/>
        <w:left w:val="none" w:sz="0" w:space="0" w:color="auto"/>
        <w:bottom w:val="none" w:sz="0" w:space="0" w:color="auto"/>
        <w:right w:val="none" w:sz="0" w:space="0" w:color="auto"/>
      </w:divBdr>
    </w:div>
    <w:div w:id="714696802">
      <w:bodyDiv w:val="1"/>
      <w:marLeft w:val="0"/>
      <w:marRight w:val="0"/>
      <w:marTop w:val="0"/>
      <w:marBottom w:val="0"/>
      <w:divBdr>
        <w:top w:val="none" w:sz="0" w:space="0" w:color="auto"/>
        <w:left w:val="none" w:sz="0" w:space="0" w:color="auto"/>
        <w:bottom w:val="none" w:sz="0" w:space="0" w:color="auto"/>
        <w:right w:val="none" w:sz="0" w:space="0" w:color="auto"/>
      </w:divBdr>
    </w:div>
    <w:div w:id="736131412">
      <w:bodyDiv w:val="1"/>
      <w:marLeft w:val="0"/>
      <w:marRight w:val="0"/>
      <w:marTop w:val="0"/>
      <w:marBottom w:val="0"/>
      <w:divBdr>
        <w:top w:val="none" w:sz="0" w:space="0" w:color="auto"/>
        <w:left w:val="none" w:sz="0" w:space="0" w:color="auto"/>
        <w:bottom w:val="none" w:sz="0" w:space="0" w:color="auto"/>
        <w:right w:val="none" w:sz="0" w:space="0" w:color="auto"/>
      </w:divBdr>
    </w:div>
    <w:div w:id="740519742">
      <w:bodyDiv w:val="1"/>
      <w:marLeft w:val="0"/>
      <w:marRight w:val="0"/>
      <w:marTop w:val="0"/>
      <w:marBottom w:val="0"/>
      <w:divBdr>
        <w:top w:val="none" w:sz="0" w:space="0" w:color="auto"/>
        <w:left w:val="none" w:sz="0" w:space="0" w:color="auto"/>
        <w:bottom w:val="none" w:sz="0" w:space="0" w:color="auto"/>
        <w:right w:val="none" w:sz="0" w:space="0" w:color="auto"/>
      </w:divBdr>
    </w:div>
    <w:div w:id="749429879">
      <w:bodyDiv w:val="1"/>
      <w:marLeft w:val="0"/>
      <w:marRight w:val="0"/>
      <w:marTop w:val="0"/>
      <w:marBottom w:val="0"/>
      <w:divBdr>
        <w:top w:val="none" w:sz="0" w:space="0" w:color="auto"/>
        <w:left w:val="none" w:sz="0" w:space="0" w:color="auto"/>
        <w:bottom w:val="none" w:sz="0" w:space="0" w:color="auto"/>
        <w:right w:val="none" w:sz="0" w:space="0" w:color="auto"/>
      </w:divBdr>
    </w:div>
    <w:div w:id="761726477">
      <w:bodyDiv w:val="1"/>
      <w:marLeft w:val="0"/>
      <w:marRight w:val="0"/>
      <w:marTop w:val="0"/>
      <w:marBottom w:val="0"/>
      <w:divBdr>
        <w:top w:val="none" w:sz="0" w:space="0" w:color="auto"/>
        <w:left w:val="none" w:sz="0" w:space="0" w:color="auto"/>
        <w:bottom w:val="none" w:sz="0" w:space="0" w:color="auto"/>
        <w:right w:val="none" w:sz="0" w:space="0" w:color="auto"/>
      </w:divBdr>
    </w:div>
    <w:div w:id="777605181">
      <w:bodyDiv w:val="1"/>
      <w:marLeft w:val="0"/>
      <w:marRight w:val="0"/>
      <w:marTop w:val="0"/>
      <w:marBottom w:val="0"/>
      <w:divBdr>
        <w:top w:val="none" w:sz="0" w:space="0" w:color="auto"/>
        <w:left w:val="none" w:sz="0" w:space="0" w:color="auto"/>
        <w:bottom w:val="none" w:sz="0" w:space="0" w:color="auto"/>
        <w:right w:val="none" w:sz="0" w:space="0" w:color="auto"/>
      </w:divBdr>
    </w:div>
    <w:div w:id="814496162">
      <w:bodyDiv w:val="1"/>
      <w:marLeft w:val="0"/>
      <w:marRight w:val="0"/>
      <w:marTop w:val="0"/>
      <w:marBottom w:val="0"/>
      <w:divBdr>
        <w:top w:val="none" w:sz="0" w:space="0" w:color="auto"/>
        <w:left w:val="none" w:sz="0" w:space="0" w:color="auto"/>
        <w:bottom w:val="none" w:sz="0" w:space="0" w:color="auto"/>
        <w:right w:val="none" w:sz="0" w:space="0" w:color="auto"/>
      </w:divBdr>
    </w:div>
    <w:div w:id="859900308">
      <w:bodyDiv w:val="1"/>
      <w:marLeft w:val="0"/>
      <w:marRight w:val="0"/>
      <w:marTop w:val="0"/>
      <w:marBottom w:val="0"/>
      <w:divBdr>
        <w:top w:val="none" w:sz="0" w:space="0" w:color="auto"/>
        <w:left w:val="none" w:sz="0" w:space="0" w:color="auto"/>
        <w:bottom w:val="none" w:sz="0" w:space="0" w:color="auto"/>
        <w:right w:val="none" w:sz="0" w:space="0" w:color="auto"/>
      </w:divBdr>
    </w:div>
    <w:div w:id="890962453">
      <w:bodyDiv w:val="1"/>
      <w:marLeft w:val="0"/>
      <w:marRight w:val="0"/>
      <w:marTop w:val="0"/>
      <w:marBottom w:val="0"/>
      <w:divBdr>
        <w:top w:val="none" w:sz="0" w:space="0" w:color="auto"/>
        <w:left w:val="none" w:sz="0" w:space="0" w:color="auto"/>
        <w:bottom w:val="none" w:sz="0" w:space="0" w:color="auto"/>
        <w:right w:val="none" w:sz="0" w:space="0" w:color="auto"/>
      </w:divBdr>
    </w:div>
    <w:div w:id="900793453">
      <w:bodyDiv w:val="1"/>
      <w:marLeft w:val="0"/>
      <w:marRight w:val="0"/>
      <w:marTop w:val="0"/>
      <w:marBottom w:val="0"/>
      <w:divBdr>
        <w:top w:val="none" w:sz="0" w:space="0" w:color="auto"/>
        <w:left w:val="none" w:sz="0" w:space="0" w:color="auto"/>
        <w:bottom w:val="none" w:sz="0" w:space="0" w:color="auto"/>
        <w:right w:val="none" w:sz="0" w:space="0" w:color="auto"/>
      </w:divBdr>
    </w:div>
    <w:div w:id="906837013">
      <w:bodyDiv w:val="1"/>
      <w:marLeft w:val="0"/>
      <w:marRight w:val="0"/>
      <w:marTop w:val="0"/>
      <w:marBottom w:val="0"/>
      <w:divBdr>
        <w:top w:val="none" w:sz="0" w:space="0" w:color="auto"/>
        <w:left w:val="none" w:sz="0" w:space="0" w:color="auto"/>
        <w:bottom w:val="none" w:sz="0" w:space="0" w:color="auto"/>
        <w:right w:val="none" w:sz="0" w:space="0" w:color="auto"/>
      </w:divBdr>
    </w:div>
    <w:div w:id="936211716">
      <w:bodyDiv w:val="1"/>
      <w:marLeft w:val="0"/>
      <w:marRight w:val="0"/>
      <w:marTop w:val="0"/>
      <w:marBottom w:val="0"/>
      <w:divBdr>
        <w:top w:val="none" w:sz="0" w:space="0" w:color="auto"/>
        <w:left w:val="none" w:sz="0" w:space="0" w:color="auto"/>
        <w:bottom w:val="none" w:sz="0" w:space="0" w:color="auto"/>
        <w:right w:val="none" w:sz="0" w:space="0" w:color="auto"/>
      </w:divBdr>
    </w:div>
    <w:div w:id="946154751">
      <w:bodyDiv w:val="1"/>
      <w:marLeft w:val="0"/>
      <w:marRight w:val="0"/>
      <w:marTop w:val="0"/>
      <w:marBottom w:val="0"/>
      <w:divBdr>
        <w:top w:val="none" w:sz="0" w:space="0" w:color="auto"/>
        <w:left w:val="none" w:sz="0" w:space="0" w:color="auto"/>
        <w:bottom w:val="none" w:sz="0" w:space="0" w:color="auto"/>
        <w:right w:val="none" w:sz="0" w:space="0" w:color="auto"/>
      </w:divBdr>
    </w:div>
    <w:div w:id="964234138">
      <w:bodyDiv w:val="1"/>
      <w:marLeft w:val="0"/>
      <w:marRight w:val="0"/>
      <w:marTop w:val="0"/>
      <w:marBottom w:val="0"/>
      <w:divBdr>
        <w:top w:val="none" w:sz="0" w:space="0" w:color="auto"/>
        <w:left w:val="none" w:sz="0" w:space="0" w:color="auto"/>
        <w:bottom w:val="none" w:sz="0" w:space="0" w:color="auto"/>
        <w:right w:val="none" w:sz="0" w:space="0" w:color="auto"/>
      </w:divBdr>
    </w:div>
    <w:div w:id="974026951">
      <w:bodyDiv w:val="1"/>
      <w:marLeft w:val="0"/>
      <w:marRight w:val="0"/>
      <w:marTop w:val="0"/>
      <w:marBottom w:val="0"/>
      <w:divBdr>
        <w:top w:val="none" w:sz="0" w:space="0" w:color="auto"/>
        <w:left w:val="none" w:sz="0" w:space="0" w:color="auto"/>
        <w:bottom w:val="none" w:sz="0" w:space="0" w:color="auto"/>
        <w:right w:val="none" w:sz="0" w:space="0" w:color="auto"/>
      </w:divBdr>
    </w:div>
    <w:div w:id="992182259">
      <w:bodyDiv w:val="1"/>
      <w:marLeft w:val="0"/>
      <w:marRight w:val="0"/>
      <w:marTop w:val="0"/>
      <w:marBottom w:val="0"/>
      <w:divBdr>
        <w:top w:val="none" w:sz="0" w:space="0" w:color="auto"/>
        <w:left w:val="none" w:sz="0" w:space="0" w:color="auto"/>
        <w:bottom w:val="none" w:sz="0" w:space="0" w:color="auto"/>
        <w:right w:val="none" w:sz="0" w:space="0" w:color="auto"/>
      </w:divBdr>
    </w:div>
    <w:div w:id="997657180">
      <w:bodyDiv w:val="1"/>
      <w:marLeft w:val="0"/>
      <w:marRight w:val="0"/>
      <w:marTop w:val="0"/>
      <w:marBottom w:val="0"/>
      <w:divBdr>
        <w:top w:val="none" w:sz="0" w:space="0" w:color="auto"/>
        <w:left w:val="none" w:sz="0" w:space="0" w:color="auto"/>
        <w:bottom w:val="none" w:sz="0" w:space="0" w:color="auto"/>
        <w:right w:val="none" w:sz="0" w:space="0" w:color="auto"/>
      </w:divBdr>
    </w:div>
    <w:div w:id="1022823941">
      <w:bodyDiv w:val="1"/>
      <w:marLeft w:val="0"/>
      <w:marRight w:val="0"/>
      <w:marTop w:val="0"/>
      <w:marBottom w:val="0"/>
      <w:divBdr>
        <w:top w:val="none" w:sz="0" w:space="0" w:color="auto"/>
        <w:left w:val="none" w:sz="0" w:space="0" w:color="auto"/>
        <w:bottom w:val="none" w:sz="0" w:space="0" w:color="auto"/>
        <w:right w:val="none" w:sz="0" w:space="0" w:color="auto"/>
      </w:divBdr>
    </w:div>
    <w:div w:id="1026562882">
      <w:bodyDiv w:val="1"/>
      <w:marLeft w:val="0"/>
      <w:marRight w:val="0"/>
      <w:marTop w:val="0"/>
      <w:marBottom w:val="0"/>
      <w:divBdr>
        <w:top w:val="none" w:sz="0" w:space="0" w:color="auto"/>
        <w:left w:val="none" w:sz="0" w:space="0" w:color="auto"/>
        <w:bottom w:val="none" w:sz="0" w:space="0" w:color="auto"/>
        <w:right w:val="none" w:sz="0" w:space="0" w:color="auto"/>
      </w:divBdr>
      <w:divsChild>
        <w:div w:id="895505903">
          <w:marLeft w:val="60"/>
          <w:marRight w:val="60"/>
          <w:marTop w:val="100"/>
          <w:marBottom w:val="100"/>
          <w:divBdr>
            <w:top w:val="none" w:sz="0" w:space="0" w:color="auto"/>
            <w:left w:val="none" w:sz="0" w:space="0" w:color="auto"/>
            <w:bottom w:val="none" w:sz="0" w:space="0" w:color="auto"/>
            <w:right w:val="none" w:sz="0" w:space="0" w:color="auto"/>
          </w:divBdr>
        </w:div>
      </w:divsChild>
    </w:div>
    <w:div w:id="1042294158">
      <w:bodyDiv w:val="1"/>
      <w:marLeft w:val="0"/>
      <w:marRight w:val="0"/>
      <w:marTop w:val="0"/>
      <w:marBottom w:val="0"/>
      <w:divBdr>
        <w:top w:val="none" w:sz="0" w:space="0" w:color="auto"/>
        <w:left w:val="none" w:sz="0" w:space="0" w:color="auto"/>
        <w:bottom w:val="none" w:sz="0" w:space="0" w:color="auto"/>
        <w:right w:val="none" w:sz="0" w:space="0" w:color="auto"/>
      </w:divBdr>
    </w:div>
    <w:div w:id="1055003450">
      <w:bodyDiv w:val="1"/>
      <w:marLeft w:val="0"/>
      <w:marRight w:val="0"/>
      <w:marTop w:val="0"/>
      <w:marBottom w:val="0"/>
      <w:divBdr>
        <w:top w:val="none" w:sz="0" w:space="0" w:color="auto"/>
        <w:left w:val="none" w:sz="0" w:space="0" w:color="auto"/>
        <w:bottom w:val="none" w:sz="0" w:space="0" w:color="auto"/>
        <w:right w:val="none" w:sz="0" w:space="0" w:color="auto"/>
      </w:divBdr>
      <w:divsChild>
        <w:div w:id="58753010">
          <w:marLeft w:val="60"/>
          <w:marRight w:val="60"/>
          <w:marTop w:val="100"/>
          <w:marBottom w:val="100"/>
          <w:divBdr>
            <w:top w:val="none" w:sz="0" w:space="0" w:color="auto"/>
            <w:left w:val="none" w:sz="0" w:space="0" w:color="auto"/>
            <w:bottom w:val="none" w:sz="0" w:space="0" w:color="auto"/>
            <w:right w:val="none" w:sz="0" w:space="0" w:color="auto"/>
          </w:divBdr>
        </w:div>
        <w:div w:id="191916447">
          <w:marLeft w:val="60"/>
          <w:marRight w:val="60"/>
          <w:marTop w:val="100"/>
          <w:marBottom w:val="100"/>
          <w:divBdr>
            <w:top w:val="none" w:sz="0" w:space="0" w:color="auto"/>
            <w:left w:val="none" w:sz="0" w:space="0" w:color="auto"/>
            <w:bottom w:val="none" w:sz="0" w:space="0" w:color="auto"/>
            <w:right w:val="none" w:sz="0" w:space="0" w:color="auto"/>
          </w:divBdr>
        </w:div>
        <w:div w:id="605768023">
          <w:marLeft w:val="60"/>
          <w:marRight w:val="60"/>
          <w:marTop w:val="100"/>
          <w:marBottom w:val="100"/>
          <w:divBdr>
            <w:top w:val="none" w:sz="0" w:space="0" w:color="auto"/>
            <w:left w:val="none" w:sz="0" w:space="0" w:color="auto"/>
            <w:bottom w:val="none" w:sz="0" w:space="0" w:color="auto"/>
            <w:right w:val="none" w:sz="0" w:space="0" w:color="auto"/>
          </w:divBdr>
        </w:div>
        <w:div w:id="706954512">
          <w:marLeft w:val="60"/>
          <w:marRight w:val="60"/>
          <w:marTop w:val="100"/>
          <w:marBottom w:val="100"/>
          <w:divBdr>
            <w:top w:val="none" w:sz="0" w:space="0" w:color="auto"/>
            <w:left w:val="none" w:sz="0" w:space="0" w:color="auto"/>
            <w:bottom w:val="none" w:sz="0" w:space="0" w:color="auto"/>
            <w:right w:val="none" w:sz="0" w:space="0" w:color="auto"/>
          </w:divBdr>
        </w:div>
        <w:div w:id="743451057">
          <w:marLeft w:val="60"/>
          <w:marRight w:val="60"/>
          <w:marTop w:val="100"/>
          <w:marBottom w:val="100"/>
          <w:divBdr>
            <w:top w:val="none" w:sz="0" w:space="0" w:color="auto"/>
            <w:left w:val="none" w:sz="0" w:space="0" w:color="auto"/>
            <w:bottom w:val="none" w:sz="0" w:space="0" w:color="auto"/>
            <w:right w:val="none" w:sz="0" w:space="0" w:color="auto"/>
          </w:divBdr>
        </w:div>
        <w:div w:id="776750744">
          <w:marLeft w:val="60"/>
          <w:marRight w:val="60"/>
          <w:marTop w:val="100"/>
          <w:marBottom w:val="100"/>
          <w:divBdr>
            <w:top w:val="none" w:sz="0" w:space="0" w:color="auto"/>
            <w:left w:val="none" w:sz="0" w:space="0" w:color="auto"/>
            <w:bottom w:val="none" w:sz="0" w:space="0" w:color="auto"/>
            <w:right w:val="none" w:sz="0" w:space="0" w:color="auto"/>
          </w:divBdr>
        </w:div>
        <w:div w:id="1073822120">
          <w:marLeft w:val="60"/>
          <w:marRight w:val="60"/>
          <w:marTop w:val="100"/>
          <w:marBottom w:val="100"/>
          <w:divBdr>
            <w:top w:val="none" w:sz="0" w:space="0" w:color="auto"/>
            <w:left w:val="none" w:sz="0" w:space="0" w:color="auto"/>
            <w:bottom w:val="none" w:sz="0" w:space="0" w:color="auto"/>
            <w:right w:val="none" w:sz="0" w:space="0" w:color="auto"/>
          </w:divBdr>
        </w:div>
        <w:div w:id="1309432911">
          <w:marLeft w:val="60"/>
          <w:marRight w:val="60"/>
          <w:marTop w:val="100"/>
          <w:marBottom w:val="100"/>
          <w:divBdr>
            <w:top w:val="none" w:sz="0" w:space="0" w:color="auto"/>
            <w:left w:val="none" w:sz="0" w:space="0" w:color="auto"/>
            <w:bottom w:val="none" w:sz="0" w:space="0" w:color="auto"/>
            <w:right w:val="none" w:sz="0" w:space="0" w:color="auto"/>
          </w:divBdr>
        </w:div>
        <w:div w:id="1313366636">
          <w:marLeft w:val="60"/>
          <w:marRight w:val="60"/>
          <w:marTop w:val="100"/>
          <w:marBottom w:val="100"/>
          <w:divBdr>
            <w:top w:val="none" w:sz="0" w:space="0" w:color="auto"/>
            <w:left w:val="none" w:sz="0" w:space="0" w:color="auto"/>
            <w:bottom w:val="none" w:sz="0" w:space="0" w:color="auto"/>
            <w:right w:val="none" w:sz="0" w:space="0" w:color="auto"/>
          </w:divBdr>
        </w:div>
        <w:div w:id="1586375653">
          <w:marLeft w:val="60"/>
          <w:marRight w:val="60"/>
          <w:marTop w:val="100"/>
          <w:marBottom w:val="100"/>
          <w:divBdr>
            <w:top w:val="none" w:sz="0" w:space="0" w:color="auto"/>
            <w:left w:val="none" w:sz="0" w:space="0" w:color="auto"/>
            <w:bottom w:val="none" w:sz="0" w:space="0" w:color="auto"/>
            <w:right w:val="none" w:sz="0" w:space="0" w:color="auto"/>
          </w:divBdr>
        </w:div>
        <w:div w:id="1625186103">
          <w:marLeft w:val="60"/>
          <w:marRight w:val="60"/>
          <w:marTop w:val="100"/>
          <w:marBottom w:val="100"/>
          <w:divBdr>
            <w:top w:val="none" w:sz="0" w:space="0" w:color="auto"/>
            <w:left w:val="none" w:sz="0" w:space="0" w:color="auto"/>
            <w:bottom w:val="none" w:sz="0" w:space="0" w:color="auto"/>
            <w:right w:val="none" w:sz="0" w:space="0" w:color="auto"/>
          </w:divBdr>
        </w:div>
        <w:div w:id="1626816708">
          <w:marLeft w:val="60"/>
          <w:marRight w:val="60"/>
          <w:marTop w:val="100"/>
          <w:marBottom w:val="100"/>
          <w:divBdr>
            <w:top w:val="none" w:sz="0" w:space="0" w:color="auto"/>
            <w:left w:val="none" w:sz="0" w:space="0" w:color="auto"/>
            <w:bottom w:val="none" w:sz="0" w:space="0" w:color="auto"/>
            <w:right w:val="none" w:sz="0" w:space="0" w:color="auto"/>
          </w:divBdr>
        </w:div>
        <w:div w:id="1955477631">
          <w:marLeft w:val="60"/>
          <w:marRight w:val="60"/>
          <w:marTop w:val="100"/>
          <w:marBottom w:val="100"/>
          <w:divBdr>
            <w:top w:val="none" w:sz="0" w:space="0" w:color="auto"/>
            <w:left w:val="none" w:sz="0" w:space="0" w:color="auto"/>
            <w:bottom w:val="none" w:sz="0" w:space="0" w:color="auto"/>
            <w:right w:val="none" w:sz="0" w:space="0" w:color="auto"/>
          </w:divBdr>
        </w:div>
        <w:div w:id="2057464861">
          <w:marLeft w:val="60"/>
          <w:marRight w:val="60"/>
          <w:marTop w:val="100"/>
          <w:marBottom w:val="100"/>
          <w:divBdr>
            <w:top w:val="none" w:sz="0" w:space="0" w:color="auto"/>
            <w:left w:val="none" w:sz="0" w:space="0" w:color="auto"/>
            <w:bottom w:val="none" w:sz="0" w:space="0" w:color="auto"/>
            <w:right w:val="none" w:sz="0" w:space="0" w:color="auto"/>
          </w:divBdr>
        </w:div>
        <w:div w:id="2115242911">
          <w:marLeft w:val="60"/>
          <w:marRight w:val="60"/>
          <w:marTop w:val="100"/>
          <w:marBottom w:val="100"/>
          <w:divBdr>
            <w:top w:val="none" w:sz="0" w:space="0" w:color="auto"/>
            <w:left w:val="none" w:sz="0" w:space="0" w:color="auto"/>
            <w:bottom w:val="none" w:sz="0" w:space="0" w:color="auto"/>
            <w:right w:val="none" w:sz="0" w:space="0" w:color="auto"/>
          </w:divBdr>
        </w:div>
      </w:divsChild>
    </w:div>
    <w:div w:id="1058479261">
      <w:bodyDiv w:val="1"/>
      <w:marLeft w:val="0"/>
      <w:marRight w:val="0"/>
      <w:marTop w:val="0"/>
      <w:marBottom w:val="0"/>
      <w:divBdr>
        <w:top w:val="none" w:sz="0" w:space="0" w:color="auto"/>
        <w:left w:val="none" w:sz="0" w:space="0" w:color="auto"/>
        <w:bottom w:val="none" w:sz="0" w:space="0" w:color="auto"/>
        <w:right w:val="none" w:sz="0" w:space="0" w:color="auto"/>
      </w:divBdr>
    </w:div>
    <w:div w:id="1065178507">
      <w:bodyDiv w:val="1"/>
      <w:marLeft w:val="0"/>
      <w:marRight w:val="0"/>
      <w:marTop w:val="0"/>
      <w:marBottom w:val="0"/>
      <w:divBdr>
        <w:top w:val="none" w:sz="0" w:space="0" w:color="auto"/>
        <w:left w:val="none" w:sz="0" w:space="0" w:color="auto"/>
        <w:bottom w:val="none" w:sz="0" w:space="0" w:color="auto"/>
        <w:right w:val="none" w:sz="0" w:space="0" w:color="auto"/>
      </w:divBdr>
    </w:div>
    <w:div w:id="1066878045">
      <w:bodyDiv w:val="1"/>
      <w:marLeft w:val="0"/>
      <w:marRight w:val="0"/>
      <w:marTop w:val="0"/>
      <w:marBottom w:val="0"/>
      <w:divBdr>
        <w:top w:val="none" w:sz="0" w:space="0" w:color="auto"/>
        <w:left w:val="none" w:sz="0" w:space="0" w:color="auto"/>
        <w:bottom w:val="none" w:sz="0" w:space="0" w:color="auto"/>
        <w:right w:val="none" w:sz="0" w:space="0" w:color="auto"/>
      </w:divBdr>
    </w:div>
    <w:div w:id="1101873872">
      <w:bodyDiv w:val="1"/>
      <w:marLeft w:val="0"/>
      <w:marRight w:val="0"/>
      <w:marTop w:val="0"/>
      <w:marBottom w:val="0"/>
      <w:divBdr>
        <w:top w:val="none" w:sz="0" w:space="0" w:color="auto"/>
        <w:left w:val="none" w:sz="0" w:space="0" w:color="auto"/>
        <w:bottom w:val="none" w:sz="0" w:space="0" w:color="auto"/>
        <w:right w:val="none" w:sz="0" w:space="0" w:color="auto"/>
      </w:divBdr>
    </w:div>
    <w:div w:id="1102188694">
      <w:bodyDiv w:val="1"/>
      <w:marLeft w:val="0"/>
      <w:marRight w:val="0"/>
      <w:marTop w:val="0"/>
      <w:marBottom w:val="0"/>
      <w:divBdr>
        <w:top w:val="none" w:sz="0" w:space="0" w:color="auto"/>
        <w:left w:val="none" w:sz="0" w:space="0" w:color="auto"/>
        <w:bottom w:val="none" w:sz="0" w:space="0" w:color="auto"/>
        <w:right w:val="none" w:sz="0" w:space="0" w:color="auto"/>
      </w:divBdr>
      <w:divsChild>
        <w:div w:id="212279662">
          <w:marLeft w:val="60"/>
          <w:marRight w:val="60"/>
          <w:marTop w:val="100"/>
          <w:marBottom w:val="100"/>
          <w:divBdr>
            <w:top w:val="none" w:sz="0" w:space="0" w:color="auto"/>
            <w:left w:val="none" w:sz="0" w:space="0" w:color="auto"/>
            <w:bottom w:val="none" w:sz="0" w:space="0" w:color="auto"/>
            <w:right w:val="none" w:sz="0" w:space="0" w:color="auto"/>
          </w:divBdr>
        </w:div>
        <w:div w:id="290478470">
          <w:marLeft w:val="60"/>
          <w:marRight w:val="60"/>
          <w:marTop w:val="100"/>
          <w:marBottom w:val="100"/>
          <w:divBdr>
            <w:top w:val="none" w:sz="0" w:space="0" w:color="auto"/>
            <w:left w:val="none" w:sz="0" w:space="0" w:color="auto"/>
            <w:bottom w:val="none" w:sz="0" w:space="0" w:color="auto"/>
            <w:right w:val="none" w:sz="0" w:space="0" w:color="auto"/>
          </w:divBdr>
        </w:div>
        <w:div w:id="1164399755">
          <w:marLeft w:val="60"/>
          <w:marRight w:val="60"/>
          <w:marTop w:val="100"/>
          <w:marBottom w:val="100"/>
          <w:divBdr>
            <w:top w:val="none" w:sz="0" w:space="0" w:color="auto"/>
            <w:left w:val="none" w:sz="0" w:space="0" w:color="auto"/>
            <w:bottom w:val="none" w:sz="0" w:space="0" w:color="auto"/>
            <w:right w:val="none" w:sz="0" w:space="0" w:color="auto"/>
          </w:divBdr>
        </w:div>
        <w:div w:id="1379822244">
          <w:marLeft w:val="60"/>
          <w:marRight w:val="60"/>
          <w:marTop w:val="100"/>
          <w:marBottom w:val="100"/>
          <w:divBdr>
            <w:top w:val="none" w:sz="0" w:space="0" w:color="auto"/>
            <w:left w:val="none" w:sz="0" w:space="0" w:color="auto"/>
            <w:bottom w:val="none" w:sz="0" w:space="0" w:color="auto"/>
            <w:right w:val="none" w:sz="0" w:space="0" w:color="auto"/>
          </w:divBdr>
        </w:div>
        <w:div w:id="1745103071">
          <w:marLeft w:val="60"/>
          <w:marRight w:val="60"/>
          <w:marTop w:val="100"/>
          <w:marBottom w:val="100"/>
          <w:divBdr>
            <w:top w:val="none" w:sz="0" w:space="0" w:color="auto"/>
            <w:left w:val="none" w:sz="0" w:space="0" w:color="auto"/>
            <w:bottom w:val="none" w:sz="0" w:space="0" w:color="auto"/>
            <w:right w:val="none" w:sz="0" w:space="0" w:color="auto"/>
          </w:divBdr>
        </w:div>
        <w:div w:id="2004119015">
          <w:marLeft w:val="60"/>
          <w:marRight w:val="60"/>
          <w:marTop w:val="100"/>
          <w:marBottom w:val="100"/>
          <w:divBdr>
            <w:top w:val="none" w:sz="0" w:space="0" w:color="auto"/>
            <w:left w:val="none" w:sz="0" w:space="0" w:color="auto"/>
            <w:bottom w:val="none" w:sz="0" w:space="0" w:color="auto"/>
            <w:right w:val="none" w:sz="0" w:space="0" w:color="auto"/>
          </w:divBdr>
        </w:div>
        <w:div w:id="2015721611">
          <w:marLeft w:val="60"/>
          <w:marRight w:val="60"/>
          <w:marTop w:val="100"/>
          <w:marBottom w:val="100"/>
          <w:divBdr>
            <w:top w:val="none" w:sz="0" w:space="0" w:color="auto"/>
            <w:left w:val="none" w:sz="0" w:space="0" w:color="auto"/>
            <w:bottom w:val="none" w:sz="0" w:space="0" w:color="auto"/>
            <w:right w:val="none" w:sz="0" w:space="0" w:color="auto"/>
          </w:divBdr>
        </w:div>
        <w:div w:id="2040857479">
          <w:marLeft w:val="60"/>
          <w:marRight w:val="60"/>
          <w:marTop w:val="100"/>
          <w:marBottom w:val="100"/>
          <w:divBdr>
            <w:top w:val="none" w:sz="0" w:space="0" w:color="auto"/>
            <w:left w:val="none" w:sz="0" w:space="0" w:color="auto"/>
            <w:bottom w:val="none" w:sz="0" w:space="0" w:color="auto"/>
            <w:right w:val="none" w:sz="0" w:space="0" w:color="auto"/>
          </w:divBdr>
        </w:div>
      </w:divsChild>
    </w:div>
    <w:div w:id="1108544260">
      <w:bodyDiv w:val="1"/>
      <w:marLeft w:val="0"/>
      <w:marRight w:val="0"/>
      <w:marTop w:val="0"/>
      <w:marBottom w:val="0"/>
      <w:divBdr>
        <w:top w:val="none" w:sz="0" w:space="0" w:color="auto"/>
        <w:left w:val="none" w:sz="0" w:space="0" w:color="auto"/>
        <w:bottom w:val="none" w:sz="0" w:space="0" w:color="auto"/>
        <w:right w:val="none" w:sz="0" w:space="0" w:color="auto"/>
      </w:divBdr>
    </w:div>
    <w:div w:id="1114251147">
      <w:bodyDiv w:val="1"/>
      <w:marLeft w:val="0"/>
      <w:marRight w:val="0"/>
      <w:marTop w:val="0"/>
      <w:marBottom w:val="0"/>
      <w:divBdr>
        <w:top w:val="none" w:sz="0" w:space="0" w:color="auto"/>
        <w:left w:val="none" w:sz="0" w:space="0" w:color="auto"/>
        <w:bottom w:val="none" w:sz="0" w:space="0" w:color="auto"/>
        <w:right w:val="none" w:sz="0" w:space="0" w:color="auto"/>
      </w:divBdr>
    </w:div>
    <w:div w:id="1132790037">
      <w:bodyDiv w:val="1"/>
      <w:marLeft w:val="0"/>
      <w:marRight w:val="0"/>
      <w:marTop w:val="0"/>
      <w:marBottom w:val="0"/>
      <w:divBdr>
        <w:top w:val="none" w:sz="0" w:space="0" w:color="auto"/>
        <w:left w:val="none" w:sz="0" w:space="0" w:color="auto"/>
        <w:bottom w:val="none" w:sz="0" w:space="0" w:color="auto"/>
        <w:right w:val="none" w:sz="0" w:space="0" w:color="auto"/>
      </w:divBdr>
    </w:div>
    <w:div w:id="1145321363">
      <w:bodyDiv w:val="1"/>
      <w:marLeft w:val="0"/>
      <w:marRight w:val="0"/>
      <w:marTop w:val="0"/>
      <w:marBottom w:val="0"/>
      <w:divBdr>
        <w:top w:val="none" w:sz="0" w:space="0" w:color="auto"/>
        <w:left w:val="none" w:sz="0" w:space="0" w:color="auto"/>
        <w:bottom w:val="none" w:sz="0" w:space="0" w:color="auto"/>
        <w:right w:val="none" w:sz="0" w:space="0" w:color="auto"/>
      </w:divBdr>
      <w:divsChild>
        <w:div w:id="1010833086">
          <w:marLeft w:val="60"/>
          <w:marRight w:val="60"/>
          <w:marTop w:val="100"/>
          <w:marBottom w:val="100"/>
          <w:divBdr>
            <w:top w:val="none" w:sz="0" w:space="0" w:color="auto"/>
            <w:left w:val="none" w:sz="0" w:space="0" w:color="auto"/>
            <w:bottom w:val="none" w:sz="0" w:space="0" w:color="auto"/>
            <w:right w:val="none" w:sz="0" w:space="0" w:color="auto"/>
          </w:divBdr>
          <w:divsChild>
            <w:div w:id="2705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990865">
      <w:bodyDiv w:val="1"/>
      <w:marLeft w:val="0"/>
      <w:marRight w:val="0"/>
      <w:marTop w:val="0"/>
      <w:marBottom w:val="0"/>
      <w:divBdr>
        <w:top w:val="none" w:sz="0" w:space="0" w:color="auto"/>
        <w:left w:val="none" w:sz="0" w:space="0" w:color="auto"/>
        <w:bottom w:val="none" w:sz="0" w:space="0" w:color="auto"/>
        <w:right w:val="none" w:sz="0" w:space="0" w:color="auto"/>
      </w:divBdr>
    </w:div>
    <w:div w:id="1239828297">
      <w:bodyDiv w:val="1"/>
      <w:marLeft w:val="0"/>
      <w:marRight w:val="0"/>
      <w:marTop w:val="0"/>
      <w:marBottom w:val="0"/>
      <w:divBdr>
        <w:top w:val="none" w:sz="0" w:space="0" w:color="auto"/>
        <w:left w:val="none" w:sz="0" w:space="0" w:color="auto"/>
        <w:bottom w:val="none" w:sz="0" w:space="0" w:color="auto"/>
        <w:right w:val="none" w:sz="0" w:space="0" w:color="auto"/>
      </w:divBdr>
    </w:div>
    <w:div w:id="1256553983">
      <w:bodyDiv w:val="1"/>
      <w:marLeft w:val="0"/>
      <w:marRight w:val="0"/>
      <w:marTop w:val="0"/>
      <w:marBottom w:val="0"/>
      <w:divBdr>
        <w:top w:val="none" w:sz="0" w:space="0" w:color="auto"/>
        <w:left w:val="none" w:sz="0" w:space="0" w:color="auto"/>
        <w:bottom w:val="none" w:sz="0" w:space="0" w:color="auto"/>
        <w:right w:val="none" w:sz="0" w:space="0" w:color="auto"/>
      </w:divBdr>
      <w:divsChild>
        <w:div w:id="1087845912">
          <w:marLeft w:val="0"/>
          <w:marRight w:val="0"/>
          <w:marTop w:val="0"/>
          <w:marBottom w:val="0"/>
          <w:divBdr>
            <w:top w:val="none" w:sz="0" w:space="0" w:color="auto"/>
            <w:left w:val="none" w:sz="0" w:space="0" w:color="auto"/>
            <w:bottom w:val="none" w:sz="0" w:space="0" w:color="auto"/>
            <w:right w:val="none" w:sz="0" w:space="0" w:color="auto"/>
          </w:divBdr>
        </w:div>
      </w:divsChild>
    </w:div>
    <w:div w:id="1281303119">
      <w:bodyDiv w:val="1"/>
      <w:marLeft w:val="0"/>
      <w:marRight w:val="0"/>
      <w:marTop w:val="0"/>
      <w:marBottom w:val="0"/>
      <w:divBdr>
        <w:top w:val="none" w:sz="0" w:space="0" w:color="auto"/>
        <w:left w:val="none" w:sz="0" w:space="0" w:color="auto"/>
        <w:bottom w:val="none" w:sz="0" w:space="0" w:color="auto"/>
        <w:right w:val="none" w:sz="0" w:space="0" w:color="auto"/>
      </w:divBdr>
      <w:divsChild>
        <w:div w:id="68114235">
          <w:marLeft w:val="0"/>
          <w:marRight w:val="0"/>
          <w:marTop w:val="120"/>
          <w:marBottom w:val="0"/>
          <w:divBdr>
            <w:top w:val="none" w:sz="0" w:space="0" w:color="auto"/>
            <w:left w:val="none" w:sz="0" w:space="0" w:color="auto"/>
            <w:bottom w:val="none" w:sz="0" w:space="0" w:color="auto"/>
            <w:right w:val="none" w:sz="0" w:space="0" w:color="auto"/>
          </w:divBdr>
        </w:div>
        <w:div w:id="172688669">
          <w:marLeft w:val="0"/>
          <w:marRight w:val="0"/>
          <w:marTop w:val="120"/>
          <w:marBottom w:val="0"/>
          <w:divBdr>
            <w:top w:val="none" w:sz="0" w:space="0" w:color="auto"/>
            <w:left w:val="none" w:sz="0" w:space="0" w:color="auto"/>
            <w:bottom w:val="none" w:sz="0" w:space="0" w:color="auto"/>
            <w:right w:val="none" w:sz="0" w:space="0" w:color="auto"/>
          </w:divBdr>
        </w:div>
        <w:div w:id="504324458">
          <w:marLeft w:val="0"/>
          <w:marRight w:val="0"/>
          <w:marTop w:val="120"/>
          <w:marBottom w:val="0"/>
          <w:divBdr>
            <w:top w:val="none" w:sz="0" w:space="0" w:color="auto"/>
            <w:left w:val="none" w:sz="0" w:space="0" w:color="auto"/>
            <w:bottom w:val="none" w:sz="0" w:space="0" w:color="auto"/>
            <w:right w:val="none" w:sz="0" w:space="0" w:color="auto"/>
          </w:divBdr>
        </w:div>
        <w:div w:id="669062938">
          <w:marLeft w:val="0"/>
          <w:marRight w:val="0"/>
          <w:marTop w:val="120"/>
          <w:marBottom w:val="0"/>
          <w:divBdr>
            <w:top w:val="none" w:sz="0" w:space="0" w:color="auto"/>
            <w:left w:val="none" w:sz="0" w:space="0" w:color="auto"/>
            <w:bottom w:val="none" w:sz="0" w:space="0" w:color="auto"/>
            <w:right w:val="none" w:sz="0" w:space="0" w:color="auto"/>
          </w:divBdr>
        </w:div>
        <w:div w:id="838158115">
          <w:marLeft w:val="0"/>
          <w:marRight w:val="0"/>
          <w:marTop w:val="120"/>
          <w:marBottom w:val="0"/>
          <w:divBdr>
            <w:top w:val="none" w:sz="0" w:space="0" w:color="auto"/>
            <w:left w:val="none" w:sz="0" w:space="0" w:color="auto"/>
            <w:bottom w:val="none" w:sz="0" w:space="0" w:color="auto"/>
            <w:right w:val="none" w:sz="0" w:space="0" w:color="auto"/>
          </w:divBdr>
        </w:div>
        <w:div w:id="862405690">
          <w:marLeft w:val="0"/>
          <w:marRight w:val="0"/>
          <w:marTop w:val="120"/>
          <w:marBottom w:val="0"/>
          <w:divBdr>
            <w:top w:val="none" w:sz="0" w:space="0" w:color="auto"/>
            <w:left w:val="none" w:sz="0" w:space="0" w:color="auto"/>
            <w:bottom w:val="none" w:sz="0" w:space="0" w:color="auto"/>
            <w:right w:val="none" w:sz="0" w:space="0" w:color="auto"/>
          </w:divBdr>
        </w:div>
        <w:div w:id="1405491192">
          <w:marLeft w:val="0"/>
          <w:marRight w:val="0"/>
          <w:marTop w:val="120"/>
          <w:marBottom w:val="0"/>
          <w:divBdr>
            <w:top w:val="none" w:sz="0" w:space="0" w:color="auto"/>
            <w:left w:val="none" w:sz="0" w:space="0" w:color="auto"/>
            <w:bottom w:val="none" w:sz="0" w:space="0" w:color="auto"/>
            <w:right w:val="none" w:sz="0" w:space="0" w:color="auto"/>
          </w:divBdr>
        </w:div>
      </w:divsChild>
    </w:div>
    <w:div w:id="1281450726">
      <w:bodyDiv w:val="1"/>
      <w:marLeft w:val="0"/>
      <w:marRight w:val="0"/>
      <w:marTop w:val="0"/>
      <w:marBottom w:val="0"/>
      <w:divBdr>
        <w:top w:val="none" w:sz="0" w:space="0" w:color="auto"/>
        <w:left w:val="none" w:sz="0" w:space="0" w:color="auto"/>
        <w:bottom w:val="none" w:sz="0" w:space="0" w:color="auto"/>
        <w:right w:val="none" w:sz="0" w:space="0" w:color="auto"/>
      </w:divBdr>
    </w:div>
    <w:div w:id="1292052038">
      <w:bodyDiv w:val="1"/>
      <w:marLeft w:val="0"/>
      <w:marRight w:val="0"/>
      <w:marTop w:val="0"/>
      <w:marBottom w:val="0"/>
      <w:divBdr>
        <w:top w:val="none" w:sz="0" w:space="0" w:color="auto"/>
        <w:left w:val="none" w:sz="0" w:space="0" w:color="auto"/>
        <w:bottom w:val="none" w:sz="0" w:space="0" w:color="auto"/>
        <w:right w:val="none" w:sz="0" w:space="0" w:color="auto"/>
      </w:divBdr>
    </w:div>
    <w:div w:id="1330402084">
      <w:bodyDiv w:val="1"/>
      <w:marLeft w:val="0"/>
      <w:marRight w:val="0"/>
      <w:marTop w:val="0"/>
      <w:marBottom w:val="0"/>
      <w:divBdr>
        <w:top w:val="none" w:sz="0" w:space="0" w:color="auto"/>
        <w:left w:val="none" w:sz="0" w:space="0" w:color="auto"/>
        <w:bottom w:val="none" w:sz="0" w:space="0" w:color="auto"/>
        <w:right w:val="none" w:sz="0" w:space="0" w:color="auto"/>
      </w:divBdr>
    </w:div>
    <w:div w:id="1334911957">
      <w:bodyDiv w:val="1"/>
      <w:marLeft w:val="0"/>
      <w:marRight w:val="0"/>
      <w:marTop w:val="0"/>
      <w:marBottom w:val="0"/>
      <w:divBdr>
        <w:top w:val="none" w:sz="0" w:space="0" w:color="auto"/>
        <w:left w:val="none" w:sz="0" w:space="0" w:color="auto"/>
        <w:bottom w:val="none" w:sz="0" w:space="0" w:color="auto"/>
        <w:right w:val="none" w:sz="0" w:space="0" w:color="auto"/>
      </w:divBdr>
    </w:div>
    <w:div w:id="1365324010">
      <w:bodyDiv w:val="1"/>
      <w:marLeft w:val="0"/>
      <w:marRight w:val="0"/>
      <w:marTop w:val="0"/>
      <w:marBottom w:val="0"/>
      <w:divBdr>
        <w:top w:val="none" w:sz="0" w:space="0" w:color="auto"/>
        <w:left w:val="none" w:sz="0" w:space="0" w:color="auto"/>
        <w:bottom w:val="none" w:sz="0" w:space="0" w:color="auto"/>
        <w:right w:val="none" w:sz="0" w:space="0" w:color="auto"/>
      </w:divBdr>
      <w:divsChild>
        <w:div w:id="668871671">
          <w:marLeft w:val="60"/>
          <w:marRight w:val="60"/>
          <w:marTop w:val="100"/>
          <w:marBottom w:val="100"/>
          <w:divBdr>
            <w:top w:val="none" w:sz="0" w:space="0" w:color="auto"/>
            <w:left w:val="none" w:sz="0" w:space="0" w:color="auto"/>
            <w:bottom w:val="none" w:sz="0" w:space="0" w:color="auto"/>
            <w:right w:val="none" w:sz="0" w:space="0" w:color="auto"/>
          </w:divBdr>
        </w:div>
      </w:divsChild>
    </w:div>
    <w:div w:id="1376007896">
      <w:bodyDiv w:val="1"/>
      <w:marLeft w:val="0"/>
      <w:marRight w:val="0"/>
      <w:marTop w:val="0"/>
      <w:marBottom w:val="0"/>
      <w:divBdr>
        <w:top w:val="none" w:sz="0" w:space="0" w:color="auto"/>
        <w:left w:val="none" w:sz="0" w:space="0" w:color="auto"/>
        <w:bottom w:val="none" w:sz="0" w:space="0" w:color="auto"/>
        <w:right w:val="none" w:sz="0" w:space="0" w:color="auto"/>
      </w:divBdr>
    </w:div>
    <w:div w:id="1400402165">
      <w:bodyDiv w:val="1"/>
      <w:marLeft w:val="0"/>
      <w:marRight w:val="0"/>
      <w:marTop w:val="0"/>
      <w:marBottom w:val="0"/>
      <w:divBdr>
        <w:top w:val="none" w:sz="0" w:space="0" w:color="auto"/>
        <w:left w:val="none" w:sz="0" w:space="0" w:color="auto"/>
        <w:bottom w:val="none" w:sz="0" w:space="0" w:color="auto"/>
        <w:right w:val="none" w:sz="0" w:space="0" w:color="auto"/>
      </w:divBdr>
    </w:div>
    <w:div w:id="1416780370">
      <w:bodyDiv w:val="1"/>
      <w:marLeft w:val="0"/>
      <w:marRight w:val="0"/>
      <w:marTop w:val="0"/>
      <w:marBottom w:val="0"/>
      <w:divBdr>
        <w:top w:val="none" w:sz="0" w:space="0" w:color="auto"/>
        <w:left w:val="none" w:sz="0" w:space="0" w:color="auto"/>
        <w:bottom w:val="none" w:sz="0" w:space="0" w:color="auto"/>
        <w:right w:val="none" w:sz="0" w:space="0" w:color="auto"/>
      </w:divBdr>
      <w:divsChild>
        <w:div w:id="376971953">
          <w:marLeft w:val="60"/>
          <w:marRight w:val="60"/>
          <w:marTop w:val="100"/>
          <w:marBottom w:val="100"/>
          <w:divBdr>
            <w:top w:val="none" w:sz="0" w:space="0" w:color="auto"/>
            <w:left w:val="none" w:sz="0" w:space="0" w:color="auto"/>
            <w:bottom w:val="none" w:sz="0" w:space="0" w:color="auto"/>
            <w:right w:val="none" w:sz="0" w:space="0" w:color="auto"/>
          </w:divBdr>
        </w:div>
      </w:divsChild>
    </w:div>
    <w:div w:id="1418214924">
      <w:bodyDiv w:val="1"/>
      <w:marLeft w:val="0"/>
      <w:marRight w:val="0"/>
      <w:marTop w:val="0"/>
      <w:marBottom w:val="0"/>
      <w:divBdr>
        <w:top w:val="none" w:sz="0" w:space="0" w:color="auto"/>
        <w:left w:val="none" w:sz="0" w:space="0" w:color="auto"/>
        <w:bottom w:val="none" w:sz="0" w:space="0" w:color="auto"/>
        <w:right w:val="none" w:sz="0" w:space="0" w:color="auto"/>
      </w:divBdr>
      <w:divsChild>
        <w:div w:id="525797605">
          <w:marLeft w:val="0"/>
          <w:marRight w:val="0"/>
          <w:marTop w:val="120"/>
          <w:marBottom w:val="0"/>
          <w:divBdr>
            <w:top w:val="none" w:sz="0" w:space="0" w:color="auto"/>
            <w:left w:val="none" w:sz="0" w:space="0" w:color="auto"/>
            <w:bottom w:val="none" w:sz="0" w:space="0" w:color="auto"/>
            <w:right w:val="none" w:sz="0" w:space="0" w:color="auto"/>
          </w:divBdr>
        </w:div>
        <w:div w:id="766342353">
          <w:marLeft w:val="0"/>
          <w:marRight w:val="0"/>
          <w:marTop w:val="120"/>
          <w:marBottom w:val="0"/>
          <w:divBdr>
            <w:top w:val="none" w:sz="0" w:space="0" w:color="auto"/>
            <w:left w:val="none" w:sz="0" w:space="0" w:color="auto"/>
            <w:bottom w:val="none" w:sz="0" w:space="0" w:color="auto"/>
            <w:right w:val="none" w:sz="0" w:space="0" w:color="auto"/>
          </w:divBdr>
        </w:div>
        <w:div w:id="1395002657">
          <w:marLeft w:val="0"/>
          <w:marRight w:val="0"/>
          <w:marTop w:val="120"/>
          <w:marBottom w:val="0"/>
          <w:divBdr>
            <w:top w:val="none" w:sz="0" w:space="0" w:color="auto"/>
            <w:left w:val="none" w:sz="0" w:space="0" w:color="auto"/>
            <w:bottom w:val="none" w:sz="0" w:space="0" w:color="auto"/>
            <w:right w:val="none" w:sz="0" w:space="0" w:color="auto"/>
          </w:divBdr>
        </w:div>
      </w:divsChild>
    </w:div>
    <w:div w:id="1434666488">
      <w:bodyDiv w:val="1"/>
      <w:marLeft w:val="0"/>
      <w:marRight w:val="0"/>
      <w:marTop w:val="0"/>
      <w:marBottom w:val="0"/>
      <w:divBdr>
        <w:top w:val="none" w:sz="0" w:space="0" w:color="auto"/>
        <w:left w:val="none" w:sz="0" w:space="0" w:color="auto"/>
        <w:bottom w:val="none" w:sz="0" w:space="0" w:color="auto"/>
        <w:right w:val="none" w:sz="0" w:space="0" w:color="auto"/>
      </w:divBdr>
    </w:div>
    <w:div w:id="1449739862">
      <w:bodyDiv w:val="1"/>
      <w:marLeft w:val="0"/>
      <w:marRight w:val="0"/>
      <w:marTop w:val="0"/>
      <w:marBottom w:val="0"/>
      <w:divBdr>
        <w:top w:val="none" w:sz="0" w:space="0" w:color="auto"/>
        <w:left w:val="none" w:sz="0" w:space="0" w:color="auto"/>
        <w:bottom w:val="none" w:sz="0" w:space="0" w:color="auto"/>
        <w:right w:val="none" w:sz="0" w:space="0" w:color="auto"/>
      </w:divBdr>
    </w:div>
    <w:div w:id="1464955924">
      <w:bodyDiv w:val="1"/>
      <w:marLeft w:val="0"/>
      <w:marRight w:val="0"/>
      <w:marTop w:val="0"/>
      <w:marBottom w:val="0"/>
      <w:divBdr>
        <w:top w:val="none" w:sz="0" w:space="0" w:color="auto"/>
        <w:left w:val="none" w:sz="0" w:space="0" w:color="auto"/>
        <w:bottom w:val="none" w:sz="0" w:space="0" w:color="auto"/>
        <w:right w:val="none" w:sz="0" w:space="0" w:color="auto"/>
      </w:divBdr>
    </w:div>
    <w:div w:id="1470590792">
      <w:bodyDiv w:val="1"/>
      <w:marLeft w:val="0"/>
      <w:marRight w:val="0"/>
      <w:marTop w:val="0"/>
      <w:marBottom w:val="0"/>
      <w:divBdr>
        <w:top w:val="none" w:sz="0" w:space="0" w:color="auto"/>
        <w:left w:val="none" w:sz="0" w:space="0" w:color="auto"/>
        <w:bottom w:val="none" w:sz="0" w:space="0" w:color="auto"/>
        <w:right w:val="none" w:sz="0" w:space="0" w:color="auto"/>
      </w:divBdr>
    </w:div>
    <w:div w:id="1495608452">
      <w:bodyDiv w:val="1"/>
      <w:marLeft w:val="0"/>
      <w:marRight w:val="0"/>
      <w:marTop w:val="0"/>
      <w:marBottom w:val="0"/>
      <w:divBdr>
        <w:top w:val="none" w:sz="0" w:space="0" w:color="auto"/>
        <w:left w:val="none" w:sz="0" w:space="0" w:color="auto"/>
        <w:bottom w:val="none" w:sz="0" w:space="0" w:color="auto"/>
        <w:right w:val="none" w:sz="0" w:space="0" w:color="auto"/>
      </w:divBdr>
      <w:divsChild>
        <w:div w:id="1478957598">
          <w:marLeft w:val="60"/>
          <w:marRight w:val="60"/>
          <w:marTop w:val="100"/>
          <w:marBottom w:val="100"/>
          <w:divBdr>
            <w:top w:val="none" w:sz="0" w:space="0" w:color="auto"/>
            <w:left w:val="none" w:sz="0" w:space="0" w:color="auto"/>
            <w:bottom w:val="none" w:sz="0" w:space="0" w:color="auto"/>
            <w:right w:val="none" w:sz="0" w:space="0" w:color="auto"/>
          </w:divBdr>
          <w:divsChild>
            <w:div w:id="442652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019321">
      <w:bodyDiv w:val="1"/>
      <w:marLeft w:val="0"/>
      <w:marRight w:val="0"/>
      <w:marTop w:val="0"/>
      <w:marBottom w:val="0"/>
      <w:divBdr>
        <w:top w:val="none" w:sz="0" w:space="0" w:color="auto"/>
        <w:left w:val="none" w:sz="0" w:space="0" w:color="auto"/>
        <w:bottom w:val="none" w:sz="0" w:space="0" w:color="auto"/>
        <w:right w:val="none" w:sz="0" w:space="0" w:color="auto"/>
      </w:divBdr>
      <w:divsChild>
        <w:div w:id="236867919">
          <w:marLeft w:val="60"/>
          <w:marRight w:val="60"/>
          <w:marTop w:val="100"/>
          <w:marBottom w:val="100"/>
          <w:divBdr>
            <w:top w:val="none" w:sz="0" w:space="0" w:color="auto"/>
            <w:left w:val="none" w:sz="0" w:space="0" w:color="auto"/>
            <w:bottom w:val="none" w:sz="0" w:space="0" w:color="auto"/>
            <w:right w:val="none" w:sz="0" w:space="0" w:color="auto"/>
          </w:divBdr>
        </w:div>
      </w:divsChild>
    </w:div>
    <w:div w:id="1525091360">
      <w:bodyDiv w:val="1"/>
      <w:marLeft w:val="0"/>
      <w:marRight w:val="0"/>
      <w:marTop w:val="0"/>
      <w:marBottom w:val="0"/>
      <w:divBdr>
        <w:top w:val="none" w:sz="0" w:space="0" w:color="auto"/>
        <w:left w:val="none" w:sz="0" w:space="0" w:color="auto"/>
        <w:bottom w:val="none" w:sz="0" w:space="0" w:color="auto"/>
        <w:right w:val="none" w:sz="0" w:space="0" w:color="auto"/>
      </w:divBdr>
    </w:div>
    <w:div w:id="1535386735">
      <w:bodyDiv w:val="1"/>
      <w:marLeft w:val="0"/>
      <w:marRight w:val="0"/>
      <w:marTop w:val="0"/>
      <w:marBottom w:val="0"/>
      <w:divBdr>
        <w:top w:val="none" w:sz="0" w:space="0" w:color="auto"/>
        <w:left w:val="none" w:sz="0" w:space="0" w:color="auto"/>
        <w:bottom w:val="none" w:sz="0" w:space="0" w:color="auto"/>
        <w:right w:val="none" w:sz="0" w:space="0" w:color="auto"/>
      </w:divBdr>
    </w:div>
    <w:div w:id="1535731788">
      <w:bodyDiv w:val="1"/>
      <w:marLeft w:val="0"/>
      <w:marRight w:val="0"/>
      <w:marTop w:val="0"/>
      <w:marBottom w:val="0"/>
      <w:divBdr>
        <w:top w:val="none" w:sz="0" w:space="0" w:color="auto"/>
        <w:left w:val="none" w:sz="0" w:space="0" w:color="auto"/>
        <w:bottom w:val="none" w:sz="0" w:space="0" w:color="auto"/>
        <w:right w:val="none" w:sz="0" w:space="0" w:color="auto"/>
      </w:divBdr>
    </w:div>
    <w:div w:id="1555312284">
      <w:bodyDiv w:val="1"/>
      <w:marLeft w:val="0"/>
      <w:marRight w:val="0"/>
      <w:marTop w:val="0"/>
      <w:marBottom w:val="0"/>
      <w:divBdr>
        <w:top w:val="none" w:sz="0" w:space="0" w:color="auto"/>
        <w:left w:val="none" w:sz="0" w:space="0" w:color="auto"/>
        <w:bottom w:val="none" w:sz="0" w:space="0" w:color="auto"/>
        <w:right w:val="none" w:sz="0" w:space="0" w:color="auto"/>
      </w:divBdr>
    </w:div>
    <w:div w:id="1566528007">
      <w:bodyDiv w:val="1"/>
      <w:marLeft w:val="0"/>
      <w:marRight w:val="0"/>
      <w:marTop w:val="0"/>
      <w:marBottom w:val="0"/>
      <w:divBdr>
        <w:top w:val="none" w:sz="0" w:space="0" w:color="auto"/>
        <w:left w:val="none" w:sz="0" w:space="0" w:color="auto"/>
        <w:bottom w:val="none" w:sz="0" w:space="0" w:color="auto"/>
        <w:right w:val="none" w:sz="0" w:space="0" w:color="auto"/>
      </w:divBdr>
      <w:divsChild>
        <w:div w:id="1316910064">
          <w:marLeft w:val="0"/>
          <w:marRight w:val="0"/>
          <w:marTop w:val="0"/>
          <w:marBottom w:val="0"/>
          <w:divBdr>
            <w:top w:val="none" w:sz="0" w:space="0" w:color="auto"/>
            <w:left w:val="none" w:sz="0" w:space="0" w:color="auto"/>
            <w:bottom w:val="none" w:sz="0" w:space="0" w:color="auto"/>
            <w:right w:val="none" w:sz="0" w:space="0" w:color="auto"/>
          </w:divBdr>
        </w:div>
      </w:divsChild>
    </w:div>
    <w:div w:id="1595741443">
      <w:bodyDiv w:val="1"/>
      <w:marLeft w:val="0"/>
      <w:marRight w:val="0"/>
      <w:marTop w:val="0"/>
      <w:marBottom w:val="0"/>
      <w:divBdr>
        <w:top w:val="none" w:sz="0" w:space="0" w:color="auto"/>
        <w:left w:val="none" w:sz="0" w:space="0" w:color="auto"/>
        <w:bottom w:val="none" w:sz="0" w:space="0" w:color="auto"/>
        <w:right w:val="none" w:sz="0" w:space="0" w:color="auto"/>
      </w:divBdr>
    </w:div>
    <w:div w:id="1641693532">
      <w:bodyDiv w:val="1"/>
      <w:marLeft w:val="0"/>
      <w:marRight w:val="0"/>
      <w:marTop w:val="0"/>
      <w:marBottom w:val="0"/>
      <w:divBdr>
        <w:top w:val="none" w:sz="0" w:space="0" w:color="auto"/>
        <w:left w:val="none" w:sz="0" w:space="0" w:color="auto"/>
        <w:bottom w:val="none" w:sz="0" w:space="0" w:color="auto"/>
        <w:right w:val="none" w:sz="0" w:space="0" w:color="auto"/>
      </w:divBdr>
      <w:divsChild>
        <w:div w:id="201869074">
          <w:marLeft w:val="0"/>
          <w:marRight w:val="0"/>
          <w:marTop w:val="120"/>
          <w:marBottom w:val="0"/>
          <w:divBdr>
            <w:top w:val="none" w:sz="0" w:space="0" w:color="auto"/>
            <w:left w:val="none" w:sz="0" w:space="0" w:color="auto"/>
            <w:bottom w:val="none" w:sz="0" w:space="0" w:color="auto"/>
            <w:right w:val="none" w:sz="0" w:space="0" w:color="auto"/>
          </w:divBdr>
        </w:div>
        <w:div w:id="221211130">
          <w:marLeft w:val="0"/>
          <w:marRight w:val="0"/>
          <w:marTop w:val="120"/>
          <w:marBottom w:val="0"/>
          <w:divBdr>
            <w:top w:val="none" w:sz="0" w:space="0" w:color="auto"/>
            <w:left w:val="none" w:sz="0" w:space="0" w:color="auto"/>
            <w:bottom w:val="none" w:sz="0" w:space="0" w:color="auto"/>
            <w:right w:val="none" w:sz="0" w:space="0" w:color="auto"/>
          </w:divBdr>
        </w:div>
        <w:div w:id="601379755">
          <w:marLeft w:val="0"/>
          <w:marRight w:val="0"/>
          <w:marTop w:val="120"/>
          <w:marBottom w:val="0"/>
          <w:divBdr>
            <w:top w:val="none" w:sz="0" w:space="0" w:color="auto"/>
            <w:left w:val="none" w:sz="0" w:space="0" w:color="auto"/>
            <w:bottom w:val="none" w:sz="0" w:space="0" w:color="auto"/>
            <w:right w:val="none" w:sz="0" w:space="0" w:color="auto"/>
          </w:divBdr>
        </w:div>
        <w:div w:id="1179082417">
          <w:marLeft w:val="0"/>
          <w:marRight w:val="0"/>
          <w:marTop w:val="120"/>
          <w:marBottom w:val="0"/>
          <w:divBdr>
            <w:top w:val="none" w:sz="0" w:space="0" w:color="auto"/>
            <w:left w:val="none" w:sz="0" w:space="0" w:color="auto"/>
            <w:bottom w:val="none" w:sz="0" w:space="0" w:color="auto"/>
            <w:right w:val="none" w:sz="0" w:space="0" w:color="auto"/>
          </w:divBdr>
        </w:div>
        <w:div w:id="1342664169">
          <w:marLeft w:val="0"/>
          <w:marRight w:val="0"/>
          <w:marTop w:val="120"/>
          <w:marBottom w:val="0"/>
          <w:divBdr>
            <w:top w:val="none" w:sz="0" w:space="0" w:color="auto"/>
            <w:left w:val="none" w:sz="0" w:space="0" w:color="auto"/>
            <w:bottom w:val="none" w:sz="0" w:space="0" w:color="auto"/>
            <w:right w:val="none" w:sz="0" w:space="0" w:color="auto"/>
          </w:divBdr>
        </w:div>
        <w:div w:id="1645772782">
          <w:marLeft w:val="0"/>
          <w:marRight w:val="0"/>
          <w:marTop w:val="120"/>
          <w:marBottom w:val="0"/>
          <w:divBdr>
            <w:top w:val="none" w:sz="0" w:space="0" w:color="auto"/>
            <w:left w:val="none" w:sz="0" w:space="0" w:color="auto"/>
            <w:bottom w:val="none" w:sz="0" w:space="0" w:color="auto"/>
            <w:right w:val="none" w:sz="0" w:space="0" w:color="auto"/>
          </w:divBdr>
        </w:div>
        <w:div w:id="1657800499">
          <w:marLeft w:val="0"/>
          <w:marRight w:val="0"/>
          <w:marTop w:val="120"/>
          <w:marBottom w:val="0"/>
          <w:divBdr>
            <w:top w:val="none" w:sz="0" w:space="0" w:color="auto"/>
            <w:left w:val="none" w:sz="0" w:space="0" w:color="auto"/>
            <w:bottom w:val="none" w:sz="0" w:space="0" w:color="auto"/>
            <w:right w:val="none" w:sz="0" w:space="0" w:color="auto"/>
          </w:divBdr>
        </w:div>
        <w:div w:id="1836995355">
          <w:marLeft w:val="0"/>
          <w:marRight w:val="0"/>
          <w:marTop w:val="120"/>
          <w:marBottom w:val="0"/>
          <w:divBdr>
            <w:top w:val="none" w:sz="0" w:space="0" w:color="auto"/>
            <w:left w:val="none" w:sz="0" w:space="0" w:color="auto"/>
            <w:bottom w:val="none" w:sz="0" w:space="0" w:color="auto"/>
            <w:right w:val="none" w:sz="0" w:space="0" w:color="auto"/>
          </w:divBdr>
        </w:div>
      </w:divsChild>
    </w:div>
    <w:div w:id="1654211265">
      <w:bodyDiv w:val="1"/>
      <w:marLeft w:val="0"/>
      <w:marRight w:val="0"/>
      <w:marTop w:val="0"/>
      <w:marBottom w:val="0"/>
      <w:divBdr>
        <w:top w:val="none" w:sz="0" w:space="0" w:color="auto"/>
        <w:left w:val="none" w:sz="0" w:space="0" w:color="auto"/>
        <w:bottom w:val="none" w:sz="0" w:space="0" w:color="auto"/>
        <w:right w:val="none" w:sz="0" w:space="0" w:color="auto"/>
      </w:divBdr>
    </w:div>
    <w:div w:id="1663240306">
      <w:bodyDiv w:val="1"/>
      <w:marLeft w:val="0"/>
      <w:marRight w:val="0"/>
      <w:marTop w:val="0"/>
      <w:marBottom w:val="0"/>
      <w:divBdr>
        <w:top w:val="none" w:sz="0" w:space="0" w:color="auto"/>
        <w:left w:val="none" w:sz="0" w:space="0" w:color="auto"/>
        <w:bottom w:val="none" w:sz="0" w:space="0" w:color="auto"/>
        <w:right w:val="none" w:sz="0" w:space="0" w:color="auto"/>
      </w:divBdr>
    </w:div>
    <w:div w:id="1663972064">
      <w:bodyDiv w:val="1"/>
      <w:marLeft w:val="0"/>
      <w:marRight w:val="0"/>
      <w:marTop w:val="0"/>
      <w:marBottom w:val="0"/>
      <w:divBdr>
        <w:top w:val="none" w:sz="0" w:space="0" w:color="auto"/>
        <w:left w:val="none" w:sz="0" w:space="0" w:color="auto"/>
        <w:bottom w:val="none" w:sz="0" w:space="0" w:color="auto"/>
        <w:right w:val="none" w:sz="0" w:space="0" w:color="auto"/>
      </w:divBdr>
      <w:divsChild>
        <w:div w:id="250046884">
          <w:marLeft w:val="0"/>
          <w:marRight w:val="0"/>
          <w:marTop w:val="0"/>
          <w:marBottom w:val="0"/>
          <w:divBdr>
            <w:top w:val="none" w:sz="0" w:space="0" w:color="auto"/>
            <w:left w:val="none" w:sz="0" w:space="0" w:color="auto"/>
            <w:bottom w:val="none" w:sz="0" w:space="0" w:color="auto"/>
            <w:right w:val="none" w:sz="0" w:space="0" w:color="auto"/>
          </w:divBdr>
        </w:div>
      </w:divsChild>
    </w:div>
    <w:div w:id="1679382667">
      <w:bodyDiv w:val="1"/>
      <w:marLeft w:val="0"/>
      <w:marRight w:val="0"/>
      <w:marTop w:val="0"/>
      <w:marBottom w:val="0"/>
      <w:divBdr>
        <w:top w:val="none" w:sz="0" w:space="0" w:color="auto"/>
        <w:left w:val="none" w:sz="0" w:space="0" w:color="auto"/>
        <w:bottom w:val="none" w:sz="0" w:space="0" w:color="auto"/>
        <w:right w:val="none" w:sz="0" w:space="0" w:color="auto"/>
      </w:divBdr>
      <w:divsChild>
        <w:div w:id="1584756960">
          <w:marLeft w:val="480"/>
          <w:marRight w:val="0"/>
          <w:marTop w:val="0"/>
          <w:marBottom w:val="0"/>
          <w:divBdr>
            <w:top w:val="none" w:sz="0" w:space="0" w:color="auto"/>
            <w:left w:val="none" w:sz="0" w:space="0" w:color="auto"/>
            <w:bottom w:val="none" w:sz="0" w:space="0" w:color="auto"/>
            <w:right w:val="none" w:sz="0" w:space="0" w:color="auto"/>
          </w:divBdr>
        </w:div>
        <w:div w:id="2009945914">
          <w:marLeft w:val="480"/>
          <w:marRight w:val="0"/>
          <w:marTop w:val="0"/>
          <w:marBottom w:val="0"/>
          <w:divBdr>
            <w:top w:val="none" w:sz="0" w:space="0" w:color="auto"/>
            <w:left w:val="none" w:sz="0" w:space="0" w:color="auto"/>
            <w:bottom w:val="none" w:sz="0" w:space="0" w:color="auto"/>
            <w:right w:val="none" w:sz="0" w:space="0" w:color="auto"/>
          </w:divBdr>
        </w:div>
        <w:div w:id="2124684816">
          <w:marLeft w:val="480"/>
          <w:marRight w:val="0"/>
          <w:marTop w:val="0"/>
          <w:marBottom w:val="0"/>
          <w:divBdr>
            <w:top w:val="none" w:sz="0" w:space="0" w:color="auto"/>
            <w:left w:val="none" w:sz="0" w:space="0" w:color="auto"/>
            <w:bottom w:val="none" w:sz="0" w:space="0" w:color="auto"/>
            <w:right w:val="none" w:sz="0" w:space="0" w:color="auto"/>
          </w:divBdr>
        </w:div>
      </w:divsChild>
    </w:div>
    <w:div w:id="1683504736">
      <w:bodyDiv w:val="1"/>
      <w:marLeft w:val="0"/>
      <w:marRight w:val="0"/>
      <w:marTop w:val="0"/>
      <w:marBottom w:val="0"/>
      <w:divBdr>
        <w:top w:val="none" w:sz="0" w:space="0" w:color="auto"/>
        <w:left w:val="none" w:sz="0" w:space="0" w:color="auto"/>
        <w:bottom w:val="none" w:sz="0" w:space="0" w:color="auto"/>
        <w:right w:val="none" w:sz="0" w:space="0" w:color="auto"/>
      </w:divBdr>
    </w:div>
    <w:div w:id="1692560714">
      <w:bodyDiv w:val="1"/>
      <w:marLeft w:val="0"/>
      <w:marRight w:val="0"/>
      <w:marTop w:val="0"/>
      <w:marBottom w:val="0"/>
      <w:divBdr>
        <w:top w:val="none" w:sz="0" w:space="0" w:color="auto"/>
        <w:left w:val="none" w:sz="0" w:space="0" w:color="auto"/>
        <w:bottom w:val="none" w:sz="0" w:space="0" w:color="auto"/>
        <w:right w:val="none" w:sz="0" w:space="0" w:color="auto"/>
      </w:divBdr>
      <w:divsChild>
        <w:div w:id="244539525">
          <w:marLeft w:val="60"/>
          <w:marRight w:val="60"/>
          <w:marTop w:val="100"/>
          <w:marBottom w:val="100"/>
          <w:divBdr>
            <w:top w:val="none" w:sz="0" w:space="0" w:color="auto"/>
            <w:left w:val="none" w:sz="0" w:space="0" w:color="auto"/>
            <w:bottom w:val="none" w:sz="0" w:space="0" w:color="auto"/>
            <w:right w:val="none" w:sz="0" w:space="0" w:color="auto"/>
          </w:divBdr>
        </w:div>
        <w:div w:id="280696341">
          <w:marLeft w:val="60"/>
          <w:marRight w:val="60"/>
          <w:marTop w:val="100"/>
          <w:marBottom w:val="100"/>
          <w:divBdr>
            <w:top w:val="none" w:sz="0" w:space="0" w:color="auto"/>
            <w:left w:val="none" w:sz="0" w:space="0" w:color="auto"/>
            <w:bottom w:val="none" w:sz="0" w:space="0" w:color="auto"/>
            <w:right w:val="none" w:sz="0" w:space="0" w:color="auto"/>
          </w:divBdr>
        </w:div>
        <w:div w:id="456265603">
          <w:marLeft w:val="60"/>
          <w:marRight w:val="60"/>
          <w:marTop w:val="100"/>
          <w:marBottom w:val="100"/>
          <w:divBdr>
            <w:top w:val="none" w:sz="0" w:space="0" w:color="auto"/>
            <w:left w:val="none" w:sz="0" w:space="0" w:color="auto"/>
            <w:bottom w:val="none" w:sz="0" w:space="0" w:color="auto"/>
            <w:right w:val="none" w:sz="0" w:space="0" w:color="auto"/>
          </w:divBdr>
        </w:div>
        <w:div w:id="499546306">
          <w:marLeft w:val="60"/>
          <w:marRight w:val="60"/>
          <w:marTop w:val="100"/>
          <w:marBottom w:val="100"/>
          <w:divBdr>
            <w:top w:val="none" w:sz="0" w:space="0" w:color="auto"/>
            <w:left w:val="none" w:sz="0" w:space="0" w:color="auto"/>
            <w:bottom w:val="none" w:sz="0" w:space="0" w:color="auto"/>
            <w:right w:val="none" w:sz="0" w:space="0" w:color="auto"/>
          </w:divBdr>
        </w:div>
        <w:div w:id="750737577">
          <w:marLeft w:val="60"/>
          <w:marRight w:val="60"/>
          <w:marTop w:val="100"/>
          <w:marBottom w:val="100"/>
          <w:divBdr>
            <w:top w:val="none" w:sz="0" w:space="0" w:color="auto"/>
            <w:left w:val="none" w:sz="0" w:space="0" w:color="auto"/>
            <w:bottom w:val="none" w:sz="0" w:space="0" w:color="auto"/>
            <w:right w:val="none" w:sz="0" w:space="0" w:color="auto"/>
          </w:divBdr>
        </w:div>
        <w:div w:id="853884829">
          <w:marLeft w:val="60"/>
          <w:marRight w:val="60"/>
          <w:marTop w:val="100"/>
          <w:marBottom w:val="100"/>
          <w:divBdr>
            <w:top w:val="none" w:sz="0" w:space="0" w:color="auto"/>
            <w:left w:val="none" w:sz="0" w:space="0" w:color="auto"/>
            <w:bottom w:val="none" w:sz="0" w:space="0" w:color="auto"/>
            <w:right w:val="none" w:sz="0" w:space="0" w:color="auto"/>
          </w:divBdr>
        </w:div>
        <w:div w:id="1061631257">
          <w:marLeft w:val="60"/>
          <w:marRight w:val="60"/>
          <w:marTop w:val="100"/>
          <w:marBottom w:val="100"/>
          <w:divBdr>
            <w:top w:val="none" w:sz="0" w:space="0" w:color="auto"/>
            <w:left w:val="none" w:sz="0" w:space="0" w:color="auto"/>
            <w:bottom w:val="none" w:sz="0" w:space="0" w:color="auto"/>
            <w:right w:val="none" w:sz="0" w:space="0" w:color="auto"/>
          </w:divBdr>
        </w:div>
        <w:div w:id="1249343715">
          <w:marLeft w:val="60"/>
          <w:marRight w:val="60"/>
          <w:marTop w:val="100"/>
          <w:marBottom w:val="100"/>
          <w:divBdr>
            <w:top w:val="none" w:sz="0" w:space="0" w:color="auto"/>
            <w:left w:val="none" w:sz="0" w:space="0" w:color="auto"/>
            <w:bottom w:val="none" w:sz="0" w:space="0" w:color="auto"/>
            <w:right w:val="none" w:sz="0" w:space="0" w:color="auto"/>
          </w:divBdr>
        </w:div>
        <w:div w:id="1332754084">
          <w:marLeft w:val="60"/>
          <w:marRight w:val="60"/>
          <w:marTop w:val="100"/>
          <w:marBottom w:val="100"/>
          <w:divBdr>
            <w:top w:val="none" w:sz="0" w:space="0" w:color="auto"/>
            <w:left w:val="none" w:sz="0" w:space="0" w:color="auto"/>
            <w:bottom w:val="none" w:sz="0" w:space="0" w:color="auto"/>
            <w:right w:val="none" w:sz="0" w:space="0" w:color="auto"/>
          </w:divBdr>
        </w:div>
        <w:div w:id="1713994556">
          <w:marLeft w:val="60"/>
          <w:marRight w:val="60"/>
          <w:marTop w:val="100"/>
          <w:marBottom w:val="100"/>
          <w:divBdr>
            <w:top w:val="none" w:sz="0" w:space="0" w:color="auto"/>
            <w:left w:val="none" w:sz="0" w:space="0" w:color="auto"/>
            <w:bottom w:val="none" w:sz="0" w:space="0" w:color="auto"/>
            <w:right w:val="none" w:sz="0" w:space="0" w:color="auto"/>
          </w:divBdr>
        </w:div>
      </w:divsChild>
    </w:div>
    <w:div w:id="1696887074">
      <w:bodyDiv w:val="1"/>
      <w:marLeft w:val="0"/>
      <w:marRight w:val="0"/>
      <w:marTop w:val="0"/>
      <w:marBottom w:val="0"/>
      <w:divBdr>
        <w:top w:val="none" w:sz="0" w:space="0" w:color="auto"/>
        <w:left w:val="none" w:sz="0" w:space="0" w:color="auto"/>
        <w:bottom w:val="none" w:sz="0" w:space="0" w:color="auto"/>
        <w:right w:val="none" w:sz="0" w:space="0" w:color="auto"/>
      </w:divBdr>
    </w:div>
    <w:div w:id="1699313646">
      <w:bodyDiv w:val="1"/>
      <w:marLeft w:val="0"/>
      <w:marRight w:val="0"/>
      <w:marTop w:val="0"/>
      <w:marBottom w:val="0"/>
      <w:divBdr>
        <w:top w:val="none" w:sz="0" w:space="0" w:color="auto"/>
        <w:left w:val="none" w:sz="0" w:space="0" w:color="auto"/>
        <w:bottom w:val="none" w:sz="0" w:space="0" w:color="auto"/>
        <w:right w:val="none" w:sz="0" w:space="0" w:color="auto"/>
      </w:divBdr>
    </w:div>
    <w:div w:id="1725639808">
      <w:bodyDiv w:val="1"/>
      <w:marLeft w:val="0"/>
      <w:marRight w:val="0"/>
      <w:marTop w:val="0"/>
      <w:marBottom w:val="0"/>
      <w:divBdr>
        <w:top w:val="none" w:sz="0" w:space="0" w:color="auto"/>
        <w:left w:val="none" w:sz="0" w:space="0" w:color="auto"/>
        <w:bottom w:val="none" w:sz="0" w:space="0" w:color="auto"/>
        <w:right w:val="none" w:sz="0" w:space="0" w:color="auto"/>
      </w:divBdr>
    </w:div>
    <w:div w:id="1753890662">
      <w:bodyDiv w:val="1"/>
      <w:marLeft w:val="0"/>
      <w:marRight w:val="0"/>
      <w:marTop w:val="0"/>
      <w:marBottom w:val="0"/>
      <w:divBdr>
        <w:top w:val="none" w:sz="0" w:space="0" w:color="auto"/>
        <w:left w:val="none" w:sz="0" w:space="0" w:color="auto"/>
        <w:bottom w:val="none" w:sz="0" w:space="0" w:color="auto"/>
        <w:right w:val="none" w:sz="0" w:space="0" w:color="auto"/>
      </w:divBdr>
    </w:div>
    <w:div w:id="1807047520">
      <w:bodyDiv w:val="1"/>
      <w:marLeft w:val="0"/>
      <w:marRight w:val="0"/>
      <w:marTop w:val="0"/>
      <w:marBottom w:val="0"/>
      <w:divBdr>
        <w:top w:val="none" w:sz="0" w:space="0" w:color="auto"/>
        <w:left w:val="none" w:sz="0" w:space="0" w:color="auto"/>
        <w:bottom w:val="none" w:sz="0" w:space="0" w:color="auto"/>
        <w:right w:val="none" w:sz="0" w:space="0" w:color="auto"/>
      </w:divBdr>
    </w:div>
    <w:div w:id="1826388750">
      <w:bodyDiv w:val="1"/>
      <w:marLeft w:val="0"/>
      <w:marRight w:val="0"/>
      <w:marTop w:val="0"/>
      <w:marBottom w:val="0"/>
      <w:divBdr>
        <w:top w:val="none" w:sz="0" w:space="0" w:color="auto"/>
        <w:left w:val="none" w:sz="0" w:space="0" w:color="auto"/>
        <w:bottom w:val="none" w:sz="0" w:space="0" w:color="auto"/>
        <w:right w:val="none" w:sz="0" w:space="0" w:color="auto"/>
      </w:divBdr>
      <w:divsChild>
        <w:div w:id="1251508182">
          <w:marLeft w:val="0"/>
          <w:marRight w:val="0"/>
          <w:marTop w:val="120"/>
          <w:marBottom w:val="0"/>
          <w:divBdr>
            <w:top w:val="none" w:sz="0" w:space="0" w:color="auto"/>
            <w:left w:val="none" w:sz="0" w:space="0" w:color="auto"/>
            <w:bottom w:val="none" w:sz="0" w:space="0" w:color="auto"/>
            <w:right w:val="none" w:sz="0" w:space="0" w:color="auto"/>
          </w:divBdr>
        </w:div>
        <w:div w:id="1974822198">
          <w:marLeft w:val="0"/>
          <w:marRight w:val="0"/>
          <w:marTop w:val="120"/>
          <w:marBottom w:val="0"/>
          <w:divBdr>
            <w:top w:val="none" w:sz="0" w:space="0" w:color="auto"/>
            <w:left w:val="none" w:sz="0" w:space="0" w:color="auto"/>
            <w:bottom w:val="none" w:sz="0" w:space="0" w:color="auto"/>
            <w:right w:val="none" w:sz="0" w:space="0" w:color="auto"/>
          </w:divBdr>
        </w:div>
      </w:divsChild>
    </w:div>
    <w:div w:id="1836188873">
      <w:bodyDiv w:val="1"/>
      <w:marLeft w:val="0"/>
      <w:marRight w:val="0"/>
      <w:marTop w:val="0"/>
      <w:marBottom w:val="0"/>
      <w:divBdr>
        <w:top w:val="none" w:sz="0" w:space="0" w:color="auto"/>
        <w:left w:val="none" w:sz="0" w:space="0" w:color="auto"/>
        <w:bottom w:val="none" w:sz="0" w:space="0" w:color="auto"/>
        <w:right w:val="none" w:sz="0" w:space="0" w:color="auto"/>
      </w:divBdr>
    </w:div>
    <w:div w:id="1844735566">
      <w:bodyDiv w:val="1"/>
      <w:marLeft w:val="0"/>
      <w:marRight w:val="0"/>
      <w:marTop w:val="0"/>
      <w:marBottom w:val="0"/>
      <w:divBdr>
        <w:top w:val="none" w:sz="0" w:space="0" w:color="auto"/>
        <w:left w:val="none" w:sz="0" w:space="0" w:color="auto"/>
        <w:bottom w:val="none" w:sz="0" w:space="0" w:color="auto"/>
        <w:right w:val="none" w:sz="0" w:space="0" w:color="auto"/>
      </w:divBdr>
      <w:divsChild>
        <w:div w:id="631060944">
          <w:marLeft w:val="0"/>
          <w:marRight w:val="0"/>
          <w:marTop w:val="0"/>
          <w:marBottom w:val="0"/>
          <w:divBdr>
            <w:top w:val="none" w:sz="0" w:space="0" w:color="auto"/>
            <w:left w:val="none" w:sz="0" w:space="0" w:color="auto"/>
            <w:bottom w:val="none" w:sz="0" w:space="0" w:color="auto"/>
            <w:right w:val="none" w:sz="0" w:space="0" w:color="auto"/>
          </w:divBdr>
        </w:div>
      </w:divsChild>
    </w:div>
    <w:div w:id="1875851035">
      <w:bodyDiv w:val="1"/>
      <w:marLeft w:val="0"/>
      <w:marRight w:val="0"/>
      <w:marTop w:val="0"/>
      <w:marBottom w:val="0"/>
      <w:divBdr>
        <w:top w:val="none" w:sz="0" w:space="0" w:color="auto"/>
        <w:left w:val="none" w:sz="0" w:space="0" w:color="auto"/>
        <w:bottom w:val="none" w:sz="0" w:space="0" w:color="auto"/>
        <w:right w:val="none" w:sz="0" w:space="0" w:color="auto"/>
      </w:divBdr>
    </w:div>
    <w:div w:id="1921481501">
      <w:bodyDiv w:val="1"/>
      <w:marLeft w:val="0"/>
      <w:marRight w:val="0"/>
      <w:marTop w:val="0"/>
      <w:marBottom w:val="0"/>
      <w:divBdr>
        <w:top w:val="none" w:sz="0" w:space="0" w:color="auto"/>
        <w:left w:val="none" w:sz="0" w:space="0" w:color="auto"/>
        <w:bottom w:val="none" w:sz="0" w:space="0" w:color="auto"/>
        <w:right w:val="none" w:sz="0" w:space="0" w:color="auto"/>
      </w:divBdr>
    </w:div>
    <w:div w:id="1928348174">
      <w:bodyDiv w:val="1"/>
      <w:marLeft w:val="0"/>
      <w:marRight w:val="0"/>
      <w:marTop w:val="0"/>
      <w:marBottom w:val="0"/>
      <w:divBdr>
        <w:top w:val="none" w:sz="0" w:space="0" w:color="auto"/>
        <w:left w:val="none" w:sz="0" w:space="0" w:color="auto"/>
        <w:bottom w:val="none" w:sz="0" w:space="0" w:color="auto"/>
        <w:right w:val="none" w:sz="0" w:space="0" w:color="auto"/>
      </w:divBdr>
    </w:div>
    <w:div w:id="1978682588">
      <w:bodyDiv w:val="1"/>
      <w:marLeft w:val="0"/>
      <w:marRight w:val="0"/>
      <w:marTop w:val="0"/>
      <w:marBottom w:val="0"/>
      <w:divBdr>
        <w:top w:val="none" w:sz="0" w:space="0" w:color="auto"/>
        <w:left w:val="none" w:sz="0" w:space="0" w:color="auto"/>
        <w:bottom w:val="none" w:sz="0" w:space="0" w:color="auto"/>
        <w:right w:val="none" w:sz="0" w:space="0" w:color="auto"/>
      </w:divBdr>
    </w:div>
    <w:div w:id="2004118292">
      <w:bodyDiv w:val="1"/>
      <w:marLeft w:val="0"/>
      <w:marRight w:val="0"/>
      <w:marTop w:val="0"/>
      <w:marBottom w:val="0"/>
      <w:divBdr>
        <w:top w:val="none" w:sz="0" w:space="0" w:color="auto"/>
        <w:left w:val="none" w:sz="0" w:space="0" w:color="auto"/>
        <w:bottom w:val="none" w:sz="0" w:space="0" w:color="auto"/>
        <w:right w:val="none" w:sz="0" w:space="0" w:color="auto"/>
      </w:divBdr>
    </w:div>
    <w:div w:id="2032298979">
      <w:bodyDiv w:val="1"/>
      <w:marLeft w:val="0"/>
      <w:marRight w:val="0"/>
      <w:marTop w:val="0"/>
      <w:marBottom w:val="0"/>
      <w:divBdr>
        <w:top w:val="none" w:sz="0" w:space="0" w:color="auto"/>
        <w:left w:val="none" w:sz="0" w:space="0" w:color="auto"/>
        <w:bottom w:val="none" w:sz="0" w:space="0" w:color="auto"/>
        <w:right w:val="none" w:sz="0" w:space="0" w:color="auto"/>
      </w:divBdr>
      <w:divsChild>
        <w:div w:id="812405412">
          <w:marLeft w:val="0"/>
          <w:marRight w:val="0"/>
          <w:marTop w:val="0"/>
          <w:marBottom w:val="0"/>
          <w:divBdr>
            <w:top w:val="none" w:sz="0" w:space="0" w:color="auto"/>
            <w:left w:val="none" w:sz="0" w:space="0" w:color="auto"/>
            <w:bottom w:val="none" w:sz="0" w:space="0" w:color="auto"/>
            <w:right w:val="none" w:sz="0" w:space="0" w:color="auto"/>
          </w:divBdr>
        </w:div>
      </w:divsChild>
    </w:div>
    <w:div w:id="2038462297">
      <w:bodyDiv w:val="1"/>
      <w:marLeft w:val="0"/>
      <w:marRight w:val="0"/>
      <w:marTop w:val="0"/>
      <w:marBottom w:val="0"/>
      <w:divBdr>
        <w:top w:val="none" w:sz="0" w:space="0" w:color="auto"/>
        <w:left w:val="none" w:sz="0" w:space="0" w:color="auto"/>
        <w:bottom w:val="none" w:sz="0" w:space="0" w:color="auto"/>
        <w:right w:val="none" w:sz="0" w:space="0" w:color="auto"/>
      </w:divBdr>
      <w:divsChild>
        <w:div w:id="738669691">
          <w:marLeft w:val="480"/>
          <w:marRight w:val="0"/>
          <w:marTop w:val="0"/>
          <w:marBottom w:val="0"/>
          <w:divBdr>
            <w:top w:val="none" w:sz="0" w:space="0" w:color="auto"/>
            <w:left w:val="none" w:sz="0" w:space="0" w:color="auto"/>
            <w:bottom w:val="none" w:sz="0" w:space="0" w:color="auto"/>
            <w:right w:val="none" w:sz="0" w:space="0" w:color="auto"/>
          </w:divBdr>
        </w:div>
        <w:div w:id="1174883826">
          <w:marLeft w:val="480"/>
          <w:marRight w:val="0"/>
          <w:marTop w:val="0"/>
          <w:marBottom w:val="0"/>
          <w:divBdr>
            <w:top w:val="none" w:sz="0" w:space="0" w:color="auto"/>
            <w:left w:val="none" w:sz="0" w:space="0" w:color="auto"/>
            <w:bottom w:val="none" w:sz="0" w:space="0" w:color="auto"/>
            <w:right w:val="none" w:sz="0" w:space="0" w:color="auto"/>
          </w:divBdr>
        </w:div>
        <w:div w:id="1652636667">
          <w:marLeft w:val="480"/>
          <w:marRight w:val="0"/>
          <w:marTop w:val="0"/>
          <w:marBottom w:val="0"/>
          <w:divBdr>
            <w:top w:val="none" w:sz="0" w:space="0" w:color="auto"/>
            <w:left w:val="none" w:sz="0" w:space="0" w:color="auto"/>
            <w:bottom w:val="none" w:sz="0" w:space="0" w:color="auto"/>
            <w:right w:val="none" w:sz="0" w:space="0" w:color="auto"/>
          </w:divBdr>
        </w:div>
      </w:divsChild>
    </w:div>
    <w:div w:id="2056200050">
      <w:bodyDiv w:val="1"/>
      <w:marLeft w:val="0"/>
      <w:marRight w:val="0"/>
      <w:marTop w:val="0"/>
      <w:marBottom w:val="0"/>
      <w:divBdr>
        <w:top w:val="none" w:sz="0" w:space="0" w:color="auto"/>
        <w:left w:val="none" w:sz="0" w:space="0" w:color="auto"/>
        <w:bottom w:val="none" w:sz="0" w:space="0" w:color="auto"/>
        <w:right w:val="none" w:sz="0" w:space="0" w:color="auto"/>
      </w:divBdr>
    </w:div>
    <w:div w:id="2069645150">
      <w:bodyDiv w:val="1"/>
      <w:marLeft w:val="0"/>
      <w:marRight w:val="0"/>
      <w:marTop w:val="0"/>
      <w:marBottom w:val="0"/>
      <w:divBdr>
        <w:top w:val="none" w:sz="0" w:space="0" w:color="auto"/>
        <w:left w:val="none" w:sz="0" w:space="0" w:color="auto"/>
        <w:bottom w:val="none" w:sz="0" w:space="0" w:color="auto"/>
        <w:right w:val="none" w:sz="0" w:space="0" w:color="auto"/>
      </w:divBdr>
    </w:div>
    <w:div w:id="2070764224">
      <w:bodyDiv w:val="1"/>
      <w:marLeft w:val="0"/>
      <w:marRight w:val="0"/>
      <w:marTop w:val="0"/>
      <w:marBottom w:val="0"/>
      <w:divBdr>
        <w:top w:val="none" w:sz="0" w:space="0" w:color="auto"/>
        <w:left w:val="none" w:sz="0" w:space="0" w:color="auto"/>
        <w:bottom w:val="none" w:sz="0" w:space="0" w:color="auto"/>
        <w:right w:val="none" w:sz="0" w:space="0" w:color="auto"/>
      </w:divBdr>
    </w:div>
    <w:div w:id="2073041323">
      <w:bodyDiv w:val="1"/>
      <w:marLeft w:val="0"/>
      <w:marRight w:val="0"/>
      <w:marTop w:val="0"/>
      <w:marBottom w:val="0"/>
      <w:divBdr>
        <w:top w:val="none" w:sz="0" w:space="0" w:color="auto"/>
        <w:left w:val="none" w:sz="0" w:space="0" w:color="auto"/>
        <w:bottom w:val="none" w:sz="0" w:space="0" w:color="auto"/>
        <w:right w:val="none" w:sz="0" w:space="0" w:color="auto"/>
      </w:divBdr>
    </w:div>
    <w:div w:id="2088377205">
      <w:bodyDiv w:val="1"/>
      <w:marLeft w:val="0"/>
      <w:marRight w:val="0"/>
      <w:marTop w:val="0"/>
      <w:marBottom w:val="0"/>
      <w:divBdr>
        <w:top w:val="none" w:sz="0" w:space="0" w:color="auto"/>
        <w:left w:val="none" w:sz="0" w:space="0" w:color="auto"/>
        <w:bottom w:val="none" w:sz="0" w:space="0" w:color="auto"/>
        <w:right w:val="none" w:sz="0" w:space="0" w:color="auto"/>
      </w:divBdr>
    </w:div>
    <w:div w:id="2090230947">
      <w:bodyDiv w:val="1"/>
      <w:marLeft w:val="0"/>
      <w:marRight w:val="0"/>
      <w:marTop w:val="0"/>
      <w:marBottom w:val="0"/>
      <w:divBdr>
        <w:top w:val="none" w:sz="0" w:space="0" w:color="auto"/>
        <w:left w:val="none" w:sz="0" w:space="0" w:color="auto"/>
        <w:bottom w:val="none" w:sz="0" w:space="0" w:color="auto"/>
        <w:right w:val="none" w:sz="0" w:space="0" w:color="auto"/>
      </w:divBdr>
    </w:div>
    <w:div w:id="2112630022">
      <w:bodyDiv w:val="1"/>
      <w:marLeft w:val="0"/>
      <w:marRight w:val="0"/>
      <w:marTop w:val="0"/>
      <w:marBottom w:val="0"/>
      <w:divBdr>
        <w:top w:val="none" w:sz="0" w:space="0" w:color="auto"/>
        <w:left w:val="none" w:sz="0" w:space="0" w:color="auto"/>
        <w:bottom w:val="none" w:sz="0" w:space="0" w:color="auto"/>
        <w:right w:val="none" w:sz="0" w:space="0" w:color="auto"/>
      </w:divBdr>
    </w:div>
    <w:div w:id="2118209511">
      <w:bodyDiv w:val="1"/>
      <w:marLeft w:val="0"/>
      <w:marRight w:val="0"/>
      <w:marTop w:val="0"/>
      <w:marBottom w:val="0"/>
      <w:divBdr>
        <w:top w:val="none" w:sz="0" w:space="0" w:color="auto"/>
        <w:left w:val="none" w:sz="0" w:space="0" w:color="auto"/>
        <w:bottom w:val="none" w:sz="0" w:space="0" w:color="auto"/>
        <w:right w:val="none" w:sz="0" w:space="0" w:color="auto"/>
      </w:divBdr>
    </w:div>
    <w:div w:id="2128766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F5FAD3076CFC8144376F9DFC25BBA2F5E0E133F27E1B316FD1BCB1C6J1n1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ACF5FAD3076CFC8144376F9DFC25BBA2F5E0E133F27E1B316FD1BCB1C6J1n1J"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43;&#1088;&#1072;&#1076;&#1086;&#1089;&#1090;&#1088;&#1086;&#1080;&#1090;&#1077;&#1083;&#1100;&#1085;&#1099;&#1081;%20&#1086;&#1090;&#1076;&#1077;&#1083;\&#1053;&#1054;&#1056;&#1052;&#1040;&#1058;&#1048;&#1042;&#1067;\&#1058;&#1099;&#1074;&#1072;%20&#1050;&#1099;&#1079;&#1099;&#1083;%20(&#1052;&#1053;&#1043;&#1055;)\&#1048;&#1089;&#1093;&#1086;&#1076;&#1085;&#1099;&#1077;%20&#1076;&#1072;&#1085;&#1085;&#1099;&#1077;\&#1088;&#1072;&#1081;&#1086;&#1085;&#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lang val="ru-RU"/>
  <c:chart>
    <c:autoTitleDeleted val="1"/>
    <c:plotArea>
      <c:layout/>
      <c:barChart>
        <c:barDir val="bar"/>
        <c:grouping val="clustered"/>
        <c:ser>
          <c:idx val="0"/>
          <c:order val="0"/>
          <c:spPr>
            <a:solidFill>
              <a:schemeClr val="accent1"/>
            </a:solidFill>
            <a:ln>
              <a:noFill/>
            </a:ln>
            <a:effectLst/>
          </c:spP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mn-lt"/>
                    <a:ea typeface="+mn-ea"/>
                    <a:cs typeface="+mn-cs"/>
                  </a:defRPr>
                </a:pPr>
                <a:endParaRPr lang="ru-RU"/>
              </a:p>
            </c:txPr>
            <c:dLblPos val="outEnd"/>
            <c:showVal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районы!$A$2:$A$19</c:f>
              <c:strCache>
                <c:ptCount val="18"/>
                <c:pt idx="0">
                  <c:v>Бай-Тайгинский кожуун</c:v>
                </c:pt>
                <c:pt idx="1">
                  <c:v>Барун-Хемчикский кожуун</c:v>
                </c:pt>
                <c:pt idx="2">
                  <c:v>Дзун-Хемчикский кожуун</c:v>
                </c:pt>
                <c:pt idx="3">
                  <c:v>Каа-Хемский кожуун</c:v>
                </c:pt>
                <c:pt idx="4">
                  <c:v>Кызылский кожуун</c:v>
                </c:pt>
                <c:pt idx="5">
                  <c:v>Монгун-Тайгинский кожуун</c:v>
                </c:pt>
                <c:pt idx="6">
                  <c:v>Овюрский кожуун</c:v>
                </c:pt>
                <c:pt idx="7">
                  <c:v>Пий-Хемский кожуун</c:v>
                </c:pt>
                <c:pt idx="8">
                  <c:v>Сут-Хольский кожуун</c:v>
                </c:pt>
                <c:pt idx="9">
                  <c:v>Тандинский кожуун</c:v>
                </c:pt>
                <c:pt idx="10">
                  <c:v>Тере-Хольский кожуун</c:v>
                </c:pt>
                <c:pt idx="11">
                  <c:v>Тес-Хемский кожуун</c:v>
                </c:pt>
                <c:pt idx="12">
                  <c:v>Тоджинский кожуун</c:v>
                </c:pt>
                <c:pt idx="13">
                  <c:v>Улуг-Хемский кожуун</c:v>
                </c:pt>
                <c:pt idx="14">
                  <c:v>Чаа-Хольский кожуун</c:v>
                </c:pt>
                <c:pt idx="15">
                  <c:v>Чеди-Хольский кожуун</c:v>
                </c:pt>
                <c:pt idx="16">
                  <c:v>Эрзинский кожуун</c:v>
                </c:pt>
                <c:pt idx="17">
                  <c:v>В среднем по кожуунам Республики Тыва</c:v>
                </c:pt>
              </c:strCache>
            </c:strRef>
          </c:cat>
          <c:val>
            <c:numRef>
              <c:f>районы!$G$2:$G$19</c:f>
              <c:numCache>
                <c:formatCode>0.00</c:formatCode>
                <c:ptCount val="18"/>
                <c:pt idx="0">
                  <c:v>1.328819788913544</c:v>
                </c:pt>
                <c:pt idx="1">
                  <c:v>1.9801394963943721</c:v>
                </c:pt>
                <c:pt idx="2">
                  <c:v>3.0951984406035247</c:v>
                </c:pt>
                <c:pt idx="3">
                  <c:v>0.46396569390392006</c:v>
                </c:pt>
                <c:pt idx="4">
                  <c:v>3.7504764473738224</c:v>
                </c:pt>
                <c:pt idx="5">
                  <c:v>1.3615151103257677</c:v>
                </c:pt>
                <c:pt idx="6">
                  <c:v>1.5378662244333881</c:v>
                </c:pt>
                <c:pt idx="7">
                  <c:v>1.2185567211610284</c:v>
                </c:pt>
                <c:pt idx="8">
                  <c:v>1.2033626004109834</c:v>
                </c:pt>
                <c:pt idx="9">
                  <c:v>2.9047273012942632</c:v>
                </c:pt>
                <c:pt idx="10">
                  <c:v>0.19104439593155048</c:v>
                </c:pt>
                <c:pt idx="11">
                  <c:v>1.259863949647313</c:v>
                </c:pt>
                <c:pt idx="12">
                  <c:v>0.14623250767636889</c:v>
                </c:pt>
                <c:pt idx="13">
                  <c:v>3.6016043783034082</c:v>
                </c:pt>
                <c:pt idx="14">
                  <c:v>2.1129137818194352</c:v>
                </c:pt>
                <c:pt idx="15">
                  <c:v>2.1231302208120209</c:v>
                </c:pt>
                <c:pt idx="16">
                  <c:v>0.75342125804836035</c:v>
                </c:pt>
                <c:pt idx="17">
                  <c:v>1.1354551772922514</c:v>
                </c:pt>
              </c:numCache>
            </c:numRef>
          </c:val>
        </c:ser>
        <c:dLbls>
          <c:showVal val="1"/>
        </c:dLbls>
        <c:gapWidth val="219"/>
        <c:axId val="70490752"/>
        <c:axId val="70508928"/>
      </c:barChart>
      <c:catAx>
        <c:axId val="70490752"/>
        <c:scaling>
          <c:orientation val="minMax"/>
        </c:scaling>
        <c:axPos val="l"/>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70508928"/>
        <c:crosses val="autoZero"/>
        <c:auto val="1"/>
        <c:lblAlgn val="ctr"/>
        <c:lblOffset val="100"/>
      </c:catAx>
      <c:valAx>
        <c:axId val="70508928"/>
        <c:scaling>
          <c:orientation val="minMax"/>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r>
                  <a:rPr lang="ru-RU"/>
                  <a:t>Плотность населения, чел./кв.км</a:t>
                </a:r>
              </a:p>
            </c:rich>
          </c:tx>
          <c:layout/>
          <c:spPr>
            <a:noFill/>
            <a:ln>
              <a:noFill/>
            </a:ln>
            <a:effectLst/>
          </c:spPr>
        </c:title>
        <c:numFmt formatCode="General" sourceLinked="0"/>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ru-RU"/>
          </a:p>
        </c:txPr>
        <c:crossAx val="70490752"/>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ru-RU"/>
    </a:p>
  </c:txPr>
  <c:externalData r:id="rId1"/>
</c:chartSpace>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Кнопка">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Кнопка">
      <a:majorFont>
        <a:latin typeface="Constantia"/>
        <a:ea typeface=""/>
        <a:cs typeface=""/>
        <a:font script="Jpan" typeface="HGS明朝E"/>
        <a:font script="Hang" typeface="HY신명조"/>
        <a:font script="Hans" typeface="宋体"/>
        <a:font script="Hant" typeface="新細明體"/>
        <a:font script="Arab" typeface="Majalla UI"/>
        <a:font script="Hebr" typeface="David"/>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Franklin Gothic Book"/>
        <a:ea typeface=""/>
        <a:cs typeface=""/>
        <a:font script="Grek" typeface="Arial"/>
        <a:font script="Cyrl" typeface="Arial"/>
        <a:font script="Jpan" typeface="ＭＳ Ｐゴシック"/>
        <a:font script="Hang" typeface="맑은 고딕"/>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Кнопка">
      <a:fillStyleLst>
        <a:solidFill>
          <a:schemeClr val="phClr"/>
        </a:solidFill>
        <a:gradFill rotWithShape="1">
          <a:gsLst>
            <a:gs pos="0">
              <a:schemeClr val="phClr">
                <a:tint val="50000"/>
                <a:satMod val="180000"/>
                <a:lumMod val="100000"/>
              </a:schemeClr>
            </a:gs>
            <a:gs pos="40000">
              <a:schemeClr val="phClr">
                <a:tint val="60000"/>
                <a:satMod val="130000"/>
                <a:lumMod val="100000"/>
              </a:schemeClr>
            </a:gs>
            <a:gs pos="100000">
              <a:schemeClr val="phClr">
                <a:tint val="96000"/>
                <a:lumMod val="108000"/>
              </a:schemeClr>
            </a:gs>
          </a:gsLst>
          <a:lin ang="5400000" scaled="0"/>
        </a:gradFill>
        <a:gradFill rotWithShape="1">
          <a:gsLst>
            <a:gs pos="0">
              <a:schemeClr val="phClr"/>
            </a:gs>
            <a:gs pos="100000">
              <a:schemeClr val="phClr">
                <a:shade val="76000"/>
                <a:lumMod val="90000"/>
              </a:schemeClr>
            </a:gs>
          </a:gsLst>
          <a:lin ang="5400000" scaled="0"/>
        </a:gradFill>
      </a:fillStyleLst>
      <a:lnStyleLst>
        <a:ln w="9525" cap="flat" cmpd="sng" algn="ctr">
          <a:solidFill>
            <a:schemeClr val="phClr"/>
          </a:solidFill>
          <a:prstDash val="solid"/>
        </a:ln>
        <a:ln w="15875" cap="flat" cmpd="sng" algn="ctr">
          <a:solidFill>
            <a:schemeClr val="phClr">
              <a:shade val="80000"/>
              <a:lumMod val="90000"/>
            </a:schemeClr>
          </a:solidFill>
          <a:prstDash val="solid"/>
        </a:ln>
        <a:ln w="25400" cap="flat" cmpd="sng" algn="ctr">
          <a:solidFill>
            <a:schemeClr val="phClr"/>
          </a:solidFill>
          <a:prstDash val="solid"/>
        </a:ln>
      </a:lnStyleLst>
      <a:effectStyleLst>
        <a:effectStyle>
          <a:effectLst/>
        </a:effectStyle>
        <a:effectStyle>
          <a:effectLst>
            <a:outerShdw blurRad="38100" dist="38100" dir="4800000" sx="98000" sy="98000" rotWithShape="0">
              <a:srgbClr val="000000">
                <a:alpha val="32000"/>
              </a:srgbClr>
            </a:outerShdw>
          </a:effectLst>
        </a:effectStyle>
        <a:effectStyle>
          <a:effectLst>
            <a:outerShdw blurRad="38100" dist="38100" dir="4800000" sx="96000" sy="96000" rotWithShape="0">
              <a:srgbClr val="000000">
                <a:alpha val="40000"/>
              </a:srgbClr>
            </a:outerShdw>
          </a:effectLst>
          <a:scene3d>
            <a:camera prst="orthographicFront">
              <a:rot lat="0" lon="0" rev="0"/>
            </a:camera>
            <a:lightRig rig="threePt" dir="t">
              <a:rot lat="0" lon="0" rev="3240000"/>
            </a:lightRig>
          </a:scene3d>
          <a:sp3d>
            <a:bevelT w="28575" h="28575"/>
          </a:sp3d>
        </a:effectStyle>
      </a:effectStyleLst>
      <a:bgFillStyleLst>
        <a:solidFill>
          <a:schemeClr val="phClr">
            <a:tint val="93000"/>
          </a:schemeClr>
        </a:solidFill>
        <a:blipFill rotWithShape="1">
          <a:blip xmlns:r="http://schemas.openxmlformats.org/officeDocument/2006/relationships" r:embed="rId1">
            <a:duotone>
              <a:schemeClr val="phClr">
                <a:shade val="80000"/>
                <a:satMod val="140000"/>
                <a:lumMod val="50000"/>
              </a:schemeClr>
              <a:schemeClr val="phClr">
                <a:tint val="95000"/>
                <a:satMod val="180000"/>
                <a:lumMod val="160000"/>
              </a:schemeClr>
            </a:duotone>
          </a:blip>
          <a:stretch/>
        </a:blipFill>
        <a:blipFill rotWithShape="1">
          <a:blip xmlns:r="http://schemas.openxmlformats.org/officeDocument/2006/relationships" r:embed="rId2">
            <a:duotone>
              <a:schemeClr val="phClr">
                <a:tint val="98000"/>
                <a:shade val="90000"/>
                <a:satMod val="120000"/>
                <a:lumMod val="54000"/>
              </a:schemeClr>
              <a:schemeClr val="phClr">
                <a:tint val="80000"/>
                <a:satMod val="160000"/>
                <a:lumMod val="140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6DAFE3-E5B7-4AE4-8D28-0B0A01B9B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36</Pages>
  <Words>12570</Words>
  <Characters>71650</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САРСТРОЙНИИПРОЕКТ</dc:creator>
  <cp:lastModifiedBy>12345</cp:lastModifiedBy>
  <cp:revision>8</cp:revision>
  <cp:lastPrinted>2019-06-17T10:10:00Z</cp:lastPrinted>
  <dcterms:created xsi:type="dcterms:W3CDTF">2019-01-16T12:04:00Z</dcterms:created>
  <dcterms:modified xsi:type="dcterms:W3CDTF">2019-07-03T08:15:00Z</dcterms:modified>
</cp:coreProperties>
</file>